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4DCB02" w14:textId="77777777" w:rsidR="009642D9" w:rsidRPr="00CA0E1F" w:rsidRDefault="009642D9" w:rsidP="00A46037">
      <w:pPr>
        <w:spacing w:before="120" w:after="120" w:line="240" w:lineRule="auto"/>
        <w:jc w:val="both"/>
        <w:rPr>
          <w:rFonts w:ascii="Calibri" w:eastAsia="Calibri" w:hAnsi="Calibri" w:cs="Times New Roman"/>
          <w:b/>
        </w:rPr>
      </w:pPr>
      <w:r w:rsidRPr="00CA0E1F">
        <w:rPr>
          <w:rFonts w:ascii="Calibri" w:eastAsia="Calibri" w:hAnsi="Calibri" w:cs="Times New Roman"/>
          <w:b/>
        </w:rPr>
        <w:t>PROGRAMUL OPERAŢIONAL CAPITAL UMAN</w:t>
      </w:r>
    </w:p>
    <w:p w14:paraId="2C721239" w14:textId="77777777" w:rsidR="00554D64" w:rsidRPr="00CA0E1F" w:rsidRDefault="00554D64" w:rsidP="00A46037">
      <w:pPr>
        <w:jc w:val="both"/>
        <w:rPr>
          <w:rFonts w:ascii="Calibri" w:eastAsia="Calibri" w:hAnsi="Calibri" w:cs="Times New Roman"/>
          <w:b/>
        </w:rPr>
      </w:pPr>
      <w:r w:rsidRPr="00CA0E1F">
        <w:rPr>
          <w:rFonts w:ascii="Calibri" w:eastAsia="Calibri" w:hAnsi="Calibri" w:cs="Times New Roman"/>
          <w:b/>
        </w:rPr>
        <w:t>Cod 2014RO05M9OP001</w:t>
      </w:r>
    </w:p>
    <w:p w14:paraId="2F31F058" w14:textId="77777777" w:rsidR="009642D9" w:rsidRPr="00CA0E1F" w:rsidRDefault="00640040" w:rsidP="00A46037">
      <w:pPr>
        <w:spacing w:before="120" w:after="120" w:line="240" w:lineRule="auto"/>
        <w:jc w:val="both"/>
        <w:rPr>
          <w:rFonts w:ascii="Calibri" w:eastAsia="Calibri" w:hAnsi="Calibri" w:cs="Times New Roman"/>
          <w:b/>
          <w:i/>
        </w:rPr>
      </w:pPr>
      <w:r w:rsidRPr="00CA0E1F">
        <w:rPr>
          <w:rFonts w:ascii="Calibri" w:eastAsia="Calibri" w:hAnsi="Calibri" w:cs="Times New Roman"/>
          <w:b/>
          <w:u w:val="single"/>
        </w:rPr>
        <w:t>Axa prioritară 5</w:t>
      </w:r>
      <w:r w:rsidR="009642D9" w:rsidRPr="00CA0E1F">
        <w:rPr>
          <w:rFonts w:ascii="Calibri" w:eastAsia="Calibri" w:hAnsi="Calibri" w:cs="Times New Roman"/>
          <w:b/>
        </w:rPr>
        <w:t xml:space="preserve"> - </w:t>
      </w:r>
      <w:r w:rsidRPr="00CA0E1F">
        <w:rPr>
          <w:rFonts w:ascii="Calibri" w:eastAsia="Calibri" w:hAnsi="Calibri" w:cs="Times New Roman"/>
          <w:b/>
          <w:i/>
        </w:rPr>
        <w:t>Dezvoltare locală plasată sub responsabilitatea comunității</w:t>
      </w:r>
    </w:p>
    <w:p w14:paraId="29DE3F6E" w14:textId="77777777" w:rsidR="009642D9" w:rsidRPr="00CA0E1F" w:rsidRDefault="009642D9" w:rsidP="00A46037">
      <w:pPr>
        <w:spacing w:before="120" w:after="120" w:line="240" w:lineRule="auto"/>
        <w:jc w:val="both"/>
        <w:rPr>
          <w:rFonts w:ascii="Calibri" w:eastAsia="Calibri" w:hAnsi="Calibri" w:cs="Times New Roman"/>
          <w:b/>
          <w:i/>
        </w:rPr>
      </w:pPr>
      <w:r w:rsidRPr="00CA0E1F">
        <w:rPr>
          <w:rFonts w:ascii="Calibri" w:eastAsia="Calibri" w:hAnsi="Calibri" w:cs="Times New Roman"/>
          <w:b/>
          <w:u w:val="single"/>
        </w:rPr>
        <w:t>Obiectivul tematic 9</w:t>
      </w:r>
      <w:r w:rsidRPr="00CA0E1F">
        <w:rPr>
          <w:rFonts w:ascii="Calibri" w:eastAsia="Calibri" w:hAnsi="Calibri" w:cs="Times New Roman"/>
          <w:b/>
        </w:rPr>
        <w:t xml:space="preserve">: </w:t>
      </w:r>
      <w:r w:rsidRPr="00CA0E1F">
        <w:rPr>
          <w:rFonts w:ascii="Calibri" w:eastAsia="Calibri" w:hAnsi="Calibri" w:cs="Times New Roman"/>
          <w:b/>
          <w:i/>
        </w:rPr>
        <w:t>Promovarea incluziunii sociale, combaterea sărăciei și a oricărei forme de discriminare</w:t>
      </w:r>
    </w:p>
    <w:p w14:paraId="4E34222C" w14:textId="77777777" w:rsidR="00640040" w:rsidRPr="00CA0E1F" w:rsidRDefault="00640040" w:rsidP="00A46037">
      <w:pPr>
        <w:spacing w:before="120" w:after="120" w:line="240" w:lineRule="auto"/>
        <w:jc w:val="both"/>
        <w:rPr>
          <w:rFonts w:ascii="Calibri" w:eastAsia="Calibri" w:hAnsi="Calibri" w:cs="Times New Roman"/>
          <w:b/>
          <w:i/>
          <w:u w:val="single"/>
        </w:rPr>
      </w:pPr>
      <w:r w:rsidRPr="00CA0E1F">
        <w:rPr>
          <w:rFonts w:ascii="Calibri" w:eastAsia="Calibri" w:hAnsi="Calibri" w:cs="Times New Roman"/>
          <w:b/>
          <w:u w:val="single"/>
        </w:rPr>
        <w:t>Prioritatea de investiții 9.v</w:t>
      </w:r>
      <w:r w:rsidR="009642D9" w:rsidRPr="00CA0E1F">
        <w:rPr>
          <w:rFonts w:ascii="Calibri" w:eastAsia="Calibri" w:hAnsi="Calibri" w:cs="Times New Roman"/>
          <w:b/>
          <w:u w:val="single"/>
        </w:rPr>
        <w:t>i</w:t>
      </w:r>
      <w:r w:rsidR="009642D9" w:rsidRPr="00CA0E1F">
        <w:rPr>
          <w:rFonts w:ascii="Calibri" w:eastAsia="Calibri" w:hAnsi="Calibri" w:cs="Times New Roman"/>
          <w:b/>
        </w:rPr>
        <w:t xml:space="preserve">: </w:t>
      </w:r>
      <w:r w:rsidRPr="00CA0E1F">
        <w:rPr>
          <w:rFonts w:ascii="Calibri" w:eastAsia="Calibri" w:hAnsi="Calibri" w:cs="Times New Roman"/>
          <w:b/>
          <w:i/>
        </w:rPr>
        <w:t>Strategii de dezvoltare locală plasate sub responsabilitatea comunității</w:t>
      </w:r>
      <w:r w:rsidRPr="00CA0E1F">
        <w:rPr>
          <w:rFonts w:ascii="Calibri" w:eastAsia="Calibri" w:hAnsi="Calibri" w:cs="Times New Roman"/>
          <w:b/>
          <w:i/>
          <w:u w:val="single"/>
        </w:rPr>
        <w:t xml:space="preserve"> </w:t>
      </w:r>
    </w:p>
    <w:p w14:paraId="410FC933" w14:textId="77777777" w:rsidR="009642D9" w:rsidRPr="00CA0E1F" w:rsidRDefault="009642D9" w:rsidP="00A46037">
      <w:pPr>
        <w:spacing w:before="120" w:after="120" w:line="240" w:lineRule="auto"/>
        <w:jc w:val="both"/>
        <w:rPr>
          <w:rFonts w:ascii="Calibri" w:eastAsia="Calibri" w:hAnsi="Calibri" w:cs="Times New Roman"/>
          <w:b/>
          <w:i/>
        </w:rPr>
      </w:pPr>
      <w:r w:rsidRPr="00CA0E1F">
        <w:rPr>
          <w:rFonts w:ascii="Calibri" w:eastAsia="Calibri" w:hAnsi="Calibri" w:cs="Times New Roman"/>
          <w:b/>
          <w:u w:val="single"/>
        </w:rPr>
        <w:t xml:space="preserve">Obiectivul specific </w:t>
      </w:r>
      <w:r w:rsidR="00640040" w:rsidRPr="00CA0E1F">
        <w:rPr>
          <w:rFonts w:ascii="Calibri" w:eastAsia="Calibri" w:hAnsi="Calibri" w:cs="Times New Roman"/>
          <w:b/>
        </w:rPr>
        <w:t>5</w:t>
      </w:r>
      <w:r w:rsidRPr="00CA0E1F">
        <w:rPr>
          <w:rFonts w:ascii="Calibri" w:eastAsia="Calibri" w:hAnsi="Calibri" w:cs="Times New Roman"/>
          <w:b/>
        </w:rPr>
        <w:t>.</w:t>
      </w:r>
      <w:r w:rsidR="00F46346" w:rsidRPr="00CA0E1F">
        <w:rPr>
          <w:rFonts w:ascii="Calibri" w:eastAsia="Calibri" w:hAnsi="Calibri" w:cs="Times New Roman"/>
          <w:b/>
        </w:rPr>
        <w:t>2</w:t>
      </w:r>
      <w:r w:rsidRPr="00CA0E1F">
        <w:rPr>
          <w:rFonts w:ascii="Calibri" w:eastAsia="Calibri" w:hAnsi="Calibri" w:cs="Times New Roman"/>
          <w:b/>
        </w:rPr>
        <w:t xml:space="preserve">:  </w:t>
      </w:r>
      <w:r w:rsidR="00F46346" w:rsidRPr="00CA0E1F">
        <w:rPr>
          <w:rFonts w:ascii="Calibri" w:eastAsia="Calibri" w:hAnsi="Calibri" w:cs="Times New Roman"/>
          <w:b/>
          <w:i/>
        </w:rPr>
        <w:t xml:space="preserve">Reducerea numărului de persoane aflate în </w:t>
      </w:r>
      <w:r w:rsidR="00391EA7" w:rsidRPr="00CA0E1F">
        <w:rPr>
          <w:rFonts w:ascii="Calibri" w:eastAsia="Calibri" w:hAnsi="Calibri" w:cs="Times New Roman"/>
          <w:b/>
          <w:i/>
        </w:rPr>
        <w:t>risc de sărăcie sau</w:t>
      </w:r>
      <w:r w:rsidR="00CF7056" w:rsidRPr="00CA0E1F">
        <w:rPr>
          <w:rFonts w:ascii="Calibri" w:eastAsia="Calibri" w:hAnsi="Calibri" w:cs="Times New Roman"/>
          <w:b/>
          <w:i/>
        </w:rPr>
        <w:t xml:space="preserve"> excluziune socială</w:t>
      </w:r>
      <w:r w:rsidR="00F46346" w:rsidRPr="00CA0E1F">
        <w:rPr>
          <w:rFonts w:ascii="Calibri" w:eastAsia="Calibri" w:hAnsi="Calibri" w:cs="Times New Roman"/>
          <w:b/>
          <w:i/>
        </w:rPr>
        <w:t xml:space="preserve"> din comunitățile marginalizate din zona rurală și orașe cu o populație de până la 20.000 locuitori prin implementarea de măsuri/ operațiuni integrate în contextul mecanismului de DLRC.</w:t>
      </w:r>
    </w:p>
    <w:p w14:paraId="15A693DA" w14:textId="77777777" w:rsidR="005C588D" w:rsidRPr="00CA0E1F" w:rsidRDefault="005C588D" w:rsidP="00A46037">
      <w:pPr>
        <w:spacing w:before="120" w:after="120" w:line="240" w:lineRule="auto"/>
        <w:jc w:val="both"/>
        <w:rPr>
          <w:rFonts w:ascii="Calibri" w:eastAsia="Calibri" w:hAnsi="Calibri" w:cs="Times New Roman"/>
          <w:b/>
        </w:rPr>
      </w:pPr>
    </w:p>
    <w:p w14:paraId="3282E25F" w14:textId="77777777" w:rsidR="005C588D" w:rsidRPr="00CA0E1F" w:rsidRDefault="005C588D" w:rsidP="00A46037">
      <w:pPr>
        <w:spacing w:before="120" w:after="120" w:line="240" w:lineRule="auto"/>
        <w:jc w:val="both"/>
        <w:rPr>
          <w:rFonts w:ascii="Calibri" w:eastAsia="Calibri" w:hAnsi="Calibri" w:cs="Times New Roman"/>
        </w:rPr>
      </w:pPr>
    </w:p>
    <w:p w14:paraId="6233179F" w14:textId="77777777" w:rsidR="00861294" w:rsidRPr="00CA0E1F" w:rsidRDefault="00861294" w:rsidP="00A46037">
      <w:pPr>
        <w:spacing w:before="120" w:after="120" w:line="240" w:lineRule="auto"/>
        <w:jc w:val="both"/>
        <w:rPr>
          <w:rFonts w:ascii="Calibri" w:eastAsia="Calibri" w:hAnsi="Calibri" w:cs="Times New Roman"/>
        </w:rPr>
      </w:pPr>
    </w:p>
    <w:p w14:paraId="5D1E290B" w14:textId="77777777" w:rsidR="00861294" w:rsidRPr="00CA0E1F" w:rsidRDefault="00861294" w:rsidP="00A46037">
      <w:pPr>
        <w:spacing w:before="120" w:after="120" w:line="240" w:lineRule="auto"/>
        <w:jc w:val="both"/>
        <w:rPr>
          <w:rFonts w:ascii="Calibri" w:eastAsia="Calibri" w:hAnsi="Calibri" w:cs="Times New Roman"/>
        </w:rPr>
      </w:pPr>
    </w:p>
    <w:p w14:paraId="6919759E" w14:textId="77777777" w:rsidR="005C588D" w:rsidRPr="00CA0E1F" w:rsidRDefault="005C588D" w:rsidP="00A46037">
      <w:pPr>
        <w:spacing w:before="120" w:after="120" w:line="240" w:lineRule="auto"/>
        <w:jc w:val="both"/>
        <w:rPr>
          <w:rFonts w:ascii="Calibri" w:eastAsia="Calibri" w:hAnsi="Calibri" w:cs="Times New Roman"/>
          <w:b/>
        </w:rPr>
      </w:pPr>
    </w:p>
    <w:p w14:paraId="10C21A73" w14:textId="77777777" w:rsidR="005C588D" w:rsidRPr="00CA0E1F" w:rsidRDefault="005C588D" w:rsidP="00A46037">
      <w:pPr>
        <w:spacing w:before="120" w:after="120" w:line="240" w:lineRule="auto"/>
        <w:jc w:val="both"/>
        <w:rPr>
          <w:rFonts w:ascii="Calibri" w:eastAsia="Calibri" w:hAnsi="Calibri" w:cs="Times New Roman"/>
          <w:b/>
        </w:rPr>
      </w:pPr>
      <w:r w:rsidRPr="00CA0E1F">
        <w:rPr>
          <w:rFonts w:ascii="Calibri" w:eastAsia="Calibri" w:hAnsi="Calibri" w:cs="Times New Roman"/>
          <w:b/>
        </w:rPr>
        <w:t>GHIDUL SOLICITANTULUI</w:t>
      </w:r>
      <w:r w:rsidR="00E25A23" w:rsidRPr="00CA0E1F">
        <w:rPr>
          <w:rFonts w:ascii="Calibri" w:eastAsia="Calibri" w:hAnsi="Calibri" w:cs="Times New Roman"/>
          <w:b/>
        </w:rPr>
        <w:t xml:space="preserve"> - </w:t>
      </w:r>
      <w:r w:rsidRPr="00CA0E1F">
        <w:rPr>
          <w:rFonts w:ascii="Calibri" w:eastAsia="Calibri" w:hAnsi="Calibri" w:cs="Times New Roman"/>
          <w:b/>
        </w:rPr>
        <w:t>CONDIȚII SPECIFICE DE ACCESARE A FONDURILOR</w:t>
      </w:r>
    </w:p>
    <w:p w14:paraId="017D5E69" w14:textId="77777777" w:rsidR="001C2A0A" w:rsidRPr="00CA0E1F" w:rsidRDefault="00F22211" w:rsidP="00A46037">
      <w:pPr>
        <w:spacing w:before="120" w:after="120" w:line="240" w:lineRule="auto"/>
        <w:jc w:val="both"/>
        <w:rPr>
          <w:rFonts w:ascii="Calibri" w:eastAsia="Calibri" w:hAnsi="Calibri" w:cs="Times New Roman"/>
          <w:b/>
          <w:i/>
        </w:rPr>
      </w:pPr>
      <w:r w:rsidRPr="00CA0E1F">
        <w:rPr>
          <w:rFonts w:ascii="Calibri" w:eastAsia="Calibri" w:hAnsi="Calibri" w:cs="Times New Roman"/>
        </w:rPr>
        <w:t>”</w:t>
      </w:r>
      <w:r w:rsidRPr="00CA0E1F">
        <w:rPr>
          <w:rFonts w:ascii="Calibri" w:eastAsia="Calibri" w:hAnsi="Calibri" w:cs="Times New Roman"/>
          <w:b/>
          <w:i/>
        </w:rPr>
        <w:t>Implementarea strategiilor de dezvoltare locală în comunitățile marginalizate din zona rurală și/ sau în orașe cu o populație de până la 20.000 locuitori”</w:t>
      </w:r>
    </w:p>
    <w:p w14:paraId="419B9133" w14:textId="77777777" w:rsidR="001C2A0A" w:rsidRPr="00CA0E1F" w:rsidRDefault="00CA75B5" w:rsidP="00A46037">
      <w:pPr>
        <w:spacing w:before="120" w:after="120" w:line="240" w:lineRule="auto"/>
        <w:jc w:val="both"/>
        <w:rPr>
          <w:rFonts w:ascii="Calibri" w:eastAsia="Calibri" w:hAnsi="Calibri" w:cs="Times New Roman"/>
          <w:b/>
          <w:i/>
        </w:rPr>
      </w:pPr>
      <w:r w:rsidRPr="00CA0E1F">
        <w:rPr>
          <w:rFonts w:ascii="Calibri" w:eastAsia="Calibri" w:hAnsi="Calibri" w:cs="Times New Roman"/>
          <w:b/>
          <w:i/>
        </w:rPr>
        <w:t>AP 5/ PI 9.vi/ OS 5.2</w:t>
      </w:r>
    </w:p>
    <w:p w14:paraId="081E2E12" w14:textId="77777777" w:rsidR="005C588D" w:rsidRPr="00CA0E1F" w:rsidRDefault="005C588D" w:rsidP="00A46037">
      <w:pPr>
        <w:spacing w:before="120" w:after="120" w:line="240" w:lineRule="auto"/>
        <w:jc w:val="both"/>
        <w:rPr>
          <w:rFonts w:ascii="Calibri" w:eastAsia="Calibri" w:hAnsi="Calibri" w:cs="Times New Roman"/>
        </w:rPr>
      </w:pPr>
    </w:p>
    <w:p w14:paraId="08DA0DA2" w14:textId="77777777" w:rsidR="005C588D" w:rsidRPr="00CA0E1F" w:rsidRDefault="005C588D" w:rsidP="00A46037">
      <w:pPr>
        <w:spacing w:before="120" w:after="120" w:line="240" w:lineRule="auto"/>
        <w:jc w:val="both"/>
        <w:rPr>
          <w:rFonts w:ascii="Calibri" w:eastAsia="Calibri" w:hAnsi="Calibri" w:cs="Times New Roman"/>
        </w:rPr>
      </w:pPr>
    </w:p>
    <w:p w14:paraId="3049AFF5" w14:textId="77777777" w:rsidR="00C0153F" w:rsidRPr="00CA0E1F" w:rsidRDefault="005C588D" w:rsidP="00A46037">
      <w:pPr>
        <w:spacing w:before="120" w:after="120" w:line="240" w:lineRule="auto"/>
        <w:jc w:val="both"/>
        <w:rPr>
          <w:rFonts w:ascii="Calibri" w:eastAsia="Calibri" w:hAnsi="Calibri" w:cs="Times New Roman"/>
        </w:rPr>
      </w:pPr>
      <w:r w:rsidRPr="00CA0E1F">
        <w:rPr>
          <w:rFonts w:ascii="Calibri" w:eastAsia="Calibri" w:hAnsi="Calibri" w:cs="Times New Roman"/>
        </w:rPr>
        <w:t> </w:t>
      </w:r>
    </w:p>
    <w:p w14:paraId="15F01503" w14:textId="77777777" w:rsidR="00BD6B5F" w:rsidRPr="00CA0E1F" w:rsidRDefault="00BD6B5F" w:rsidP="00A46037">
      <w:pPr>
        <w:spacing w:before="120" w:after="120" w:line="240" w:lineRule="auto"/>
        <w:jc w:val="both"/>
        <w:rPr>
          <w:rFonts w:ascii="Calibri" w:eastAsia="Calibri" w:hAnsi="Calibri" w:cs="Times New Roman"/>
        </w:rPr>
      </w:pPr>
    </w:p>
    <w:p w14:paraId="3662C0BF" w14:textId="77777777" w:rsidR="00BD6B5F" w:rsidRPr="00CA0E1F" w:rsidRDefault="00BD6B5F" w:rsidP="00A46037">
      <w:pPr>
        <w:spacing w:before="120" w:after="120" w:line="240" w:lineRule="auto"/>
        <w:jc w:val="both"/>
        <w:rPr>
          <w:rFonts w:ascii="Calibri" w:eastAsia="Calibri" w:hAnsi="Calibri" w:cs="Times New Roman"/>
        </w:rPr>
      </w:pPr>
    </w:p>
    <w:p w14:paraId="0589431F" w14:textId="77777777" w:rsidR="00BD6B5F" w:rsidRPr="00CA0E1F" w:rsidRDefault="00BD6B5F" w:rsidP="00A46037">
      <w:pPr>
        <w:spacing w:before="120" w:after="120" w:line="240" w:lineRule="auto"/>
        <w:jc w:val="both"/>
        <w:rPr>
          <w:rFonts w:ascii="Calibri" w:eastAsia="Calibri" w:hAnsi="Calibri" w:cs="Times New Roman"/>
        </w:rPr>
      </w:pPr>
    </w:p>
    <w:p w14:paraId="7DE0A6AB" w14:textId="77777777" w:rsidR="00BD6B5F" w:rsidRPr="00CA0E1F" w:rsidRDefault="00BD6B5F" w:rsidP="00A46037">
      <w:pPr>
        <w:spacing w:before="120" w:after="120" w:line="240" w:lineRule="auto"/>
        <w:jc w:val="both"/>
        <w:rPr>
          <w:rFonts w:ascii="Calibri" w:eastAsia="Calibri" w:hAnsi="Calibri" w:cs="Times New Roman"/>
        </w:rPr>
      </w:pPr>
    </w:p>
    <w:p w14:paraId="2E66E6FB" w14:textId="77777777" w:rsidR="00BD6B5F" w:rsidRPr="00CA0E1F" w:rsidRDefault="00BD6B5F" w:rsidP="00A46037">
      <w:pPr>
        <w:spacing w:before="120" w:after="120" w:line="240" w:lineRule="auto"/>
        <w:jc w:val="both"/>
        <w:rPr>
          <w:rFonts w:ascii="Calibri" w:eastAsia="Calibri" w:hAnsi="Calibri" w:cs="Times New Roman"/>
        </w:rPr>
      </w:pPr>
    </w:p>
    <w:p w14:paraId="3CB80493" w14:textId="77777777" w:rsidR="00443274" w:rsidRPr="00CA0E1F" w:rsidRDefault="00443274" w:rsidP="00A46037">
      <w:pPr>
        <w:spacing w:before="120" w:after="120" w:line="240" w:lineRule="auto"/>
        <w:jc w:val="both"/>
        <w:rPr>
          <w:rFonts w:ascii="Calibri" w:eastAsia="Calibri" w:hAnsi="Calibri" w:cs="Times New Roman"/>
        </w:rPr>
      </w:pPr>
    </w:p>
    <w:p w14:paraId="7A9449A0" w14:textId="77777777" w:rsidR="00443274" w:rsidRPr="00CA0E1F" w:rsidRDefault="00443274" w:rsidP="00A46037">
      <w:pPr>
        <w:spacing w:before="120" w:after="120" w:line="240" w:lineRule="auto"/>
        <w:jc w:val="both"/>
        <w:rPr>
          <w:rFonts w:ascii="Calibri" w:eastAsia="Calibri" w:hAnsi="Calibri" w:cs="Times New Roman"/>
        </w:rPr>
      </w:pPr>
    </w:p>
    <w:p w14:paraId="25D9713E" w14:textId="77777777" w:rsidR="00443274" w:rsidRPr="00CA0E1F" w:rsidRDefault="00443274" w:rsidP="00A46037">
      <w:pPr>
        <w:spacing w:before="120" w:after="120" w:line="240" w:lineRule="auto"/>
        <w:jc w:val="both"/>
        <w:rPr>
          <w:rFonts w:ascii="Calibri" w:eastAsia="Calibri" w:hAnsi="Calibri" w:cs="Times New Roman"/>
        </w:rPr>
      </w:pPr>
    </w:p>
    <w:p w14:paraId="21DA2394" w14:textId="77777777" w:rsidR="00C0153F" w:rsidRPr="00CA0E1F" w:rsidRDefault="00BD6B5F" w:rsidP="00A46037">
      <w:pPr>
        <w:spacing w:before="120" w:after="120" w:line="240" w:lineRule="auto"/>
        <w:jc w:val="both"/>
        <w:rPr>
          <w:rFonts w:ascii="Calibri" w:eastAsia="Calibri" w:hAnsi="Calibri" w:cs="Times New Roman"/>
        </w:rPr>
      </w:pPr>
      <w:r w:rsidRPr="00CA0E1F">
        <w:rPr>
          <w:rFonts w:ascii="Calibri" w:eastAsia="Calibri" w:hAnsi="Calibri" w:cs="Times New Roman"/>
        </w:rPr>
        <w:t xml:space="preserve">NB. </w:t>
      </w:r>
      <w:r w:rsidRPr="00CA0E1F">
        <w:rPr>
          <w:rFonts w:ascii="Calibri" w:eastAsia="Calibri" w:hAnsi="Calibri" w:cs="Times New Roman"/>
          <w:b/>
        </w:rPr>
        <w:t xml:space="preserve">Prezentul ghid este destinat exclusiv comunităților marginalizate </w:t>
      </w:r>
      <w:r w:rsidR="0063165D" w:rsidRPr="00CA0E1F">
        <w:rPr>
          <w:rFonts w:ascii="Calibri" w:eastAsia="Calibri" w:hAnsi="Calibri" w:cs="Times New Roman"/>
          <w:b/>
        </w:rPr>
        <w:t>pe teritoriul cărora au fost elaborate</w:t>
      </w:r>
      <w:r w:rsidRPr="00CA0E1F">
        <w:rPr>
          <w:rFonts w:ascii="Calibri" w:eastAsia="Calibri" w:hAnsi="Calibri" w:cs="Times New Roman"/>
          <w:b/>
        </w:rPr>
        <w:t xml:space="preserve"> </w:t>
      </w:r>
      <w:r w:rsidR="00443274" w:rsidRPr="00CA0E1F">
        <w:rPr>
          <w:rFonts w:ascii="Calibri" w:eastAsia="Calibri" w:hAnsi="Calibri" w:cs="Times New Roman"/>
          <w:b/>
        </w:rPr>
        <w:t>Strategii de D</w:t>
      </w:r>
      <w:r w:rsidRPr="00CA0E1F">
        <w:rPr>
          <w:rFonts w:ascii="Calibri" w:eastAsia="Calibri" w:hAnsi="Calibri" w:cs="Times New Roman"/>
          <w:b/>
        </w:rPr>
        <w:t>ezvolta</w:t>
      </w:r>
      <w:r w:rsidR="00443274" w:rsidRPr="00CA0E1F">
        <w:rPr>
          <w:rFonts w:ascii="Calibri" w:eastAsia="Calibri" w:hAnsi="Calibri" w:cs="Times New Roman"/>
          <w:b/>
        </w:rPr>
        <w:t>re L</w:t>
      </w:r>
      <w:r w:rsidRPr="00CA0E1F">
        <w:rPr>
          <w:rFonts w:ascii="Calibri" w:eastAsia="Calibri" w:hAnsi="Calibri" w:cs="Times New Roman"/>
          <w:b/>
        </w:rPr>
        <w:t xml:space="preserve">ocală </w:t>
      </w:r>
      <w:r w:rsidR="0063165D" w:rsidRPr="00CA0E1F">
        <w:rPr>
          <w:rFonts w:ascii="Calibri" w:eastAsia="Calibri" w:hAnsi="Calibri" w:cs="Times New Roman"/>
          <w:b/>
        </w:rPr>
        <w:t xml:space="preserve">care </w:t>
      </w:r>
      <w:r w:rsidRPr="00CA0E1F">
        <w:rPr>
          <w:rFonts w:ascii="Calibri" w:eastAsia="Calibri" w:hAnsi="Calibri" w:cs="Times New Roman"/>
          <w:b/>
        </w:rPr>
        <w:t xml:space="preserve">au fost aprobate prin PNDR 2014-2020 </w:t>
      </w:r>
      <w:r w:rsidR="00E3709F" w:rsidRPr="00CA0E1F">
        <w:rPr>
          <w:rFonts w:ascii="Calibri" w:eastAsia="Calibri" w:hAnsi="Calibri" w:cs="Times New Roman"/>
          <w:b/>
        </w:rPr>
        <w:t xml:space="preserve"> (M</w:t>
      </w:r>
      <w:r w:rsidRPr="00CA0E1F">
        <w:rPr>
          <w:rFonts w:ascii="Calibri" w:eastAsia="Calibri" w:hAnsi="Calibri" w:cs="Times New Roman"/>
          <w:b/>
        </w:rPr>
        <w:t>ăsura 19 LEADER)</w:t>
      </w:r>
      <w:r w:rsidR="00C0153F" w:rsidRPr="00CA0E1F">
        <w:rPr>
          <w:rFonts w:ascii="Calibri" w:eastAsia="Calibri" w:hAnsi="Calibri" w:cs="Times New Roman"/>
        </w:rPr>
        <w:br w:type="page"/>
      </w:r>
    </w:p>
    <w:p w14:paraId="4893A641" w14:textId="77777777" w:rsidR="00BD6B5F" w:rsidRPr="00CA0E1F" w:rsidRDefault="00BD6B5F" w:rsidP="00A46037">
      <w:pPr>
        <w:spacing w:before="120" w:after="120" w:line="240" w:lineRule="auto"/>
        <w:jc w:val="both"/>
        <w:rPr>
          <w:rFonts w:ascii="Calibri" w:eastAsia="Calibri" w:hAnsi="Calibri" w:cs="Times New Roman"/>
        </w:rPr>
      </w:pPr>
    </w:p>
    <w:p w14:paraId="635DDC02" w14:textId="0BBD34EB" w:rsidR="005C588D" w:rsidRPr="00CA0E1F" w:rsidRDefault="005C588D" w:rsidP="00A46037">
      <w:pPr>
        <w:spacing w:before="120" w:after="120" w:line="240" w:lineRule="auto"/>
        <w:jc w:val="both"/>
        <w:rPr>
          <w:rFonts w:ascii="Calibri" w:eastAsia="Calibri" w:hAnsi="Calibri" w:cs="Times New Roman"/>
          <w:b/>
        </w:rPr>
      </w:pPr>
    </w:p>
    <w:sdt>
      <w:sdtPr>
        <w:rPr>
          <w:rFonts w:ascii="Calibri" w:eastAsiaTheme="minorHAnsi" w:hAnsi="Calibri" w:cstheme="minorBidi"/>
          <w:b w:val="0"/>
          <w:bCs w:val="0"/>
          <w:color w:val="auto"/>
          <w:sz w:val="22"/>
          <w:szCs w:val="22"/>
          <w:lang w:eastAsia="en-US"/>
        </w:rPr>
        <w:id w:val="-1907600002"/>
        <w:docPartObj>
          <w:docPartGallery w:val="Table of Contents"/>
          <w:docPartUnique/>
        </w:docPartObj>
      </w:sdtPr>
      <w:sdtEndPr>
        <w:rPr>
          <w:rFonts w:eastAsiaTheme="minorEastAsia"/>
          <w:lang w:eastAsia="ro-RO"/>
        </w:rPr>
      </w:sdtEndPr>
      <w:sdtContent>
        <w:p w14:paraId="22CE351C" w14:textId="77777777" w:rsidR="00470272" w:rsidRPr="00CA0E1F" w:rsidRDefault="00470272" w:rsidP="00A46037">
          <w:pPr>
            <w:pStyle w:val="TOCHeading"/>
            <w:spacing w:before="120" w:after="120" w:line="240" w:lineRule="auto"/>
            <w:jc w:val="both"/>
            <w:rPr>
              <w:rFonts w:ascii="Calibri" w:hAnsi="Calibri"/>
              <w:color w:val="auto"/>
              <w:sz w:val="22"/>
              <w:szCs w:val="22"/>
            </w:rPr>
          </w:pPr>
          <w:r w:rsidRPr="00CA0E1F">
            <w:rPr>
              <w:rFonts w:ascii="Calibri" w:hAnsi="Calibri"/>
              <w:color w:val="auto"/>
              <w:sz w:val="22"/>
              <w:szCs w:val="22"/>
            </w:rPr>
            <w:t>Cuprins</w:t>
          </w:r>
        </w:p>
        <w:p w14:paraId="5140E5C7" w14:textId="77777777" w:rsidR="006B37E0" w:rsidRDefault="00F23D34">
          <w:pPr>
            <w:pStyle w:val="TOC1"/>
            <w:tabs>
              <w:tab w:val="right" w:leader="dot" w:pos="9628"/>
            </w:tabs>
            <w:rPr>
              <w:noProof/>
              <w:lang w:val="en-US" w:eastAsia="en-US"/>
            </w:rPr>
          </w:pPr>
          <w:r w:rsidRPr="00CA0E1F">
            <w:rPr>
              <w:rFonts w:ascii="Calibri" w:hAnsi="Calibri"/>
            </w:rPr>
            <w:fldChar w:fldCharType="begin"/>
          </w:r>
          <w:r w:rsidR="00470272" w:rsidRPr="00CA0E1F">
            <w:rPr>
              <w:rFonts w:ascii="Calibri" w:hAnsi="Calibri"/>
            </w:rPr>
            <w:instrText xml:space="preserve"> TOC \o "1-3" \h \z \u </w:instrText>
          </w:r>
          <w:r w:rsidRPr="00CA0E1F">
            <w:rPr>
              <w:rFonts w:ascii="Calibri" w:hAnsi="Calibri"/>
            </w:rPr>
            <w:fldChar w:fldCharType="separate"/>
          </w:r>
          <w:hyperlink w:anchor="_Toc501699489" w:history="1">
            <w:r w:rsidR="006B37E0" w:rsidRPr="002C361D">
              <w:rPr>
                <w:rStyle w:val="Hyperlink"/>
                <w:rFonts w:ascii="Calibri" w:eastAsia="Calibri" w:hAnsi="Calibri" w:cs="Times New Roman"/>
                <w:b/>
                <w:noProof/>
              </w:rPr>
              <w:t>CAPITOLUL 1. Informații despre apelul de proiecte</w:t>
            </w:r>
            <w:r w:rsidR="006B37E0">
              <w:rPr>
                <w:noProof/>
                <w:webHidden/>
              </w:rPr>
              <w:tab/>
            </w:r>
            <w:r w:rsidR="006B37E0">
              <w:rPr>
                <w:noProof/>
                <w:webHidden/>
              </w:rPr>
              <w:fldChar w:fldCharType="begin"/>
            </w:r>
            <w:r w:rsidR="006B37E0">
              <w:rPr>
                <w:noProof/>
                <w:webHidden/>
              </w:rPr>
              <w:instrText xml:space="preserve"> PAGEREF _Toc501699489 \h </w:instrText>
            </w:r>
            <w:r w:rsidR="006B37E0">
              <w:rPr>
                <w:noProof/>
                <w:webHidden/>
              </w:rPr>
            </w:r>
            <w:r w:rsidR="006B37E0">
              <w:rPr>
                <w:noProof/>
                <w:webHidden/>
              </w:rPr>
              <w:fldChar w:fldCharType="separate"/>
            </w:r>
            <w:r w:rsidR="006B37E0">
              <w:rPr>
                <w:noProof/>
                <w:webHidden/>
              </w:rPr>
              <w:t>4</w:t>
            </w:r>
            <w:r w:rsidR="006B37E0">
              <w:rPr>
                <w:noProof/>
                <w:webHidden/>
              </w:rPr>
              <w:fldChar w:fldCharType="end"/>
            </w:r>
          </w:hyperlink>
        </w:p>
        <w:p w14:paraId="41BBF569" w14:textId="77777777" w:rsidR="006B37E0" w:rsidRDefault="007A1CA0">
          <w:pPr>
            <w:pStyle w:val="TOC2"/>
            <w:rPr>
              <w:noProof/>
              <w:lang w:val="en-US" w:eastAsia="en-US"/>
            </w:rPr>
          </w:pPr>
          <w:hyperlink w:anchor="_Toc501699490" w:history="1">
            <w:r w:rsidR="006B37E0" w:rsidRPr="002C361D">
              <w:rPr>
                <w:rStyle w:val="Hyperlink"/>
                <w:rFonts w:ascii="Calibri" w:eastAsia="Calibri" w:hAnsi="Calibri" w:cs="Times New Roman"/>
                <w:b/>
                <w:noProof/>
              </w:rPr>
              <w:t>Informații generale</w:t>
            </w:r>
            <w:r w:rsidR="006B37E0">
              <w:rPr>
                <w:noProof/>
                <w:webHidden/>
              </w:rPr>
              <w:tab/>
            </w:r>
            <w:r w:rsidR="006B37E0">
              <w:rPr>
                <w:noProof/>
                <w:webHidden/>
              </w:rPr>
              <w:fldChar w:fldCharType="begin"/>
            </w:r>
            <w:r w:rsidR="006B37E0">
              <w:rPr>
                <w:noProof/>
                <w:webHidden/>
              </w:rPr>
              <w:instrText xml:space="preserve"> PAGEREF _Toc501699490 \h </w:instrText>
            </w:r>
            <w:r w:rsidR="006B37E0">
              <w:rPr>
                <w:noProof/>
                <w:webHidden/>
              </w:rPr>
            </w:r>
            <w:r w:rsidR="006B37E0">
              <w:rPr>
                <w:noProof/>
                <w:webHidden/>
              </w:rPr>
              <w:fldChar w:fldCharType="separate"/>
            </w:r>
            <w:r w:rsidR="006B37E0">
              <w:rPr>
                <w:noProof/>
                <w:webHidden/>
              </w:rPr>
              <w:t>4</w:t>
            </w:r>
            <w:r w:rsidR="006B37E0">
              <w:rPr>
                <w:noProof/>
                <w:webHidden/>
              </w:rPr>
              <w:fldChar w:fldCharType="end"/>
            </w:r>
          </w:hyperlink>
        </w:p>
        <w:p w14:paraId="62C2891F" w14:textId="77777777" w:rsidR="006B37E0" w:rsidRDefault="007A1CA0">
          <w:pPr>
            <w:pStyle w:val="TOC2"/>
            <w:rPr>
              <w:noProof/>
              <w:lang w:val="en-US" w:eastAsia="en-US"/>
            </w:rPr>
          </w:pPr>
          <w:hyperlink w:anchor="_Toc501699491" w:history="1">
            <w:r w:rsidR="006B37E0" w:rsidRPr="002C361D">
              <w:rPr>
                <w:rStyle w:val="Hyperlink"/>
                <w:rFonts w:ascii="Calibri" w:hAnsi="Calibri"/>
                <w:b/>
                <w:noProof/>
              </w:rPr>
              <w:t>Context național – comunitățile marginalizate din România</w:t>
            </w:r>
            <w:r w:rsidR="006B37E0">
              <w:rPr>
                <w:noProof/>
                <w:webHidden/>
              </w:rPr>
              <w:tab/>
            </w:r>
            <w:r w:rsidR="006B37E0">
              <w:rPr>
                <w:noProof/>
                <w:webHidden/>
              </w:rPr>
              <w:fldChar w:fldCharType="begin"/>
            </w:r>
            <w:r w:rsidR="006B37E0">
              <w:rPr>
                <w:noProof/>
                <w:webHidden/>
              </w:rPr>
              <w:instrText xml:space="preserve"> PAGEREF _Toc501699491 \h </w:instrText>
            </w:r>
            <w:r w:rsidR="006B37E0">
              <w:rPr>
                <w:noProof/>
                <w:webHidden/>
              </w:rPr>
            </w:r>
            <w:r w:rsidR="006B37E0">
              <w:rPr>
                <w:noProof/>
                <w:webHidden/>
              </w:rPr>
              <w:fldChar w:fldCharType="separate"/>
            </w:r>
            <w:r w:rsidR="006B37E0">
              <w:rPr>
                <w:noProof/>
                <w:webHidden/>
              </w:rPr>
              <w:t>4</w:t>
            </w:r>
            <w:r w:rsidR="006B37E0">
              <w:rPr>
                <w:noProof/>
                <w:webHidden/>
              </w:rPr>
              <w:fldChar w:fldCharType="end"/>
            </w:r>
          </w:hyperlink>
        </w:p>
        <w:p w14:paraId="5C134B25" w14:textId="77777777" w:rsidR="006B37E0" w:rsidRDefault="007A1CA0">
          <w:pPr>
            <w:pStyle w:val="TOC3"/>
            <w:rPr>
              <w:noProof/>
              <w:lang w:val="en-US" w:eastAsia="en-US"/>
            </w:rPr>
          </w:pPr>
          <w:hyperlink w:anchor="_Toc501699492" w:history="1">
            <w:r w:rsidR="006B37E0" w:rsidRPr="002C361D">
              <w:rPr>
                <w:rStyle w:val="Hyperlink"/>
                <w:rFonts w:ascii="Calibri" w:hAnsi="Calibri"/>
                <w:b/>
                <w:noProof/>
              </w:rPr>
              <w:t>Abordarea complementară (POCU și PNDR-</w:t>
            </w:r>
            <w:r w:rsidR="006B37E0" w:rsidRPr="002C361D">
              <w:rPr>
                <w:rStyle w:val="Hyperlink"/>
                <w:rFonts w:ascii="Calibri" w:hAnsi="Calibri" w:cs="Arial"/>
                <w:noProof/>
              </w:rPr>
              <w:t>Strategiile de dezvoltare locală finanțate din măsura LEADER</w:t>
            </w:r>
            <w:r w:rsidR="006B37E0" w:rsidRPr="002C361D">
              <w:rPr>
                <w:rStyle w:val="Hyperlink"/>
                <w:rFonts w:ascii="Calibri" w:hAnsi="Calibri"/>
                <w:b/>
                <w:noProof/>
              </w:rPr>
              <w:t>) solicitată prin apelul de proiecte</w:t>
            </w:r>
            <w:r w:rsidR="006B37E0">
              <w:rPr>
                <w:noProof/>
                <w:webHidden/>
              </w:rPr>
              <w:tab/>
            </w:r>
            <w:r w:rsidR="006B37E0">
              <w:rPr>
                <w:noProof/>
                <w:webHidden/>
              </w:rPr>
              <w:fldChar w:fldCharType="begin"/>
            </w:r>
            <w:r w:rsidR="006B37E0">
              <w:rPr>
                <w:noProof/>
                <w:webHidden/>
              </w:rPr>
              <w:instrText xml:space="preserve"> PAGEREF _Toc501699492 \h </w:instrText>
            </w:r>
            <w:r w:rsidR="006B37E0">
              <w:rPr>
                <w:noProof/>
                <w:webHidden/>
              </w:rPr>
            </w:r>
            <w:r w:rsidR="006B37E0">
              <w:rPr>
                <w:noProof/>
                <w:webHidden/>
              </w:rPr>
              <w:fldChar w:fldCharType="separate"/>
            </w:r>
            <w:r w:rsidR="006B37E0">
              <w:rPr>
                <w:noProof/>
                <w:webHidden/>
              </w:rPr>
              <w:t>6</w:t>
            </w:r>
            <w:r w:rsidR="006B37E0">
              <w:rPr>
                <w:noProof/>
                <w:webHidden/>
              </w:rPr>
              <w:fldChar w:fldCharType="end"/>
            </w:r>
          </w:hyperlink>
        </w:p>
        <w:p w14:paraId="6B369EF5" w14:textId="77777777" w:rsidR="006B37E0" w:rsidRDefault="007A1CA0">
          <w:pPr>
            <w:pStyle w:val="TOC2"/>
            <w:rPr>
              <w:noProof/>
              <w:lang w:val="en-US" w:eastAsia="en-US"/>
            </w:rPr>
          </w:pPr>
          <w:hyperlink w:anchor="_Toc501699493" w:history="1">
            <w:r w:rsidR="006B37E0" w:rsidRPr="002C361D">
              <w:rPr>
                <w:rStyle w:val="Hyperlink"/>
                <w:rFonts w:ascii="Calibri" w:eastAsia="Calibri" w:hAnsi="Calibri"/>
                <w:b/>
                <w:noProof/>
                <w:kern w:val="1"/>
              </w:rPr>
              <w:t>Abordarea integrată solicitată prin prezenta cerere de propuneri de proiecte</w:t>
            </w:r>
            <w:r w:rsidR="006B37E0">
              <w:rPr>
                <w:noProof/>
                <w:webHidden/>
              </w:rPr>
              <w:tab/>
            </w:r>
            <w:r w:rsidR="006B37E0">
              <w:rPr>
                <w:noProof/>
                <w:webHidden/>
              </w:rPr>
              <w:fldChar w:fldCharType="begin"/>
            </w:r>
            <w:r w:rsidR="006B37E0">
              <w:rPr>
                <w:noProof/>
                <w:webHidden/>
              </w:rPr>
              <w:instrText xml:space="preserve"> PAGEREF _Toc501699493 \h </w:instrText>
            </w:r>
            <w:r w:rsidR="006B37E0">
              <w:rPr>
                <w:noProof/>
                <w:webHidden/>
              </w:rPr>
            </w:r>
            <w:r w:rsidR="006B37E0">
              <w:rPr>
                <w:noProof/>
                <w:webHidden/>
              </w:rPr>
              <w:fldChar w:fldCharType="separate"/>
            </w:r>
            <w:r w:rsidR="006B37E0">
              <w:rPr>
                <w:noProof/>
                <w:webHidden/>
              </w:rPr>
              <w:t>7</w:t>
            </w:r>
            <w:r w:rsidR="006B37E0">
              <w:rPr>
                <w:noProof/>
                <w:webHidden/>
              </w:rPr>
              <w:fldChar w:fldCharType="end"/>
            </w:r>
          </w:hyperlink>
        </w:p>
        <w:p w14:paraId="297D1903" w14:textId="77777777" w:rsidR="006B37E0" w:rsidRDefault="007A1CA0">
          <w:pPr>
            <w:pStyle w:val="TOC2"/>
            <w:rPr>
              <w:noProof/>
              <w:lang w:val="en-US" w:eastAsia="en-US"/>
            </w:rPr>
          </w:pPr>
          <w:hyperlink w:anchor="_Toc501699494" w:history="1">
            <w:r w:rsidR="006B37E0" w:rsidRPr="002C361D">
              <w:rPr>
                <w:rStyle w:val="Hyperlink"/>
                <w:rFonts w:ascii="Calibri" w:eastAsia="SimSun" w:hAnsi="Calibri" w:cs="Times New Roman"/>
                <w:b/>
                <w:noProof/>
                <w:lang w:eastAsia="en-US"/>
              </w:rPr>
              <w:t>Strategii relevante</w:t>
            </w:r>
            <w:r w:rsidR="006B37E0">
              <w:rPr>
                <w:noProof/>
                <w:webHidden/>
              </w:rPr>
              <w:tab/>
            </w:r>
            <w:r w:rsidR="006B37E0">
              <w:rPr>
                <w:noProof/>
                <w:webHidden/>
              </w:rPr>
              <w:fldChar w:fldCharType="begin"/>
            </w:r>
            <w:r w:rsidR="006B37E0">
              <w:rPr>
                <w:noProof/>
                <w:webHidden/>
              </w:rPr>
              <w:instrText xml:space="preserve"> PAGEREF _Toc501699494 \h </w:instrText>
            </w:r>
            <w:r w:rsidR="006B37E0">
              <w:rPr>
                <w:noProof/>
                <w:webHidden/>
              </w:rPr>
            </w:r>
            <w:r w:rsidR="006B37E0">
              <w:rPr>
                <w:noProof/>
                <w:webHidden/>
              </w:rPr>
              <w:fldChar w:fldCharType="separate"/>
            </w:r>
            <w:r w:rsidR="006B37E0">
              <w:rPr>
                <w:noProof/>
                <w:webHidden/>
              </w:rPr>
              <w:t>8</w:t>
            </w:r>
            <w:r w:rsidR="006B37E0">
              <w:rPr>
                <w:noProof/>
                <w:webHidden/>
              </w:rPr>
              <w:fldChar w:fldCharType="end"/>
            </w:r>
          </w:hyperlink>
        </w:p>
        <w:p w14:paraId="3F35533E" w14:textId="77777777" w:rsidR="006B37E0" w:rsidRDefault="007A1CA0">
          <w:pPr>
            <w:pStyle w:val="TOC2"/>
            <w:rPr>
              <w:noProof/>
              <w:lang w:val="en-US" w:eastAsia="en-US"/>
            </w:rPr>
          </w:pPr>
          <w:hyperlink w:anchor="_Toc501699495" w:history="1">
            <w:r w:rsidR="006B37E0" w:rsidRPr="002C361D">
              <w:rPr>
                <w:rStyle w:val="Hyperlink"/>
                <w:rFonts w:ascii="Calibri" w:eastAsia="Calibri" w:hAnsi="Calibri" w:cs="Times New Roman"/>
                <w:b/>
                <w:noProof/>
              </w:rPr>
              <w:t>1.1. Axa prioritară, prioritatea de investiții, obiectiv specific, rezultat așteptat</w:t>
            </w:r>
            <w:r w:rsidR="006B37E0">
              <w:rPr>
                <w:noProof/>
                <w:webHidden/>
              </w:rPr>
              <w:tab/>
            </w:r>
            <w:r w:rsidR="006B37E0">
              <w:rPr>
                <w:noProof/>
                <w:webHidden/>
              </w:rPr>
              <w:fldChar w:fldCharType="begin"/>
            </w:r>
            <w:r w:rsidR="006B37E0">
              <w:rPr>
                <w:noProof/>
                <w:webHidden/>
              </w:rPr>
              <w:instrText xml:space="preserve"> PAGEREF _Toc501699495 \h </w:instrText>
            </w:r>
            <w:r w:rsidR="006B37E0">
              <w:rPr>
                <w:noProof/>
                <w:webHidden/>
              </w:rPr>
            </w:r>
            <w:r w:rsidR="006B37E0">
              <w:rPr>
                <w:noProof/>
                <w:webHidden/>
              </w:rPr>
              <w:fldChar w:fldCharType="separate"/>
            </w:r>
            <w:r w:rsidR="006B37E0">
              <w:rPr>
                <w:noProof/>
                <w:webHidden/>
              </w:rPr>
              <w:t>8</w:t>
            </w:r>
            <w:r w:rsidR="006B37E0">
              <w:rPr>
                <w:noProof/>
                <w:webHidden/>
              </w:rPr>
              <w:fldChar w:fldCharType="end"/>
            </w:r>
          </w:hyperlink>
        </w:p>
        <w:p w14:paraId="7BC7527A" w14:textId="77777777" w:rsidR="006B37E0" w:rsidRDefault="007A1CA0">
          <w:pPr>
            <w:pStyle w:val="TOC2"/>
            <w:rPr>
              <w:noProof/>
              <w:lang w:val="en-US" w:eastAsia="en-US"/>
            </w:rPr>
          </w:pPr>
          <w:hyperlink w:anchor="_Toc501699496" w:history="1">
            <w:r w:rsidR="006B37E0" w:rsidRPr="002C361D">
              <w:rPr>
                <w:rStyle w:val="Hyperlink"/>
                <w:rFonts w:ascii="Calibri" w:eastAsia="Calibri" w:hAnsi="Calibri" w:cs="Times New Roman"/>
                <w:b/>
                <w:noProof/>
              </w:rPr>
              <w:t>1.2. Tipul apelului de proiecte și perioada de depunere a propunerilor de proiecte</w:t>
            </w:r>
            <w:r w:rsidR="006B37E0">
              <w:rPr>
                <w:noProof/>
                <w:webHidden/>
              </w:rPr>
              <w:tab/>
            </w:r>
            <w:r w:rsidR="006B37E0">
              <w:rPr>
                <w:noProof/>
                <w:webHidden/>
              </w:rPr>
              <w:fldChar w:fldCharType="begin"/>
            </w:r>
            <w:r w:rsidR="006B37E0">
              <w:rPr>
                <w:noProof/>
                <w:webHidden/>
              </w:rPr>
              <w:instrText xml:space="preserve"> PAGEREF _Toc501699496 \h </w:instrText>
            </w:r>
            <w:r w:rsidR="006B37E0">
              <w:rPr>
                <w:noProof/>
                <w:webHidden/>
              </w:rPr>
            </w:r>
            <w:r w:rsidR="006B37E0">
              <w:rPr>
                <w:noProof/>
                <w:webHidden/>
              </w:rPr>
              <w:fldChar w:fldCharType="separate"/>
            </w:r>
            <w:r w:rsidR="006B37E0">
              <w:rPr>
                <w:noProof/>
                <w:webHidden/>
              </w:rPr>
              <w:t>9</w:t>
            </w:r>
            <w:r w:rsidR="006B37E0">
              <w:rPr>
                <w:noProof/>
                <w:webHidden/>
              </w:rPr>
              <w:fldChar w:fldCharType="end"/>
            </w:r>
          </w:hyperlink>
        </w:p>
        <w:p w14:paraId="28B4142C" w14:textId="77777777" w:rsidR="006B37E0" w:rsidRDefault="007A1CA0">
          <w:pPr>
            <w:pStyle w:val="TOC2"/>
            <w:rPr>
              <w:noProof/>
              <w:lang w:val="en-US" w:eastAsia="en-US"/>
            </w:rPr>
          </w:pPr>
          <w:hyperlink w:anchor="_Toc501699497" w:history="1">
            <w:r w:rsidR="006B37E0" w:rsidRPr="002C361D">
              <w:rPr>
                <w:rStyle w:val="Hyperlink"/>
                <w:rFonts w:ascii="Calibri" w:eastAsia="Calibri" w:hAnsi="Calibri" w:cs="Times New Roman"/>
                <w:b/>
                <w:noProof/>
              </w:rPr>
              <w:t>1.3. Tipuri de activități eligibile care pot fi sprijinite în contextul prezentei cereri de propuneri de proiecte</w:t>
            </w:r>
            <w:r w:rsidR="006B37E0">
              <w:rPr>
                <w:noProof/>
                <w:webHidden/>
              </w:rPr>
              <w:tab/>
            </w:r>
            <w:r w:rsidR="006B37E0">
              <w:rPr>
                <w:noProof/>
                <w:webHidden/>
              </w:rPr>
              <w:fldChar w:fldCharType="begin"/>
            </w:r>
            <w:r w:rsidR="006B37E0">
              <w:rPr>
                <w:noProof/>
                <w:webHidden/>
              </w:rPr>
              <w:instrText xml:space="preserve"> PAGEREF _Toc501699497 \h </w:instrText>
            </w:r>
            <w:r w:rsidR="006B37E0">
              <w:rPr>
                <w:noProof/>
                <w:webHidden/>
              </w:rPr>
            </w:r>
            <w:r w:rsidR="006B37E0">
              <w:rPr>
                <w:noProof/>
                <w:webHidden/>
              </w:rPr>
              <w:fldChar w:fldCharType="separate"/>
            </w:r>
            <w:r w:rsidR="006B37E0">
              <w:rPr>
                <w:noProof/>
                <w:webHidden/>
              </w:rPr>
              <w:t>9</w:t>
            </w:r>
            <w:r w:rsidR="006B37E0">
              <w:rPr>
                <w:noProof/>
                <w:webHidden/>
              </w:rPr>
              <w:fldChar w:fldCharType="end"/>
            </w:r>
          </w:hyperlink>
        </w:p>
        <w:p w14:paraId="1F76AD95" w14:textId="77777777" w:rsidR="006B37E0" w:rsidRDefault="007A1CA0">
          <w:pPr>
            <w:pStyle w:val="TOC3"/>
            <w:rPr>
              <w:noProof/>
              <w:lang w:val="en-US" w:eastAsia="en-US"/>
            </w:rPr>
          </w:pPr>
          <w:hyperlink w:anchor="_Toc501699498" w:history="1">
            <w:r w:rsidR="006B37E0" w:rsidRPr="002C361D">
              <w:rPr>
                <w:rStyle w:val="Hyperlink"/>
                <w:rFonts w:ascii="Calibri" w:eastAsia="Times New Roman" w:hAnsi="Calibri" w:cs="font206"/>
                <w:b/>
                <w:noProof/>
                <w:lang w:eastAsia="ar-SA"/>
              </w:rPr>
              <w:t>1.3.1. Teme secundare FSE</w:t>
            </w:r>
            <w:r w:rsidR="006B37E0">
              <w:rPr>
                <w:noProof/>
                <w:webHidden/>
              </w:rPr>
              <w:tab/>
            </w:r>
            <w:r w:rsidR="006B37E0">
              <w:rPr>
                <w:noProof/>
                <w:webHidden/>
              </w:rPr>
              <w:fldChar w:fldCharType="begin"/>
            </w:r>
            <w:r w:rsidR="006B37E0">
              <w:rPr>
                <w:noProof/>
                <w:webHidden/>
              </w:rPr>
              <w:instrText xml:space="preserve"> PAGEREF _Toc501699498 \h </w:instrText>
            </w:r>
            <w:r w:rsidR="006B37E0">
              <w:rPr>
                <w:noProof/>
                <w:webHidden/>
              </w:rPr>
            </w:r>
            <w:r w:rsidR="006B37E0">
              <w:rPr>
                <w:noProof/>
                <w:webHidden/>
              </w:rPr>
              <w:fldChar w:fldCharType="separate"/>
            </w:r>
            <w:r w:rsidR="006B37E0">
              <w:rPr>
                <w:noProof/>
                <w:webHidden/>
              </w:rPr>
              <w:t>20</w:t>
            </w:r>
            <w:r w:rsidR="006B37E0">
              <w:rPr>
                <w:noProof/>
                <w:webHidden/>
              </w:rPr>
              <w:fldChar w:fldCharType="end"/>
            </w:r>
          </w:hyperlink>
        </w:p>
        <w:p w14:paraId="26EDFF8D" w14:textId="77777777" w:rsidR="006B37E0" w:rsidRDefault="007A1CA0">
          <w:pPr>
            <w:pStyle w:val="TOC2"/>
            <w:rPr>
              <w:noProof/>
              <w:lang w:val="en-US" w:eastAsia="en-US"/>
            </w:rPr>
          </w:pPr>
          <w:hyperlink w:anchor="_Toc501699499" w:history="1">
            <w:r w:rsidR="006B37E0" w:rsidRPr="002C361D">
              <w:rPr>
                <w:rStyle w:val="Hyperlink"/>
                <w:rFonts w:ascii="Calibri" w:eastAsia="Times New Roman" w:hAnsi="Calibri" w:cs="font206"/>
                <w:b/>
                <w:noProof/>
                <w:lang w:eastAsia="ar-SA"/>
              </w:rPr>
              <w:t>Aspecte privind inovarea socială</w:t>
            </w:r>
            <w:r w:rsidR="006B37E0">
              <w:rPr>
                <w:noProof/>
                <w:webHidden/>
              </w:rPr>
              <w:tab/>
            </w:r>
            <w:r w:rsidR="006B37E0">
              <w:rPr>
                <w:noProof/>
                <w:webHidden/>
              </w:rPr>
              <w:fldChar w:fldCharType="begin"/>
            </w:r>
            <w:r w:rsidR="006B37E0">
              <w:rPr>
                <w:noProof/>
                <w:webHidden/>
              </w:rPr>
              <w:instrText xml:space="preserve"> PAGEREF _Toc501699499 \h </w:instrText>
            </w:r>
            <w:r w:rsidR="006B37E0">
              <w:rPr>
                <w:noProof/>
                <w:webHidden/>
              </w:rPr>
            </w:r>
            <w:r w:rsidR="006B37E0">
              <w:rPr>
                <w:noProof/>
                <w:webHidden/>
              </w:rPr>
              <w:fldChar w:fldCharType="separate"/>
            </w:r>
            <w:r w:rsidR="006B37E0">
              <w:rPr>
                <w:noProof/>
                <w:webHidden/>
              </w:rPr>
              <w:t>21</w:t>
            </w:r>
            <w:r w:rsidR="006B37E0">
              <w:rPr>
                <w:noProof/>
                <w:webHidden/>
              </w:rPr>
              <w:fldChar w:fldCharType="end"/>
            </w:r>
          </w:hyperlink>
        </w:p>
        <w:p w14:paraId="13719692" w14:textId="77777777" w:rsidR="006B37E0" w:rsidRDefault="007A1CA0">
          <w:pPr>
            <w:pStyle w:val="TOC2"/>
            <w:rPr>
              <w:noProof/>
              <w:lang w:val="en-US" w:eastAsia="en-US"/>
            </w:rPr>
          </w:pPr>
          <w:hyperlink w:anchor="_Toc501699500" w:history="1">
            <w:r w:rsidR="006B37E0" w:rsidRPr="002C361D">
              <w:rPr>
                <w:rStyle w:val="Hyperlink"/>
                <w:rFonts w:ascii="Calibri" w:eastAsia="Times New Roman" w:hAnsi="Calibri" w:cs="font206"/>
                <w:b/>
                <w:noProof/>
                <w:lang w:eastAsia="ar-SA"/>
              </w:rPr>
              <w:t>1.3.2. Teme orizontale</w:t>
            </w:r>
            <w:r w:rsidR="006B37E0">
              <w:rPr>
                <w:noProof/>
                <w:webHidden/>
              </w:rPr>
              <w:tab/>
            </w:r>
            <w:r w:rsidR="006B37E0">
              <w:rPr>
                <w:noProof/>
                <w:webHidden/>
              </w:rPr>
              <w:fldChar w:fldCharType="begin"/>
            </w:r>
            <w:r w:rsidR="006B37E0">
              <w:rPr>
                <w:noProof/>
                <w:webHidden/>
              </w:rPr>
              <w:instrText xml:space="preserve"> PAGEREF _Toc501699500 \h </w:instrText>
            </w:r>
            <w:r w:rsidR="006B37E0">
              <w:rPr>
                <w:noProof/>
                <w:webHidden/>
              </w:rPr>
            </w:r>
            <w:r w:rsidR="006B37E0">
              <w:rPr>
                <w:noProof/>
                <w:webHidden/>
              </w:rPr>
              <w:fldChar w:fldCharType="separate"/>
            </w:r>
            <w:r w:rsidR="006B37E0">
              <w:rPr>
                <w:noProof/>
                <w:webHidden/>
              </w:rPr>
              <w:t>22</w:t>
            </w:r>
            <w:r w:rsidR="006B37E0">
              <w:rPr>
                <w:noProof/>
                <w:webHidden/>
              </w:rPr>
              <w:fldChar w:fldCharType="end"/>
            </w:r>
          </w:hyperlink>
        </w:p>
        <w:p w14:paraId="07AA2A6C" w14:textId="77777777" w:rsidR="006B37E0" w:rsidRDefault="007A1CA0">
          <w:pPr>
            <w:pStyle w:val="TOC2"/>
            <w:rPr>
              <w:noProof/>
              <w:lang w:val="en-US" w:eastAsia="en-US"/>
            </w:rPr>
          </w:pPr>
          <w:hyperlink w:anchor="_Toc501699501" w:history="1">
            <w:r w:rsidR="006B37E0" w:rsidRPr="002C361D">
              <w:rPr>
                <w:rStyle w:val="Hyperlink"/>
                <w:rFonts w:ascii="Calibri" w:eastAsia="Calibri" w:hAnsi="Calibri" w:cs="Times New Roman"/>
                <w:b/>
                <w:noProof/>
              </w:rPr>
              <w:t>1.4. Tipuri de solicitanți/ parteneri eligibili</w:t>
            </w:r>
            <w:r w:rsidR="006B37E0">
              <w:rPr>
                <w:noProof/>
                <w:webHidden/>
              </w:rPr>
              <w:tab/>
            </w:r>
            <w:r w:rsidR="006B37E0">
              <w:rPr>
                <w:noProof/>
                <w:webHidden/>
              </w:rPr>
              <w:fldChar w:fldCharType="begin"/>
            </w:r>
            <w:r w:rsidR="006B37E0">
              <w:rPr>
                <w:noProof/>
                <w:webHidden/>
              </w:rPr>
              <w:instrText xml:space="preserve"> PAGEREF _Toc501699501 \h </w:instrText>
            </w:r>
            <w:r w:rsidR="006B37E0">
              <w:rPr>
                <w:noProof/>
                <w:webHidden/>
              </w:rPr>
            </w:r>
            <w:r w:rsidR="006B37E0">
              <w:rPr>
                <w:noProof/>
                <w:webHidden/>
              </w:rPr>
              <w:fldChar w:fldCharType="separate"/>
            </w:r>
            <w:r w:rsidR="006B37E0">
              <w:rPr>
                <w:noProof/>
                <w:webHidden/>
              </w:rPr>
              <w:t>23</w:t>
            </w:r>
            <w:r w:rsidR="006B37E0">
              <w:rPr>
                <w:noProof/>
                <w:webHidden/>
              </w:rPr>
              <w:fldChar w:fldCharType="end"/>
            </w:r>
          </w:hyperlink>
        </w:p>
        <w:p w14:paraId="262A1A5F" w14:textId="77777777" w:rsidR="006B37E0" w:rsidRDefault="007A1CA0">
          <w:pPr>
            <w:pStyle w:val="TOC2"/>
            <w:rPr>
              <w:noProof/>
              <w:lang w:val="en-US" w:eastAsia="en-US"/>
            </w:rPr>
          </w:pPr>
          <w:hyperlink w:anchor="_Toc501699502" w:history="1">
            <w:r w:rsidR="006B37E0" w:rsidRPr="002C361D">
              <w:rPr>
                <w:rStyle w:val="Hyperlink"/>
                <w:rFonts w:ascii="Calibri" w:eastAsia="Calibri" w:hAnsi="Calibri" w:cs="Times New Roman"/>
                <w:b/>
                <w:noProof/>
              </w:rPr>
              <w:t>1.5. Perioada de implementare a proiectelor</w:t>
            </w:r>
            <w:r w:rsidR="006B37E0">
              <w:rPr>
                <w:noProof/>
                <w:webHidden/>
              </w:rPr>
              <w:tab/>
            </w:r>
            <w:r w:rsidR="006B37E0">
              <w:rPr>
                <w:noProof/>
                <w:webHidden/>
              </w:rPr>
              <w:fldChar w:fldCharType="begin"/>
            </w:r>
            <w:r w:rsidR="006B37E0">
              <w:rPr>
                <w:noProof/>
                <w:webHidden/>
              </w:rPr>
              <w:instrText xml:space="preserve"> PAGEREF _Toc501699502 \h </w:instrText>
            </w:r>
            <w:r w:rsidR="006B37E0">
              <w:rPr>
                <w:noProof/>
                <w:webHidden/>
              </w:rPr>
            </w:r>
            <w:r w:rsidR="006B37E0">
              <w:rPr>
                <w:noProof/>
                <w:webHidden/>
              </w:rPr>
              <w:fldChar w:fldCharType="separate"/>
            </w:r>
            <w:r w:rsidR="006B37E0">
              <w:rPr>
                <w:noProof/>
                <w:webHidden/>
              </w:rPr>
              <w:t>26</w:t>
            </w:r>
            <w:r w:rsidR="006B37E0">
              <w:rPr>
                <w:noProof/>
                <w:webHidden/>
              </w:rPr>
              <w:fldChar w:fldCharType="end"/>
            </w:r>
          </w:hyperlink>
        </w:p>
        <w:p w14:paraId="38427DA3" w14:textId="77777777" w:rsidR="006B37E0" w:rsidRDefault="007A1CA0">
          <w:pPr>
            <w:pStyle w:val="TOC2"/>
            <w:rPr>
              <w:noProof/>
              <w:lang w:val="en-US" w:eastAsia="en-US"/>
            </w:rPr>
          </w:pPr>
          <w:hyperlink w:anchor="_Toc501699503" w:history="1">
            <w:r w:rsidR="006B37E0" w:rsidRPr="002C361D">
              <w:rPr>
                <w:rStyle w:val="Hyperlink"/>
                <w:rFonts w:ascii="Calibri" w:eastAsia="Calibri" w:hAnsi="Calibri" w:cs="Times New Roman"/>
                <w:b/>
                <w:noProof/>
              </w:rPr>
              <w:t>1.6. Grup țintă</w:t>
            </w:r>
            <w:r w:rsidR="006B37E0">
              <w:rPr>
                <w:noProof/>
                <w:webHidden/>
              </w:rPr>
              <w:tab/>
            </w:r>
            <w:r w:rsidR="006B37E0">
              <w:rPr>
                <w:noProof/>
                <w:webHidden/>
              </w:rPr>
              <w:fldChar w:fldCharType="begin"/>
            </w:r>
            <w:r w:rsidR="006B37E0">
              <w:rPr>
                <w:noProof/>
                <w:webHidden/>
              </w:rPr>
              <w:instrText xml:space="preserve"> PAGEREF _Toc501699503 \h </w:instrText>
            </w:r>
            <w:r w:rsidR="006B37E0">
              <w:rPr>
                <w:noProof/>
                <w:webHidden/>
              </w:rPr>
            </w:r>
            <w:r w:rsidR="006B37E0">
              <w:rPr>
                <w:noProof/>
                <w:webHidden/>
              </w:rPr>
              <w:fldChar w:fldCharType="separate"/>
            </w:r>
            <w:r w:rsidR="006B37E0">
              <w:rPr>
                <w:noProof/>
                <w:webHidden/>
              </w:rPr>
              <w:t>26</w:t>
            </w:r>
            <w:r w:rsidR="006B37E0">
              <w:rPr>
                <w:noProof/>
                <w:webHidden/>
              </w:rPr>
              <w:fldChar w:fldCharType="end"/>
            </w:r>
          </w:hyperlink>
        </w:p>
        <w:p w14:paraId="69DAA8DC" w14:textId="77777777" w:rsidR="006B37E0" w:rsidRDefault="007A1CA0">
          <w:pPr>
            <w:pStyle w:val="TOC2"/>
            <w:rPr>
              <w:noProof/>
              <w:lang w:val="en-US" w:eastAsia="en-US"/>
            </w:rPr>
          </w:pPr>
          <w:hyperlink w:anchor="_Toc501699504" w:history="1">
            <w:r w:rsidR="006B37E0" w:rsidRPr="002C361D">
              <w:rPr>
                <w:rStyle w:val="Hyperlink"/>
                <w:rFonts w:ascii="Calibri" w:eastAsia="Calibri" w:hAnsi="Calibri" w:cs="Times New Roman"/>
                <w:b/>
                <w:noProof/>
              </w:rPr>
              <w:t>1.7. Indicatori specifici de program</w:t>
            </w:r>
            <w:r w:rsidR="006B37E0">
              <w:rPr>
                <w:noProof/>
                <w:webHidden/>
              </w:rPr>
              <w:tab/>
            </w:r>
            <w:r w:rsidR="006B37E0">
              <w:rPr>
                <w:noProof/>
                <w:webHidden/>
              </w:rPr>
              <w:fldChar w:fldCharType="begin"/>
            </w:r>
            <w:r w:rsidR="006B37E0">
              <w:rPr>
                <w:noProof/>
                <w:webHidden/>
              </w:rPr>
              <w:instrText xml:space="preserve"> PAGEREF _Toc501699504 \h </w:instrText>
            </w:r>
            <w:r w:rsidR="006B37E0">
              <w:rPr>
                <w:noProof/>
                <w:webHidden/>
              </w:rPr>
            </w:r>
            <w:r w:rsidR="006B37E0">
              <w:rPr>
                <w:noProof/>
                <w:webHidden/>
              </w:rPr>
              <w:fldChar w:fldCharType="separate"/>
            </w:r>
            <w:r w:rsidR="006B37E0">
              <w:rPr>
                <w:noProof/>
                <w:webHidden/>
              </w:rPr>
              <w:t>29</w:t>
            </w:r>
            <w:r w:rsidR="006B37E0">
              <w:rPr>
                <w:noProof/>
                <w:webHidden/>
              </w:rPr>
              <w:fldChar w:fldCharType="end"/>
            </w:r>
          </w:hyperlink>
        </w:p>
        <w:p w14:paraId="048CE72D" w14:textId="77777777" w:rsidR="006B37E0" w:rsidRDefault="007A1CA0">
          <w:pPr>
            <w:pStyle w:val="TOC2"/>
            <w:rPr>
              <w:noProof/>
              <w:lang w:val="en-US" w:eastAsia="en-US"/>
            </w:rPr>
          </w:pPr>
          <w:hyperlink w:anchor="_Toc501699505" w:history="1">
            <w:r w:rsidR="006B37E0" w:rsidRPr="002C361D">
              <w:rPr>
                <w:rStyle w:val="Hyperlink"/>
                <w:rFonts w:ascii="Calibri" w:eastAsia="Calibri" w:hAnsi="Calibri" w:cs="Times New Roman"/>
                <w:b/>
                <w:noProof/>
              </w:rPr>
              <w:t>1.8. Alocarea financiară stabilită pentru apelul de proiecte</w:t>
            </w:r>
            <w:r w:rsidR="006B37E0">
              <w:rPr>
                <w:noProof/>
                <w:webHidden/>
              </w:rPr>
              <w:tab/>
            </w:r>
            <w:r w:rsidR="006B37E0">
              <w:rPr>
                <w:noProof/>
                <w:webHidden/>
              </w:rPr>
              <w:fldChar w:fldCharType="begin"/>
            </w:r>
            <w:r w:rsidR="006B37E0">
              <w:rPr>
                <w:noProof/>
                <w:webHidden/>
              </w:rPr>
              <w:instrText xml:space="preserve"> PAGEREF _Toc501699505 \h </w:instrText>
            </w:r>
            <w:r w:rsidR="006B37E0">
              <w:rPr>
                <w:noProof/>
                <w:webHidden/>
              </w:rPr>
            </w:r>
            <w:r w:rsidR="006B37E0">
              <w:rPr>
                <w:noProof/>
                <w:webHidden/>
              </w:rPr>
              <w:fldChar w:fldCharType="separate"/>
            </w:r>
            <w:r w:rsidR="006B37E0">
              <w:rPr>
                <w:noProof/>
                <w:webHidden/>
              </w:rPr>
              <w:t>36</w:t>
            </w:r>
            <w:r w:rsidR="006B37E0">
              <w:rPr>
                <w:noProof/>
                <w:webHidden/>
              </w:rPr>
              <w:fldChar w:fldCharType="end"/>
            </w:r>
          </w:hyperlink>
        </w:p>
        <w:p w14:paraId="2C8D685D" w14:textId="77777777" w:rsidR="006B37E0" w:rsidRDefault="007A1CA0">
          <w:pPr>
            <w:pStyle w:val="TOC2"/>
            <w:rPr>
              <w:noProof/>
              <w:lang w:val="en-US" w:eastAsia="en-US"/>
            </w:rPr>
          </w:pPr>
          <w:hyperlink w:anchor="_Toc501699506" w:history="1">
            <w:r w:rsidR="006B37E0" w:rsidRPr="002C361D">
              <w:rPr>
                <w:rStyle w:val="Hyperlink"/>
                <w:rFonts w:ascii="Calibri" w:eastAsia="Calibri" w:hAnsi="Calibri" w:cs="Times New Roman"/>
                <w:b/>
                <w:noProof/>
              </w:rPr>
              <w:t>1.9. Valoarea maximă a proiectului, rata de cofinanțare</w:t>
            </w:r>
            <w:r w:rsidR="006B37E0">
              <w:rPr>
                <w:noProof/>
                <w:webHidden/>
              </w:rPr>
              <w:tab/>
            </w:r>
            <w:r w:rsidR="006B37E0">
              <w:rPr>
                <w:noProof/>
                <w:webHidden/>
              </w:rPr>
              <w:fldChar w:fldCharType="begin"/>
            </w:r>
            <w:r w:rsidR="006B37E0">
              <w:rPr>
                <w:noProof/>
                <w:webHidden/>
              </w:rPr>
              <w:instrText xml:space="preserve"> PAGEREF _Toc501699506 \h </w:instrText>
            </w:r>
            <w:r w:rsidR="006B37E0">
              <w:rPr>
                <w:noProof/>
                <w:webHidden/>
              </w:rPr>
            </w:r>
            <w:r w:rsidR="006B37E0">
              <w:rPr>
                <w:noProof/>
                <w:webHidden/>
              </w:rPr>
              <w:fldChar w:fldCharType="separate"/>
            </w:r>
            <w:r w:rsidR="006B37E0">
              <w:rPr>
                <w:noProof/>
                <w:webHidden/>
              </w:rPr>
              <w:t>37</w:t>
            </w:r>
            <w:r w:rsidR="006B37E0">
              <w:rPr>
                <w:noProof/>
                <w:webHidden/>
              </w:rPr>
              <w:fldChar w:fldCharType="end"/>
            </w:r>
          </w:hyperlink>
        </w:p>
        <w:p w14:paraId="47E98868" w14:textId="77777777" w:rsidR="006B37E0" w:rsidRDefault="007A1CA0">
          <w:pPr>
            <w:pStyle w:val="TOC3"/>
            <w:rPr>
              <w:noProof/>
              <w:lang w:val="en-US" w:eastAsia="en-US"/>
            </w:rPr>
          </w:pPr>
          <w:hyperlink w:anchor="_Toc501699507" w:history="1">
            <w:r w:rsidR="006B37E0" w:rsidRPr="002C361D">
              <w:rPr>
                <w:rStyle w:val="Hyperlink"/>
                <w:rFonts w:ascii="Calibri" w:eastAsia="Calibri" w:hAnsi="Calibri" w:cs="Times New Roman"/>
                <w:b/>
                <w:noProof/>
              </w:rPr>
              <w:t>1.9.1. Valoarea maximă a proiectului</w:t>
            </w:r>
            <w:r w:rsidR="006B37E0">
              <w:rPr>
                <w:noProof/>
                <w:webHidden/>
              </w:rPr>
              <w:tab/>
            </w:r>
            <w:r w:rsidR="006B37E0">
              <w:rPr>
                <w:noProof/>
                <w:webHidden/>
              </w:rPr>
              <w:fldChar w:fldCharType="begin"/>
            </w:r>
            <w:r w:rsidR="006B37E0">
              <w:rPr>
                <w:noProof/>
                <w:webHidden/>
              </w:rPr>
              <w:instrText xml:space="preserve"> PAGEREF _Toc501699507 \h </w:instrText>
            </w:r>
            <w:r w:rsidR="006B37E0">
              <w:rPr>
                <w:noProof/>
                <w:webHidden/>
              </w:rPr>
            </w:r>
            <w:r w:rsidR="006B37E0">
              <w:rPr>
                <w:noProof/>
                <w:webHidden/>
              </w:rPr>
              <w:fldChar w:fldCharType="separate"/>
            </w:r>
            <w:r w:rsidR="006B37E0">
              <w:rPr>
                <w:noProof/>
                <w:webHidden/>
              </w:rPr>
              <w:t>37</w:t>
            </w:r>
            <w:r w:rsidR="006B37E0">
              <w:rPr>
                <w:noProof/>
                <w:webHidden/>
              </w:rPr>
              <w:fldChar w:fldCharType="end"/>
            </w:r>
          </w:hyperlink>
        </w:p>
        <w:p w14:paraId="6522E8B4" w14:textId="77777777" w:rsidR="006B37E0" w:rsidRDefault="007A1CA0">
          <w:pPr>
            <w:pStyle w:val="TOC3"/>
            <w:rPr>
              <w:noProof/>
              <w:lang w:val="en-US" w:eastAsia="en-US"/>
            </w:rPr>
          </w:pPr>
          <w:hyperlink w:anchor="_Toc501699508" w:history="1">
            <w:r w:rsidR="006B37E0" w:rsidRPr="002C361D">
              <w:rPr>
                <w:rStyle w:val="Hyperlink"/>
                <w:rFonts w:ascii="Calibri" w:eastAsia="Calibri" w:hAnsi="Calibri" w:cs="Times New Roman"/>
                <w:b/>
                <w:noProof/>
              </w:rPr>
              <w:t xml:space="preserve">1.9.2. </w:t>
            </w:r>
            <w:r w:rsidR="006B37E0" w:rsidRPr="002C361D">
              <w:rPr>
                <w:rStyle w:val="Hyperlink"/>
                <w:rFonts w:ascii="Calibri" w:hAnsi="Calibri"/>
                <w:b/>
                <w:noProof/>
              </w:rPr>
              <w:t>Contribuția națională publică și contribuția națională privată</w:t>
            </w:r>
            <w:r w:rsidR="006B37E0">
              <w:rPr>
                <w:noProof/>
                <w:webHidden/>
              </w:rPr>
              <w:tab/>
            </w:r>
            <w:r w:rsidR="006B37E0">
              <w:rPr>
                <w:noProof/>
                <w:webHidden/>
              </w:rPr>
              <w:fldChar w:fldCharType="begin"/>
            </w:r>
            <w:r w:rsidR="006B37E0">
              <w:rPr>
                <w:noProof/>
                <w:webHidden/>
              </w:rPr>
              <w:instrText xml:space="preserve"> PAGEREF _Toc501699508 \h </w:instrText>
            </w:r>
            <w:r w:rsidR="006B37E0">
              <w:rPr>
                <w:noProof/>
                <w:webHidden/>
              </w:rPr>
            </w:r>
            <w:r w:rsidR="006B37E0">
              <w:rPr>
                <w:noProof/>
                <w:webHidden/>
              </w:rPr>
              <w:fldChar w:fldCharType="separate"/>
            </w:r>
            <w:r w:rsidR="006B37E0">
              <w:rPr>
                <w:noProof/>
                <w:webHidden/>
              </w:rPr>
              <w:t>37</w:t>
            </w:r>
            <w:r w:rsidR="006B37E0">
              <w:rPr>
                <w:noProof/>
                <w:webHidden/>
              </w:rPr>
              <w:fldChar w:fldCharType="end"/>
            </w:r>
          </w:hyperlink>
        </w:p>
        <w:p w14:paraId="074622F3" w14:textId="77777777" w:rsidR="006B37E0" w:rsidRDefault="007A1CA0">
          <w:pPr>
            <w:pStyle w:val="TOC3"/>
            <w:rPr>
              <w:noProof/>
              <w:lang w:val="en-US" w:eastAsia="en-US"/>
            </w:rPr>
          </w:pPr>
          <w:hyperlink w:anchor="_Toc501699509" w:history="1">
            <w:r w:rsidR="006B37E0" w:rsidRPr="002C361D">
              <w:rPr>
                <w:rStyle w:val="Hyperlink"/>
                <w:rFonts w:ascii="Calibri" w:eastAsia="Calibri" w:hAnsi="Calibri" w:cs="Times New Roman"/>
                <w:b/>
                <w:noProof/>
              </w:rPr>
              <w:t>A. Contribuția solicitantului pentru cheltuielile care nu fac obiectul schemei de ajutor de minimis</w:t>
            </w:r>
            <w:r w:rsidR="006B37E0">
              <w:rPr>
                <w:noProof/>
                <w:webHidden/>
              </w:rPr>
              <w:tab/>
            </w:r>
            <w:r w:rsidR="006B37E0">
              <w:rPr>
                <w:noProof/>
                <w:webHidden/>
              </w:rPr>
              <w:fldChar w:fldCharType="begin"/>
            </w:r>
            <w:r w:rsidR="006B37E0">
              <w:rPr>
                <w:noProof/>
                <w:webHidden/>
              </w:rPr>
              <w:instrText xml:space="preserve"> PAGEREF _Toc501699509 \h </w:instrText>
            </w:r>
            <w:r w:rsidR="006B37E0">
              <w:rPr>
                <w:noProof/>
                <w:webHidden/>
              </w:rPr>
            </w:r>
            <w:r w:rsidR="006B37E0">
              <w:rPr>
                <w:noProof/>
                <w:webHidden/>
              </w:rPr>
              <w:fldChar w:fldCharType="separate"/>
            </w:r>
            <w:r w:rsidR="006B37E0">
              <w:rPr>
                <w:noProof/>
                <w:webHidden/>
              </w:rPr>
              <w:t>37</w:t>
            </w:r>
            <w:r w:rsidR="006B37E0">
              <w:rPr>
                <w:noProof/>
                <w:webHidden/>
              </w:rPr>
              <w:fldChar w:fldCharType="end"/>
            </w:r>
          </w:hyperlink>
        </w:p>
        <w:p w14:paraId="28B78AC9" w14:textId="77777777" w:rsidR="006B37E0" w:rsidRDefault="007A1CA0">
          <w:pPr>
            <w:pStyle w:val="TOC3"/>
            <w:rPr>
              <w:noProof/>
              <w:lang w:val="en-US" w:eastAsia="en-US"/>
            </w:rPr>
          </w:pPr>
          <w:hyperlink w:anchor="_Toc501699510" w:history="1">
            <w:r w:rsidR="006B37E0" w:rsidRPr="002C361D">
              <w:rPr>
                <w:rStyle w:val="Hyperlink"/>
                <w:rFonts w:ascii="Calibri" w:hAnsi="Calibri"/>
                <w:b/>
                <w:noProof/>
              </w:rPr>
              <w:t>B. Contribuția solicitantului pentru cheltuielile care fac obiectul schemei de ajutor de minimis</w:t>
            </w:r>
            <w:r w:rsidR="006B37E0">
              <w:rPr>
                <w:noProof/>
                <w:webHidden/>
              </w:rPr>
              <w:tab/>
            </w:r>
            <w:r w:rsidR="006B37E0">
              <w:rPr>
                <w:noProof/>
                <w:webHidden/>
              </w:rPr>
              <w:fldChar w:fldCharType="begin"/>
            </w:r>
            <w:r w:rsidR="006B37E0">
              <w:rPr>
                <w:noProof/>
                <w:webHidden/>
              </w:rPr>
              <w:instrText xml:space="preserve"> PAGEREF _Toc501699510 \h </w:instrText>
            </w:r>
            <w:r w:rsidR="006B37E0">
              <w:rPr>
                <w:noProof/>
                <w:webHidden/>
              </w:rPr>
            </w:r>
            <w:r w:rsidR="006B37E0">
              <w:rPr>
                <w:noProof/>
                <w:webHidden/>
              </w:rPr>
              <w:fldChar w:fldCharType="separate"/>
            </w:r>
            <w:r w:rsidR="006B37E0">
              <w:rPr>
                <w:noProof/>
                <w:webHidden/>
              </w:rPr>
              <w:t>38</w:t>
            </w:r>
            <w:r w:rsidR="006B37E0">
              <w:rPr>
                <w:noProof/>
                <w:webHidden/>
              </w:rPr>
              <w:fldChar w:fldCharType="end"/>
            </w:r>
          </w:hyperlink>
        </w:p>
        <w:p w14:paraId="245417F0" w14:textId="77777777" w:rsidR="006B37E0" w:rsidRDefault="007A1CA0">
          <w:pPr>
            <w:pStyle w:val="TOC1"/>
            <w:tabs>
              <w:tab w:val="right" w:leader="dot" w:pos="9628"/>
            </w:tabs>
            <w:rPr>
              <w:noProof/>
              <w:lang w:val="en-US" w:eastAsia="en-US"/>
            </w:rPr>
          </w:pPr>
          <w:hyperlink w:anchor="_Toc501699511" w:history="1">
            <w:r w:rsidR="006B37E0" w:rsidRPr="002C361D">
              <w:rPr>
                <w:rStyle w:val="Hyperlink"/>
                <w:rFonts w:ascii="Calibri" w:eastAsia="Calibri" w:hAnsi="Calibri" w:cs="Times New Roman"/>
                <w:b/>
                <w:noProof/>
              </w:rPr>
              <w:t>CAPITOLUL 2. Reguli pentru acordarea finanțării</w:t>
            </w:r>
            <w:r w:rsidR="006B37E0">
              <w:rPr>
                <w:noProof/>
                <w:webHidden/>
              </w:rPr>
              <w:tab/>
            </w:r>
            <w:r w:rsidR="006B37E0">
              <w:rPr>
                <w:noProof/>
                <w:webHidden/>
              </w:rPr>
              <w:fldChar w:fldCharType="begin"/>
            </w:r>
            <w:r w:rsidR="006B37E0">
              <w:rPr>
                <w:noProof/>
                <w:webHidden/>
              </w:rPr>
              <w:instrText xml:space="preserve"> PAGEREF _Toc501699511 \h </w:instrText>
            </w:r>
            <w:r w:rsidR="006B37E0">
              <w:rPr>
                <w:noProof/>
                <w:webHidden/>
              </w:rPr>
            </w:r>
            <w:r w:rsidR="006B37E0">
              <w:rPr>
                <w:noProof/>
                <w:webHidden/>
              </w:rPr>
              <w:fldChar w:fldCharType="separate"/>
            </w:r>
            <w:r w:rsidR="006B37E0">
              <w:rPr>
                <w:noProof/>
                <w:webHidden/>
              </w:rPr>
              <w:t>39</w:t>
            </w:r>
            <w:r w:rsidR="006B37E0">
              <w:rPr>
                <w:noProof/>
                <w:webHidden/>
              </w:rPr>
              <w:fldChar w:fldCharType="end"/>
            </w:r>
          </w:hyperlink>
        </w:p>
        <w:p w14:paraId="492720A3" w14:textId="77777777" w:rsidR="006B37E0" w:rsidRDefault="007A1CA0">
          <w:pPr>
            <w:pStyle w:val="TOC2"/>
            <w:rPr>
              <w:noProof/>
              <w:lang w:val="en-US" w:eastAsia="en-US"/>
            </w:rPr>
          </w:pPr>
          <w:hyperlink w:anchor="_Toc501699512" w:history="1">
            <w:r w:rsidR="006B37E0" w:rsidRPr="002C361D">
              <w:rPr>
                <w:rStyle w:val="Hyperlink"/>
                <w:rFonts w:ascii="Calibri" w:eastAsia="Calibri" w:hAnsi="Calibri" w:cs="Times New Roman"/>
                <w:b/>
                <w:noProof/>
              </w:rPr>
              <w:t>2.1 Eligibilitatea solicitantului/partenerilor – condiții generale și condiții specifice</w:t>
            </w:r>
            <w:r w:rsidR="006B37E0">
              <w:rPr>
                <w:noProof/>
                <w:webHidden/>
              </w:rPr>
              <w:tab/>
            </w:r>
            <w:r w:rsidR="006B37E0">
              <w:rPr>
                <w:noProof/>
                <w:webHidden/>
              </w:rPr>
              <w:fldChar w:fldCharType="begin"/>
            </w:r>
            <w:r w:rsidR="006B37E0">
              <w:rPr>
                <w:noProof/>
                <w:webHidden/>
              </w:rPr>
              <w:instrText xml:space="preserve"> PAGEREF _Toc501699512 \h </w:instrText>
            </w:r>
            <w:r w:rsidR="006B37E0">
              <w:rPr>
                <w:noProof/>
                <w:webHidden/>
              </w:rPr>
            </w:r>
            <w:r w:rsidR="006B37E0">
              <w:rPr>
                <w:noProof/>
                <w:webHidden/>
              </w:rPr>
              <w:fldChar w:fldCharType="separate"/>
            </w:r>
            <w:r w:rsidR="006B37E0">
              <w:rPr>
                <w:noProof/>
                <w:webHidden/>
              </w:rPr>
              <w:t>39</w:t>
            </w:r>
            <w:r w:rsidR="006B37E0">
              <w:rPr>
                <w:noProof/>
                <w:webHidden/>
              </w:rPr>
              <w:fldChar w:fldCharType="end"/>
            </w:r>
          </w:hyperlink>
        </w:p>
        <w:p w14:paraId="7D1BEDDE" w14:textId="77777777" w:rsidR="006B37E0" w:rsidRDefault="007A1CA0">
          <w:pPr>
            <w:pStyle w:val="TOC2"/>
            <w:rPr>
              <w:noProof/>
              <w:lang w:val="en-US" w:eastAsia="en-US"/>
            </w:rPr>
          </w:pPr>
          <w:hyperlink w:anchor="_Toc501699513" w:history="1">
            <w:r w:rsidR="006B37E0" w:rsidRPr="002C361D">
              <w:rPr>
                <w:rStyle w:val="Hyperlink"/>
                <w:rFonts w:ascii="Calibri" w:eastAsia="Calibri" w:hAnsi="Calibri" w:cs="Times New Roman"/>
                <w:b/>
                <w:noProof/>
              </w:rPr>
              <w:t>2.2. Eligibilitatea proiectului – condiţii generale și specifice</w:t>
            </w:r>
            <w:r w:rsidR="006B37E0">
              <w:rPr>
                <w:noProof/>
                <w:webHidden/>
              </w:rPr>
              <w:tab/>
            </w:r>
            <w:r w:rsidR="006B37E0">
              <w:rPr>
                <w:noProof/>
                <w:webHidden/>
              </w:rPr>
              <w:fldChar w:fldCharType="begin"/>
            </w:r>
            <w:r w:rsidR="006B37E0">
              <w:rPr>
                <w:noProof/>
                <w:webHidden/>
              </w:rPr>
              <w:instrText xml:space="preserve"> PAGEREF _Toc501699513 \h </w:instrText>
            </w:r>
            <w:r w:rsidR="006B37E0">
              <w:rPr>
                <w:noProof/>
                <w:webHidden/>
              </w:rPr>
            </w:r>
            <w:r w:rsidR="006B37E0">
              <w:rPr>
                <w:noProof/>
                <w:webHidden/>
              </w:rPr>
              <w:fldChar w:fldCharType="separate"/>
            </w:r>
            <w:r w:rsidR="006B37E0">
              <w:rPr>
                <w:noProof/>
                <w:webHidden/>
              </w:rPr>
              <w:t>40</w:t>
            </w:r>
            <w:r w:rsidR="006B37E0">
              <w:rPr>
                <w:noProof/>
                <w:webHidden/>
              </w:rPr>
              <w:fldChar w:fldCharType="end"/>
            </w:r>
          </w:hyperlink>
        </w:p>
        <w:p w14:paraId="338169FD" w14:textId="77777777" w:rsidR="006B37E0" w:rsidRDefault="007A1CA0">
          <w:pPr>
            <w:pStyle w:val="TOC2"/>
            <w:rPr>
              <w:noProof/>
              <w:lang w:val="en-US" w:eastAsia="en-US"/>
            </w:rPr>
          </w:pPr>
          <w:hyperlink w:anchor="_Toc501699514" w:history="1">
            <w:r w:rsidR="006B37E0" w:rsidRPr="002C361D">
              <w:rPr>
                <w:rStyle w:val="Hyperlink"/>
                <w:rFonts w:ascii="Calibri" w:eastAsia="Calibri" w:hAnsi="Calibri" w:cs="Times New Roman"/>
                <w:b/>
                <w:noProof/>
              </w:rPr>
              <w:t>2.3. Eligibilitatea cheltuielilor</w:t>
            </w:r>
            <w:r w:rsidR="006B37E0">
              <w:rPr>
                <w:noProof/>
                <w:webHidden/>
              </w:rPr>
              <w:tab/>
            </w:r>
            <w:r w:rsidR="006B37E0">
              <w:rPr>
                <w:noProof/>
                <w:webHidden/>
              </w:rPr>
              <w:fldChar w:fldCharType="begin"/>
            </w:r>
            <w:r w:rsidR="006B37E0">
              <w:rPr>
                <w:noProof/>
                <w:webHidden/>
              </w:rPr>
              <w:instrText xml:space="preserve"> PAGEREF _Toc501699514 \h </w:instrText>
            </w:r>
            <w:r w:rsidR="006B37E0">
              <w:rPr>
                <w:noProof/>
                <w:webHidden/>
              </w:rPr>
            </w:r>
            <w:r w:rsidR="006B37E0">
              <w:rPr>
                <w:noProof/>
                <w:webHidden/>
              </w:rPr>
              <w:fldChar w:fldCharType="separate"/>
            </w:r>
            <w:r w:rsidR="006B37E0">
              <w:rPr>
                <w:noProof/>
                <w:webHidden/>
              </w:rPr>
              <w:t>41</w:t>
            </w:r>
            <w:r w:rsidR="006B37E0">
              <w:rPr>
                <w:noProof/>
                <w:webHidden/>
              </w:rPr>
              <w:fldChar w:fldCharType="end"/>
            </w:r>
          </w:hyperlink>
        </w:p>
        <w:p w14:paraId="06CBF0FF" w14:textId="77777777" w:rsidR="006B37E0" w:rsidRDefault="007A1CA0">
          <w:pPr>
            <w:pStyle w:val="TOC1"/>
            <w:tabs>
              <w:tab w:val="right" w:leader="dot" w:pos="9628"/>
            </w:tabs>
            <w:rPr>
              <w:noProof/>
              <w:lang w:val="en-US" w:eastAsia="en-US"/>
            </w:rPr>
          </w:pPr>
          <w:hyperlink w:anchor="_Toc501699515" w:history="1">
            <w:r w:rsidR="006B37E0" w:rsidRPr="002C361D">
              <w:rPr>
                <w:rStyle w:val="Hyperlink"/>
                <w:rFonts w:ascii="Calibri" w:eastAsia="Calibri" w:hAnsi="Calibri" w:cs="Times New Roman"/>
                <w:b/>
                <w:noProof/>
              </w:rPr>
              <w:t>CAPITOLUL 3. Completarea  cererii de finanțare</w:t>
            </w:r>
            <w:r w:rsidR="006B37E0">
              <w:rPr>
                <w:noProof/>
                <w:webHidden/>
              </w:rPr>
              <w:tab/>
            </w:r>
            <w:r w:rsidR="006B37E0">
              <w:rPr>
                <w:noProof/>
                <w:webHidden/>
              </w:rPr>
              <w:fldChar w:fldCharType="begin"/>
            </w:r>
            <w:r w:rsidR="006B37E0">
              <w:rPr>
                <w:noProof/>
                <w:webHidden/>
              </w:rPr>
              <w:instrText xml:space="preserve"> PAGEREF _Toc501699515 \h </w:instrText>
            </w:r>
            <w:r w:rsidR="006B37E0">
              <w:rPr>
                <w:noProof/>
                <w:webHidden/>
              </w:rPr>
            </w:r>
            <w:r w:rsidR="006B37E0">
              <w:rPr>
                <w:noProof/>
                <w:webHidden/>
              </w:rPr>
              <w:fldChar w:fldCharType="separate"/>
            </w:r>
            <w:r w:rsidR="006B37E0">
              <w:rPr>
                <w:noProof/>
                <w:webHidden/>
              </w:rPr>
              <w:t>51</w:t>
            </w:r>
            <w:r w:rsidR="006B37E0">
              <w:rPr>
                <w:noProof/>
                <w:webHidden/>
              </w:rPr>
              <w:fldChar w:fldCharType="end"/>
            </w:r>
          </w:hyperlink>
        </w:p>
        <w:p w14:paraId="58E91132" w14:textId="77777777" w:rsidR="006B37E0" w:rsidRDefault="007A1CA0">
          <w:pPr>
            <w:pStyle w:val="TOC1"/>
            <w:tabs>
              <w:tab w:val="right" w:leader="dot" w:pos="9628"/>
            </w:tabs>
            <w:rPr>
              <w:noProof/>
              <w:lang w:val="en-US" w:eastAsia="en-US"/>
            </w:rPr>
          </w:pPr>
          <w:hyperlink w:anchor="_Toc501699516" w:history="1">
            <w:r w:rsidR="006B37E0" w:rsidRPr="002C361D">
              <w:rPr>
                <w:rStyle w:val="Hyperlink"/>
                <w:rFonts w:ascii="Calibri" w:eastAsia="Calibri" w:hAnsi="Calibri" w:cs="Times New Roman"/>
                <w:b/>
                <w:noProof/>
              </w:rPr>
              <w:t>CAPITOLUL 4. Procesul de evaluare și selecție</w:t>
            </w:r>
            <w:r w:rsidR="006B37E0">
              <w:rPr>
                <w:noProof/>
                <w:webHidden/>
              </w:rPr>
              <w:tab/>
            </w:r>
            <w:r w:rsidR="006B37E0">
              <w:rPr>
                <w:noProof/>
                <w:webHidden/>
              </w:rPr>
              <w:fldChar w:fldCharType="begin"/>
            </w:r>
            <w:r w:rsidR="006B37E0">
              <w:rPr>
                <w:noProof/>
                <w:webHidden/>
              </w:rPr>
              <w:instrText xml:space="preserve"> PAGEREF _Toc501699516 \h </w:instrText>
            </w:r>
            <w:r w:rsidR="006B37E0">
              <w:rPr>
                <w:noProof/>
                <w:webHidden/>
              </w:rPr>
            </w:r>
            <w:r w:rsidR="006B37E0">
              <w:rPr>
                <w:noProof/>
                <w:webHidden/>
              </w:rPr>
              <w:fldChar w:fldCharType="separate"/>
            </w:r>
            <w:r w:rsidR="006B37E0">
              <w:rPr>
                <w:noProof/>
                <w:webHidden/>
              </w:rPr>
              <w:t>51</w:t>
            </w:r>
            <w:r w:rsidR="006B37E0">
              <w:rPr>
                <w:noProof/>
                <w:webHidden/>
              </w:rPr>
              <w:fldChar w:fldCharType="end"/>
            </w:r>
          </w:hyperlink>
        </w:p>
        <w:p w14:paraId="00458B9A" w14:textId="77777777" w:rsidR="006B37E0" w:rsidRDefault="007A1CA0">
          <w:pPr>
            <w:pStyle w:val="TOC1"/>
            <w:tabs>
              <w:tab w:val="right" w:leader="dot" w:pos="9628"/>
            </w:tabs>
            <w:rPr>
              <w:noProof/>
              <w:lang w:val="en-US" w:eastAsia="en-US"/>
            </w:rPr>
          </w:pPr>
          <w:hyperlink w:anchor="_Toc501699517" w:history="1">
            <w:r w:rsidR="006B37E0" w:rsidRPr="002C361D">
              <w:rPr>
                <w:rStyle w:val="Hyperlink"/>
                <w:rFonts w:ascii="Calibri" w:eastAsia="Calibri" w:hAnsi="Calibri" w:cs="Times New Roman"/>
                <w:b/>
                <w:noProof/>
              </w:rPr>
              <w:t>CAPITOLUL 5. Depunerea și soluționarea contestațiilor</w:t>
            </w:r>
            <w:r w:rsidR="006B37E0">
              <w:rPr>
                <w:noProof/>
                <w:webHidden/>
              </w:rPr>
              <w:tab/>
            </w:r>
            <w:r w:rsidR="006B37E0">
              <w:rPr>
                <w:noProof/>
                <w:webHidden/>
              </w:rPr>
              <w:fldChar w:fldCharType="begin"/>
            </w:r>
            <w:r w:rsidR="006B37E0">
              <w:rPr>
                <w:noProof/>
                <w:webHidden/>
              </w:rPr>
              <w:instrText xml:space="preserve"> PAGEREF _Toc501699517 \h </w:instrText>
            </w:r>
            <w:r w:rsidR="006B37E0">
              <w:rPr>
                <w:noProof/>
                <w:webHidden/>
              </w:rPr>
            </w:r>
            <w:r w:rsidR="006B37E0">
              <w:rPr>
                <w:noProof/>
                <w:webHidden/>
              </w:rPr>
              <w:fldChar w:fldCharType="separate"/>
            </w:r>
            <w:r w:rsidR="006B37E0">
              <w:rPr>
                <w:noProof/>
                <w:webHidden/>
              </w:rPr>
              <w:t>51</w:t>
            </w:r>
            <w:r w:rsidR="006B37E0">
              <w:rPr>
                <w:noProof/>
                <w:webHidden/>
              </w:rPr>
              <w:fldChar w:fldCharType="end"/>
            </w:r>
          </w:hyperlink>
        </w:p>
        <w:p w14:paraId="07093DA9" w14:textId="77777777" w:rsidR="006B37E0" w:rsidRDefault="007A1CA0">
          <w:pPr>
            <w:pStyle w:val="TOC1"/>
            <w:tabs>
              <w:tab w:val="right" w:leader="dot" w:pos="9628"/>
            </w:tabs>
            <w:rPr>
              <w:noProof/>
              <w:lang w:val="en-US" w:eastAsia="en-US"/>
            </w:rPr>
          </w:pPr>
          <w:hyperlink w:anchor="_Toc501699518" w:history="1">
            <w:r w:rsidR="006B37E0" w:rsidRPr="002C361D">
              <w:rPr>
                <w:rStyle w:val="Hyperlink"/>
                <w:rFonts w:ascii="Calibri" w:eastAsia="Calibri" w:hAnsi="Calibri" w:cs="Times New Roman"/>
                <w:b/>
                <w:noProof/>
              </w:rPr>
              <w:t>CAPITOLUL 6. Contractarea proiectelor – descrierea procesului</w:t>
            </w:r>
            <w:r w:rsidR="006B37E0">
              <w:rPr>
                <w:noProof/>
                <w:webHidden/>
              </w:rPr>
              <w:tab/>
            </w:r>
            <w:r w:rsidR="006B37E0">
              <w:rPr>
                <w:noProof/>
                <w:webHidden/>
              </w:rPr>
              <w:fldChar w:fldCharType="begin"/>
            </w:r>
            <w:r w:rsidR="006B37E0">
              <w:rPr>
                <w:noProof/>
                <w:webHidden/>
              </w:rPr>
              <w:instrText xml:space="preserve"> PAGEREF _Toc501699518 \h </w:instrText>
            </w:r>
            <w:r w:rsidR="006B37E0">
              <w:rPr>
                <w:noProof/>
                <w:webHidden/>
              </w:rPr>
            </w:r>
            <w:r w:rsidR="006B37E0">
              <w:rPr>
                <w:noProof/>
                <w:webHidden/>
              </w:rPr>
              <w:fldChar w:fldCharType="separate"/>
            </w:r>
            <w:r w:rsidR="006B37E0">
              <w:rPr>
                <w:noProof/>
                <w:webHidden/>
              </w:rPr>
              <w:t>51</w:t>
            </w:r>
            <w:r w:rsidR="006B37E0">
              <w:rPr>
                <w:noProof/>
                <w:webHidden/>
              </w:rPr>
              <w:fldChar w:fldCharType="end"/>
            </w:r>
          </w:hyperlink>
        </w:p>
        <w:p w14:paraId="088F1E0B" w14:textId="77777777" w:rsidR="006B37E0" w:rsidRDefault="007A1CA0">
          <w:pPr>
            <w:pStyle w:val="TOC2"/>
            <w:rPr>
              <w:noProof/>
              <w:lang w:val="en-US" w:eastAsia="en-US"/>
            </w:rPr>
          </w:pPr>
          <w:hyperlink w:anchor="_Toc501699519" w:history="1">
            <w:r w:rsidR="006B37E0" w:rsidRPr="002C361D">
              <w:rPr>
                <w:rStyle w:val="Hyperlink"/>
                <w:rFonts w:ascii="Calibri" w:eastAsia="Calibri" w:hAnsi="Calibri" w:cs="Times New Roman"/>
                <w:b/>
                <w:noProof/>
              </w:rPr>
              <w:t>CAPITOLUL 6. Anexe</w:t>
            </w:r>
            <w:r w:rsidR="006B37E0">
              <w:rPr>
                <w:noProof/>
                <w:webHidden/>
              </w:rPr>
              <w:tab/>
            </w:r>
            <w:r w:rsidR="006B37E0">
              <w:rPr>
                <w:noProof/>
                <w:webHidden/>
              </w:rPr>
              <w:fldChar w:fldCharType="begin"/>
            </w:r>
            <w:r w:rsidR="006B37E0">
              <w:rPr>
                <w:noProof/>
                <w:webHidden/>
              </w:rPr>
              <w:instrText xml:space="preserve"> PAGEREF _Toc501699519 \h </w:instrText>
            </w:r>
            <w:r w:rsidR="006B37E0">
              <w:rPr>
                <w:noProof/>
                <w:webHidden/>
              </w:rPr>
            </w:r>
            <w:r w:rsidR="006B37E0">
              <w:rPr>
                <w:noProof/>
                <w:webHidden/>
              </w:rPr>
              <w:fldChar w:fldCharType="separate"/>
            </w:r>
            <w:r w:rsidR="006B37E0">
              <w:rPr>
                <w:noProof/>
                <w:webHidden/>
              </w:rPr>
              <w:t>52</w:t>
            </w:r>
            <w:r w:rsidR="006B37E0">
              <w:rPr>
                <w:noProof/>
                <w:webHidden/>
              </w:rPr>
              <w:fldChar w:fldCharType="end"/>
            </w:r>
          </w:hyperlink>
        </w:p>
        <w:p w14:paraId="75803CD6" w14:textId="77777777" w:rsidR="006B37E0" w:rsidRDefault="007A1CA0">
          <w:pPr>
            <w:pStyle w:val="TOC2"/>
            <w:rPr>
              <w:noProof/>
              <w:lang w:val="en-US" w:eastAsia="en-US"/>
            </w:rPr>
          </w:pPr>
          <w:hyperlink w:anchor="_Toc501699520" w:history="1">
            <w:r w:rsidR="006B37E0" w:rsidRPr="002C361D">
              <w:rPr>
                <w:rStyle w:val="Hyperlink"/>
                <w:rFonts w:ascii="Calibri" w:eastAsia="Times New Roman" w:hAnsi="Calibri" w:cs="font202"/>
                <w:b/>
                <w:bCs/>
                <w:noProof/>
                <w:lang w:eastAsia="ar-SA"/>
              </w:rPr>
              <w:t>Anexa 1: Cadrul legal aplicabil si strategii relevante</w:t>
            </w:r>
            <w:r w:rsidR="006B37E0">
              <w:rPr>
                <w:noProof/>
                <w:webHidden/>
              </w:rPr>
              <w:tab/>
            </w:r>
            <w:r w:rsidR="006B37E0">
              <w:rPr>
                <w:noProof/>
                <w:webHidden/>
              </w:rPr>
              <w:fldChar w:fldCharType="begin"/>
            </w:r>
            <w:r w:rsidR="006B37E0">
              <w:rPr>
                <w:noProof/>
                <w:webHidden/>
              </w:rPr>
              <w:instrText xml:space="preserve"> PAGEREF _Toc501699520 \h </w:instrText>
            </w:r>
            <w:r w:rsidR="006B37E0">
              <w:rPr>
                <w:noProof/>
                <w:webHidden/>
              </w:rPr>
            </w:r>
            <w:r w:rsidR="006B37E0">
              <w:rPr>
                <w:noProof/>
                <w:webHidden/>
              </w:rPr>
              <w:fldChar w:fldCharType="separate"/>
            </w:r>
            <w:r w:rsidR="006B37E0">
              <w:rPr>
                <w:noProof/>
                <w:webHidden/>
              </w:rPr>
              <w:t>52</w:t>
            </w:r>
            <w:r w:rsidR="006B37E0">
              <w:rPr>
                <w:noProof/>
                <w:webHidden/>
              </w:rPr>
              <w:fldChar w:fldCharType="end"/>
            </w:r>
          </w:hyperlink>
        </w:p>
        <w:p w14:paraId="53AADF2C" w14:textId="77777777" w:rsidR="006B37E0" w:rsidRDefault="007A1CA0">
          <w:pPr>
            <w:pStyle w:val="TOC2"/>
            <w:rPr>
              <w:noProof/>
              <w:lang w:val="en-US" w:eastAsia="en-US"/>
            </w:rPr>
          </w:pPr>
          <w:hyperlink w:anchor="_Toc501699521" w:history="1">
            <w:r w:rsidR="006B37E0" w:rsidRPr="002C361D">
              <w:rPr>
                <w:rStyle w:val="Hyperlink"/>
                <w:rFonts w:ascii="Calibri" w:eastAsia="Times New Roman" w:hAnsi="Calibri" w:cs="font202"/>
                <w:b/>
                <w:bCs/>
                <w:noProof/>
                <w:lang w:eastAsia="ar-SA"/>
              </w:rPr>
              <w:t>Anexa 2: Definițiile indicatorilor de rezultat și realizare</w:t>
            </w:r>
            <w:r w:rsidR="006B37E0">
              <w:rPr>
                <w:noProof/>
                <w:webHidden/>
              </w:rPr>
              <w:tab/>
            </w:r>
            <w:r w:rsidR="006B37E0">
              <w:rPr>
                <w:noProof/>
                <w:webHidden/>
              </w:rPr>
              <w:fldChar w:fldCharType="begin"/>
            </w:r>
            <w:r w:rsidR="006B37E0">
              <w:rPr>
                <w:noProof/>
                <w:webHidden/>
              </w:rPr>
              <w:instrText xml:space="preserve"> PAGEREF _Toc501699521 \h </w:instrText>
            </w:r>
            <w:r w:rsidR="006B37E0">
              <w:rPr>
                <w:noProof/>
                <w:webHidden/>
              </w:rPr>
            </w:r>
            <w:r w:rsidR="006B37E0">
              <w:rPr>
                <w:noProof/>
                <w:webHidden/>
              </w:rPr>
              <w:fldChar w:fldCharType="separate"/>
            </w:r>
            <w:r w:rsidR="006B37E0">
              <w:rPr>
                <w:noProof/>
                <w:webHidden/>
              </w:rPr>
              <w:t>52</w:t>
            </w:r>
            <w:r w:rsidR="006B37E0">
              <w:rPr>
                <w:noProof/>
                <w:webHidden/>
              </w:rPr>
              <w:fldChar w:fldCharType="end"/>
            </w:r>
          </w:hyperlink>
        </w:p>
        <w:p w14:paraId="5D40707A" w14:textId="77777777" w:rsidR="006B37E0" w:rsidRDefault="007A1CA0">
          <w:pPr>
            <w:pStyle w:val="TOC2"/>
            <w:rPr>
              <w:noProof/>
              <w:lang w:val="en-US" w:eastAsia="en-US"/>
            </w:rPr>
          </w:pPr>
          <w:hyperlink w:anchor="_Toc501699522" w:history="1">
            <w:r w:rsidR="006B37E0" w:rsidRPr="002C361D">
              <w:rPr>
                <w:rStyle w:val="Hyperlink"/>
                <w:rFonts w:ascii="Calibri" w:eastAsiaTheme="majorEastAsia" w:hAnsi="Calibri" w:cstheme="majorBidi"/>
                <w:b/>
                <w:noProof/>
                <w:lang w:eastAsia="ar-SA"/>
              </w:rPr>
              <w:t>Anexa 3:  Criteriile de verificare a conformității administrative și a eligibilității</w:t>
            </w:r>
            <w:r w:rsidR="006B37E0">
              <w:rPr>
                <w:noProof/>
                <w:webHidden/>
              </w:rPr>
              <w:tab/>
            </w:r>
            <w:r w:rsidR="006B37E0">
              <w:rPr>
                <w:noProof/>
                <w:webHidden/>
              </w:rPr>
              <w:fldChar w:fldCharType="begin"/>
            </w:r>
            <w:r w:rsidR="006B37E0">
              <w:rPr>
                <w:noProof/>
                <w:webHidden/>
              </w:rPr>
              <w:instrText xml:space="preserve"> PAGEREF _Toc501699522 \h </w:instrText>
            </w:r>
            <w:r w:rsidR="006B37E0">
              <w:rPr>
                <w:noProof/>
                <w:webHidden/>
              </w:rPr>
            </w:r>
            <w:r w:rsidR="006B37E0">
              <w:rPr>
                <w:noProof/>
                <w:webHidden/>
              </w:rPr>
              <w:fldChar w:fldCharType="separate"/>
            </w:r>
            <w:r w:rsidR="006B37E0">
              <w:rPr>
                <w:noProof/>
                <w:webHidden/>
              </w:rPr>
              <w:t>52</w:t>
            </w:r>
            <w:r w:rsidR="006B37E0">
              <w:rPr>
                <w:noProof/>
                <w:webHidden/>
              </w:rPr>
              <w:fldChar w:fldCharType="end"/>
            </w:r>
          </w:hyperlink>
        </w:p>
        <w:p w14:paraId="0C27DBD4" w14:textId="77777777" w:rsidR="006B37E0" w:rsidRDefault="007A1CA0">
          <w:pPr>
            <w:pStyle w:val="TOC2"/>
            <w:rPr>
              <w:noProof/>
              <w:lang w:val="en-US" w:eastAsia="en-US"/>
            </w:rPr>
          </w:pPr>
          <w:hyperlink w:anchor="_Toc501699523" w:history="1">
            <w:r w:rsidR="006B37E0" w:rsidRPr="002C361D">
              <w:rPr>
                <w:rStyle w:val="Hyperlink"/>
                <w:rFonts w:ascii="Calibri" w:eastAsia="Times New Roman" w:hAnsi="Calibri" w:cs="font202"/>
                <w:b/>
                <w:bCs/>
                <w:noProof/>
                <w:lang w:eastAsia="ar-SA"/>
              </w:rPr>
              <w:t>Anexa 4: Criterii de evaluare și selecție</w:t>
            </w:r>
            <w:r w:rsidR="006B37E0">
              <w:rPr>
                <w:noProof/>
                <w:webHidden/>
              </w:rPr>
              <w:tab/>
            </w:r>
            <w:r w:rsidR="006B37E0">
              <w:rPr>
                <w:noProof/>
                <w:webHidden/>
              </w:rPr>
              <w:fldChar w:fldCharType="begin"/>
            </w:r>
            <w:r w:rsidR="006B37E0">
              <w:rPr>
                <w:noProof/>
                <w:webHidden/>
              </w:rPr>
              <w:instrText xml:space="preserve"> PAGEREF _Toc501699523 \h </w:instrText>
            </w:r>
            <w:r w:rsidR="006B37E0">
              <w:rPr>
                <w:noProof/>
                <w:webHidden/>
              </w:rPr>
            </w:r>
            <w:r w:rsidR="006B37E0">
              <w:rPr>
                <w:noProof/>
                <w:webHidden/>
              </w:rPr>
              <w:fldChar w:fldCharType="separate"/>
            </w:r>
            <w:r w:rsidR="006B37E0">
              <w:rPr>
                <w:noProof/>
                <w:webHidden/>
              </w:rPr>
              <w:t>52</w:t>
            </w:r>
            <w:r w:rsidR="006B37E0">
              <w:rPr>
                <w:noProof/>
                <w:webHidden/>
              </w:rPr>
              <w:fldChar w:fldCharType="end"/>
            </w:r>
          </w:hyperlink>
        </w:p>
        <w:p w14:paraId="70290FE1" w14:textId="77777777" w:rsidR="006B37E0" w:rsidRDefault="007A1CA0">
          <w:pPr>
            <w:pStyle w:val="TOC2"/>
            <w:rPr>
              <w:noProof/>
              <w:lang w:val="en-US" w:eastAsia="en-US"/>
            </w:rPr>
          </w:pPr>
          <w:hyperlink w:anchor="_Toc501699524" w:history="1">
            <w:r w:rsidR="006B37E0" w:rsidRPr="002C361D">
              <w:rPr>
                <w:rStyle w:val="Hyperlink"/>
                <w:rFonts w:ascii="Calibri" w:eastAsia="Times New Roman" w:hAnsi="Calibri" w:cs="font202"/>
                <w:b/>
                <w:noProof/>
                <w:lang w:eastAsia="ar-SA"/>
              </w:rPr>
              <w:t xml:space="preserve">Anexa 5:  </w:t>
            </w:r>
            <w:r w:rsidR="006B37E0" w:rsidRPr="002C361D">
              <w:rPr>
                <w:rStyle w:val="Hyperlink"/>
                <w:rFonts w:ascii="Calibri" w:eastAsia="Times New Roman" w:hAnsi="Calibri" w:cs="font202"/>
                <w:b/>
                <w:bCs/>
                <w:noProof/>
                <w:lang w:eastAsia="ar-SA"/>
              </w:rPr>
              <w:t>Informații generale și exemple privind combaterea segregării</w:t>
            </w:r>
            <w:r w:rsidR="006B37E0">
              <w:rPr>
                <w:noProof/>
                <w:webHidden/>
              </w:rPr>
              <w:tab/>
            </w:r>
            <w:r w:rsidR="006B37E0">
              <w:rPr>
                <w:noProof/>
                <w:webHidden/>
              </w:rPr>
              <w:fldChar w:fldCharType="begin"/>
            </w:r>
            <w:r w:rsidR="006B37E0">
              <w:rPr>
                <w:noProof/>
                <w:webHidden/>
              </w:rPr>
              <w:instrText xml:space="preserve"> PAGEREF _Toc501699524 \h </w:instrText>
            </w:r>
            <w:r w:rsidR="006B37E0">
              <w:rPr>
                <w:noProof/>
                <w:webHidden/>
              </w:rPr>
            </w:r>
            <w:r w:rsidR="006B37E0">
              <w:rPr>
                <w:noProof/>
                <w:webHidden/>
              </w:rPr>
              <w:fldChar w:fldCharType="separate"/>
            </w:r>
            <w:r w:rsidR="006B37E0">
              <w:rPr>
                <w:noProof/>
                <w:webHidden/>
              </w:rPr>
              <w:t>52</w:t>
            </w:r>
            <w:r w:rsidR="006B37E0">
              <w:rPr>
                <w:noProof/>
                <w:webHidden/>
              </w:rPr>
              <w:fldChar w:fldCharType="end"/>
            </w:r>
          </w:hyperlink>
        </w:p>
        <w:p w14:paraId="72532FF5" w14:textId="77777777" w:rsidR="006B37E0" w:rsidRDefault="007A1CA0">
          <w:pPr>
            <w:pStyle w:val="TOC2"/>
            <w:rPr>
              <w:noProof/>
              <w:lang w:val="en-US" w:eastAsia="en-US"/>
            </w:rPr>
          </w:pPr>
          <w:hyperlink w:anchor="_Toc501699525" w:history="1">
            <w:r w:rsidR="006B37E0" w:rsidRPr="002C361D">
              <w:rPr>
                <w:rStyle w:val="Hyperlink"/>
                <w:rFonts w:ascii="Calibri" w:eastAsia="Times New Roman" w:hAnsi="Calibri" w:cs="font202"/>
                <w:b/>
                <w:bCs/>
                <w:noProof/>
                <w:lang w:eastAsia="ar-SA"/>
              </w:rPr>
              <w:t>Anexa 6: Schema de ajutor de minimis</w:t>
            </w:r>
            <w:r w:rsidR="006B37E0">
              <w:rPr>
                <w:noProof/>
                <w:webHidden/>
              </w:rPr>
              <w:tab/>
            </w:r>
            <w:r w:rsidR="006B37E0">
              <w:rPr>
                <w:noProof/>
                <w:webHidden/>
              </w:rPr>
              <w:fldChar w:fldCharType="begin"/>
            </w:r>
            <w:r w:rsidR="006B37E0">
              <w:rPr>
                <w:noProof/>
                <w:webHidden/>
              </w:rPr>
              <w:instrText xml:space="preserve"> PAGEREF _Toc501699525 \h </w:instrText>
            </w:r>
            <w:r w:rsidR="006B37E0">
              <w:rPr>
                <w:noProof/>
                <w:webHidden/>
              </w:rPr>
            </w:r>
            <w:r w:rsidR="006B37E0">
              <w:rPr>
                <w:noProof/>
                <w:webHidden/>
              </w:rPr>
              <w:fldChar w:fldCharType="separate"/>
            </w:r>
            <w:r w:rsidR="006B37E0">
              <w:rPr>
                <w:noProof/>
                <w:webHidden/>
              </w:rPr>
              <w:t>52</w:t>
            </w:r>
            <w:r w:rsidR="006B37E0">
              <w:rPr>
                <w:noProof/>
                <w:webHidden/>
              </w:rPr>
              <w:fldChar w:fldCharType="end"/>
            </w:r>
          </w:hyperlink>
        </w:p>
        <w:p w14:paraId="7C63C8B4" w14:textId="77777777" w:rsidR="006B37E0" w:rsidRDefault="007A1CA0">
          <w:pPr>
            <w:pStyle w:val="TOC2"/>
            <w:rPr>
              <w:noProof/>
              <w:lang w:val="en-US" w:eastAsia="en-US"/>
            </w:rPr>
          </w:pPr>
          <w:hyperlink w:anchor="_Toc501699526" w:history="1">
            <w:r w:rsidR="006B37E0" w:rsidRPr="002C361D">
              <w:rPr>
                <w:rStyle w:val="Hyperlink"/>
                <w:rFonts w:ascii="Calibri" w:eastAsia="Times New Roman" w:hAnsi="Calibri" w:cs="font202"/>
                <w:b/>
                <w:bCs/>
                <w:noProof/>
                <w:lang w:eastAsia="ar-SA"/>
              </w:rPr>
              <w:t>Anexa 7: Declarație pe propria răspundere privind ajutoarele de minimis</w:t>
            </w:r>
            <w:r w:rsidR="006B37E0">
              <w:rPr>
                <w:noProof/>
                <w:webHidden/>
              </w:rPr>
              <w:tab/>
            </w:r>
            <w:r w:rsidR="006B37E0">
              <w:rPr>
                <w:noProof/>
                <w:webHidden/>
              </w:rPr>
              <w:fldChar w:fldCharType="begin"/>
            </w:r>
            <w:r w:rsidR="006B37E0">
              <w:rPr>
                <w:noProof/>
                <w:webHidden/>
              </w:rPr>
              <w:instrText xml:space="preserve"> PAGEREF _Toc501699526 \h </w:instrText>
            </w:r>
            <w:r w:rsidR="006B37E0">
              <w:rPr>
                <w:noProof/>
                <w:webHidden/>
              </w:rPr>
            </w:r>
            <w:r w:rsidR="006B37E0">
              <w:rPr>
                <w:noProof/>
                <w:webHidden/>
              </w:rPr>
              <w:fldChar w:fldCharType="separate"/>
            </w:r>
            <w:r w:rsidR="006B37E0">
              <w:rPr>
                <w:noProof/>
                <w:webHidden/>
              </w:rPr>
              <w:t>52</w:t>
            </w:r>
            <w:r w:rsidR="006B37E0">
              <w:rPr>
                <w:noProof/>
                <w:webHidden/>
              </w:rPr>
              <w:fldChar w:fldCharType="end"/>
            </w:r>
          </w:hyperlink>
        </w:p>
        <w:p w14:paraId="1B17A797" w14:textId="77777777" w:rsidR="006B37E0" w:rsidRDefault="007A1CA0">
          <w:pPr>
            <w:pStyle w:val="TOC2"/>
            <w:rPr>
              <w:noProof/>
              <w:lang w:val="en-US" w:eastAsia="en-US"/>
            </w:rPr>
          </w:pPr>
          <w:hyperlink w:anchor="_Toc501699527" w:history="1">
            <w:r w:rsidR="006B37E0" w:rsidRPr="002C361D">
              <w:rPr>
                <w:rStyle w:val="Hyperlink"/>
                <w:rFonts w:ascii="Calibri" w:eastAsia="Times New Roman" w:hAnsi="Calibri" w:cs="font202"/>
                <w:b/>
                <w:bCs/>
                <w:noProof/>
                <w:lang w:eastAsia="ar-SA"/>
              </w:rPr>
              <w:t>Anexa 8: Declarație pe propria răspundere privind asumarea responsabilității pentru asigurarea sustenabilității măsurilor sprijinite</w:t>
            </w:r>
            <w:r w:rsidR="006B37E0">
              <w:rPr>
                <w:noProof/>
                <w:webHidden/>
              </w:rPr>
              <w:tab/>
            </w:r>
            <w:r w:rsidR="006B37E0">
              <w:rPr>
                <w:noProof/>
                <w:webHidden/>
              </w:rPr>
              <w:fldChar w:fldCharType="begin"/>
            </w:r>
            <w:r w:rsidR="006B37E0">
              <w:rPr>
                <w:noProof/>
                <w:webHidden/>
              </w:rPr>
              <w:instrText xml:space="preserve"> PAGEREF _Toc501699527 \h </w:instrText>
            </w:r>
            <w:r w:rsidR="006B37E0">
              <w:rPr>
                <w:noProof/>
                <w:webHidden/>
              </w:rPr>
            </w:r>
            <w:r w:rsidR="006B37E0">
              <w:rPr>
                <w:noProof/>
                <w:webHidden/>
              </w:rPr>
              <w:fldChar w:fldCharType="separate"/>
            </w:r>
            <w:r w:rsidR="006B37E0">
              <w:rPr>
                <w:noProof/>
                <w:webHidden/>
              </w:rPr>
              <w:t>52</w:t>
            </w:r>
            <w:r w:rsidR="006B37E0">
              <w:rPr>
                <w:noProof/>
                <w:webHidden/>
              </w:rPr>
              <w:fldChar w:fldCharType="end"/>
            </w:r>
          </w:hyperlink>
        </w:p>
        <w:p w14:paraId="75850B9E" w14:textId="77777777" w:rsidR="006B37E0" w:rsidRDefault="007A1CA0">
          <w:pPr>
            <w:pStyle w:val="TOC2"/>
            <w:rPr>
              <w:noProof/>
              <w:lang w:val="en-US" w:eastAsia="en-US"/>
            </w:rPr>
          </w:pPr>
          <w:hyperlink w:anchor="_Toc501699528" w:history="1">
            <w:r w:rsidR="006B37E0" w:rsidRPr="002C361D">
              <w:rPr>
                <w:rStyle w:val="Hyperlink"/>
                <w:rFonts w:ascii="Calibri" w:eastAsia="Times New Roman" w:hAnsi="Calibri" w:cs="font202"/>
                <w:b/>
                <w:bCs/>
                <w:noProof/>
                <w:lang w:eastAsia="ar-SA"/>
              </w:rPr>
              <w:t>Anexa 9: Contract de subvenție</w:t>
            </w:r>
            <w:r w:rsidR="006B37E0">
              <w:rPr>
                <w:noProof/>
                <w:webHidden/>
              </w:rPr>
              <w:tab/>
            </w:r>
            <w:r w:rsidR="006B37E0">
              <w:rPr>
                <w:noProof/>
                <w:webHidden/>
              </w:rPr>
              <w:fldChar w:fldCharType="begin"/>
            </w:r>
            <w:r w:rsidR="006B37E0">
              <w:rPr>
                <w:noProof/>
                <w:webHidden/>
              </w:rPr>
              <w:instrText xml:space="preserve"> PAGEREF _Toc501699528 \h </w:instrText>
            </w:r>
            <w:r w:rsidR="006B37E0">
              <w:rPr>
                <w:noProof/>
                <w:webHidden/>
              </w:rPr>
            </w:r>
            <w:r w:rsidR="006B37E0">
              <w:rPr>
                <w:noProof/>
                <w:webHidden/>
              </w:rPr>
              <w:fldChar w:fldCharType="separate"/>
            </w:r>
            <w:r w:rsidR="006B37E0">
              <w:rPr>
                <w:noProof/>
                <w:webHidden/>
              </w:rPr>
              <w:t>52</w:t>
            </w:r>
            <w:r w:rsidR="006B37E0">
              <w:rPr>
                <w:noProof/>
                <w:webHidden/>
              </w:rPr>
              <w:fldChar w:fldCharType="end"/>
            </w:r>
          </w:hyperlink>
        </w:p>
        <w:p w14:paraId="0C1B9C58" w14:textId="77777777" w:rsidR="006B37E0" w:rsidRDefault="007A1CA0">
          <w:pPr>
            <w:pStyle w:val="TOC2"/>
            <w:rPr>
              <w:noProof/>
              <w:lang w:val="en-US" w:eastAsia="en-US"/>
            </w:rPr>
          </w:pPr>
          <w:hyperlink w:anchor="_Toc501699529" w:history="1">
            <w:r w:rsidR="006B37E0" w:rsidRPr="002C361D">
              <w:rPr>
                <w:rStyle w:val="Hyperlink"/>
                <w:rFonts w:ascii="Calibri" w:eastAsia="Times New Roman" w:hAnsi="Calibri" w:cs="font202"/>
                <w:b/>
                <w:bCs/>
                <w:noProof/>
                <w:lang w:eastAsia="ar-SA"/>
              </w:rPr>
              <w:t>Anexa 10: Declarația pe propria răspundere privind neîncadrarea întreprinderii în categoria „întreprinderilor aflate în dificultate”</w:t>
            </w:r>
            <w:r w:rsidR="006B37E0">
              <w:rPr>
                <w:noProof/>
                <w:webHidden/>
              </w:rPr>
              <w:tab/>
            </w:r>
            <w:r w:rsidR="006B37E0">
              <w:rPr>
                <w:noProof/>
                <w:webHidden/>
              </w:rPr>
              <w:fldChar w:fldCharType="begin"/>
            </w:r>
            <w:r w:rsidR="006B37E0">
              <w:rPr>
                <w:noProof/>
                <w:webHidden/>
              </w:rPr>
              <w:instrText xml:space="preserve"> PAGEREF _Toc501699529 \h </w:instrText>
            </w:r>
            <w:r w:rsidR="006B37E0">
              <w:rPr>
                <w:noProof/>
                <w:webHidden/>
              </w:rPr>
            </w:r>
            <w:r w:rsidR="006B37E0">
              <w:rPr>
                <w:noProof/>
                <w:webHidden/>
              </w:rPr>
              <w:fldChar w:fldCharType="separate"/>
            </w:r>
            <w:r w:rsidR="006B37E0">
              <w:rPr>
                <w:noProof/>
                <w:webHidden/>
              </w:rPr>
              <w:t>52</w:t>
            </w:r>
            <w:r w:rsidR="006B37E0">
              <w:rPr>
                <w:noProof/>
                <w:webHidden/>
              </w:rPr>
              <w:fldChar w:fldCharType="end"/>
            </w:r>
          </w:hyperlink>
        </w:p>
        <w:p w14:paraId="1A499DD5" w14:textId="77777777" w:rsidR="006B37E0" w:rsidRDefault="007A1CA0">
          <w:pPr>
            <w:pStyle w:val="TOC3"/>
            <w:rPr>
              <w:noProof/>
              <w:lang w:val="en-US" w:eastAsia="en-US"/>
            </w:rPr>
          </w:pPr>
          <w:hyperlink w:anchor="_Toc501699530" w:history="1">
            <w:r w:rsidR="006B37E0" w:rsidRPr="002C361D">
              <w:rPr>
                <w:rStyle w:val="Hyperlink"/>
                <w:rFonts w:ascii="Calibri" w:eastAsia="Times New Roman" w:hAnsi="Calibri" w:cs="font202"/>
                <w:b/>
                <w:bCs/>
                <w:noProof/>
                <w:lang w:eastAsia="ar-SA"/>
              </w:rPr>
              <w:t>Anexa 11: Instrucțiuni orientative privind completarea cererii de finanțare</w:t>
            </w:r>
            <w:r w:rsidR="006B37E0">
              <w:rPr>
                <w:noProof/>
                <w:webHidden/>
              </w:rPr>
              <w:tab/>
            </w:r>
            <w:r w:rsidR="006B37E0">
              <w:rPr>
                <w:noProof/>
                <w:webHidden/>
              </w:rPr>
              <w:fldChar w:fldCharType="begin"/>
            </w:r>
            <w:r w:rsidR="006B37E0">
              <w:rPr>
                <w:noProof/>
                <w:webHidden/>
              </w:rPr>
              <w:instrText xml:space="preserve"> PAGEREF _Toc501699530 \h </w:instrText>
            </w:r>
            <w:r w:rsidR="006B37E0">
              <w:rPr>
                <w:noProof/>
                <w:webHidden/>
              </w:rPr>
            </w:r>
            <w:r w:rsidR="006B37E0">
              <w:rPr>
                <w:noProof/>
                <w:webHidden/>
              </w:rPr>
              <w:fldChar w:fldCharType="separate"/>
            </w:r>
            <w:r w:rsidR="006B37E0">
              <w:rPr>
                <w:noProof/>
                <w:webHidden/>
              </w:rPr>
              <w:t>52</w:t>
            </w:r>
            <w:r w:rsidR="006B37E0">
              <w:rPr>
                <w:noProof/>
                <w:webHidden/>
              </w:rPr>
              <w:fldChar w:fldCharType="end"/>
            </w:r>
          </w:hyperlink>
        </w:p>
        <w:p w14:paraId="6326F1D7" w14:textId="52AF6F18" w:rsidR="00451FF7" w:rsidRPr="00CA0E1F" w:rsidRDefault="00F23D34" w:rsidP="00A46037">
          <w:pPr>
            <w:spacing w:before="120" w:after="120" w:line="240" w:lineRule="auto"/>
            <w:jc w:val="both"/>
            <w:rPr>
              <w:rFonts w:ascii="Calibri" w:eastAsia="Calibri" w:hAnsi="Calibri" w:cs="Times New Roman"/>
            </w:rPr>
          </w:pPr>
          <w:r w:rsidRPr="00CA0E1F">
            <w:rPr>
              <w:rFonts w:ascii="Calibri" w:hAnsi="Calibri"/>
              <w:b/>
              <w:bCs/>
            </w:rPr>
            <w:fldChar w:fldCharType="end"/>
          </w:r>
          <w:r w:rsidR="00451FF7" w:rsidRPr="00CA0E1F">
            <w:rPr>
              <w:rFonts w:ascii="Calibri" w:hAnsi="Calibri"/>
              <w:b/>
              <w:bCs/>
            </w:rPr>
            <w:t xml:space="preserve">   </w:t>
          </w:r>
          <w:r w:rsidR="008D24F9" w:rsidRPr="00CA0E1F">
            <w:rPr>
              <w:rFonts w:ascii="Calibri" w:eastAsia="Times New Roman" w:hAnsi="Calibri" w:cs="font202"/>
              <w:b/>
              <w:bCs/>
              <w:lang w:eastAsia="ar-SA"/>
            </w:rPr>
            <w:t xml:space="preserve"> </w:t>
          </w:r>
        </w:p>
        <w:p w14:paraId="094729F3" w14:textId="77777777" w:rsidR="00470272" w:rsidRPr="00CA0E1F" w:rsidRDefault="007A1CA0" w:rsidP="00A46037">
          <w:pPr>
            <w:keepNext/>
            <w:keepLines/>
            <w:suppressAutoHyphens/>
            <w:spacing w:before="120" w:after="120" w:line="240" w:lineRule="auto"/>
            <w:jc w:val="both"/>
            <w:outlineLvl w:val="1"/>
            <w:rPr>
              <w:rFonts w:ascii="Calibri" w:hAnsi="Calibri"/>
            </w:rPr>
          </w:pPr>
        </w:p>
      </w:sdtContent>
    </w:sdt>
    <w:p w14:paraId="46F209B8" w14:textId="5EF9C06D" w:rsidR="00B22CDF" w:rsidRPr="00CA0E1F" w:rsidRDefault="00B22CDF" w:rsidP="00A46037">
      <w:pPr>
        <w:keepNext/>
        <w:keepLines/>
        <w:suppressAutoHyphens/>
        <w:spacing w:before="120" w:after="120" w:line="240" w:lineRule="auto"/>
        <w:jc w:val="both"/>
        <w:outlineLvl w:val="1"/>
        <w:rPr>
          <w:rFonts w:ascii="Calibri" w:eastAsia="Times New Roman" w:hAnsi="Calibri" w:cs="font202"/>
          <w:b/>
          <w:bCs/>
          <w:lang w:eastAsia="ar-SA"/>
        </w:rPr>
      </w:pPr>
    </w:p>
    <w:p w14:paraId="3064FB4D" w14:textId="77777777" w:rsidR="00D56F62" w:rsidRPr="00CA0E1F" w:rsidRDefault="00D56F62" w:rsidP="00A46037">
      <w:pPr>
        <w:spacing w:before="120" w:after="120" w:line="240" w:lineRule="auto"/>
        <w:jc w:val="both"/>
        <w:rPr>
          <w:rFonts w:ascii="Calibri" w:eastAsia="Calibri" w:hAnsi="Calibri" w:cs="Times New Roman"/>
          <w:b/>
        </w:rPr>
      </w:pPr>
    </w:p>
    <w:p w14:paraId="5A64F5C6" w14:textId="77777777" w:rsidR="00451FF7" w:rsidRPr="00CA0E1F" w:rsidRDefault="00451FF7" w:rsidP="00A46037">
      <w:pPr>
        <w:spacing w:before="120" w:after="120" w:line="240" w:lineRule="auto"/>
        <w:jc w:val="both"/>
        <w:rPr>
          <w:rFonts w:ascii="Calibri" w:eastAsia="Calibri" w:hAnsi="Calibri" w:cs="Times New Roman"/>
          <w:b/>
        </w:rPr>
      </w:pPr>
    </w:p>
    <w:p w14:paraId="6E35A1F7" w14:textId="77777777" w:rsidR="00451FF7" w:rsidRPr="00CA0E1F" w:rsidRDefault="00451FF7" w:rsidP="00A46037">
      <w:pPr>
        <w:spacing w:before="120" w:after="120" w:line="240" w:lineRule="auto"/>
        <w:jc w:val="both"/>
        <w:rPr>
          <w:rFonts w:ascii="Calibri" w:eastAsia="Calibri" w:hAnsi="Calibri" w:cs="Times New Roman"/>
          <w:b/>
        </w:rPr>
      </w:pPr>
    </w:p>
    <w:p w14:paraId="1A93764C" w14:textId="77777777" w:rsidR="00451FF7" w:rsidRPr="00CA0E1F" w:rsidRDefault="00451FF7" w:rsidP="00A46037">
      <w:pPr>
        <w:spacing w:before="120" w:after="120" w:line="240" w:lineRule="auto"/>
        <w:jc w:val="both"/>
        <w:rPr>
          <w:rFonts w:ascii="Calibri" w:eastAsia="Calibri" w:hAnsi="Calibri" w:cs="Times New Roman"/>
          <w:b/>
        </w:rPr>
      </w:pPr>
    </w:p>
    <w:p w14:paraId="262DF4F0" w14:textId="77777777" w:rsidR="00451FF7" w:rsidRPr="00CA0E1F" w:rsidRDefault="00451FF7" w:rsidP="00A46037">
      <w:pPr>
        <w:spacing w:before="120" w:after="120" w:line="240" w:lineRule="auto"/>
        <w:jc w:val="both"/>
        <w:rPr>
          <w:rFonts w:ascii="Calibri" w:eastAsia="Calibri" w:hAnsi="Calibri" w:cs="Times New Roman"/>
          <w:b/>
        </w:rPr>
      </w:pPr>
    </w:p>
    <w:p w14:paraId="4C1A5EEC" w14:textId="77777777" w:rsidR="00451FF7" w:rsidRPr="00CA0E1F" w:rsidRDefault="00451FF7" w:rsidP="00A46037">
      <w:pPr>
        <w:spacing w:before="120" w:after="120" w:line="240" w:lineRule="auto"/>
        <w:jc w:val="both"/>
        <w:rPr>
          <w:rFonts w:ascii="Calibri" w:eastAsia="Calibri" w:hAnsi="Calibri" w:cs="Times New Roman"/>
          <w:b/>
        </w:rPr>
      </w:pPr>
    </w:p>
    <w:p w14:paraId="2E27FD09" w14:textId="77777777" w:rsidR="00B05E1E" w:rsidRDefault="00B05E1E">
      <w:pPr>
        <w:rPr>
          <w:rFonts w:ascii="Calibri" w:eastAsia="Calibri" w:hAnsi="Calibri" w:cs="Times New Roman"/>
          <w:b/>
        </w:rPr>
      </w:pPr>
      <w:r>
        <w:rPr>
          <w:rFonts w:ascii="Calibri" w:eastAsia="Calibri" w:hAnsi="Calibri" w:cs="Times New Roman"/>
          <w:b/>
        </w:rPr>
        <w:br w:type="page"/>
      </w:r>
    </w:p>
    <w:p w14:paraId="2D097D69" w14:textId="737016CF" w:rsidR="000331B2" w:rsidRPr="00CA0E1F" w:rsidRDefault="000331B2" w:rsidP="00A46037">
      <w:pPr>
        <w:pStyle w:val="Heading1"/>
        <w:spacing w:before="120" w:after="120" w:line="240" w:lineRule="auto"/>
        <w:jc w:val="both"/>
        <w:rPr>
          <w:rFonts w:ascii="Calibri" w:eastAsia="Calibri" w:hAnsi="Calibri" w:cs="Times New Roman"/>
          <w:b/>
          <w:color w:val="auto"/>
          <w:sz w:val="22"/>
          <w:szCs w:val="22"/>
        </w:rPr>
      </w:pPr>
      <w:bookmarkStart w:id="0" w:name="_Toc501699489"/>
      <w:r w:rsidRPr="00CA0E1F">
        <w:rPr>
          <w:rFonts w:ascii="Calibri" w:eastAsia="Calibri" w:hAnsi="Calibri" w:cs="Times New Roman"/>
          <w:b/>
          <w:color w:val="auto"/>
          <w:sz w:val="22"/>
          <w:szCs w:val="22"/>
        </w:rPr>
        <w:lastRenderedPageBreak/>
        <w:t>CAPITOLUL 1. Informații despre apelul de proiecte</w:t>
      </w:r>
      <w:bookmarkEnd w:id="0"/>
    </w:p>
    <w:p w14:paraId="601D002E" w14:textId="5E615A63" w:rsidR="000331B2" w:rsidRPr="00CA0E1F" w:rsidRDefault="000331B2" w:rsidP="00A46037">
      <w:pPr>
        <w:pStyle w:val="Heading2"/>
        <w:numPr>
          <w:ilvl w:val="0"/>
          <w:numId w:val="0"/>
        </w:numPr>
        <w:spacing w:before="120" w:after="120" w:line="240" w:lineRule="auto"/>
        <w:jc w:val="both"/>
        <w:rPr>
          <w:rFonts w:ascii="Calibri" w:eastAsia="Calibri" w:hAnsi="Calibri" w:cs="Times New Roman"/>
          <w:b/>
          <w:color w:val="auto"/>
          <w:sz w:val="22"/>
          <w:szCs w:val="22"/>
        </w:rPr>
      </w:pPr>
      <w:bookmarkStart w:id="1" w:name="_Toc501699490"/>
      <w:r w:rsidRPr="00CA0E1F">
        <w:rPr>
          <w:rFonts w:ascii="Calibri" w:eastAsia="Calibri" w:hAnsi="Calibri" w:cs="Times New Roman"/>
          <w:b/>
          <w:color w:val="auto"/>
          <w:sz w:val="22"/>
          <w:szCs w:val="22"/>
        </w:rPr>
        <w:t>Informații generale</w:t>
      </w:r>
      <w:bookmarkEnd w:id="1"/>
    </w:p>
    <w:p w14:paraId="539CD926" w14:textId="77777777" w:rsidR="000331B2" w:rsidRPr="00CA0E1F" w:rsidRDefault="000331B2" w:rsidP="00A46037">
      <w:pPr>
        <w:spacing w:before="120" w:after="120" w:line="240" w:lineRule="auto"/>
        <w:jc w:val="both"/>
        <w:rPr>
          <w:rFonts w:ascii="Calibri" w:hAnsi="Calibri"/>
        </w:rPr>
      </w:pPr>
      <w:r w:rsidRPr="00CA0E1F">
        <w:rPr>
          <w:rFonts w:ascii="Calibri" w:hAnsi="Calibri" w:cs="Calibri"/>
        </w:rPr>
        <w:t xml:space="preserve">Conform datelor furnizate în cadrul </w:t>
      </w:r>
      <w:r w:rsidRPr="00CA0E1F">
        <w:rPr>
          <w:rFonts w:ascii="Calibri" w:hAnsi="Calibri" w:cs="Calibri"/>
          <w:b/>
          <w:bCs/>
        </w:rPr>
        <w:t>Strategiei na</w:t>
      </w:r>
      <w:r w:rsidRPr="00CA0E1F">
        <w:rPr>
          <w:rFonts w:ascii="Calibri" w:hAnsi="Calibri" w:cs="Times New Roman"/>
          <w:b/>
          <w:bCs/>
        </w:rPr>
        <w:t>ț</w:t>
      </w:r>
      <w:r w:rsidRPr="00CA0E1F">
        <w:rPr>
          <w:rFonts w:ascii="Calibri" w:hAnsi="Calibri" w:cs="Calibri"/>
          <w:b/>
          <w:bCs/>
        </w:rPr>
        <w:t xml:space="preserve">ionale privind incluziunea socială şi reducerea sărăciei </w:t>
      </w:r>
      <w:r w:rsidRPr="00CA0E1F">
        <w:rPr>
          <w:rFonts w:ascii="Calibri" w:hAnsi="Calibri" w:cs="Calibri"/>
          <w:bCs/>
        </w:rPr>
        <w:t>(</w:t>
      </w:r>
      <w:r w:rsidRPr="00CA0E1F">
        <w:rPr>
          <w:rFonts w:ascii="Calibri" w:hAnsi="Calibri" w:cs="Calibri"/>
          <w:b/>
          <w:bCs/>
        </w:rPr>
        <w:t>2014</w:t>
      </w:r>
      <w:r w:rsidRPr="00CA0E1F">
        <w:rPr>
          <w:rFonts w:ascii="Calibri" w:hAnsi="Calibri" w:cs="Calibri"/>
          <w:bCs/>
        </w:rPr>
        <w:t>-</w:t>
      </w:r>
      <w:r w:rsidRPr="00CA0E1F">
        <w:rPr>
          <w:rFonts w:ascii="Calibri" w:hAnsi="Calibri" w:cs="Calibri"/>
          <w:b/>
          <w:bCs/>
        </w:rPr>
        <w:t>2020</w:t>
      </w:r>
      <w:r w:rsidRPr="00CA0E1F">
        <w:rPr>
          <w:rFonts w:ascii="Calibri" w:hAnsi="Calibri" w:cs="Calibri"/>
          <w:bCs/>
        </w:rPr>
        <w:t xml:space="preserve">), </w:t>
      </w:r>
      <w:r w:rsidRPr="00CA0E1F">
        <w:rPr>
          <w:rFonts w:ascii="Calibri" w:hAnsi="Calibri" w:cs="Calibri"/>
        </w:rPr>
        <w:t>în prezent, unul din cinci români se confruntă cu sărăcia determinată de venitul insuficient, şi o mare parte din sărăcia bazată pe venit este persistentă, trei sferturi dintre persoanele sărace aflându-se în această situa</w:t>
      </w:r>
      <w:r w:rsidRPr="00CA0E1F">
        <w:rPr>
          <w:rFonts w:ascii="Calibri" w:hAnsi="Calibri" w:cs="Times New Roman"/>
        </w:rPr>
        <w:t>ț</w:t>
      </w:r>
      <w:r w:rsidRPr="00CA0E1F">
        <w:rPr>
          <w:rFonts w:ascii="Calibri" w:hAnsi="Calibri" w:cs="Calibri"/>
        </w:rPr>
        <w:t>ie de cel pu</w:t>
      </w:r>
      <w:r w:rsidRPr="00CA0E1F">
        <w:rPr>
          <w:rFonts w:ascii="Calibri" w:hAnsi="Calibri" w:cs="Times New Roman"/>
        </w:rPr>
        <w:t>ț</w:t>
      </w:r>
      <w:r w:rsidRPr="00CA0E1F">
        <w:rPr>
          <w:rFonts w:ascii="Calibri" w:hAnsi="Calibri" w:cs="Calibri"/>
        </w:rPr>
        <w:t>in trei ani. O treime din popula</w:t>
      </w:r>
      <w:r w:rsidRPr="00CA0E1F">
        <w:rPr>
          <w:rFonts w:ascii="Calibri" w:hAnsi="Calibri" w:cs="Times New Roman"/>
        </w:rPr>
        <w:t>ț</w:t>
      </w:r>
      <w:r w:rsidRPr="00CA0E1F">
        <w:rPr>
          <w:rFonts w:ascii="Calibri" w:hAnsi="Calibri" w:cs="Calibri"/>
        </w:rPr>
        <w:t xml:space="preserve">ie este afectată de </w:t>
      </w:r>
      <w:r w:rsidR="00885998" w:rsidRPr="00CA0E1F">
        <w:rPr>
          <w:rFonts w:ascii="Calibri" w:hAnsi="Calibri" w:cs="Calibri"/>
        </w:rPr>
        <w:t>de</w:t>
      </w:r>
      <w:r w:rsidR="007737D0" w:rsidRPr="00CA0E1F">
        <w:rPr>
          <w:rFonts w:ascii="Calibri" w:hAnsi="Calibri" w:cs="Calibri"/>
        </w:rPr>
        <w:t>privare</w:t>
      </w:r>
      <w:r w:rsidRPr="00CA0E1F">
        <w:rPr>
          <w:rFonts w:ascii="Calibri" w:hAnsi="Calibri" w:cs="Calibri"/>
        </w:rPr>
        <w:t xml:space="preserve"> materială severă, în sensul că nu-şi poate permite să achizi</w:t>
      </w:r>
      <w:r w:rsidRPr="00CA0E1F">
        <w:rPr>
          <w:rFonts w:ascii="Calibri" w:hAnsi="Calibri" w:cs="Times New Roman"/>
        </w:rPr>
        <w:t>ț</w:t>
      </w:r>
      <w:r w:rsidRPr="00CA0E1F">
        <w:rPr>
          <w:rFonts w:ascii="Calibri" w:hAnsi="Calibri" w:cs="Calibri"/>
        </w:rPr>
        <w:t xml:space="preserve">ioneze articole considerate dezirabile sau chiar necesare pentru a duce un trai decent. Încă mai există în România copii care nu au mers niciodată la </w:t>
      </w:r>
      <w:r w:rsidR="007737D0" w:rsidRPr="00CA0E1F">
        <w:rPr>
          <w:rFonts w:ascii="Calibri" w:hAnsi="Calibri" w:cs="Calibri"/>
        </w:rPr>
        <w:t>școală</w:t>
      </w:r>
      <w:r w:rsidRPr="00CA0E1F">
        <w:rPr>
          <w:rFonts w:ascii="Calibri" w:hAnsi="Calibri" w:cs="Calibri"/>
        </w:rPr>
        <w:t>, iar procentul tinerilor fără o educa</w:t>
      </w:r>
      <w:r w:rsidRPr="00CA0E1F">
        <w:rPr>
          <w:rFonts w:ascii="Calibri" w:hAnsi="Calibri" w:cs="Times New Roman"/>
        </w:rPr>
        <w:t>ț</w:t>
      </w:r>
      <w:r w:rsidRPr="00CA0E1F">
        <w:rPr>
          <w:rFonts w:ascii="Calibri" w:hAnsi="Calibri" w:cs="Calibri"/>
        </w:rPr>
        <w:t>ie adecvată este ridicat. Multe persoane sunt în continuare inactive sau neangajate formal, cu şanse mici de a căpăta acces corespunzător la pia</w:t>
      </w:r>
      <w:r w:rsidRPr="00CA0E1F">
        <w:rPr>
          <w:rFonts w:ascii="Calibri" w:hAnsi="Calibri" w:cs="Times New Roman"/>
        </w:rPr>
        <w:t>ț</w:t>
      </w:r>
      <w:r w:rsidRPr="00CA0E1F">
        <w:rPr>
          <w:rFonts w:ascii="Calibri" w:hAnsi="Calibri" w:cs="Calibri"/>
        </w:rPr>
        <w:t>a muncii. Există inegalită</w:t>
      </w:r>
      <w:r w:rsidRPr="00CA0E1F">
        <w:rPr>
          <w:rFonts w:ascii="Calibri" w:hAnsi="Calibri" w:cs="Times New Roman"/>
        </w:rPr>
        <w:t>ț</w:t>
      </w:r>
      <w:r w:rsidRPr="00CA0E1F">
        <w:rPr>
          <w:rFonts w:ascii="Calibri" w:hAnsi="Calibri" w:cs="Calibri"/>
        </w:rPr>
        <w:t xml:space="preserve">i în ceea ce </w:t>
      </w:r>
      <w:r w:rsidR="007737D0" w:rsidRPr="00CA0E1F">
        <w:rPr>
          <w:rFonts w:ascii="Calibri" w:hAnsi="Calibri" w:cs="Calibri"/>
        </w:rPr>
        <w:t>privește</w:t>
      </w:r>
      <w:r w:rsidRPr="00CA0E1F">
        <w:rPr>
          <w:rFonts w:ascii="Calibri" w:hAnsi="Calibri" w:cs="Calibri"/>
        </w:rPr>
        <w:t xml:space="preserve"> acoperirea cu servicii medicale de bază. Există un număr semnificativ de comunită</w:t>
      </w:r>
      <w:r w:rsidRPr="00CA0E1F">
        <w:rPr>
          <w:rFonts w:ascii="Calibri" w:hAnsi="Calibri" w:cs="Times New Roman"/>
        </w:rPr>
        <w:t>ț</w:t>
      </w:r>
      <w:r w:rsidRPr="00CA0E1F">
        <w:rPr>
          <w:rFonts w:ascii="Calibri" w:hAnsi="Calibri" w:cs="Calibri"/>
        </w:rPr>
        <w:t>i dezavantajate în care aceste probleme se cumulează, făcând aproape imposibilă întreruperea ciclului excluderii, fără ca membrii săi să fie sprijini</w:t>
      </w:r>
      <w:r w:rsidRPr="00CA0E1F">
        <w:rPr>
          <w:rFonts w:ascii="Calibri" w:hAnsi="Calibri" w:cs="Times New Roman"/>
        </w:rPr>
        <w:t>ț</w:t>
      </w:r>
      <w:r w:rsidRPr="00CA0E1F">
        <w:rPr>
          <w:rFonts w:ascii="Calibri" w:hAnsi="Calibri" w:cs="Calibri"/>
        </w:rPr>
        <w:t>i şi integra</w:t>
      </w:r>
      <w:r w:rsidRPr="00CA0E1F">
        <w:rPr>
          <w:rFonts w:ascii="Calibri" w:hAnsi="Calibri" w:cs="Times New Roman"/>
        </w:rPr>
        <w:t>ț</w:t>
      </w:r>
      <w:r w:rsidRPr="00CA0E1F">
        <w:rPr>
          <w:rFonts w:ascii="Calibri" w:hAnsi="Calibri" w:cs="Calibri"/>
        </w:rPr>
        <w:t>i prin interven</w:t>
      </w:r>
      <w:r w:rsidRPr="00CA0E1F">
        <w:rPr>
          <w:rFonts w:ascii="Calibri" w:hAnsi="Calibri" w:cs="Times New Roman"/>
        </w:rPr>
        <w:t>ț</w:t>
      </w:r>
      <w:r w:rsidRPr="00CA0E1F">
        <w:rPr>
          <w:rFonts w:ascii="Calibri" w:hAnsi="Calibri" w:cs="Calibri"/>
        </w:rPr>
        <w:t>ii din exterior.</w:t>
      </w:r>
    </w:p>
    <w:p w14:paraId="43436AFC" w14:textId="77777777" w:rsidR="000331B2" w:rsidRPr="00CA0E1F" w:rsidRDefault="000331B2" w:rsidP="00A46037">
      <w:pPr>
        <w:spacing w:before="120" w:after="120" w:line="240" w:lineRule="auto"/>
        <w:jc w:val="both"/>
        <w:rPr>
          <w:rFonts w:ascii="Calibri" w:hAnsi="Calibri"/>
        </w:rPr>
      </w:pPr>
      <w:r w:rsidRPr="00CA0E1F">
        <w:rPr>
          <w:rFonts w:ascii="Calibri" w:hAnsi="Calibri"/>
        </w:rPr>
        <w:t>Combaterea sărăciei şi excluziunii sociale necesită o abordare pe tot parcursul vie</w:t>
      </w:r>
      <w:r w:rsidRPr="00CA0E1F">
        <w:rPr>
          <w:rFonts w:ascii="Calibri" w:hAnsi="Calibri" w:cs="Times New Roman"/>
        </w:rPr>
        <w:t>ț</w:t>
      </w:r>
      <w:r w:rsidRPr="00CA0E1F">
        <w:rPr>
          <w:rFonts w:ascii="Calibri" w:hAnsi="Calibri"/>
        </w:rPr>
        <w:t xml:space="preserve">ii. Pentru </w:t>
      </w:r>
      <w:r w:rsidRPr="00CA0E1F">
        <w:rPr>
          <w:rFonts w:ascii="Calibri" w:hAnsi="Calibri"/>
          <w:i/>
          <w:iCs/>
        </w:rPr>
        <w:t xml:space="preserve">copii </w:t>
      </w:r>
      <w:r w:rsidRPr="00CA0E1F">
        <w:rPr>
          <w:rFonts w:ascii="Calibri" w:hAnsi="Calibri"/>
        </w:rPr>
        <w:t>(cu vârste între 0 şi 17 ani), obiectivul este de a se asigura oportunitatea de a-şi dezvolta întregul poten</w:t>
      </w:r>
      <w:r w:rsidRPr="00CA0E1F">
        <w:rPr>
          <w:rFonts w:ascii="Calibri" w:hAnsi="Calibri" w:cs="Times New Roman"/>
        </w:rPr>
        <w:t>ț</w:t>
      </w:r>
      <w:r w:rsidRPr="00CA0E1F">
        <w:rPr>
          <w:rFonts w:ascii="Calibri" w:hAnsi="Calibri"/>
        </w:rPr>
        <w:t xml:space="preserve">ial, indiferent de originea socială sau etnică, prin </w:t>
      </w:r>
      <w:r w:rsidR="00CB1976" w:rsidRPr="00CA0E1F">
        <w:rPr>
          <w:rFonts w:ascii="Calibri" w:hAnsi="Calibri"/>
        </w:rPr>
        <w:t xml:space="preserve">dezvoltarea </w:t>
      </w:r>
      <w:r w:rsidRPr="00CA0E1F">
        <w:rPr>
          <w:rFonts w:ascii="Calibri" w:hAnsi="Calibri"/>
        </w:rPr>
        <w:t>abilită</w:t>
      </w:r>
      <w:r w:rsidRPr="00CA0E1F">
        <w:rPr>
          <w:rFonts w:ascii="Calibri" w:hAnsi="Calibri" w:cs="Times New Roman"/>
        </w:rPr>
        <w:t>ț</w:t>
      </w:r>
      <w:r w:rsidRPr="00CA0E1F">
        <w:rPr>
          <w:rFonts w:ascii="Calibri" w:hAnsi="Calibri"/>
        </w:rPr>
        <w:t>il</w:t>
      </w:r>
      <w:r w:rsidR="00CB1976" w:rsidRPr="00CA0E1F">
        <w:rPr>
          <w:rFonts w:ascii="Calibri" w:hAnsi="Calibri"/>
        </w:rPr>
        <w:t>or</w:t>
      </w:r>
      <w:r w:rsidRPr="00CA0E1F">
        <w:rPr>
          <w:rFonts w:ascii="Calibri" w:hAnsi="Calibri"/>
        </w:rPr>
        <w:t xml:space="preserve">, </w:t>
      </w:r>
      <w:r w:rsidR="007737D0" w:rsidRPr="00CA0E1F">
        <w:rPr>
          <w:rFonts w:ascii="Calibri" w:hAnsi="Calibri"/>
        </w:rPr>
        <w:t>cunoștin</w:t>
      </w:r>
      <w:r w:rsidR="007737D0" w:rsidRPr="00CA0E1F">
        <w:rPr>
          <w:rFonts w:ascii="Calibri" w:hAnsi="Calibri" w:cs="Times New Roman"/>
        </w:rPr>
        <w:t>ț</w:t>
      </w:r>
      <w:r w:rsidR="007737D0" w:rsidRPr="00CA0E1F">
        <w:rPr>
          <w:rFonts w:ascii="Calibri" w:hAnsi="Calibri"/>
        </w:rPr>
        <w:t>el</w:t>
      </w:r>
      <w:r w:rsidR="00CB1976" w:rsidRPr="00CA0E1F">
        <w:rPr>
          <w:rFonts w:ascii="Calibri" w:hAnsi="Calibri"/>
        </w:rPr>
        <w:t>or</w:t>
      </w:r>
      <w:r w:rsidRPr="00CA0E1F">
        <w:rPr>
          <w:rFonts w:ascii="Calibri" w:hAnsi="Calibri"/>
        </w:rPr>
        <w:t xml:space="preserve"> şi experien</w:t>
      </w:r>
      <w:r w:rsidRPr="00CA0E1F">
        <w:rPr>
          <w:rFonts w:ascii="Calibri" w:hAnsi="Calibri" w:cs="Times New Roman"/>
        </w:rPr>
        <w:t>ț</w:t>
      </w:r>
      <w:r w:rsidR="00CB1976" w:rsidRPr="00CA0E1F">
        <w:rPr>
          <w:rFonts w:ascii="Calibri" w:hAnsi="Calibri"/>
        </w:rPr>
        <w:t>ei</w:t>
      </w:r>
      <w:r w:rsidRPr="00CA0E1F">
        <w:rPr>
          <w:rFonts w:ascii="Calibri" w:hAnsi="Calibri"/>
        </w:rPr>
        <w:t xml:space="preserve"> necesare pentru a-şi atinge pe deplin acest poten</w:t>
      </w:r>
      <w:r w:rsidRPr="00CA0E1F">
        <w:rPr>
          <w:rFonts w:ascii="Calibri" w:hAnsi="Calibri" w:cs="Times New Roman"/>
        </w:rPr>
        <w:t>ț</w:t>
      </w:r>
      <w:r w:rsidRPr="00CA0E1F">
        <w:rPr>
          <w:rFonts w:ascii="Calibri" w:hAnsi="Calibri"/>
        </w:rPr>
        <w:t>ial individual ca şi cursan</w:t>
      </w:r>
      <w:r w:rsidRPr="00CA0E1F">
        <w:rPr>
          <w:rFonts w:ascii="Calibri" w:hAnsi="Calibri" w:cs="Times New Roman"/>
        </w:rPr>
        <w:t>ț</w:t>
      </w:r>
      <w:r w:rsidRPr="00CA0E1F">
        <w:rPr>
          <w:rFonts w:ascii="Calibri" w:hAnsi="Calibri"/>
        </w:rPr>
        <w:t>i de succes, persoane cu încredere în sine şi în for</w:t>
      </w:r>
      <w:r w:rsidRPr="00CA0E1F">
        <w:rPr>
          <w:rFonts w:ascii="Calibri" w:hAnsi="Calibri" w:cs="Times New Roman"/>
        </w:rPr>
        <w:t>ț</w:t>
      </w:r>
      <w:r w:rsidRPr="00CA0E1F">
        <w:rPr>
          <w:rFonts w:ascii="Calibri" w:hAnsi="Calibri"/>
        </w:rPr>
        <w:t>ele proprii, cetă</w:t>
      </w:r>
      <w:r w:rsidRPr="00CA0E1F">
        <w:rPr>
          <w:rFonts w:ascii="Calibri" w:hAnsi="Calibri" w:cs="Times New Roman"/>
        </w:rPr>
        <w:t>ț</w:t>
      </w:r>
      <w:r w:rsidRPr="00CA0E1F">
        <w:rPr>
          <w:rFonts w:ascii="Calibri" w:hAnsi="Calibri"/>
        </w:rPr>
        <w:t>eni responsabili şi contribuabili la dezvoltarea societă</w:t>
      </w:r>
      <w:r w:rsidRPr="00CA0E1F">
        <w:rPr>
          <w:rFonts w:ascii="Calibri" w:hAnsi="Calibri" w:cs="Times New Roman"/>
        </w:rPr>
        <w:t>ț</w:t>
      </w:r>
      <w:r w:rsidRPr="00CA0E1F">
        <w:rPr>
          <w:rFonts w:ascii="Calibri" w:hAnsi="Calibri"/>
        </w:rPr>
        <w:t xml:space="preserve">ii. </w:t>
      </w:r>
      <w:r w:rsidR="00CB1976" w:rsidRPr="00CA0E1F">
        <w:rPr>
          <w:rFonts w:ascii="Calibri" w:hAnsi="Calibri"/>
        </w:rPr>
        <w:t xml:space="preserve">Un alt obiectiv </w:t>
      </w:r>
      <w:r w:rsidRPr="00CA0E1F">
        <w:rPr>
          <w:rFonts w:ascii="Calibri" w:hAnsi="Calibri"/>
        </w:rPr>
        <w:t>este acela de a se asigura oportunitatea lor de a participa pe deplin la via</w:t>
      </w:r>
      <w:r w:rsidRPr="00CA0E1F">
        <w:rPr>
          <w:rFonts w:ascii="Calibri" w:hAnsi="Calibri" w:cs="Times New Roman"/>
        </w:rPr>
        <w:t>ț</w:t>
      </w:r>
      <w:r w:rsidRPr="00CA0E1F">
        <w:rPr>
          <w:rFonts w:ascii="Calibri" w:hAnsi="Calibri"/>
        </w:rPr>
        <w:t xml:space="preserve">a economică, socială şi culturală a României. Obiectivul pentru cei care </w:t>
      </w:r>
      <w:r w:rsidRPr="00CA0E1F">
        <w:rPr>
          <w:rFonts w:ascii="Calibri" w:hAnsi="Calibri"/>
          <w:i/>
          <w:iCs/>
        </w:rPr>
        <w:t xml:space="preserve">au </w:t>
      </w:r>
      <w:r w:rsidR="007737D0" w:rsidRPr="00CA0E1F">
        <w:rPr>
          <w:rFonts w:ascii="Calibri" w:hAnsi="Calibri"/>
          <w:i/>
          <w:iCs/>
        </w:rPr>
        <w:t>depășit</w:t>
      </w:r>
      <w:r w:rsidRPr="00CA0E1F">
        <w:rPr>
          <w:rFonts w:ascii="Calibri" w:hAnsi="Calibri"/>
          <w:i/>
          <w:iCs/>
        </w:rPr>
        <w:t xml:space="preserve"> vârsta</w:t>
      </w:r>
      <w:r w:rsidRPr="00CA0E1F">
        <w:rPr>
          <w:rFonts w:ascii="Calibri" w:hAnsi="Calibri"/>
        </w:rPr>
        <w:t xml:space="preserve"> </w:t>
      </w:r>
      <w:r w:rsidRPr="00CA0E1F">
        <w:rPr>
          <w:rFonts w:ascii="Calibri" w:hAnsi="Calibri"/>
          <w:i/>
          <w:iCs/>
        </w:rPr>
        <w:t xml:space="preserve">activă </w:t>
      </w:r>
      <w:r w:rsidRPr="00CA0E1F">
        <w:rPr>
          <w:rFonts w:ascii="Calibri" w:hAnsi="Calibri"/>
        </w:rPr>
        <w:t>este acelea ca vârstnicii să fie aprecia</w:t>
      </w:r>
      <w:r w:rsidRPr="00CA0E1F">
        <w:rPr>
          <w:rFonts w:ascii="Calibri" w:hAnsi="Calibri" w:cs="Times New Roman"/>
        </w:rPr>
        <w:t>ț</w:t>
      </w:r>
      <w:r w:rsidRPr="00CA0E1F">
        <w:rPr>
          <w:rFonts w:ascii="Calibri" w:hAnsi="Calibri"/>
        </w:rPr>
        <w:t>i şi respecta</w:t>
      </w:r>
      <w:r w:rsidRPr="00CA0E1F">
        <w:rPr>
          <w:rFonts w:ascii="Calibri" w:hAnsi="Calibri" w:cs="Times New Roman"/>
        </w:rPr>
        <w:t>ț</w:t>
      </w:r>
      <w:r w:rsidRPr="00CA0E1F">
        <w:rPr>
          <w:rFonts w:ascii="Calibri" w:hAnsi="Calibri"/>
        </w:rPr>
        <w:t>i, să rămână independen</w:t>
      </w:r>
      <w:r w:rsidRPr="00CA0E1F">
        <w:rPr>
          <w:rFonts w:ascii="Calibri" w:hAnsi="Calibri" w:cs="Times New Roman"/>
        </w:rPr>
        <w:t>ț</w:t>
      </w:r>
      <w:r w:rsidRPr="00CA0E1F">
        <w:rPr>
          <w:rFonts w:ascii="Calibri" w:hAnsi="Calibri"/>
        </w:rPr>
        <w:t>i şi să poată participa la toate aspectele vie</w:t>
      </w:r>
      <w:r w:rsidRPr="00CA0E1F">
        <w:rPr>
          <w:rFonts w:ascii="Calibri" w:hAnsi="Calibri" w:cs="Times New Roman"/>
        </w:rPr>
        <w:t>ț</w:t>
      </w:r>
      <w:r w:rsidRPr="00CA0E1F">
        <w:rPr>
          <w:rFonts w:ascii="Calibri" w:hAnsi="Calibri"/>
        </w:rPr>
        <w:t>ii în calitate de cetă</w:t>
      </w:r>
      <w:r w:rsidRPr="00CA0E1F">
        <w:rPr>
          <w:rFonts w:ascii="Calibri" w:hAnsi="Calibri" w:cs="Times New Roman"/>
        </w:rPr>
        <w:t>ț</w:t>
      </w:r>
      <w:r w:rsidRPr="00CA0E1F">
        <w:rPr>
          <w:rFonts w:ascii="Calibri" w:hAnsi="Calibri"/>
        </w:rPr>
        <w:t>eni activi, precum şi să se bucure de o calitate ridicată a vie</w:t>
      </w:r>
      <w:r w:rsidRPr="00CA0E1F">
        <w:rPr>
          <w:rFonts w:ascii="Calibri" w:hAnsi="Calibri" w:cs="Times New Roman"/>
        </w:rPr>
        <w:t>ț</w:t>
      </w:r>
      <w:r w:rsidRPr="00CA0E1F">
        <w:rPr>
          <w:rFonts w:ascii="Calibri" w:hAnsi="Calibri"/>
        </w:rPr>
        <w:t>ii într-o comunitate sigură.</w:t>
      </w:r>
    </w:p>
    <w:p w14:paraId="0C6C19C5" w14:textId="77777777" w:rsidR="000331B2" w:rsidRPr="00CA0E1F" w:rsidRDefault="000331B2" w:rsidP="00A46037">
      <w:pPr>
        <w:spacing w:before="120" w:after="120" w:line="240" w:lineRule="auto"/>
        <w:jc w:val="both"/>
        <w:rPr>
          <w:rFonts w:ascii="Calibri" w:hAnsi="Calibri"/>
        </w:rPr>
      </w:pPr>
      <w:r w:rsidRPr="00CA0E1F">
        <w:rPr>
          <w:rFonts w:ascii="Calibri" w:hAnsi="Calibri"/>
        </w:rPr>
        <w:t>Deoarece copiii care cresc în gospodării sărace se confruntă cu un risc mai mare de sărăcie şi perspective mai sumbre de viitor, necesitatea întreruperii ciclului inter-genera</w:t>
      </w:r>
      <w:r w:rsidRPr="00CA0E1F">
        <w:rPr>
          <w:rFonts w:ascii="Calibri" w:hAnsi="Calibri" w:cs="Times New Roman"/>
        </w:rPr>
        <w:t>ț</w:t>
      </w:r>
      <w:r w:rsidRPr="00CA0E1F">
        <w:rPr>
          <w:rFonts w:ascii="Calibri" w:hAnsi="Calibri"/>
        </w:rPr>
        <w:t>ional al sărăciei face necesară adoptarea unor programe care pot aborda simultan atât sărăcia copiilor, cât şi pe cea a adul</w:t>
      </w:r>
      <w:r w:rsidRPr="00CA0E1F">
        <w:rPr>
          <w:rFonts w:ascii="Calibri" w:hAnsi="Calibri" w:cs="Times New Roman"/>
        </w:rPr>
        <w:t>ț</w:t>
      </w:r>
      <w:r w:rsidRPr="00CA0E1F">
        <w:rPr>
          <w:rFonts w:ascii="Calibri" w:hAnsi="Calibri"/>
        </w:rPr>
        <w:t xml:space="preserve">ilor din </w:t>
      </w:r>
      <w:r w:rsidR="007737D0" w:rsidRPr="00CA0E1F">
        <w:rPr>
          <w:rFonts w:ascii="Calibri" w:hAnsi="Calibri"/>
        </w:rPr>
        <w:t>aceeași</w:t>
      </w:r>
      <w:r w:rsidRPr="00CA0E1F">
        <w:rPr>
          <w:rFonts w:ascii="Calibri" w:hAnsi="Calibri"/>
        </w:rPr>
        <w:t xml:space="preserve"> gospodărie. În special în cazul persoanelor afectate de sărăcie persistentă şi al popula</w:t>
      </w:r>
      <w:r w:rsidRPr="00CA0E1F">
        <w:rPr>
          <w:rFonts w:ascii="Calibri" w:hAnsi="Calibri" w:cs="Times New Roman"/>
        </w:rPr>
        <w:t>ț</w:t>
      </w:r>
      <w:r w:rsidRPr="00CA0E1F">
        <w:rPr>
          <w:rFonts w:ascii="Calibri" w:hAnsi="Calibri"/>
        </w:rPr>
        <w:t>iei rome, diversele dimensiuni ale excluziunii tind să se sus</w:t>
      </w:r>
      <w:r w:rsidRPr="00CA0E1F">
        <w:rPr>
          <w:rFonts w:ascii="Calibri" w:hAnsi="Calibri" w:cs="Times New Roman"/>
        </w:rPr>
        <w:t>ț</w:t>
      </w:r>
      <w:r w:rsidRPr="00CA0E1F">
        <w:rPr>
          <w:rFonts w:ascii="Calibri" w:hAnsi="Calibri"/>
        </w:rPr>
        <w:t>ină reciproc şi să se perpetueze de la o genera</w:t>
      </w:r>
      <w:r w:rsidRPr="00CA0E1F">
        <w:rPr>
          <w:rFonts w:ascii="Calibri" w:hAnsi="Calibri" w:cs="Times New Roman"/>
        </w:rPr>
        <w:t>ț</w:t>
      </w:r>
      <w:r w:rsidRPr="00CA0E1F">
        <w:rPr>
          <w:rFonts w:ascii="Calibri" w:hAnsi="Calibri"/>
        </w:rPr>
        <w:t>ie la alta. Ciclul inter-genera</w:t>
      </w:r>
      <w:r w:rsidRPr="00CA0E1F">
        <w:rPr>
          <w:rFonts w:ascii="Calibri" w:hAnsi="Calibri" w:cs="Times New Roman"/>
        </w:rPr>
        <w:t>ț</w:t>
      </w:r>
      <w:r w:rsidRPr="00CA0E1F">
        <w:rPr>
          <w:rFonts w:ascii="Calibri" w:hAnsi="Calibri"/>
        </w:rPr>
        <w:t>ional al excluziunii este perpetuat atunci când rezultatele slabe la învă</w:t>
      </w:r>
      <w:r w:rsidRPr="00CA0E1F">
        <w:rPr>
          <w:rFonts w:ascii="Calibri" w:hAnsi="Calibri" w:cs="Times New Roman"/>
        </w:rPr>
        <w:t>ț</w:t>
      </w:r>
      <w:r w:rsidRPr="00CA0E1F">
        <w:rPr>
          <w:rFonts w:ascii="Calibri" w:hAnsi="Calibri"/>
        </w:rPr>
        <w:t>ătură şi starea proastă de sănătate limitează semnificativ oportunită</w:t>
      </w:r>
      <w:r w:rsidRPr="00CA0E1F">
        <w:rPr>
          <w:rFonts w:ascii="Calibri" w:hAnsi="Calibri" w:cs="Times New Roman"/>
        </w:rPr>
        <w:t>ț</w:t>
      </w:r>
      <w:r w:rsidRPr="00CA0E1F">
        <w:rPr>
          <w:rFonts w:ascii="Calibri" w:hAnsi="Calibri"/>
        </w:rPr>
        <w:t>ile de pe pia</w:t>
      </w:r>
      <w:r w:rsidRPr="00CA0E1F">
        <w:rPr>
          <w:rFonts w:ascii="Calibri" w:hAnsi="Calibri" w:cs="Times New Roman"/>
        </w:rPr>
        <w:t>ț</w:t>
      </w:r>
      <w:r w:rsidRPr="00CA0E1F">
        <w:rPr>
          <w:rFonts w:ascii="Calibri" w:hAnsi="Calibri"/>
        </w:rPr>
        <w:t xml:space="preserve">a muncii </w:t>
      </w:r>
      <w:r w:rsidR="00CB1976" w:rsidRPr="00CA0E1F">
        <w:rPr>
          <w:rFonts w:ascii="Calibri" w:hAnsi="Calibri"/>
        </w:rPr>
        <w:t>pentru</w:t>
      </w:r>
      <w:r w:rsidRPr="00CA0E1F">
        <w:rPr>
          <w:rFonts w:ascii="Calibri" w:hAnsi="Calibri"/>
        </w:rPr>
        <w:t xml:space="preserve"> următoar</w:t>
      </w:r>
      <w:r w:rsidR="00CB1976" w:rsidRPr="00CA0E1F">
        <w:rPr>
          <w:rFonts w:ascii="Calibri" w:hAnsi="Calibri"/>
        </w:rPr>
        <w:t>ea</w:t>
      </w:r>
      <w:r w:rsidRPr="00CA0E1F">
        <w:rPr>
          <w:rFonts w:ascii="Calibri" w:hAnsi="Calibri"/>
        </w:rPr>
        <w:t xml:space="preserve"> genera</w:t>
      </w:r>
      <w:r w:rsidRPr="00CA0E1F">
        <w:rPr>
          <w:rFonts w:ascii="Calibri" w:hAnsi="Calibri" w:cs="Times New Roman"/>
        </w:rPr>
        <w:t>ț</w:t>
      </w:r>
      <w:r w:rsidRPr="00CA0E1F">
        <w:rPr>
          <w:rFonts w:ascii="Calibri" w:hAnsi="Calibri"/>
        </w:rPr>
        <w:t>i</w:t>
      </w:r>
      <w:r w:rsidR="00CB1976" w:rsidRPr="00CA0E1F">
        <w:rPr>
          <w:rFonts w:ascii="Calibri" w:hAnsi="Calibri"/>
        </w:rPr>
        <w:t>e</w:t>
      </w:r>
      <w:r w:rsidRPr="00CA0E1F">
        <w:rPr>
          <w:rFonts w:ascii="Calibri" w:hAnsi="Calibri"/>
        </w:rPr>
        <w:t>. Întreruperea ciclului inter-genera</w:t>
      </w:r>
      <w:r w:rsidRPr="00CA0E1F">
        <w:rPr>
          <w:rFonts w:ascii="Calibri" w:hAnsi="Calibri" w:cs="Times New Roman"/>
        </w:rPr>
        <w:t>ț</w:t>
      </w:r>
      <w:r w:rsidRPr="00CA0E1F">
        <w:rPr>
          <w:rFonts w:ascii="Calibri" w:hAnsi="Calibri"/>
        </w:rPr>
        <w:t>ional al sărăciei şi excluziunii necesită interven</w:t>
      </w:r>
      <w:r w:rsidRPr="00CA0E1F">
        <w:rPr>
          <w:rFonts w:ascii="Calibri" w:hAnsi="Calibri" w:cs="Times New Roman"/>
        </w:rPr>
        <w:t>ț</w:t>
      </w:r>
      <w:r w:rsidRPr="00CA0E1F">
        <w:rPr>
          <w:rFonts w:ascii="Calibri" w:hAnsi="Calibri"/>
        </w:rPr>
        <w:t>ii orientate, concepute astfel încât să abordeze factorii de bază ai inegalită</w:t>
      </w:r>
      <w:r w:rsidRPr="00CA0E1F">
        <w:rPr>
          <w:rFonts w:ascii="Calibri" w:hAnsi="Calibri" w:cs="Times New Roman"/>
        </w:rPr>
        <w:t>ț</w:t>
      </w:r>
      <w:r w:rsidRPr="00CA0E1F">
        <w:rPr>
          <w:rFonts w:ascii="Calibri" w:hAnsi="Calibri"/>
        </w:rPr>
        <w:t>ii.</w:t>
      </w:r>
    </w:p>
    <w:p w14:paraId="2A255456" w14:textId="77777777" w:rsidR="000331B2" w:rsidRPr="00CA0E1F" w:rsidRDefault="000331B2" w:rsidP="00A46037">
      <w:pPr>
        <w:spacing w:before="120" w:after="120" w:line="240" w:lineRule="auto"/>
        <w:jc w:val="both"/>
        <w:rPr>
          <w:rFonts w:ascii="Calibri" w:hAnsi="Calibri"/>
        </w:rPr>
      </w:pPr>
      <w:r w:rsidRPr="00CA0E1F">
        <w:rPr>
          <w:rFonts w:ascii="Calibri" w:hAnsi="Calibri"/>
        </w:rPr>
        <w:t>Este, de asemenea, esen</w:t>
      </w:r>
      <w:r w:rsidRPr="00CA0E1F">
        <w:rPr>
          <w:rFonts w:ascii="Calibri" w:hAnsi="Calibri" w:cs="Times New Roman"/>
        </w:rPr>
        <w:t>ț</w:t>
      </w:r>
      <w:r w:rsidRPr="00CA0E1F">
        <w:rPr>
          <w:rFonts w:ascii="Calibri" w:hAnsi="Calibri"/>
        </w:rPr>
        <w:t>ială creșterea capacită</w:t>
      </w:r>
      <w:r w:rsidRPr="00CA0E1F">
        <w:rPr>
          <w:rFonts w:ascii="Calibri" w:hAnsi="Calibri" w:cs="Times New Roman"/>
        </w:rPr>
        <w:t>ț</w:t>
      </w:r>
      <w:r w:rsidRPr="00CA0E1F">
        <w:rPr>
          <w:rFonts w:ascii="Calibri" w:hAnsi="Calibri"/>
        </w:rPr>
        <w:t>ii de evaluare precisă a necesită</w:t>
      </w:r>
      <w:r w:rsidRPr="00CA0E1F">
        <w:rPr>
          <w:rFonts w:ascii="Calibri" w:hAnsi="Calibri" w:cs="Times New Roman"/>
        </w:rPr>
        <w:t>ț</w:t>
      </w:r>
      <w:r w:rsidRPr="00CA0E1F">
        <w:rPr>
          <w:rFonts w:ascii="Calibri" w:hAnsi="Calibri"/>
        </w:rPr>
        <w:t>ilor la toate nivelurile şi coordonarea serviciilor sociale, a serviciilor de ocupare a for</w:t>
      </w:r>
      <w:r w:rsidRPr="00CA0E1F">
        <w:rPr>
          <w:rFonts w:ascii="Calibri" w:hAnsi="Calibri" w:cs="Times New Roman"/>
        </w:rPr>
        <w:t>ț</w:t>
      </w:r>
      <w:r w:rsidRPr="00CA0E1F">
        <w:rPr>
          <w:rFonts w:ascii="Calibri" w:hAnsi="Calibri"/>
        </w:rPr>
        <w:t>ei de muncă şi a serviciilor de sănătate,</w:t>
      </w:r>
      <w:r w:rsidRPr="00CA0E1F">
        <w:rPr>
          <w:rFonts w:ascii="Calibri" w:hAnsi="Calibri" w:cs="Segoe UI"/>
        </w:rPr>
        <w:t xml:space="preserve"> </w:t>
      </w:r>
      <w:r w:rsidRPr="00CA0E1F">
        <w:rPr>
          <w:rFonts w:ascii="Calibri" w:hAnsi="Calibri"/>
        </w:rPr>
        <w:t>pentru a determina angajarea persoanelor care nu lucrează, dar care sunt apte de muncă. Astfel, această abordare a sărăciei şi excluziunii sociale se bazează pe conceptul de furnizare de servicii integrate şi pe asigurarea faptului că diferitele programe şi interven</w:t>
      </w:r>
      <w:r w:rsidRPr="00CA0E1F">
        <w:rPr>
          <w:rFonts w:ascii="Calibri" w:hAnsi="Calibri" w:cs="Times New Roman"/>
        </w:rPr>
        <w:t>ț</w:t>
      </w:r>
      <w:r w:rsidRPr="00CA0E1F">
        <w:rPr>
          <w:rFonts w:ascii="Calibri" w:hAnsi="Calibri"/>
        </w:rPr>
        <w:t>ii sunt armonizate şi aliniate de către asisten</w:t>
      </w:r>
      <w:r w:rsidRPr="00CA0E1F">
        <w:rPr>
          <w:rFonts w:ascii="Calibri" w:hAnsi="Calibri" w:cs="Times New Roman"/>
        </w:rPr>
        <w:t>ț</w:t>
      </w:r>
      <w:r w:rsidRPr="00CA0E1F">
        <w:rPr>
          <w:rFonts w:ascii="Calibri" w:hAnsi="Calibri"/>
        </w:rPr>
        <w:t>i sociali responsabili şi bine instrui</w:t>
      </w:r>
      <w:r w:rsidRPr="00CA0E1F">
        <w:rPr>
          <w:rFonts w:ascii="Calibri" w:hAnsi="Calibri" w:cs="Times New Roman"/>
        </w:rPr>
        <w:t>ț</w:t>
      </w:r>
      <w:r w:rsidRPr="00CA0E1F">
        <w:rPr>
          <w:rFonts w:ascii="Calibri" w:hAnsi="Calibri"/>
        </w:rPr>
        <w:t>i, atât la nivel de individ, cât şi la nivelul comunită</w:t>
      </w:r>
      <w:r w:rsidRPr="00CA0E1F">
        <w:rPr>
          <w:rFonts w:ascii="Calibri" w:hAnsi="Calibri" w:cs="Times New Roman"/>
        </w:rPr>
        <w:t>ț</w:t>
      </w:r>
      <w:r w:rsidRPr="00CA0E1F">
        <w:rPr>
          <w:rFonts w:ascii="Calibri" w:hAnsi="Calibri"/>
        </w:rPr>
        <w:t>ii.</w:t>
      </w:r>
      <w:bookmarkStart w:id="2" w:name="_Toc421793585"/>
      <w:bookmarkStart w:id="3" w:name="_Toc423596481"/>
      <w:bookmarkStart w:id="4" w:name="_Toc405299613"/>
      <w:bookmarkEnd w:id="2"/>
    </w:p>
    <w:p w14:paraId="752142CD" w14:textId="1759B909" w:rsidR="000331B2" w:rsidRPr="00CA0E1F" w:rsidRDefault="000331B2" w:rsidP="00A46037">
      <w:pPr>
        <w:shd w:val="clear" w:color="auto" w:fill="FFFFFF"/>
        <w:spacing w:before="120" w:after="120" w:line="240" w:lineRule="auto"/>
        <w:jc w:val="both"/>
        <w:rPr>
          <w:rFonts w:ascii="Calibri" w:hAnsi="Calibri" w:cs="font202"/>
          <w:b/>
        </w:rPr>
      </w:pPr>
    </w:p>
    <w:p w14:paraId="180CB154" w14:textId="5C020C75" w:rsidR="000331B2" w:rsidRPr="00CA0E1F" w:rsidRDefault="000331B2" w:rsidP="00A46037">
      <w:pPr>
        <w:pStyle w:val="Heading2"/>
        <w:numPr>
          <w:ilvl w:val="0"/>
          <w:numId w:val="0"/>
        </w:numPr>
        <w:spacing w:before="120" w:after="120" w:line="240" w:lineRule="auto"/>
        <w:ind w:left="576" w:hanging="576"/>
        <w:jc w:val="both"/>
        <w:rPr>
          <w:rFonts w:ascii="Calibri" w:hAnsi="Calibri"/>
          <w:color w:val="auto"/>
          <w:sz w:val="22"/>
          <w:szCs w:val="22"/>
        </w:rPr>
      </w:pPr>
      <w:bookmarkStart w:id="5" w:name="_Toc435003177"/>
      <w:bookmarkStart w:id="6" w:name="_Toc442084030"/>
      <w:bookmarkStart w:id="7" w:name="_Toc501699491"/>
      <w:r w:rsidRPr="00CA0E1F">
        <w:rPr>
          <w:rFonts w:ascii="Calibri" w:hAnsi="Calibri"/>
          <w:b/>
          <w:color w:val="auto"/>
          <w:sz w:val="22"/>
          <w:szCs w:val="22"/>
        </w:rPr>
        <w:t xml:space="preserve">Context național – </w:t>
      </w:r>
      <w:bookmarkEnd w:id="3"/>
      <w:bookmarkEnd w:id="4"/>
      <w:r w:rsidRPr="00CA0E1F">
        <w:rPr>
          <w:rFonts w:ascii="Calibri" w:hAnsi="Calibri"/>
          <w:b/>
          <w:color w:val="auto"/>
          <w:sz w:val="22"/>
          <w:szCs w:val="22"/>
        </w:rPr>
        <w:t>comunitățile marginalizate din România</w:t>
      </w:r>
      <w:bookmarkStart w:id="8" w:name="_Toc423596482"/>
      <w:bookmarkEnd w:id="5"/>
      <w:bookmarkEnd w:id="6"/>
      <w:bookmarkEnd w:id="7"/>
    </w:p>
    <w:p w14:paraId="39FBAAEC" w14:textId="77777777" w:rsidR="000331B2" w:rsidRPr="00CA0E1F" w:rsidRDefault="000331B2" w:rsidP="00A46037">
      <w:pPr>
        <w:shd w:val="clear" w:color="auto" w:fill="FFFFFF"/>
        <w:spacing w:before="120" w:after="120" w:line="240" w:lineRule="auto"/>
        <w:jc w:val="both"/>
        <w:rPr>
          <w:rFonts w:ascii="Calibri" w:hAnsi="Calibri" w:cs="font202"/>
        </w:rPr>
      </w:pPr>
      <w:r w:rsidRPr="00CA0E1F">
        <w:rPr>
          <w:rFonts w:ascii="Calibri" w:hAnsi="Calibri" w:cs="font202"/>
        </w:rPr>
        <w:t>În România, nivelul sărăciei relative (AROP) nu a variat considerabil în ultimii ani. Deşi sărăcia a scăzut cu 2,3 puncte procentuale între 2008 şi 2010, aceasta a manifestat o tendin</w:t>
      </w:r>
      <w:r w:rsidRPr="00CA0E1F">
        <w:rPr>
          <w:rFonts w:ascii="Calibri" w:hAnsi="Calibri" w:cs="Times New Roman"/>
        </w:rPr>
        <w:t>ț</w:t>
      </w:r>
      <w:r w:rsidRPr="00CA0E1F">
        <w:rPr>
          <w:rFonts w:ascii="Calibri" w:hAnsi="Calibri" w:cs="font202"/>
        </w:rPr>
        <w:t>ă ascendentă între 2010 şi 2013. Ca urmare, declinul sărăciei între anii 2008 şi 2013 a fost de doar 0,9 puncte procentuale (reprezentând doar 211.000 de persoane care au ieșit din sărăcie, prin compara</w:t>
      </w:r>
      <w:r w:rsidRPr="00CA0E1F">
        <w:rPr>
          <w:rFonts w:ascii="Calibri" w:hAnsi="Calibri" w:cs="Times New Roman"/>
        </w:rPr>
        <w:t>ț</w:t>
      </w:r>
      <w:r w:rsidRPr="00CA0E1F">
        <w:rPr>
          <w:rFonts w:ascii="Calibri" w:hAnsi="Calibri" w:cs="font202"/>
        </w:rPr>
        <w:t>ie cu obiectivul na</w:t>
      </w:r>
      <w:r w:rsidRPr="00CA0E1F">
        <w:rPr>
          <w:rFonts w:ascii="Calibri" w:hAnsi="Calibri" w:cs="Times New Roman"/>
        </w:rPr>
        <w:t>ț</w:t>
      </w:r>
      <w:r w:rsidRPr="00CA0E1F">
        <w:rPr>
          <w:rFonts w:ascii="Calibri" w:hAnsi="Calibri" w:cs="font202"/>
        </w:rPr>
        <w:t>ional de 580.000).</w:t>
      </w:r>
    </w:p>
    <w:p w14:paraId="06D8FD8C" w14:textId="77777777" w:rsidR="000331B2" w:rsidRPr="00CA0E1F" w:rsidRDefault="000331B2" w:rsidP="00A46037">
      <w:pPr>
        <w:shd w:val="clear" w:color="auto" w:fill="FFFFFF"/>
        <w:spacing w:before="120" w:after="120" w:line="240" w:lineRule="auto"/>
        <w:jc w:val="both"/>
        <w:rPr>
          <w:rFonts w:ascii="Calibri" w:hAnsi="Calibri" w:cs="font202"/>
        </w:rPr>
      </w:pPr>
      <w:r w:rsidRPr="00CA0E1F">
        <w:rPr>
          <w:rFonts w:ascii="Calibri" w:hAnsi="Calibri" w:cs="font202"/>
        </w:rPr>
        <w:lastRenderedPageBreak/>
        <w:t xml:space="preserve">Majoritatea persoanelor sărace din România trăiesc în sărăcie persistentă. Dintre cele </w:t>
      </w:r>
      <w:r w:rsidRPr="00CA0E1F">
        <w:rPr>
          <w:rFonts w:ascii="Calibri" w:hAnsi="Calibri" w:cs="font202"/>
          <w:b/>
        </w:rPr>
        <w:t>22</w:t>
      </w:r>
      <w:r w:rsidRPr="00CA0E1F">
        <w:rPr>
          <w:rFonts w:ascii="Calibri" w:hAnsi="Calibri" w:cs="font202"/>
        </w:rPr>
        <w:t>,</w:t>
      </w:r>
      <w:r w:rsidRPr="00CA0E1F">
        <w:rPr>
          <w:rFonts w:ascii="Calibri" w:hAnsi="Calibri" w:cs="font202"/>
          <w:b/>
        </w:rPr>
        <w:t>6</w:t>
      </w:r>
      <w:r w:rsidRPr="00CA0E1F">
        <w:rPr>
          <w:rFonts w:ascii="Calibri" w:hAnsi="Calibri" w:cs="font202"/>
        </w:rPr>
        <w:t xml:space="preserve"> procente din popula</w:t>
      </w:r>
      <w:r w:rsidRPr="00CA0E1F">
        <w:rPr>
          <w:rFonts w:ascii="Calibri" w:hAnsi="Calibri" w:cs="Times New Roman"/>
        </w:rPr>
        <w:t>ț</w:t>
      </w:r>
      <w:r w:rsidRPr="00CA0E1F">
        <w:rPr>
          <w:rFonts w:ascii="Calibri" w:hAnsi="Calibri" w:cs="font202"/>
        </w:rPr>
        <w:t xml:space="preserve">ie care trăiau în sărăcie relativă în 2012, </w:t>
      </w:r>
      <w:r w:rsidRPr="00CA0E1F">
        <w:rPr>
          <w:rFonts w:ascii="Calibri" w:hAnsi="Calibri" w:cs="font202"/>
          <w:b/>
        </w:rPr>
        <w:t>18</w:t>
      </w:r>
      <w:r w:rsidRPr="00CA0E1F">
        <w:rPr>
          <w:rFonts w:ascii="Calibri" w:hAnsi="Calibri" w:cs="font202"/>
        </w:rPr>
        <w:t>,</w:t>
      </w:r>
      <w:r w:rsidRPr="00CA0E1F">
        <w:rPr>
          <w:rFonts w:ascii="Calibri" w:hAnsi="Calibri" w:cs="font202"/>
          <w:b/>
        </w:rPr>
        <w:t>2</w:t>
      </w:r>
      <w:r w:rsidRPr="00CA0E1F">
        <w:rPr>
          <w:rFonts w:ascii="Calibri" w:hAnsi="Calibri" w:cs="font202"/>
        </w:rPr>
        <w:t>% (</w:t>
      </w:r>
      <w:r w:rsidRPr="00CA0E1F">
        <w:rPr>
          <w:rFonts w:ascii="Calibri" w:hAnsi="Calibri" w:cs="font202"/>
          <w:b/>
        </w:rPr>
        <w:t>81</w:t>
      </w:r>
      <w:r w:rsidRPr="00CA0E1F">
        <w:rPr>
          <w:rFonts w:ascii="Calibri" w:hAnsi="Calibri" w:cs="font202"/>
        </w:rPr>
        <w:t xml:space="preserve">% dintre persoanele sărace) trăiau în </w:t>
      </w:r>
      <w:r w:rsidRPr="00CA0E1F">
        <w:rPr>
          <w:rFonts w:ascii="Calibri" w:hAnsi="Calibri" w:cs="font202"/>
          <w:b/>
        </w:rPr>
        <w:t>sărăcie persistentă</w:t>
      </w:r>
      <w:r w:rsidRPr="00CA0E1F">
        <w:rPr>
          <w:rFonts w:ascii="Calibri" w:hAnsi="Calibri" w:cs="font202"/>
        </w:rPr>
        <w:t xml:space="preserve">. Aproape </w:t>
      </w:r>
      <w:r w:rsidRPr="00CA0E1F">
        <w:rPr>
          <w:rFonts w:ascii="Calibri" w:hAnsi="Calibri" w:cs="font202"/>
          <w:b/>
        </w:rPr>
        <w:t>o treime dintre copii trăiesc în sărăcie persistentă</w:t>
      </w:r>
      <w:r w:rsidRPr="00CA0E1F">
        <w:rPr>
          <w:rFonts w:ascii="Calibri" w:hAnsi="Calibri" w:cs="font202"/>
        </w:rPr>
        <w:t xml:space="preserve">, iar riscul la care sunt ei </w:t>
      </w:r>
      <w:r w:rsidR="004C481B" w:rsidRPr="00CA0E1F">
        <w:rPr>
          <w:rFonts w:ascii="Calibri" w:hAnsi="Calibri" w:cs="font202"/>
        </w:rPr>
        <w:t>expuși</w:t>
      </w:r>
      <w:r w:rsidRPr="00CA0E1F">
        <w:rPr>
          <w:rFonts w:ascii="Calibri" w:hAnsi="Calibri" w:cs="font202"/>
        </w:rPr>
        <w:t xml:space="preserve"> de a trăi în această stare este mult mai ridicat decât pentru orice alt grup de vârstă. Mai mult, riscul la care sunt </w:t>
      </w:r>
      <w:r w:rsidR="004C481B" w:rsidRPr="00CA0E1F">
        <w:rPr>
          <w:rFonts w:ascii="Calibri" w:hAnsi="Calibri" w:cs="font202"/>
        </w:rPr>
        <w:t>expuși</w:t>
      </w:r>
      <w:r w:rsidRPr="00CA0E1F">
        <w:rPr>
          <w:rFonts w:ascii="Calibri" w:hAnsi="Calibri" w:cs="font202"/>
        </w:rPr>
        <w:t xml:space="preserve"> copiii de a trăi în sărăcie persistentă a crescut cu aproape 3 procente între anii 2008 şi 2012, în timp ce riscul pentru toate celelalte grupe de vârstă a crescut cu circa 1 procent sau chiar a scăzut.</w:t>
      </w:r>
    </w:p>
    <w:p w14:paraId="4EB2F47F" w14:textId="77777777" w:rsidR="000331B2" w:rsidRPr="00CA0E1F" w:rsidRDefault="000331B2" w:rsidP="00A46037">
      <w:pPr>
        <w:shd w:val="clear" w:color="auto" w:fill="FFFFFF"/>
        <w:spacing w:before="120" w:after="120" w:line="240" w:lineRule="auto"/>
        <w:jc w:val="both"/>
        <w:rPr>
          <w:rFonts w:ascii="Calibri" w:hAnsi="Calibri" w:cs="font202"/>
        </w:rPr>
      </w:pPr>
      <w:r w:rsidRPr="00CA0E1F">
        <w:rPr>
          <w:rFonts w:ascii="Calibri" w:hAnsi="Calibri" w:cs="font202"/>
        </w:rPr>
        <w:t>Sistemul de protec</w:t>
      </w:r>
      <w:r w:rsidRPr="00CA0E1F">
        <w:rPr>
          <w:rFonts w:ascii="Calibri" w:hAnsi="Calibri" w:cs="Times New Roman"/>
        </w:rPr>
        <w:t>ț</w:t>
      </w:r>
      <w:r w:rsidRPr="00CA0E1F">
        <w:rPr>
          <w:rFonts w:ascii="Calibri" w:hAnsi="Calibri" w:cs="font202"/>
        </w:rPr>
        <w:t>ie socială din România, serviciile sociale la nivel de comunitate, în special în mediul rural şi la nivelul comunită</w:t>
      </w:r>
      <w:r w:rsidRPr="00CA0E1F">
        <w:rPr>
          <w:rFonts w:ascii="Calibri" w:hAnsi="Calibri" w:cs="Times New Roman"/>
        </w:rPr>
        <w:t>ț</w:t>
      </w:r>
      <w:r w:rsidRPr="00CA0E1F">
        <w:rPr>
          <w:rFonts w:ascii="Calibri" w:hAnsi="Calibri" w:cs="font202"/>
        </w:rPr>
        <w:t>ilor sărace, sunt slab dezvoltate sau lipsesc. Există disparită</w:t>
      </w:r>
      <w:r w:rsidRPr="00CA0E1F">
        <w:rPr>
          <w:rFonts w:ascii="Calibri" w:hAnsi="Calibri" w:cs="Times New Roman"/>
        </w:rPr>
        <w:t>ț</w:t>
      </w:r>
      <w:r w:rsidRPr="00CA0E1F">
        <w:rPr>
          <w:rFonts w:ascii="Calibri" w:hAnsi="Calibri" w:cs="font202"/>
        </w:rPr>
        <w:t>i substan</w:t>
      </w:r>
      <w:r w:rsidRPr="00CA0E1F">
        <w:rPr>
          <w:rFonts w:ascii="Calibri" w:hAnsi="Calibri" w:cs="Times New Roman"/>
        </w:rPr>
        <w:t>ț</w:t>
      </w:r>
      <w:r w:rsidRPr="00CA0E1F">
        <w:rPr>
          <w:rFonts w:ascii="Calibri" w:hAnsi="Calibri" w:cs="font202"/>
        </w:rPr>
        <w:t>iale fa</w:t>
      </w:r>
      <w:r w:rsidRPr="00CA0E1F">
        <w:rPr>
          <w:rFonts w:ascii="Calibri" w:hAnsi="Calibri" w:cs="Times New Roman"/>
        </w:rPr>
        <w:t>ț</w:t>
      </w:r>
      <w:r w:rsidRPr="00CA0E1F">
        <w:rPr>
          <w:rFonts w:ascii="Calibri" w:hAnsi="Calibri" w:cs="font202"/>
        </w:rPr>
        <w:t>ă de media UE, înregistrând performan</w:t>
      </w:r>
      <w:r w:rsidRPr="00CA0E1F">
        <w:rPr>
          <w:rFonts w:ascii="Calibri" w:hAnsi="Calibri" w:cs="Times New Roman"/>
        </w:rPr>
        <w:t>ț</w:t>
      </w:r>
      <w:r w:rsidRPr="00CA0E1F">
        <w:rPr>
          <w:rFonts w:ascii="Calibri" w:hAnsi="Calibri" w:cs="font202"/>
        </w:rPr>
        <w:t xml:space="preserve">a cea mai slabă sau aproape cea mai slabă. </w:t>
      </w:r>
      <w:r w:rsidRPr="00CA0E1F">
        <w:rPr>
          <w:rFonts w:ascii="Calibri" w:hAnsi="Calibri" w:cs="font202"/>
          <w:b/>
        </w:rPr>
        <w:t>Romii prezintă un risc mult mai mare de sărăcie</w:t>
      </w:r>
      <w:r w:rsidRPr="00CA0E1F">
        <w:rPr>
          <w:rFonts w:ascii="Calibri" w:hAnsi="Calibri" w:cs="font202"/>
        </w:rPr>
        <w:t>, indiferent de vârstă, educa</w:t>
      </w:r>
      <w:r w:rsidRPr="00CA0E1F">
        <w:rPr>
          <w:rFonts w:ascii="Calibri" w:hAnsi="Calibri" w:cs="Times New Roman"/>
        </w:rPr>
        <w:t>ț</w:t>
      </w:r>
      <w:r w:rsidRPr="00CA0E1F">
        <w:rPr>
          <w:rFonts w:ascii="Calibri" w:hAnsi="Calibri" w:cs="font202"/>
        </w:rPr>
        <w:t>ie sau mediul de reședin</w:t>
      </w:r>
      <w:r w:rsidRPr="00CA0E1F">
        <w:rPr>
          <w:rFonts w:ascii="Calibri" w:hAnsi="Calibri" w:cs="Times New Roman"/>
        </w:rPr>
        <w:t>ț</w:t>
      </w:r>
      <w:r w:rsidRPr="00CA0E1F">
        <w:rPr>
          <w:rFonts w:ascii="Calibri" w:hAnsi="Calibri" w:cs="font202"/>
        </w:rPr>
        <w:t xml:space="preserve">ă/domiciliu. Analiza datelor din Ancheta Bugetelor de Familie a indicat faptul că </w:t>
      </w:r>
      <w:r w:rsidRPr="00CA0E1F">
        <w:rPr>
          <w:rFonts w:ascii="Calibri" w:hAnsi="Calibri" w:cs="font202"/>
          <w:b/>
        </w:rPr>
        <w:t xml:space="preserve">romii sunt </w:t>
      </w:r>
      <w:r w:rsidR="004C481B" w:rsidRPr="00CA0E1F">
        <w:rPr>
          <w:rFonts w:ascii="Calibri" w:hAnsi="Calibri" w:cs="font202"/>
          <w:b/>
        </w:rPr>
        <w:t>expuși</w:t>
      </w:r>
      <w:r w:rsidRPr="00CA0E1F">
        <w:rPr>
          <w:rFonts w:ascii="Calibri" w:hAnsi="Calibri" w:cs="font202"/>
          <w:b/>
        </w:rPr>
        <w:t xml:space="preserve"> unui risc de sărăcie de zece ori mai mare decât celelalte etnii </w:t>
      </w:r>
      <w:r w:rsidRPr="00CA0E1F">
        <w:rPr>
          <w:rFonts w:ascii="Calibri" w:hAnsi="Calibri" w:cs="font202"/>
        </w:rPr>
        <w:t>(</w:t>
      </w:r>
      <w:r w:rsidRPr="00CA0E1F">
        <w:rPr>
          <w:rFonts w:ascii="Calibri" w:hAnsi="Calibri" w:cs="font202"/>
          <w:b/>
        </w:rPr>
        <w:t>33</w:t>
      </w:r>
      <w:r w:rsidRPr="00CA0E1F">
        <w:rPr>
          <w:rFonts w:ascii="Calibri" w:hAnsi="Calibri" w:cs="font202"/>
        </w:rPr>
        <w:t>% dintre ei trăiau în sărăcie absolută pe baza pragului na</w:t>
      </w:r>
      <w:r w:rsidRPr="00CA0E1F">
        <w:rPr>
          <w:rFonts w:ascii="Calibri" w:hAnsi="Calibri" w:cs="Times New Roman"/>
        </w:rPr>
        <w:t>ț</w:t>
      </w:r>
      <w:r w:rsidRPr="00CA0E1F">
        <w:rPr>
          <w:rFonts w:ascii="Calibri" w:hAnsi="Calibri" w:cs="font202"/>
        </w:rPr>
        <w:t xml:space="preserve">ional al sărăciei din 2013, în timp ce doar </w:t>
      </w:r>
      <w:r w:rsidRPr="00CA0E1F">
        <w:rPr>
          <w:rFonts w:ascii="Calibri" w:hAnsi="Calibri" w:cs="font202"/>
          <w:b/>
        </w:rPr>
        <w:t>3</w:t>
      </w:r>
      <w:r w:rsidRPr="00CA0E1F">
        <w:rPr>
          <w:rFonts w:ascii="Calibri" w:hAnsi="Calibri" w:cs="font202"/>
        </w:rPr>
        <w:t>,</w:t>
      </w:r>
      <w:r w:rsidRPr="00CA0E1F">
        <w:rPr>
          <w:rFonts w:ascii="Calibri" w:hAnsi="Calibri" w:cs="font202"/>
          <w:b/>
        </w:rPr>
        <w:t>4</w:t>
      </w:r>
      <w:r w:rsidRPr="00CA0E1F">
        <w:rPr>
          <w:rFonts w:ascii="Calibri" w:hAnsi="Calibri" w:cs="font202"/>
        </w:rPr>
        <w:t>% din popula</w:t>
      </w:r>
      <w:r w:rsidRPr="00CA0E1F">
        <w:rPr>
          <w:rFonts w:ascii="Calibri" w:hAnsi="Calibri" w:cs="Times New Roman"/>
        </w:rPr>
        <w:t>ț</w:t>
      </w:r>
      <w:r w:rsidRPr="00CA0E1F">
        <w:rPr>
          <w:rFonts w:ascii="Calibri" w:hAnsi="Calibri" w:cs="font202"/>
        </w:rPr>
        <w:t xml:space="preserve">ia care nu este de etnie romă au avut niveluri de consum sub pragul sărăciei). Îngrijorător este faptul că </w:t>
      </w:r>
      <w:r w:rsidRPr="00CA0E1F">
        <w:rPr>
          <w:rFonts w:ascii="Calibri" w:hAnsi="Calibri" w:cs="font202"/>
          <w:b/>
        </w:rPr>
        <w:t>riscul de sărăcie este extrem de mare pentru copiii romi</w:t>
      </w:r>
      <w:r w:rsidRPr="00CA0E1F">
        <w:rPr>
          <w:rFonts w:ascii="Calibri" w:hAnsi="Calibri" w:cs="font202"/>
        </w:rPr>
        <w:t xml:space="preserve"> – rata de sărăcie în cazul lor este de </w:t>
      </w:r>
      <w:r w:rsidRPr="00CA0E1F">
        <w:rPr>
          <w:rFonts w:ascii="Calibri" w:hAnsi="Calibri" w:cs="font202"/>
          <w:b/>
        </w:rPr>
        <w:t>37</w:t>
      </w:r>
      <w:r w:rsidRPr="00CA0E1F">
        <w:rPr>
          <w:rFonts w:ascii="Calibri" w:hAnsi="Calibri" w:cs="font202"/>
        </w:rPr>
        <w:t>,</w:t>
      </w:r>
      <w:r w:rsidRPr="00CA0E1F">
        <w:rPr>
          <w:rFonts w:ascii="Calibri" w:hAnsi="Calibri" w:cs="font202"/>
          <w:b/>
        </w:rPr>
        <w:t>7</w:t>
      </w:r>
      <w:r w:rsidRPr="00CA0E1F">
        <w:rPr>
          <w:rFonts w:ascii="Calibri" w:hAnsi="Calibri" w:cs="font202"/>
        </w:rPr>
        <w:t>%, în timp ce rata na</w:t>
      </w:r>
      <w:r w:rsidRPr="00CA0E1F">
        <w:rPr>
          <w:rFonts w:ascii="Calibri" w:hAnsi="Calibri" w:cs="Times New Roman"/>
        </w:rPr>
        <w:t>ț</w:t>
      </w:r>
      <w:r w:rsidRPr="00CA0E1F">
        <w:rPr>
          <w:rFonts w:ascii="Calibri" w:hAnsi="Calibri" w:cs="font202"/>
        </w:rPr>
        <w:t xml:space="preserve">ională a sărăciei este de doar </w:t>
      </w:r>
      <w:r w:rsidRPr="00CA0E1F">
        <w:rPr>
          <w:rFonts w:ascii="Calibri" w:hAnsi="Calibri" w:cs="font202"/>
          <w:b/>
        </w:rPr>
        <w:t>4</w:t>
      </w:r>
      <w:r w:rsidRPr="00CA0E1F">
        <w:rPr>
          <w:rFonts w:ascii="Calibri" w:hAnsi="Calibri" w:cs="font202"/>
        </w:rPr>
        <w:t>,</w:t>
      </w:r>
      <w:r w:rsidRPr="00CA0E1F">
        <w:rPr>
          <w:rFonts w:ascii="Calibri" w:hAnsi="Calibri" w:cs="font202"/>
          <w:b/>
        </w:rPr>
        <w:t>3</w:t>
      </w:r>
      <w:r w:rsidRPr="00CA0E1F">
        <w:rPr>
          <w:rFonts w:ascii="Calibri" w:hAnsi="Calibri" w:cs="font202"/>
        </w:rPr>
        <w:t>%.</w:t>
      </w:r>
    </w:p>
    <w:p w14:paraId="2F530591" w14:textId="77777777" w:rsidR="0034726E" w:rsidRPr="00CA0E1F" w:rsidRDefault="0034726E" w:rsidP="00A46037">
      <w:pPr>
        <w:shd w:val="clear" w:color="auto" w:fill="FFFFFF"/>
        <w:spacing w:before="120" w:after="120" w:line="240" w:lineRule="auto"/>
        <w:jc w:val="both"/>
        <w:rPr>
          <w:rFonts w:ascii="Calibri" w:hAnsi="Calibri" w:cs="font202"/>
        </w:rPr>
      </w:pPr>
      <w:r w:rsidRPr="00CA0E1F">
        <w:rPr>
          <w:rFonts w:ascii="Calibri" w:hAnsi="Calibri" w:cs="font202"/>
        </w:rPr>
        <w:t>În România, aproape jumătate din popula</w:t>
      </w:r>
      <w:r w:rsidRPr="00CA0E1F">
        <w:rPr>
          <w:rFonts w:ascii="Calibri" w:hAnsi="Calibri" w:cs="Times New Roman"/>
        </w:rPr>
        <w:t>ț</w:t>
      </w:r>
      <w:r w:rsidRPr="00CA0E1F">
        <w:rPr>
          <w:rFonts w:ascii="Calibri" w:hAnsi="Calibri" w:cs="font202"/>
        </w:rPr>
        <w:t xml:space="preserve">ie trăiește în zone rurale, iar o mare parte a acesteia este dezavantajată atât din punct de vedere al veniturilor, cât şi al lipsei infrastructurii şi serviciilor de bază. </w:t>
      </w:r>
      <w:r w:rsidRPr="00CA0E1F">
        <w:rPr>
          <w:rFonts w:ascii="Calibri" w:hAnsi="Calibri" w:cs="font202"/>
          <w:b/>
        </w:rPr>
        <w:t xml:space="preserve"> Sărăcia are un caracter profund localizat</w:t>
      </w:r>
      <w:r w:rsidRPr="00CA0E1F">
        <w:rPr>
          <w:rFonts w:ascii="Calibri" w:hAnsi="Calibri" w:cs="font202"/>
        </w:rPr>
        <w:t>, nevoile comunită</w:t>
      </w:r>
      <w:r w:rsidRPr="00CA0E1F">
        <w:rPr>
          <w:rFonts w:ascii="Calibri" w:hAnsi="Calibri" w:cs="Times New Roman"/>
        </w:rPr>
        <w:t>ț</w:t>
      </w:r>
      <w:r w:rsidRPr="00CA0E1F">
        <w:rPr>
          <w:rFonts w:ascii="Calibri" w:hAnsi="Calibri" w:cs="font202"/>
        </w:rPr>
        <w:t>ilor afectate şi ale popula</w:t>
      </w:r>
      <w:r w:rsidRPr="00CA0E1F">
        <w:rPr>
          <w:rFonts w:ascii="Calibri" w:hAnsi="Calibri" w:cs="Times New Roman"/>
        </w:rPr>
        <w:t>ț</w:t>
      </w:r>
      <w:r w:rsidRPr="00CA0E1F">
        <w:rPr>
          <w:rFonts w:ascii="Calibri" w:hAnsi="Calibri" w:cs="font202"/>
        </w:rPr>
        <w:t xml:space="preserve">iei fiind diverse. Este nevoie de o </w:t>
      </w:r>
      <w:r w:rsidRPr="00CA0E1F">
        <w:rPr>
          <w:rFonts w:ascii="Calibri" w:hAnsi="Calibri" w:cs="font202"/>
          <w:b/>
        </w:rPr>
        <w:t>abordare integrată</w:t>
      </w:r>
      <w:r w:rsidRPr="00CA0E1F">
        <w:rPr>
          <w:rFonts w:ascii="Calibri" w:hAnsi="Calibri" w:cs="font202"/>
        </w:rPr>
        <w:t xml:space="preserve"> în vederea îmbunătă</w:t>
      </w:r>
      <w:r w:rsidRPr="00CA0E1F">
        <w:rPr>
          <w:rFonts w:ascii="Calibri" w:hAnsi="Calibri" w:cs="Times New Roman"/>
        </w:rPr>
        <w:t>ț</w:t>
      </w:r>
      <w:r w:rsidRPr="00CA0E1F">
        <w:rPr>
          <w:rFonts w:ascii="Calibri" w:hAnsi="Calibri" w:cs="font202"/>
        </w:rPr>
        <w:t>irii nivelului de educa</w:t>
      </w:r>
      <w:r w:rsidRPr="00CA0E1F">
        <w:rPr>
          <w:rFonts w:ascii="Calibri" w:hAnsi="Calibri" w:cs="Times New Roman"/>
        </w:rPr>
        <w:t>ț</w:t>
      </w:r>
      <w:r w:rsidRPr="00CA0E1F">
        <w:rPr>
          <w:rFonts w:ascii="Calibri" w:hAnsi="Calibri" w:cs="font202"/>
        </w:rPr>
        <w:t>ie, a capacită</w:t>
      </w:r>
      <w:r w:rsidRPr="00CA0E1F">
        <w:rPr>
          <w:rFonts w:ascii="Calibri" w:hAnsi="Calibri" w:cs="Times New Roman"/>
        </w:rPr>
        <w:t>ț</w:t>
      </w:r>
      <w:r w:rsidRPr="00CA0E1F">
        <w:rPr>
          <w:rFonts w:ascii="Calibri" w:hAnsi="Calibri" w:cs="font202"/>
        </w:rPr>
        <w:t>ii de inser</w:t>
      </w:r>
      <w:r w:rsidRPr="00CA0E1F">
        <w:rPr>
          <w:rFonts w:ascii="Calibri" w:hAnsi="Calibri" w:cs="Times New Roman"/>
        </w:rPr>
        <w:t>ț</w:t>
      </w:r>
      <w:r w:rsidRPr="00CA0E1F">
        <w:rPr>
          <w:rFonts w:ascii="Calibri" w:hAnsi="Calibri" w:cs="font202"/>
        </w:rPr>
        <w:t>ie profesională şi a accesului la pia</w:t>
      </w:r>
      <w:r w:rsidRPr="00CA0E1F">
        <w:rPr>
          <w:rFonts w:ascii="Calibri" w:hAnsi="Calibri" w:cs="Times New Roman"/>
        </w:rPr>
        <w:t>ț</w:t>
      </w:r>
      <w:r w:rsidRPr="00CA0E1F">
        <w:rPr>
          <w:rFonts w:ascii="Calibri" w:hAnsi="Calibri" w:cs="font202"/>
        </w:rPr>
        <w:t>a muncii, precum şi a accesului la infrastructură de bază de calitate, precum și la creșterea accesului la servicii medicale de calitate a grupurilor vulnerabile, inclusiv roma.</w:t>
      </w:r>
    </w:p>
    <w:p w14:paraId="315EEFC9" w14:textId="77777777" w:rsidR="0034726E" w:rsidRPr="00CA0E1F" w:rsidRDefault="0034726E" w:rsidP="00A46037">
      <w:pPr>
        <w:spacing w:before="120" w:after="120"/>
        <w:jc w:val="both"/>
        <w:rPr>
          <w:rFonts w:ascii="Calibri" w:hAnsi="Calibri"/>
        </w:rPr>
      </w:pPr>
      <w:r w:rsidRPr="00CA0E1F">
        <w:rPr>
          <w:rFonts w:ascii="Calibri" w:hAnsi="Calibri"/>
        </w:rPr>
        <w:t xml:space="preserve">Instrumentul </w:t>
      </w:r>
      <w:r w:rsidRPr="00CA0E1F">
        <w:rPr>
          <w:rFonts w:ascii="Calibri" w:hAnsi="Calibri"/>
          <w:b/>
        </w:rPr>
        <w:t>Dezvoltare Locală plasată sub Responsabilitatea Comunității</w:t>
      </w:r>
      <w:r w:rsidRPr="00CA0E1F">
        <w:rPr>
          <w:rFonts w:ascii="Calibri" w:hAnsi="Calibri"/>
        </w:rPr>
        <w:t xml:space="preserve"> oferă oportunitatea abordării integrate a nevoilor specifice ale acestor comunități, în contextul unei planificări strategice a direcțiilor de acțiune prin intermediul Strategiilor de Dezvoltare Locală. </w:t>
      </w:r>
    </w:p>
    <w:p w14:paraId="2221B036" w14:textId="79A4D82E" w:rsidR="0034726E" w:rsidRPr="00CA0E1F" w:rsidRDefault="0034726E" w:rsidP="00A46037">
      <w:pPr>
        <w:spacing w:before="120" w:after="120"/>
        <w:jc w:val="both"/>
        <w:rPr>
          <w:rFonts w:ascii="Calibri" w:hAnsi="Calibri"/>
        </w:rPr>
      </w:pPr>
      <w:r w:rsidRPr="00CA0E1F">
        <w:rPr>
          <w:rFonts w:ascii="Calibri" w:hAnsi="Calibri"/>
        </w:rPr>
        <w:t xml:space="preserve">Pentru mediul rural și orașele cu o populație de sub 20.000 locuitori, Strategiile Leader reprezintă suportul de intervenție pentru acțiunile propuse în cadrul  OS 5.2 al POCU, astfel încât să fie abordate în mod integrat dificultățile majore cu care se confruntă persoanele aflate în risc de sărăcie sau excluziune socială din teritoriile vizate de aceste Strategii. </w:t>
      </w:r>
    </w:p>
    <w:p w14:paraId="18D00EB6" w14:textId="078DF5AC" w:rsidR="00D33EC2" w:rsidRPr="00CA0E1F" w:rsidRDefault="00D33EC2" w:rsidP="00A46037">
      <w:pPr>
        <w:spacing w:before="120" w:after="120"/>
        <w:jc w:val="both"/>
        <w:rPr>
          <w:rFonts w:ascii="Calibri" w:hAnsi="Calibri"/>
        </w:rPr>
      </w:pPr>
      <w:r w:rsidRPr="00CA0E1F">
        <w:rPr>
          <w:rFonts w:ascii="Calibri" w:hAnsi="Calibri"/>
        </w:rPr>
        <w:t>Acțiunile propuse în cadrul  OS 5.2 al POCU vor aborda în mod integrat  dificultățile majore cu care se confruntă persoanele aflate în risc de sărăcie sau excluziune socială din teritoriile vizate de Strategiile de Dezvoltare Locală selectate prin Măsura 19 din PNDR 2014-2020.</w:t>
      </w:r>
    </w:p>
    <w:p w14:paraId="3B57CBA2" w14:textId="41052754" w:rsidR="0034726E" w:rsidRPr="00CA0E1F" w:rsidRDefault="0034726E" w:rsidP="00A46037">
      <w:pPr>
        <w:shd w:val="clear" w:color="auto" w:fill="FFFFFF"/>
        <w:jc w:val="both"/>
        <w:rPr>
          <w:rFonts w:ascii="Calibri" w:hAnsi="Calibri" w:cs="Arial"/>
        </w:rPr>
      </w:pPr>
      <w:r w:rsidRPr="00CA0E1F">
        <w:rPr>
          <w:rFonts w:ascii="Calibri" w:hAnsi="Calibri" w:cs="Arial"/>
        </w:rPr>
        <w:t xml:space="preserve">Astfel, conform terminologiei utilizate în POCU, </w:t>
      </w:r>
      <w:r w:rsidRPr="00CA0E1F">
        <w:rPr>
          <w:rFonts w:ascii="Calibri" w:hAnsi="Calibri" w:cs="Arial"/>
          <w:b/>
        </w:rPr>
        <w:t>grupul țintă</w:t>
      </w:r>
      <w:r w:rsidRPr="00CA0E1F">
        <w:rPr>
          <w:rFonts w:ascii="Calibri" w:hAnsi="Calibri" w:cs="Arial"/>
        </w:rPr>
        <w:t xml:space="preserve"> - </w:t>
      </w:r>
      <w:r w:rsidRPr="00CA0E1F">
        <w:rPr>
          <w:rFonts w:ascii="Calibri" w:hAnsi="Calibri" w:cs="Arial"/>
          <w:b/>
          <w:bCs/>
        </w:rPr>
        <w:t>populația în risc de sărăcie sau excluziune socială din teritoriul acoperit de un</w:t>
      </w:r>
      <w:r w:rsidR="00D33EC2" w:rsidRPr="00CA0E1F">
        <w:rPr>
          <w:rFonts w:ascii="Calibri" w:hAnsi="Calibri" w:cs="Arial"/>
          <w:b/>
          <w:bCs/>
        </w:rPr>
        <w:t>ul</w:t>
      </w:r>
      <w:r w:rsidRPr="00CA0E1F">
        <w:rPr>
          <w:rFonts w:ascii="Calibri" w:hAnsi="Calibri" w:cs="Arial"/>
          <w:b/>
          <w:bCs/>
        </w:rPr>
        <w:t xml:space="preserve">/mai multe </w:t>
      </w:r>
      <w:r w:rsidR="00D33EC2" w:rsidRPr="00CA0E1F">
        <w:rPr>
          <w:rFonts w:ascii="Calibri" w:hAnsi="Calibri" w:cs="Arial"/>
          <w:b/>
          <w:bCs/>
        </w:rPr>
        <w:t xml:space="preserve">GAL-uri </w:t>
      </w:r>
      <w:r w:rsidRPr="00CA0E1F">
        <w:rPr>
          <w:rFonts w:ascii="Calibri" w:hAnsi="Calibri" w:cs="Arial"/>
          <w:b/>
          <w:bCs/>
        </w:rPr>
        <w:t xml:space="preserve">formează comunitatea marginalizată căreia i se adresează </w:t>
      </w:r>
      <w:r w:rsidRPr="00CA0E1F">
        <w:rPr>
          <w:rFonts w:ascii="Calibri" w:hAnsi="Calibri" w:cs="Arial"/>
          <w:b/>
        </w:rPr>
        <w:t>proiectul POCU.</w:t>
      </w:r>
      <w:r w:rsidRPr="00CA0E1F">
        <w:rPr>
          <w:rFonts w:ascii="Calibri" w:hAnsi="Calibri" w:cs="Arial"/>
          <w:b/>
          <w:bCs/>
        </w:rPr>
        <w:t xml:space="preserve"> </w:t>
      </w:r>
    </w:p>
    <w:p w14:paraId="79BBA918" w14:textId="5C794D6B" w:rsidR="0034726E" w:rsidRPr="00CA0E1F" w:rsidRDefault="0034726E" w:rsidP="00A46037">
      <w:pPr>
        <w:shd w:val="clear" w:color="auto" w:fill="FFFFFF"/>
        <w:jc w:val="both"/>
        <w:rPr>
          <w:rFonts w:ascii="Calibri" w:hAnsi="Calibri" w:cs="font202"/>
        </w:rPr>
      </w:pPr>
      <w:r w:rsidRPr="00CA0E1F">
        <w:rPr>
          <w:rFonts w:ascii="Calibri" w:hAnsi="Calibri" w:cs="Arial"/>
        </w:rPr>
        <w:t>Persoanele aflate în risc de sărăcie sau excluziune socială care nu au acte de identitate, dar locuiesc în teritoriul SDL, precum și persoanele fără adăpost (inclusiv copii și tineri) care se află în raza teritoriului unei SDL, vor reprezenta grup țintă eligibil dacă se constată că trăiesc în una din zonele cuprinse în teritoriu (declarație pe propria răspundere).</w:t>
      </w:r>
    </w:p>
    <w:p w14:paraId="270ECB45" w14:textId="5205E9D6" w:rsidR="009224DF" w:rsidRPr="00CA0E1F" w:rsidRDefault="009224DF" w:rsidP="00A46037">
      <w:pPr>
        <w:pStyle w:val="BodyText"/>
        <w:spacing w:before="120" w:line="240" w:lineRule="auto"/>
        <w:jc w:val="both"/>
        <w:rPr>
          <w:rFonts w:ascii="Calibri" w:hAnsi="Calibri" w:cs="font202"/>
        </w:rPr>
      </w:pPr>
      <w:bookmarkStart w:id="9" w:name="_Toc435003179"/>
      <w:bookmarkEnd w:id="8"/>
      <w:r w:rsidRPr="00CA0E1F">
        <w:rPr>
          <w:rFonts w:ascii="Calibri" w:hAnsi="Calibri" w:cs="font202"/>
        </w:rPr>
        <w:t xml:space="preserve">Un teritoriu </w:t>
      </w:r>
      <w:r w:rsidR="00221C67" w:rsidRPr="00CA0E1F">
        <w:rPr>
          <w:rFonts w:ascii="Calibri" w:hAnsi="Calibri" w:cs="font202"/>
        </w:rPr>
        <w:t xml:space="preserve">eligibil </w:t>
      </w:r>
      <w:r w:rsidRPr="00CA0E1F">
        <w:rPr>
          <w:rFonts w:ascii="Calibri" w:hAnsi="Calibri" w:cs="font202"/>
        </w:rPr>
        <w:t>pentru intervenția sprijinită prin proiect</w:t>
      </w:r>
      <w:r w:rsidR="009D7D69" w:rsidRPr="00CA0E1F">
        <w:rPr>
          <w:rFonts w:ascii="Calibri" w:hAnsi="Calibri" w:cs="font202"/>
        </w:rPr>
        <w:t>ul POCU</w:t>
      </w:r>
      <w:r w:rsidRPr="00CA0E1F">
        <w:rPr>
          <w:rFonts w:ascii="Calibri" w:hAnsi="Calibri" w:cs="font202"/>
        </w:rPr>
        <w:t xml:space="preserve"> poate conține una sau mai multe </w:t>
      </w:r>
      <w:r w:rsidR="005B20CC" w:rsidRPr="00CA0E1F">
        <w:rPr>
          <w:rFonts w:ascii="Calibri" w:hAnsi="Calibri" w:cs="font202"/>
        </w:rPr>
        <w:t>UAT-uri</w:t>
      </w:r>
      <w:r w:rsidR="00C745A7" w:rsidRPr="00CA0E1F">
        <w:rPr>
          <w:rFonts w:ascii="Calibri" w:hAnsi="Calibri" w:cs="font202"/>
        </w:rPr>
        <w:t xml:space="preserve"> </w:t>
      </w:r>
      <w:r w:rsidR="00221C67" w:rsidRPr="00CA0E1F">
        <w:rPr>
          <w:rFonts w:ascii="Calibri" w:hAnsi="Calibri" w:cs="font202"/>
        </w:rPr>
        <w:t>(</w:t>
      </w:r>
      <w:r w:rsidR="00221C67" w:rsidRPr="00CA0E1F">
        <w:rPr>
          <w:rFonts w:ascii="Calibri" w:hAnsi="Calibri" w:cs="font202"/>
          <w:i/>
        </w:rPr>
        <w:t xml:space="preserve">comune </w:t>
      </w:r>
      <w:r w:rsidR="00C745A7" w:rsidRPr="00CA0E1F">
        <w:rPr>
          <w:rFonts w:ascii="Calibri" w:hAnsi="Calibri" w:cs="font202"/>
        </w:rPr>
        <w:t xml:space="preserve"> </w:t>
      </w:r>
      <w:r w:rsidR="00221C67" w:rsidRPr="00CA0E1F">
        <w:rPr>
          <w:rFonts w:ascii="Calibri" w:hAnsi="Calibri" w:cs="Arial"/>
          <w:i/>
          <w:iCs/>
        </w:rPr>
        <w:t>sau orașe cu o populație de până la 20.000 de locuitori</w:t>
      </w:r>
      <w:r w:rsidR="00577A05" w:rsidRPr="00CA0E1F">
        <w:rPr>
          <w:rFonts w:ascii="Calibri" w:hAnsi="Calibri" w:cs="Arial"/>
          <w:iCs/>
        </w:rPr>
        <w:t>)</w:t>
      </w:r>
      <w:r w:rsidR="00221C67" w:rsidRPr="00CA0E1F">
        <w:rPr>
          <w:rFonts w:ascii="Calibri" w:hAnsi="Calibri" w:cs="font202"/>
        </w:rPr>
        <w:t xml:space="preserve"> </w:t>
      </w:r>
      <w:r w:rsidR="005B20CC" w:rsidRPr="00CA0E1F">
        <w:rPr>
          <w:rFonts w:ascii="Calibri" w:hAnsi="Calibri" w:cs="font202"/>
        </w:rPr>
        <w:t xml:space="preserve">dintr-un teritoriu acoperit de una/mai multe Strategii de dezvoltare rurală </w:t>
      </w:r>
      <w:r w:rsidR="00B44366" w:rsidRPr="00CA0E1F">
        <w:rPr>
          <w:rFonts w:ascii="Calibri" w:hAnsi="Calibri" w:cs="Arial"/>
        </w:rPr>
        <w:t xml:space="preserve">din cadrul aceluiași tip de teritorii (teritorii LESS sau teritorii MORE, fară </w:t>
      </w:r>
      <w:r w:rsidR="00B44366" w:rsidRPr="00CA0E1F">
        <w:rPr>
          <w:rFonts w:ascii="Calibri" w:hAnsi="Calibri" w:cs="Arial"/>
        </w:rPr>
        <w:lastRenderedPageBreak/>
        <w:t>a fi mixate teritorii de tip LESS cu MORE la nivelul unui proiect POCU)</w:t>
      </w:r>
      <w:r w:rsidRPr="00CA0E1F">
        <w:rPr>
          <w:rFonts w:ascii="Calibri" w:hAnsi="Calibri" w:cs="font202"/>
        </w:rPr>
        <w:t xml:space="preserve"> care pot să aibă aceleași tipuri de nevoi/ probleme sau pot avea nevoi/ probleme diferite, dar interdependente sau pot fi complet diferite</w:t>
      </w:r>
      <w:r w:rsidR="00B44366" w:rsidRPr="00CA0E1F">
        <w:rPr>
          <w:rFonts w:ascii="Calibri" w:hAnsi="Calibri" w:cs="font202"/>
        </w:rPr>
        <w:t xml:space="preserve"> dar concretizate în activități eligibile pentru proiectul POCU propus</w:t>
      </w:r>
      <w:r w:rsidRPr="00CA0E1F">
        <w:rPr>
          <w:rFonts w:ascii="Calibri" w:hAnsi="Calibri" w:cs="font202"/>
        </w:rPr>
        <w:t xml:space="preserve">. </w:t>
      </w:r>
    </w:p>
    <w:p w14:paraId="3938DB0C" w14:textId="7DC28B3E" w:rsidR="00221C67" w:rsidRPr="00CA0E1F" w:rsidRDefault="00221C67" w:rsidP="00A46037">
      <w:pPr>
        <w:shd w:val="clear" w:color="auto" w:fill="FFFFFF"/>
        <w:tabs>
          <w:tab w:val="num" w:pos="720"/>
        </w:tabs>
        <w:jc w:val="both"/>
        <w:rPr>
          <w:rFonts w:ascii="Calibri" w:hAnsi="Calibri" w:cs="Arial"/>
          <w:i/>
        </w:rPr>
      </w:pPr>
      <w:r w:rsidRPr="00CA0E1F">
        <w:rPr>
          <w:rFonts w:ascii="Calibri" w:hAnsi="Calibri" w:cs="Arial"/>
        </w:rPr>
        <w:t xml:space="preserve">De asemnea, pentru a fi eligibil, </w:t>
      </w:r>
      <w:r w:rsidRPr="00CA0E1F">
        <w:rPr>
          <w:rFonts w:ascii="Calibri" w:hAnsi="Calibri" w:cs="Arial"/>
          <w:b/>
          <w:bCs/>
        </w:rPr>
        <w:t xml:space="preserve">proiectul trebuie să se adreseze exclusiv grupului țintă care trebuie să îndeplinească cumulativ următoarele condiții: </w:t>
      </w:r>
      <w:r w:rsidRPr="00CA0E1F">
        <w:rPr>
          <w:rFonts w:ascii="Calibri" w:hAnsi="Calibri" w:cs="Arial"/>
          <w:i/>
          <w:iCs/>
        </w:rPr>
        <w:t xml:space="preserve">au domiciliul/ locuiesc în teritoriul acoperit de o Strategie de Dezvoltare Locală aprobată </w:t>
      </w:r>
      <w:r w:rsidR="00CC7130" w:rsidRPr="00CA0E1F">
        <w:rPr>
          <w:rFonts w:ascii="Calibri" w:hAnsi="Calibri" w:cs="Arial"/>
          <w:i/>
          <w:iCs/>
        </w:rPr>
        <w:t xml:space="preserve">prin </w:t>
      </w:r>
      <w:r w:rsidRPr="00CA0E1F">
        <w:rPr>
          <w:rFonts w:ascii="Calibri" w:hAnsi="Calibri" w:cs="Arial"/>
          <w:i/>
          <w:iCs/>
        </w:rPr>
        <w:t>PNDR 2014-2020 (aflat în zona rurală și/ sau în orașe cu o populație de până la 20.000 de locuitori)</w:t>
      </w:r>
      <w:r w:rsidRPr="00CA0E1F">
        <w:rPr>
          <w:rFonts w:ascii="Calibri" w:hAnsi="Calibri" w:cs="Arial"/>
          <w:iCs/>
        </w:rPr>
        <w:t xml:space="preserve"> și </w:t>
      </w:r>
      <w:r w:rsidRPr="00CA0E1F">
        <w:rPr>
          <w:rFonts w:ascii="Calibri" w:hAnsi="Calibri" w:cs="Arial"/>
          <w:i/>
          <w:iCs/>
        </w:rPr>
        <w:t xml:space="preserve">sunt în risc de sărăcie sau excluziune socială </w:t>
      </w:r>
      <w:r w:rsidRPr="00CA0E1F">
        <w:rPr>
          <w:rFonts w:ascii="Calibri" w:hAnsi="Calibri" w:cs="Arial"/>
          <w:i/>
        </w:rPr>
        <w:t>Conform definiției Eurostat</w:t>
      </w:r>
      <w:r w:rsidRPr="00CA0E1F">
        <w:rPr>
          <w:rFonts w:ascii="Calibri" w:hAnsi="Calibri" w:cs="Arial"/>
          <w:b/>
          <w:bCs/>
          <w:i/>
        </w:rPr>
        <w:t xml:space="preserve"> </w:t>
      </w:r>
      <w:r w:rsidRPr="00CA0E1F">
        <w:rPr>
          <w:rFonts w:ascii="Calibri" w:hAnsi="Calibri" w:cs="Arial"/>
          <w:i/>
        </w:rPr>
        <w:t>(indicatorul AROPE).</w:t>
      </w:r>
    </w:p>
    <w:p w14:paraId="6A759FC9" w14:textId="77777777" w:rsidR="009224DF" w:rsidRPr="00CA0E1F" w:rsidRDefault="009224DF" w:rsidP="00A46037">
      <w:pPr>
        <w:spacing w:before="120" w:after="120" w:line="240" w:lineRule="auto"/>
        <w:jc w:val="both"/>
        <w:rPr>
          <w:rFonts w:ascii="Calibri" w:hAnsi="Calibri"/>
          <w:b/>
        </w:rPr>
      </w:pPr>
      <w:r w:rsidRPr="00CA0E1F">
        <w:rPr>
          <w:rFonts w:ascii="Calibri" w:hAnsi="Calibri"/>
          <w:b/>
        </w:rPr>
        <w:t>Segregarea</w:t>
      </w:r>
    </w:p>
    <w:p w14:paraId="3D7FD08A" w14:textId="77777777" w:rsidR="00F0102D" w:rsidRPr="00CA0E1F" w:rsidRDefault="009224DF" w:rsidP="00A46037">
      <w:pPr>
        <w:spacing w:before="120" w:after="120" w:line="240" w:lineRule="auto"/>
        <w:jc w:val="both"/>
        <w:rPr>
          <w:rFonts w:ascii="Calibri" w:hAnsi="Calibri"/>
          <w:b/>
        </w:rPr>
      </w:pPr>
      <w:r w:rsidRPr="00CA0E1F">
        <w:rPr>
          <w:rFonts w:ascii="Calibri" w:hAnsi="Calibri" w:cs="font202"/>
        </w:rPr>
        <w:t>Multe din aceste zone pot fi segregate (separate de restul comunită</w:t>
      </w:r>
      <w:r w:rsidRPr="00CA0E1F">
        <w:rPr>
          <w:rFonts w:ascii="Calibri" w:hAnsi="Calibri" w:cs="Times New Roman"/>
        </w:rPr>
        <w:t>ț</w:t>
      </w:r>
      <w:r w:rsidRPr="00CA0E1F">
        <w:rPr>
          <w:rFonts w:ascii="Calibri" w:hAnsi="Calibri" w:cs="font202"/>
        </w:rPr>
        <w:t>ii, aflate la marginea localită</w:t>
      </w:r>
      <w:r w:rsidRPr="00CA0E1F">
        <w:rPr>
          <w:rFonts w:ascii="Calibri" w:hAnsi="Calibri" w:cs="Times New Roman"/>
        </w:rPr>
        <w:t>ț</w:t>
      </w:r>
      <w:r w:rsidRPr="00CA0E1F">
        <w:rPr>
          <w:rFonts w:ascii="Calibri" w:hAnsi="Calibri" w:cs="font202"/>
        </w:rPr>
        <w:t>ii). Grani</w:t>
      </w:r>
      <w:r w:rsidRPr="00CA0E1F">
        <w:rPr>
          <w:rFonts w:ascii="Calibri" w:hAnsi="Calibri" w:cs="Times New Roman"/>
        </w:rPr>
        <w:t>ț</w:t>
      </w:r>
      <w:r w:rsidRPr="00CA0E1F">
        <w:rPr>
          <w:rFonts w:ascii="Calibri" w:hAnsi="Calibri" w:cs="font202"/>
        </w:rPr>
        <w:t>ele dintre comunitatea segregată și comunitatea majoritară pot fi grani</w:t>
      </w:r>
      <w:r w:rsidRPr="00CA0E1F">
        <w:rPr>
          <w:rFonts w:ascii="Calibri" w:hAnsi="Calibri" w:cs="Times New Roman"/>
        </w:rPr>
        <w:t>ț</w:t>
      </w:r>
      <w:r w:rsidRPr="00CA0E1F">
        <w:rPr>
          <w:rFonts w:ascii="Calibri" w:hAnsi="Calibri" w:cs="font202"/>
        </w:rPr>
        <w:t>e naturale (de ex. un râu, un deal, etc), grani</w:t>
      </w:r>
      <w:r w:rsidRPr="00CA0E1F">
        <w:rPr>
          <w:rFonts w:ascii="Calibri" w:hAnsi="Calibri" w:cs="Times New Roman"/>
        </w:rPr>
        <w:t>ț</w:t>
      </w:r>
      <w:r w:rsidRPr="00CA0E1F">
        <w:rPr>
          <w:rFonts w:ascii="Calibri" w:hAnsi="Calibri" w:cs="font202"/>
        </w:rPr>
        <w:t>e construite (de ex. un zid, un gard, etc) sau pot fi simbolice (de ex. locuitorii unei străzi se consideră segrega</w:t>
      </w:r>
      <w:r w:rsidRPr="00CA0E1F">
        <w:rPr>
          <w:rFonts w:ascii="Calibri" w:hAnsi="Calibri" w:cs="Times New Roman"/>
        </w:rPr>
        <w:t>ț</w:t>
      </w:r>
      <w:r w:rsidRPr="00CA0E1F">
        <w:rPr>
          <w:rFonts w:ascii="Calibri" w:hAnsi="Calibri" w:cs="font202"/>
        </w:rPr>
        <w:t>i, separa</w:t>
      </w:r>
      <w:r w:rsidRPr="00CA0E1F">
        <w:rPr>
          <w:rFonts w:ascii="Calibri" w:hAnsi="Calibri" w:cs="Times New Roman"/>
        </w:rPr>
        <w:t>ț</w:t>
      </w:r>
      <w:r w:rsidRPr="00CA0E1F">
        <w:rPr>
          <w:rFonts w:ascii="Calibri" w:hAnsi="Calibri" w:cs="font202"/>
        </w:rPr>
        <w:t>i de restul comunită</w:t>
      </w:r>
      <w:r w:rsidRPr="00CA0E1F">
        <w:rPr>
          <w:rFonts w:ascii="Calibri" w:hAnsi="Calibri" w:cs="Times New Roman"/>
        </w:rPr>
        <w:t>ț</w:t>
      </w:r>
      <w:r w:rsidRPr="00CA0E1F">
        <w:rPr>
          <w:rFonts w:ascii="Calibri" w:hAnsi="Calibri" w:cs="font202"/>
        </w:rPr>
        <w:t>ii, nu există interac</w:t>
      </w:r>
      <w:r w:rsidRPr="00CA0E1F">
        <w:rPr>
          <w:rFonts w:ascii="Calibri" w:hAnsi="Calibri" w:cs="Times New Roman"/>
        </w:rPr>
        <w:t>ț</w:t>
      </w:r>
      <w:r w:rsidRPr="00CA0E1F">
        <w:rPr>
          <w:rFonts w:ascii="Calibri" w:hAnsi="Calibri" w:cs="font202"/>
        </w:rPr>
        <w:t>iune socială între ei și vecini).  Serviciile educa</w:t>
      </w:r>
      <w:r w:rsidRPr="00CA0E1F">
        <w:rPr>
          <w:rFonts w:ascii="Calibri" w:hAnsi="Calibri" w:cs="Times New Roman"/>
        </w:rPr>
        <w:t>ț</w:t>
      </w:r>
      <w:r w:rsidRPr="00CA0E1F">
        <w:rPr>
          <w:rFonts w:ascii="Calibri" w:hAnsi="Calibri" w:cs="font202"/>
        </w:rPr>
        <w:t>ionale pot fi, de asemenea,  segregate,  iar identificarea segregării se face pe baza defini</w:t>
      </w:r>
      <w:r w:rsidRPr="00CA0E1F">
        <w:rPr>
          <w:rFonts w:ascii="Calibri" w:hAnsi="Calibri" w:cs="Times New Roman"/>
        </w:rPr>
        <w:t>ț</w:t>
      </w:r>
      <w:r w:rsidRPr="00CA0E1F">
        <w:rPr>
          <w:rFonts w:ascii="Calibri" w:hAnsi="Calibri" w:cs="font202"/>
        </w:rPr>
        <w:t xml:space="preserve">iei existente în lege, dar și pe baza recomandărilor din </w:t>
      </w:r>
      <w:r w:rsidR="00F0102D" w:rsidRPr="00CA0E1F">
        <w:rPr>
          <w:rFonts w:ascii="Calibri" w:hAnsi="Calibri"/>
          <w:b/>
        </w:rPr>
        <w:t xml:space="preserve">Anexa </w:t>
      </w:r>
      <w:r w:rsidR="003F424C" w:rsidRPr="00CA0E1F">
        <w:rPr>
          <w:rFonts w:ascii="Calibri" w:hAnsi="Calibri"/>
          <w:b/>
        </w:rPr>
        <w:t>5</w:t>
      </w:r>
      <w:r w:rsidR="00F0102D" w:rsidRPr="00CA0E1F">
        <w:rPr>
          <w:rFonts w:ascii="Calibri" w:hAnsi="Calibri"/>
          <w:b/>
        </w:rPr>
        <w:t>: Informații generale și exemple privind combaterea segregării</w:t>
      </w:r>
    </w:p>
    <w:p w14:paraId="512FA596" w14:textId="77777777" w:rsidR="00D60860" w:rsidRPr="00CA0E1F" w:rsidRDefault="00D60860" w:rsidP="00A46037">
      <w:pPr>
        <w:spacing w:before="120" w:after="120" w:line="240" w:lineRule="auto"/>
        <w:jc w:val="both"/>
        <w:rPr>
          <w:rFonts w:ascii="Calibri" w:hAnsi="Calibri"/>
          <w:b/>
        </w:rPr>
      </w:pPr>
    </w:p>
    <w:p w14:paraId="6B7014E6" w14:textId="39990827" w:rsidR="009224DF" w:rsidRPr="00CA0E1F" w:rsidRDefault="0013778A" w:rsidP="00A46037">
      <w:pPr>
        <w:pStyle w:val="Heading3"/>
        <w:jc w:val="both"/>
        <w:rPr>
          <w:rFonts w:ascii="Calibri" w:hAnsi="Calibri"/>
          <w:b/>
          <w:color w:val="auto"/>
        </w:rPr>
      </w:pPr>
      <w:bookmarkStart w:id="10" w:name="_Toc501699492"/>
      <w:r w:rsidRPr="00CA0E1F">
        <w:rPr>
          <w:rFonts w:ascii="Calibri" w:hAnsi="Calibri"/>
          <w:b/>
          <w:color w:val="auto"/>
        </w:rPr>
        <w:t>Abordarea complementară (POCU</w:t>
      </w:r>
      <w:r w:rsidR="007B1831" w:rsidRPr="00CA0E1F">
        <w:rPr>
          <w:rFonts w:ascii="Calibri" w:hAnsi="Calibri"/>
          <w:b/>
          <w:color w:val="auto"/>
        </w:rPr>
        <w:t xml:space="preserve"> și </w:t>
      </w:r>
      <w:r w:rsidRPr="00CA0E1F">
        <w:rPr>
          <w:rFonts w:ascii="Calibri" w:hAnsi="Calibri"/>
          <w:b/>
          <w:color w:val="auto"/>
        </w:rPr>
        <w:t>PNDR</w:t>
      </w:r>
      <w:r w:rsidR="007B1831" w:rsidRPr="00CA0E1F">
        <w:rPr>
          <w:rFonts w:ascii="Calibri" w:hAnsi="Calibri"/>
          <w:b/>
          <w:color w:val="auto"/>
        </w:rPr>
        <w:t>-</w:t>
      </w:r>
      <w:r w:rsidR="007B1831" w:rsidRPr="00CA0E1F">
        <w:rPr>
          <w:rFonts w:ascii="Calibri" w:hAnsi="Calibri" w:cs="Arial"/>
          <w:color w:val="auto"/>
        </w:rPr>
        <w:t>Strategiile de dezvoltare loc</w:t>
      </w:r>
      <w:r w:rsidR="00CE6444" w:rsidRPr="00CA0E1F">
        <w:rPr>
          <w:rFonts w:ascii="Calibri" w:hAnsi="Calibri" w:cs="Arial"/>
          <w:color w:val="auto"/>
        </w:rPr>
        <w:t>ală finanțate din măsura LEADER</w:t>
      </w:r>
      <w:r w:rsidRPr="00CA0E1F">
        <w:rPr>
          <w:rFonts w:ascii="Calibri" w:hAnsi="Calibri"/>
          <w:b/>
          <w:color w:val="auto"/>
        </w:rPr>
        <w:t>) solicitată prin apelul de proiecte</w:t>
      </w:r>
      <w:bookmarkEnd w:id="10"/>
    </w:p>
    <w:p w14:paraId="27BD5036" w14:textId="77777777" w:rsidR="00D60860" w:rsidRPr="00CA0E1F" w:rsidRDefault="00D60860" w:rsidP="00A46037">
      <w:pPr>
        <w:shd w:val="clear" w:color="auto" w:fill="FFFFFF"/>
        <w:spacing w:before="120" w:after="120" w:line="240" w:lineRule="auto"/>
        <w:jc w:val="both"/>
        <w:rPr>
          <w:rFonts w:ascii="Calibri" w:hAnsi="Calibri"/>
          <w:b/>
        </w:rPr>
      </w:pPr>
    </w:p>
    <w:p w14:paraId="665850B7" w14:textId="332711C7" w:rsidR="00F33A25" w:rsidRPr="00CA0E1F" w:rsidRDefault="00F23D34" w:rsidP="00A46037">
      <w:pPr>
        <w:pStyle w:val="ListParagraph"/>
        <w:numPr>
          <w:ilvl w:val="0"/>
          <w:numId w:val="125"/>
        </w:numPr>
        <w:shd w:val="clear" w:color="auto" w:fill="FFFFFF"/>
        <w:spacing w:after="120"/>
        <w:ind w:left="360" w:hanging="450"/>
        <w:jc w:val="both"/>
        <w:rPr>
          <w:rFonts w:ascii="Calibri" w:eastAsia="MS Mincho" w:hAnsi="Calibri" w:cs="Arial"/>
        </w:rPr>
      </w:pPr>
      <w:r w:rsidRPr="00CA0E1F">
        <w:rPr>
          <w:rFonts w:ascii="Calibri" w:eastAsia="MS Mincho" w:hAnsi="Calibri" w:cs="Arial"/>
        </w:rPr>
        <w:t>Prin proiectele finanțate prin POCU O.S.5.2 trebuie să se asigure complementaritatea între Strategiile de dezvoltare locală</w:t>
      </w:r>
      <w:r w:rsidR="001B01C4" w:rsidRPr="00CA0E1F">
        <w:rPr>
          <w:rFonts w:ascii="Calibri" w:eastAsia="MS Mincho" w:hAnsi="Calibri" w:cs="Arial"/>
        </w:rPr>
        <w:t xml:space="preserve"> (SDL)</w:t>
      </w:r>
      <w:r w:rsidRPr="00CA0E1F">
        <w:rPr>
          <w:rFonts w:ascii="Calibri" w:eastAsia="MS Mincho" w:hAnsi="Calibri" w:cs="Arial"/>
        </w:rPr>
        <w:t xml:space="preserve"> finanțate prin </w:t>
      </w:r>
      <w:r w:rsidR="001B01C4" w:rsidRPr="00CA0E1F">
        <w:rPr>
          <w:rFonts w:ascii="Calibri" w:eastAsia="MS Mincho" w:hAnsi="Calibri" w:cs="Arial"/>
        </w:rPr>
        <w:t>Măsura Leader din cadrul Programului Național de Dezvoltare Rurală 2014-2020 (</w:t>
      </w:r>
      <w:r w:rsidRPr="00CA0E1F">
        <w:rPr>
          <w:rFonts w:ascii="Calibri" w:eastAsia="MS Mincho" w:hAnsi="Calibri" w:cs="Arial"/>
        </w:rPr>
        <w:t>PNDR</w:t>
      </w:r>
      <w:r w:rsidR="001B01C4" w:rsidRPr="00CA0E1F">
        <w:rPr>
          <w:rFonts w:ascii="Calibri" w:eastAsia="MS Mincho" w:hAnsi="Calibri" w:cs="Arial"/>
        </w:rPr>
        <w:t xml:space="preserve"> 2014-2020)</w:t>
      </w:r>
      <w:r w:rsidRPr="00CA0E1F">
        <w:rPr>
          <w:rFonts w:ascii="Calibri" w:eastAsia="MS Mincho" w:hAnsi="Calibri" w:cs="Arial"/>
        </w:rPr>
        <w:t xml:space="preserve"> și POCU.</w:t>
      </w:r>
    </w:p>
    <w:p w14:paraId="2831578C" w14:textId="183FA0CD" w:rsidR="00F33A25" w:rsidRPr="00CA0E1F" w:rsidRDefault="00F23D34" w:rsidP="00A46037">
      <w:pPr>
        <w:pStyle w:val="ListParagraph"/>
        <w:numPr>
          <w:ilvl w:val="0"/>
          <w:numId w:val="125"/>
        </w:numPr>
        <w:ind w:left="360" w:hanging="450"/>
        <w:jc w:val="both"/>
        <w:rPr>
          <w:rFonts w:ascii="Calibri" w:eastAsia="MS Mincho" w:hAnsi="Calibri"/>
        </w:rPr>
      </w:pPr>
      <w:r w:rsidRPr="00CA0E1F">
        <w:rPr>
          <w:rFonts w:ascii="Calibri" w:eastAsia="MS Mincho" w:hAnsi="Calibri" w:cs="Arial"/>
        </w:rPr>
        <w:t xml:space="preserve">Beneficiarul unui proiect de infrastructura socială finanțat </w:t>
      </w:r>
      <w:r w:rsidR="00EA32D7" w:rsidRPr="00CA0E1F">
        <w:rPr>
          <w:rFonts w:ascii="Calibri" w:eastAsia="MS Mincho" w:hAnsi="Calibri" w:cs="Arial"/>
        </w:rPr>
        <w:t xml:space="preserve">prin </w:t>
      </w:r>
      <w:r w:rsidRPr="00CA0E1F">
        <w:rPr>
          <w:rFonts w:ascii="Calibri" w:eastAsia="MS Mincho" w:hAnsi="Calibri" w:cs="Arial"/>
        </w:rPr>
        <w:t xml:space="preserve">PNDR (proiect hard depus și selectat de GAL în cadrul SDL dar contractat la nivelul </w:t>
      </w:r>
      <w:r w:rsidR="005247F6" w:rsidRPr="00CA0E1F">
        <w:rPr>
          <w:rFonts w:ascii="Calibri" w:eastAsia="MS Mincho" w:hAnsi="Calibri" w:cs="Arial"/>
        </w:rPr>
        <w:t>Agenți</w:t>
      </w:r>
      <w:r w:rsidR="00715DC5" w:rsidRPr="00CA0E1F">
        <w:rPr>
          <w:rFonts w:ascii="Calibri" w:eastAsia="MS Mincho" w:hAnsi="Calibri" w:cs="Arial"/>
        </w:rPr>
        <w:t>ei</w:t>
      </w:r>
      <w:r w:rsidR="005247F6" w:rsidRPr="00CA0E1F">
        <w:rPr>
          <w:rFonts w:ascii="Calibri" w:eastAsia="MS Mincho" w:hAnsi="Calibri" w:cs="Arial"/>
        </w:rPr>
        <w:t xml:space="preserve"> pentru Finanțarea Investițiilor Rurale</w:t>
      </w:r>
      <w:r w:rsidR="00715DC5" w:rsidRPr="00CA0E1F">
        <w:rPr>
          <w:rFonts w:ascii="Calibri" w:eastAsia="MS Mincho" w:hAnsi="Calibri" w:cs="Arial"/>
        </w:rPr>
        <w:t>- AFIR</w:t>
      </w:r>
      <w:r w:rsidRPr="00CA0E1F">
        <w:rPr>
          <w:rFonts w:ascii="Calibri" w:eastAsia="MS Mincho" w:hAnsi="Calibri" w:cs="Arial"/>
        </w:rPr>
        <w:t>), poate să operaționalizeze această infr</w:t>
      </w:r>
      <w:r w:rsidR="00275DD0" w:rsidRPr="00CA0E1F">
        <w:rPr>
          <w:rFonts w:ascii="Calibri" w:eastAsia="MS Mincho" w:hAnsi="Calibri" w:cs="Arial"/>
        </w:rPr>
        <w:t>actructura (</w:t>
      </w:r>
      <w:r w:rsidRPr="00CA0E1F">
        <w:rPr>
          <w:rFonts w:ascii="Calibri" w:eastAsia="MS Mincho" w:hAnsi="Calibri" w:cs="Arial"/>
        </w:rPr>
        <w:t xml:space="preserve">să asigure prestarea </w:t>
      </w:r>
      <w:r w:rsidRPr="00CA0E1F">
        <w:rPr>
          <w:rFonts w:ascii="Calibri" w:eastAsia="MS Mincho" w:hAnsi="Calibri" w:cs="Arial"/>
          <w:b/>
        </w:rPr>
        <w:t>serviciilor sociale</w:t>
      </w:r>
      <w:r w:rsidRPr="00CA0E1F">
        <w:rPr>
          <w:rFonts w:ascii="Calibri" w:eastAsia="MS Mincho" w:hAnsi="Calibri" w:cs="Arial"/>
        </w:rPr>
        <w:t xml:space="preserve"> propuse)  prin surse proprii sau ca activitate de tip soft</w:t>
      </w:r>
      <w:r w:rsidR="00715DC5" w:rsidRPr="00CA0E1F">
        <w:rPr>
          <w:rFonts w:ascii="Calibri" w:eastAsia="MS Mincho" w:hAnsi="Calibri" w:cs="Arial"/>
        </w:rPr>
        <w:t xml:space="preserve"> – activitatea principală 1</w:t>
      </w:r>
      <w:r w:rsidR="00C67E3A" w:rsidRPr="00CA0E1F">
        <w:rPr>
          <w:rFonts w:ascii="Calibri" w:eastAsia="MS Mincho" w:hAnsi="Calibri" w:cs="Arial"/>
        </w:rPr>
        <w:t xml:space="preserve"> aferentă unui</w:t>
      </w:r>
      <w:r w:rsidR="00275DD0" w:rsidRPr="00CA0E1F">
        <w:rPr>
          <w:rFonts w:ascii="Calibri" w:eastAsia="MS Mincho" w:hAnsi="Calibri" w:cs="Arial"/>
        </w:rPr>
        <w:t xml:space="preserve"> proiect </w:t>
      </w:r>
      <w:r w:rsidRPr="00CA0E1F">
        <w:rPr>
          <w:rFonts w:ascii="Calibri" w:eastAsia="MS Mincho" w:hAnsi="Calibri" w:cs="Arial"/>
        </w:rPr>
        <w:t xml:space="preserve">depus </w:t>
      </w:r>
      <w:r w:rsidR="00C67E3A" w:rsidRPr="00CA0E1F">
        <w:rPr>
          <w:rFonts w:ascii="Calibri" w:eastAsia="MS Mincho" w:hAnsi="Calibri" w:cs="Arial"/>
        </w:rPr>
        <w:t>în cadrul prezentului apel de proiecte</w:t>
      </w:r>
      <w:r w:rsidRPr="00CA0E1F">
        <w:rPr>
          <w:rFonts w:ascii="Calibri" w:eastAsia="MS Mincho" w:hAnsi="Calibri" w:cs="Arial"/>
        </w:rPr>
        <w:t xml:space="preserve">. </w:t>
      </w:r>
    </w:p>
    <w:p w14:paraId="4405ACCE" w14:textId="4189C489" w:rsidR="004102AD" w:rsidRPr="00CA0E1F" w:rsidRDefault="00EE47F4" w:rsidP="00A46037">
      <w:pPr>
        <w:pStyle w:val="ListParagraph"/>
        <w:ind w:left="360"/>
        <w:jc w:val="both"/>
        <w:rPr>
          <w:rFonts w:ascii="Calibri" w:eastAsia="MS Mincho" w:hAnsi="Calibri"/>
        </w:rPr>
      </w:pPr>
      <w:r w:rsidRPr="00CA0E1F">
        <w:rPr>
          <w:rFonts w:ascii="Calibri" w:hAnsi="Calibri"/>
        </w:rPr>
        <w:t xml:space="preserve">Pentru depunerea Cererii de finanțare </w:t>
      </w:r>
      <w:r w:rsidR="00C67E3A" w:rsidRPr="00CA0E1F">
        <w:rPr>
          <w:rFonts w:ascii="Calibri" w:hAnsi="Calibri"/>
        </w:rPr>
        <w:t>in cadrul prezentului apel de proiecte</w:t>
      </w:r>
      <w:r w:rsidRPr="00CA0E1F">
        <w:rPr>
          <w:rFonts w:ascii="Calibri" w:hAnsi="Calibri"/>
        </w:rPr>
        <w:t xml:space="preserve"> nu </w:t>
      </w:r>
      <w:r w:rsidR="00C67E3A" w:rsidRPr="00CA0E1F">
        <w:rPr>
          <w:rFonts w:ascii="Calibri" w:hAnsi="Calibri"/>
        </w:rPr>
        <w:t>este obligatoriu</w:t>
      </w:r>
      <w:r w:rsidRPr="00CA0E1F">
        <w:rPr>
          <w:rFonts w:ascii="Calibri" w:hAnsi="Calibri"/>
        </w:rPr>
        <w:t xml:space="preserve"> ca solicitantul s</w:t>
      </w:r>
      <w:r w:rsidR="00B5177A" w:rsidRPr="00CA0E1F">
        <w:rPr>
          <w:rFonts w:ascii="Calibri" w:hAnsi="Calibri"/>
        </w:rPr>
        <w:t>ă</w:t>
      </w:r>
      <w:r w:rsidRPr="00CA0E1F">
        <w:rPr>
          <w:rFonts w:ascii="Calibri" w:hAnsi="Calibri"/>
        </w:rPr>
        <w:t xml:space="preserve"> aștepte finalizarea proiectului hard de infrastructură socială finanțat prin PNDR</w:t>
      </w:r>
      <w:r w:rsidR="00F63EC3" w:rsidRPr="00CA0E1F">
        <w:rPr>
          <w:rFonts w:ascii="Calibri" w:hAnsi="Calibri"/>
        </w:rPr>
        <w:t xml:space="preserve"> 2014-2020</w:t>
      </w:r>
      <w:r w:rsidRPr="00CA0E1F">
        <w:rPr>
          <w:rFonts w:ascii="Calibri" w:hAnsi="Calibri"/>
        </w:rPr>
        <w:t xml:space="preserve">. </w:t>
      </w:r>
      <w:r w:rsidR="00F63EC3" w:rsidRPr="00CA0E1F">
        <w:rPr>
          <w:rFonts w:ascii="Calibri" w:hAnsi="Calibri"/>
        </w:rPr>
        <w:t xml:space="preserve"> </w:t>
      </w:r>
      <w:r w:rsidRPr="00CA0E1F">
        <w:rPr>
          <w:rFonts w:ascii="Calibri" w:hAnsi="Calibri"/>
        </w:rPr>
        <w:t xml:space="preserve">Condiția minimă de îndeplinit în acest sens este existența contractului de finanțare semnat cu </w:t>
      </w:r>
      <w:r w:rsidRPr="00CA0E1F">
        <w:rPr>
          <w:rFonts w:ascii="Calibri" w:hAnsi="Calibri"/>
          <w:b/>
        </w:rPr>
        <w:t>Agenția pentru Finanțarea Investițiilor Rurale - AFIR</w:t>
      </w:r>
      <w:r w:rsidRPr="00CA0E1F">
        <w:rPr>
          <w:rFonts w:ascii="Calibri" w:hAnsi="Calibri"/>
        </w:rPr>
        <w:t xml:space="preserve"> pentru proiectul hard iar </w:t>
      </w:r>
      <w:r w:rsidRPr="00CA0E1F">
        <w:rPr>
          <w:rFonts w:ascii="Calibri" w:hAnsi="Calibri"/>
          <w:b/>
        </w:rPr>
        <w:t>beneficiarul contractului de finanțare prin PNDR (</w:t>
      </w:r>
      <w:r w:rsidR="00055F3F" w:rsidRPr="00CA0E1F">
        <w:rPr>
          <w:rFonts w:ascii="Calibri" w:hAnsi="Calibri"/>
          <w:b/>
        </w:rPr>
        <w:t>măsura</w:t>
      </w:r>
      <w:r w:rsidRPr="00CA0E1F">
        <w:rPr>
          <w:rFonts w:ascii="Calibri" w:hAnsi="Calibri"/>
          <w:b/>
        </w:rPr>
        <w:t xml:space="preserve"> Leader) să </w:t>
      </w:r>
      <w:r w:rsidR="00F63EC3" w:rsidRPr="00CA0E1F">
        <w:rPr>
          <w:rFonts w:ascii="Calibri" w:hAnsi="Calibri"/>
          <w:b/>
        </w:rPr>
        <w:t>aibă calitatea de</w:t>
      </w:r>
      <w:r w:rsidRPr="00CA0E1F">
        <w:rPr>
          <w:rFonts w:ascii="Calibri" w:hAnsi="Calibri"/>
          <w:b/>
        </w:rPr>
        <w:t xml:space="preserve"> solicitan</w:t>
      </w:r>
      <w:r w:rsidR="00F63EC3" w:rsidRPr="00CA0E1F">
        <w:rPr>
          <w:rFonts w:ascii="Calibri" w:hAnsi="Calibri"/>
          <w:b/>
        </w:rPr>
        <w:t>t</w:t>
      </w:r>
      <w:r w:rsidRPr="00CA0E1F">
        <w:rPr>
          <w:rFonts w:ascii="Calibri" w:hAnsi="Calibri"/>
          <w:b/>
        </w:rPr>
        <w:t xml:space="preserve">/partener pentru cel puțin activitatea principală 1 </w:t>
      </w:r>
      <w:r w:rsidR="00C67E3A" w:rsidRPr="00CA0E1F">
        <w:rPr>
          <w:rFonts w:ascii="Calibri" w:hAnsi="Calibri"/>
          <w:b/>
        </w:rPr>
        <w:t>menționată</w:t>
      </w:r>
      <w:r w:rsidRPr="00CA0E1F">
        <w:rPr>
          <w:rFonts w:ascii="Calibri" w:hAnsi="Calibri"/>
          <w:b/>
        </w:rPr>
        <w:t xml:space="preserve"> </w:t>
      </w:r>
      <w:r w:rsidR="00C67E3A" w:rsidRPr="00CA0E1F">
        <w:rPr>
          <w:rFonts w:ascii="Calibri" w:hAnsi="Calibri"/>
          <w:b/>
        </w:rPr>
        <w:t>cadrul acestui ghid</w:t>
      </w:r>
      <w:r w:rsidRPr="00CA0E1F">
        <w:rPr>
          <w:rFonts w:ascii="Calibri" w:hAnsi="Calibri"/>
          <w:b/>
        </w:rPr>
        <w:t>.</w:t>
      </w:r>
      <w:r w:rsidR="00F63EC3" w:rsidRPr="00CA0E1F">
        <w:rPr>
          <w:rFonts w:ascii="Calibri" w:hAnsi="Calibri" w:cs="Arial"/>
        </w:rPr>
        <w:t xml:space="preserve"> </w:t>
      </w:r>
    </w:p>
    <w:p w14:paraId="61609B36" w14:textId="68C9A915" w:rsidR="00B3241A" w:rsidRPr="00CA0E1F" w:rsidRDefault="003517D4" w:rsidP="00A46037">
      <w:pPr>
        <w:jc w:val="both"/>
        <w:rPr>
          <w:rFonts w:ascii="Calibri" w:hAnsi="Calibri"/>
        </w:rPr>
      </w:pPr>
      <w:r w:rsidRPr="00CA0E1F">
        <w:rPr>
          <w:rFonts w:ascii="Calibri" w:hAnsi="Calibri"/>
          <w:b/>
        </w:rPr>
        <w:t>ATENȚIE!</w:t>
      </w:r>
      <w:r w:rsidRPr="00CA0E1F">
        <w:rPr>
          <w:rFonts w:ascii="Calibri" w:hAnsi="Calibri"/>
        </w:rPr>
        <w:t xml:space="preserve"> În situația în care pe parcursul implementării proiectului POCU, proiectul hard de infrastructura socială finanțat prin PNDR </w:t>
      </w:r>
      <w:r w:rsidR="001D171F" w:rsidRPr="00CA0E1F">
        <w:rPr>
          <w:rFonts w:ascii="Calibri" w:hAnsi="Calibri"/>
        </w:rPr>
        <w:t>măsura</w:t>
      </w:r>
      <w:r w:rsidRPr="00CA0E1F">
        <w:rPr>
          <w:rFonts w:ascii="Calibri" w:hAnsi="Calibri"/>
        </w:rPr>
        <w:t xml:space="preserve"> Leader se reziliază, proiectul POCU devine neeligibil, fiind recuperată întreaga sumă aferentă acestuia.</w:t>
      </w:r>
    </w:p>
    <w:p w14:paraId="22A0FBBF" w14:textId="1F8C0B1D" w:rsidR="00140364" w:rsidRPr="00CA0E1F" w:rsidRDefault="00140364" w:rsidP="00A46037">
      <w:pPr>
        <w:pStyle w:val="Heading2"/>
        <w:numPr>
          <w:ilvl w:val="0"/>
          <w:numId w:val="0"/>
        </w:numPr>
        <w:spacing w:before="120" w:after="120" w:line="240" w:lineRule="auto"/>
        <w:jc w:val="both"/>
        <w:rPr>
          <w:rFonts w:ascii="Calibri" w:eastAsia="Calibri" w:hAnsi="Calibri"/>
          <w:b/>
          <w:color w:val="auto"/>
          <w:kern w:val="1"/>
          <w:sz w:val="22"/>
          <w:szCs w:val="22"/>
        </w:rPr>
      </w:pPr>
      <w:bookmarkStart w:id="11" w:name="_Toc501699493"/>
      <w:r w:rsidRPr="00CA0E1F">
        <w:rPr>
          <w:rFonts w:ascii="Calibri" w:eastAsia="Calibri" w:hAnsi="Calibri"/>
          <w:b/>
          <w:color w:val="auto"/>
          <w:kern w:val="1"/>
          <w:sz w:val="22"/>
          <w:szCs w:val="22"/>
        </w:rPr>
        <w:lastRenderedPageBreak/>
        <w:t xml:space="preserve">Abordarea integrată solicitată prin </w:t>
      </w:r>
      <w:r w:rsidR="008F00FB" w:rsidRPr="00CA0E1F">
        <w:rPr>
          <w:rFonts w:ascii="Calibri" w:eastAsia="Calibri" w:hAnsi="Calibri"/>
          <w:b/>
          <w:color w:val="auto"/>
          <w:kern w:val="1"/>
          <w:sz w:val="22"/>
          <w:szCs w:val="22"/>
        </w:rPr>
        <w:t xml:space="preserve">prezenta </w:t>
      </w:r>
      <w:r w:rsidRPr="00CA0E1F">
        <w:rPr>
          <w:rFonts w:ascii="Calibri" w:eastAsia="Calibri" w:hAnsi="Calibri"/>
          <w:b/>
          <w:color w:val="auto"/>
          <w:kern w:val="1"/>
          <w:sz w:val="22"/>
          <w:szCs w:val="22"/>
        </w:rPr>
        <w:t>cerere de propuneri de proiecte</w:t>
      </w:r>
      <w:bookmarkEnd w:id="11"/>
    </w:p>
    <w:p w14:paraId="14E69B91" w14:textId="77777777" w:rsidR="00140364" w:rsidRPr="00CA0E1F" w:rsidRDefault="00140364" w:rsidP="00A46037">
      <w:pPr>
        <w:spacing w:before="120" w:after="120" w:line="240" w:lineRule="auto"/>
        <w:jc w:val="both"/>
        <w:rPr>
          <w:rFonts w:ascii="Calibri" w:eastAsia="Calibri" w:hAnsi="Calibri" w:cs="Times New Roman"/>
          <w:kern w:val="1"/>
        </w:rPr>
      </w:pPr>
      <w:r w:rsidRPr="00CA0E1F">
        <w:rPr>
          <w:rFonts w:ascii="Calibri" w:eastAsia="Calibri" w:hAnsi="Calibri"/>
          <w:kern w:val="1"/>
        </w:rPr>
        <w:t>La nivelul acestei Cereri de Propuneri de Proiecte se urmărește:</w:t>
      </w:r>
    </w:p>
    <w:p w14:paraId="6DEAC099" w14:textId="2B64BF89" w:rsidR="00F81996" w:rsidRPr="00CA0E1F" w:rsidRDefault="00E02484" w:rsidP="00A46037">
      <w:pPr>
        <w:pStyle w:val="ListParagraph"/>
        <w:numPr>
          <w:ilvl w:val="0"/>
          <w:numId w:val="123"/>
        </w:numPr>
        <w:spacing w:before="120" w:after="120"/>
        <w:ind w:left="360" w:hanging="270"/>
        <w:jc w:val="both"/>
        <w:rPr>
          <w:rFonts w:ascii="Calibri" w:eastAsia="Calibri" w:hAnsi="Calibri" w:cs="Times New Roman"/>
          <w:kern w:val="1"/>
        </w:rPr>
      </w:pPr>
      <w:bookmarkStart w:id="12" w:name="_Toc495330999"/>
      <w:bookmarkStart w:id="13" w:name="_Toc495331150"/>
      <w:bookmarkStart w:id="14" w:name="_Toc495409086"/>
      <w:r w:rsidRPr="00CA0E1F">
        <w:rPr>
          <w:rFonts w:ascii="Calibri" w:eastAsia="Calibri" w:hAnsi="Calibri" w:cs="Times New Roman"/>
          <w:kern w:val="1"/>
        </w:rPr>
        <w:t xml:space="preserve">finanțarea unor proiecte elaborate în baza nevoilor concrete ale comunităților marginalizate aflate în risc de sărăcie </w:t>
      </w:r>
      <w:r w:rsidR="00102BA3" w:rsidRPr="00CA0E1F">
        <w:rPr>
          <w:rFonts w:ascii="Calibri" w:eastAsia="Calibri" w:hAnsi="Calibri" w:cs="Times New Roman"/>
          <w:kern w:val="1"/>
        </w:rPr>
        <w:t>sau</w:t>
      </w:r>
      <w:r w:rsidRPr="00CA0E1F">
        <w:rPr>
          <w:rFonts w:ascii="Calibri" w:eastAsia="Calibri" w:hAnsi="Calibri" w:cs="Times New Roman"/>
          <w:kern w:val="1"/>
        </w:rPr>
        <w:t xml:space="preserve"> excluziune socială, </w:t>
      </w:r>
      <w:r w:rsidR="005A3A99" w:rsidRPr="00CA0E1F">
        <w:rPr>
          <w:rFonts w:ascii="Calibri" w:hAnsi="Calibri"/>
        </w:rPr>
        <w:t>din</w:t>
      </w:r>
      <w:r w:rsidR="00940A92" w:rsidRPr="00CA0E1F">
        <w:rPr>
          <w:rFonts w:ascii="Calibri" w:hAnsi="Calibri"/>
        </w:rPr>
        <w:t xml:space="preserve"> cadrul</w:t>
      </w:r>
      <w:r w:rsidR="005A3A99" w:rsidRPr="00CA0E1F">
        <w:rPr>
          <w:rFonts w:ascii="Calibri" w:hAnsi="Calibri"/>
        </w:rPr>
        <w:t xml:space="preserve"> unitățil</w:t>
      </w:r>
      <w:r w:rsidR="00940A92" w:rsidRPr="00CA0E1F">
        <w:rPr>
          <w:rFonts w:ascii="Calibri" w:hAnsi="Calibri"/>
        </w:rPr>
        <w:t>or</w:t>
      </w:r>
      <w:r w:rsidR="005A3A99" w:rsidRPr="00CA0E1F">
        <w:rPr>
          <w:rFonts w:ascii="Calibri" w:hAnsi="Calibri"/>
        </w:rPr>
        <w:t xml:space="preserve"> administrativ teritoriale (UAT)  din teritoriile acoperite de Strategiile de dezvoltare rurală (SDL) finanțate prin Măsura Leader din cadrul Programului Național de Dezvoltare Rurală 2014-2020 (PNDR 2014-2020);</w:t>
      </w:r>
      <w:r w:rsidRPr="00CA0E1F">
        <w:rPr>
          <w:rFonts w:ascii="Calibri" w:eastAsia="Calibri" w:hAnsi="Calibri" w:cs="Times New Roman"/>
          <w:kern w:val="1"/>
        </w:rPr>
        <w:t xml:space="preserve"> proiectele finanțate trebuie să producă schimbarea previzionată la nivelul comunităților vizate.</w:t>
      </w:r>
      <w:bookmarkEnd w:id="12"/>
      <w:bookmarkEnd w:id="13"/>
      <w:bookmarkEnd w:id="14"/>
    </w:p>
    <w:p w14:paraId="61EB8CE4" w14:textId="584CD7E3" w:rsidR="00E02484" w:rsidRPr="00CA0E1F" w:rsidRDefault="00E02484" w:rsidP="00A46037">
      <w:pPr>
        <w:numPr>
          <w:ilvl w:val="0"/>
          <w:numId w:val="24"/>
        </w:numPr>
        <w:suppressAutoHyphens/>
        <w:spacing w:before="120" w:after="120" w:line="240" w:lineRule="auto"/>
        <w:jc w:val="both"/>
        <w:rPr>
          <w:rFonts w:ascii="Calibri" w:eastAsia="Calibri" w:hAnsi="Calibri" w:cs="Times New Roman"/>
          <w:kern w:val="1"/>
        </w:rPr>
      </w:pPr>
      <w:r w:rsidRPr="00CA0E1F">
        <w:rPr>
          <w:rFonts w:ascii="Calibri" w:eastAsia="Calibri" w:hAnsi="Calibri" w:cs="Times New Roman"/>
          <w:kern w:val="1"/>
        </w:rPr>
        <w:t xml:space="preserve">asigurarea unei </w:t>
      </w:r>
      <w:r w:rsidRPr="00CA0E1F">
        <w:rPr>
          <w:rFonts w:ascii="Calibri" w:eastAsia="Calibri" w:hAnsi="Calibri" w:cs="Times New Roman"/>
          <w:b/>
          <w:kern w:val="1"/>
        </w:rPr>
        <w:t>abordări integrate</w:t>
      </w:r>
      <w:r w:rsidRPr="00CA0E1F">
        <w:rPr>
          <w:rFonts w:ascii="Calibri" w:eastAsia="Calibri" w:hAnsi="Calibri" w:cs="Times New Roman"/>
          <w:kern w:val="1"/>
        </w:rPr>
        <w:t xml:space="preserve">, evitarea </w:t>
      </w:r>
      <w:r w:rsidR="00940A92" w:rsidRPr="00CA0E1F">
        <w:rPr>
          <w:rFonts w:ascii="Calibri" w:eastAsia="Calibri" w:hAnsi="Calibri" w:cs="Times New Roman"/>
          <w:kern w:val="1"/>
        </w:rPr>
        <w:t xml:space="preserve">implementării </w:t>
      </w:r>
      <w:r w:rsidRPr="00CA0E1F">
        <w:rPr>
          <w:rFonts w:ascii="Calibri" w:eastAsia="Calibri" w:hAnsi="Calibri" w:cs="Times New Roman"/>
          <w:kern w:val="1"/>
        </w:rPr>
        <w:t>unor măsuri disparate, mono-sectoriale, a căror eficacitate ar putea fi diminuată în lipsa unor măsuri eficiente de acompaniere a măsurilor principale; evitarea neajunsurilor legate de o insuficientă adaptare la specificul local al nevoilor grupurilor aflate în risc de sărăcie/ al comunităților marginalizate.</w:t>
      </w:r>
    </w:p>
    <w:p w14:paraId="2488E278" w14:textId="77777777" w:rsidR="007F0FB7" w:rsidRPr="00CA0E1F" w:rsidRDefault="007F0FB7" w:rsidP="00A46037">
      <w:pPr>
        <w:spacing w:before="120" w:after="120" w:line="240" w:lineRule="auto"/>
        <w:jc w:val="both"/>
        <w:rPr>
          <w:rFonts w:ascii="Calibri" w:eastAsia="Calibri" w:hAnsi="Calibri"/>
          <w:kern w:val="1"/>
        </w:rPr>
      </w:pPr>
      <w:r w:rsidRPr="00CA0E1F">
        <w:rPr>
          <w:rFonts w:ascii="Calibri" w:eastAsia="Calibri" w:hAnsi="Calibri"/>
          <w:kern w:val="1"/>
        </w:rPr>
        <w:t xml:space="preserve">În vederea întreruperii cercului vicios al excluziunii sociale și sărăciei, </w:t>
      </w:r>
      <w:r w:rsidRPr="00CA0E1F">
        <w:rPr>
          <w:rFonts w:ascii="Calibri" w:eastAsia="Calibri" w:hAnsi="Calibri"/>
          <w:b/>
          <w:kern w:val="1"/>
        </w:rPr>
        <w:t xml:space="preserve">se impune ca abordarea la nivel comunitar să fie </w:t>
      </w:r>
      <w:r w:rsidRPr="00CA0E1F">
        <w:rPr>
          <w:rFonts w:ascii="Calibri" w:eastAsia="Calibri" w:hAnsi="Calibri"/>
          <w:b/>
          <w:kern w:val="1"/>
          <w:u w:val="single"/>
        </w:rPr>
        <w:t>integrată și orientată pe nevoile comunită</w:t>
      </w:r>
      <w:r w:rsidRPr="00CA0E1F">
        <w:rPr>
          <w:rFonts w:ascii="Calibri" w:eastAsia="Calibri" w:hAnsi="Calibri" w:cs="Times New Roman"/>
          <w:b/>
          <w:kern w:val="1"/>
          <w:u w:val="single"/>
        </w:rPr>
        <w:t>ț</w:t>
      </w:r>
      <w:r w:rsidRPr="00CA0E1F">
        <w:rPr>
          <w:rFonts w:ascii="Calibri" w:eastAsia="Calibri" w:hAnsi="Calibri"/>
          <w:b/>
          <w:kern w:val="1"/>
          <w:u w:val="single"/>
        </w:rPr>
        <w:t>ii</w:t>
      </w:r>
      <w:r w:rsidRPr="00CA0E1F">
        <w:rPr>
          <w:rFonts w:ascii="Calibri" w:eastAsia="Calibri" w:hAnsi="Calibri"/>
          <w:kern w:val="1"/>
        </w:rPr>
        <w:t xml:space="preserve">. </w:t>
      </w:r>
    </w:p>
    <w:p w14:paraId="3264CEB1" w14:textId="247CDD3B" w:rsidR="00E06B2D" w:rsidRPr="00CA0E1F" w:rsidRDefault="00E02484" w:rsidP="00A46037">
      <w:pPr>
        <w:spacing w:before="120" w:after="120" w:line="240" w:lineRule="auto"/>
        <w:jc w:val="both"/>
        <w:rPr>
          <w:rFonts w:ascii="Calibri" w:eastAsia="Calibri" w:hAnsi="Calibri"/>
          <w:kern w:val="1"/>
        </w:rPr>
      </w:pPr>
      <w:r w:rsidRPr="00CA0E1F">
        <w:rPr>
          <w:rFonts w:ascii="Calibri" w:eastAsia="Calibri" w:hAnsi="Calibri"/>
          <w:kern w:val="1"/>
        </w:rPr>
        <w:t xml:space="preserve">În contextul acestei cereri, </w:t>
      </w:r>
      <w:r w:rsidRPr="00CA0E1F">
        <w:rPr>
          <w:rFonts w:ascii="Calibri" w:eastAsia="Calibri" w:hAnsi="Calibri"/>
          <w:b/>
          <w:kern w:val="1"/>
        </w:rPr>
        <w:t>proiectele integrate</w:t>
      </w:r>
      <w:r w:rsidRPr="00CA0E1F">
        <w:rPr>
          <w:rFonts w:ascii="Calibri" w:eastAsia="Calibri" w:hAnsi="Calibri"/>
          <w:kern w:val="1"/>
        </w:rPr>
        <w:t xml:space="preserve"> sunt cele care includ </w:t>
      </w:r>
      <w:r w:rsidRPr="00CA0E1F">
        <w:rPr>
          <w:rFonts w:ascii="Calibri" w:eastAsia="Calibri" w:hAnsi="Calibri"/>
          <w:b/>
          <w:kern w:val="1"/>
        </w:rPr>
        <w:t>ac</w:t>
      </w:r>
      <w:r w:rsidRPr="00CA0E1F">
        <w:rPr>
          <w:rFonts w:ascii="Calibri" w:eastAsia="Calibri" w:hAnsi="Calibri" w:cs="Times New Roman"/>
          <w:b/>
          <w:kern w:val="1"/>
        </w:rPr>
        <w:t>t</w:t>
      </w:r>
      <w:r w:rsidRPr="00CA0E1F">
        <w:rPr>
          <w:rFonts w:ascii="Calibri" w:eastAsia="Calibri" w:hAnsi="Calibri"/>
          <w:b/>
          <w:kern w:val="1"/>
        </w:rPr>
        <w:t>ivități combinate</w:t>
      </w:r>
      <w:r w:rsidRPr="00CA0E1F">
        <w:rPr>
          <w:rFonts w:ascii="Calibri" w:eastAsia="Calibri" w:hAnsi="Calibri"/>
          <w:kern w:val="1"/>
        </w:rPr>
        <w:t xml:space="preserve"> din domenii precum: </w:t>
      </w:r>
      <w:r w:rsidR="003A7D29" w:rsidRPr="00CA0E1F">
        <w:rPr>
          <w:rFonts w:ascii="Calibri" w:eastAsia="Calibri" w:hAnsi="Calibri"/>
          <w:b/>
          <w:kern w:val="1"/>
        </w:rPr>
        <w:t>furnizarea de servicii (sociale/ medicale/ medico-sociale)</w:t>
      </w:r>
      <w:r w:rsidR="003A7D29" w:rsidRPr="00CA0E1F">
        <w:rPr>
          <w:rFonts w:ascii="Calibri" w:eastAsia="Calibri" w:hAnsi="Calibri"/>
          <w:kern w:val="1"/>
        </w:rPr>
        <w:t xml:space="preserve">, </w:t>
      </w:r>
      <w:r w:rsidRPr="00CA0E1F">
        <w:rPr>
          <w:rFonts w:ascii="Calibri" w:eastAsia="Calibri" w:hAnsi="Calibri"/>
          <w:b/>
          <w:kern w:val="1"/>
        </w:rPr>
        <w:t>educa</w:t>
      </w:r>
      <w:r w:rsidRPr="00CA0E1F">
        <w:rPr>
          <w:rFonts w:ascii="Calibri" w:eastAsia="Calibri" w:hAnsi="Calibri" w:cs="Times New Roman"/>
          <w:b/>
          <w:kern w:val="1"/>
        </w:rPr>
        <w:t>ț</w:t>
      </w:r>
      <w:r w:rsidRPr="00CA0E1F">
        <w:rPr>
          <w:rFonts w:ascii="Calibri" w:eastAsia="Calibri" w:hAnsi="Calibri"/>
          <w:b/>
          <w:kern w:val="1"/>
        </w:rPr>
        <w:t>ie (</w:t>
      </w:r>
      <w:r w:rsidRPr="00CA0E1F">
        <w:rPr>
          <w:rFonts w:ascii="Calibri" w:hAnsi="Calibri"/>
          <w:b/>
        </w:rPr>
        <w:t>educa</w:t>
      </w:r>
      <w:r w:rsidRPr="00CA0E1F">
        <w:rPr>
          <w:rFonts w:ascii="Calibri" w:hAnsi="Calibri" w:cs="Times New Roman"/>
          <w:b/>
        </w:rPr>
        <w:t>ț</w:t>
      </w:r>
      <w:r w:rsidRPr="00CA0E1F">
        <w:rPr>
          <w:rFonts w:ascii="Calibri" w:hAnsi="Calibri"/>
          <w:b/>
        </w:rPr>
        <w:t>ia timpurie de nivel antepreșcolar și preșcolar, învă</w:t>
      </w:r>
      <w:r w:rsidRPr="00CA0E1F">
        <w:rPr>
          <w:rFonts w:ascii="Calibri" w:hAnsi="Calibri" w:cs="Times New Roman"/>
          <w:b/>
        </w:rPr>
        <w:t>ț</w:t>
      </w:r>
      <w:r w:rsidRPr="00CA0E1F">
        <w:rPr>
          <w:rFonts w:ascii="Calibri" w:hAnsi="Calibri"/>
          <w:b/>
        </w:rPr>
        <w:t>ământ primar și secundar, inclusiv a doua șansă şi reducerea părăsirii timpurii</w:t>
      </w:r>
      <w:r w:rsidRPr="00CA0E1F">
        <w:rPr>
          <w:rFonts w:ascii="Calibri" w:hAnsi="Calibri"/>
        </w:rPr>
        <w:t xml:space="preserve"> </w:t>
      </w:r>
      <w:r w:rsidRPr="00CA0E1F">
        <w:rPr>
          <w:rFonts w:ascii="Calibri" w:hAnsi="Calibri"/>
          <w:b/>
        </w:rPr>
        <w:t>a școlii</w:t>
      </w:r>
      <w:r w:rsidRPr="00CA0E1F">
        <w:rPr>
          <w:rFonts w:ascii="Calibri" w:hAnsi="Calibri"/>
        </w:rPr>
        <w:t>)</w:t>
      </w:r>
      <w:r w:rsidRPr="00CA0E1F">
        <w:rPr>
          <w:rFonts w:ascii="Calibri" w:eastAsia="Calibri" w:hAnsi="Calibri"/>
          <w:kern w:val="1"/>
        </w:rPr>
        <w:t>,</w:t>
      </w:r>
      <w:r w:rsidRPr="00CA0E1F">
        <w:rPr>
          <w:rFonts w:ascii="Calibri" w:eastAsia="Calibri" w:hAnsi="Calibri"/>
          <w:b/>
          <w:kern w:val="1"/>
        </w:rPr>
        <w:t xml:space="preserve"> ocupare</w:t>
      </w:r>
      <w:r w:rsidRPr="00CA0E1F">
        <w:rPr>
          <w:rFonts w:ascii="Calibri" w:eastAsia="Calibri" w:hAnsi="Calibri"/>
          <w:kern w:val="1"/>
        </w:rPr>
        <w:t xml:space="preserve">, </w:t>
      </w:r>
      <w:r w:rsidR="003A7D29" w:rsidRPr="00CA0E1F">
        <w:rPr>
          <w:rFonts w:ascii="Calibri" w:hAnsi="Calibri"/>
          <w:b/>
        </w:rPr>
        <w:t xml:space="preserve">măsuri în  domeniul asistenței juridice pentru reglementarea actelor de identitate, de proprietate, de stare civilă (acolo unde este cazul), de obținere a drepturilor de asistență socială, </w:t>
      </w:r>
      <w:r w:rsidR="003A7D29" w:rsidRPr="00CA0E1F">
        <w:rPr>
          <w:rFonts w:ascii="Calibri" w:hAnsi="Calibri"/>
        </w:rPr>
        <w:t xml:space="preserve"> </w:t>
      </w:r>
      <w:r w:rsidR="003A7D29" w:rsidRPr="00CA0E1F">
        <w:rPr>
          <w:rFonts w:ascii="Calibri" w:hAnsi="Calibri"/>
          <w:b/>
        </w:rPr>
        <w:t>măsuri în domeniul combaterii discriminării sau a segregării</w:t>
      </w:r>
      <w:r w:rsidR="003A7D29" w:rsidRPr="00CA0E1F">
        <w:rPr>
          <w:rFonts w:ascii="Calibri" w:hAnsi="Calibri"/>
        </w:rPr>
        <w:t xml:space="preserve"> , </w:t>
      </w:r>
      <w:r w:rsidRPr="00CA0E1F">
        <w:rPr>
          <w:rFonts w:ascii="Calibri" w:eastAsia="Calibri" w:hAnsi="Calibri"/>
          <w:b/>
          <w:kern w:val="1"/>
        </w:rPr>
        <w:t>locuire</w:t>
      </w:r>
      <w:r w:rsidR="005865E8" w:rsidRPr="00CA0E1F">
        <w:rPr>
          <w:rFonts w:ascii="Calibri" w:eastAsia="Calibri" w:hAnsi="Calibri"/>
          <w:kern w:val="1"/>
        </w:rPr>
        <w:t>.</w:t>
      </w:r>
    </w:p>
    <w:p w14:paraId="605A1F83" w14:textId="6DB6A972" w:rsidR="00E02484" w:rsidRPr="00CA0E1F" w:rsidRDefault="00E02484" w:rsidP="00A46037">
      <w:pPr>
        <w:spacing w:before="120" w:after="120" w:line="240" w:lineRule="auto"/>
        <w:jc w:val="both"/>
        <w:rPr>
          <w:rFonts w:ascii="Calibri" w:eastAsia="Calibri" w:hAnsi="Calibri"/>
          <w:kern w:val="1"/>
        </w:rPr>
      </w:pPr>
      <w:r w:rsidRPr="00CA0E1F">
        <w:rPr>
          <w:rFonts w:ascii="Calibri" w:eastAsia="Calibri" w:hAnsi="Calibri"/>
          <w:kern w:val="1"/>
        </w:rPr>
        <w:t>Astfel, în contextul acestei cereri de propuneri de proiecte se recomandă ca elementul de referin</w:t>
      </w:r>
      <w:r w:rsidRPr="00CA0E1F">
        <w:rPr>
          <w:rFonts w:ascii="Calibri" w:eastAsia="Calibri" w:hAnsi="Calibri" w:cs="Times New Roman"/>
          <w:kern w:val="1"/>
        </w:rPr>
        <w:t>ț</w:t>
      </w:r>
      <w:r w:rsidRPr="00CA0E1F">
        <w:rPr>
          <w:rFonts w:ascii="Calibri" w:eastAsia="Calibri" w:hAnsi="Calibri"/>
          <w:kern w:val="1"/>
        </w:rPr>
        <w:t>ă pentru identificarea nevoilor și pentru măsurile propuse să fie la nivelul familiei/ gospodăriei.</w:t>
      </w:r>
    </w:p>
    <w:p w14:paraId="7C77BBCE" w14:textId="51D214C8" w:rsidR="00466EB9" w:rsidRPr="00CA0E1F" w:rsidRDefault="00466EB9" w:rsidP="00A46037">
      <w:pPr>
        <w:spacing w:before="120" w:after="120" w:line="240" w:lineRule="auto"/>
        <w:jc w:val="both"/>
        <w:rPr>
          <w:rFonts w:ascii="Calibri" w:eastAsia="Calibri" w:hAnsi="Calibri"/>
          <w:kern w:val="1"/>
        </w:rPr>
      </w:pPr>
      <w:r w:rsidRPr="00CA0E1F">
        <w:rPr>
          <w:rFonts w:ascii="Calibri" w:eastAsia="Calibri" w:hAnsi="Calibri"/>
          <w:kern w:val="1"/>
        </w:rPr>
        <w:t>Se au în vedere ac</w:t>
      </w:r>
      <w:r w:rsidRPr="00CA0E1F">
        <w:rPr>
          <w:rFonts w:ascii="Calibri" w:eastAsia="Calibri" w:hAnsi="Calibri" w:cs="Times New Roman"/>
          <w:kern w:val="1"/>
        </w:rPr>
        <w:t>ț</w:t>
      </w:r>
      <w:r w:rsidRPr="00CA0E1F">
        <w:rPr>
          <w:rFonts w:ascii="Calibri" w:eastAsia="Calibri" w:hAnsi="Calibri"/>
          <w:kern w:val="1"/>
        </w:rPr>
        <w:t>iuni privind integrarea persoanelor pe pia</w:t>
      </w:r>
      <w:r w:rsidRPr="00CA0E1F">
        <w:rPr>
          <w:rFonts w:ascii="Calibri" w:eastAsia="Calibri" w:hAnsi="Calibri" w:cs="Times New Roman"/>
          <w:kern w:val="1"/>
        </w:rPr>
        <w:t>ț</w:t>
      </w:r>
      <w:r w:rsidRPr="00CA0E1F">
        <w:rPr>
          <w:rFonts w:ascii="Calibri" w:eastAsia="Calibri" w:hAnsi="Calibri"/>
          <w:kern w:val="1"/>
        </w:rPr>
        <w:t>a muncii, prin încurajarea participării la stagii și scheme de ucenicie/cursuri de formare profesională, sprijin pentru continuarea educa</w:t>
      </w:r>
      <w:r w:rsidRPr="00CA0E1F">
        <w:rPr>
          <w:rFonts w:ascii="Calibri" w:eastAsia="Calibri" w:hAnsi="Calibri" w:cs="Times New Roman"/>
          <w:kern w:val="1"/>
        </w:rPr>
        <w:t>ț</w:t>
      </w:r>
      <w:r w:rsidRPr="00CA0E1F">
        <w:rPr>
          <w:rFonts w:ascii="Calibri" w:eastAsia="Calibri" w:hAnsi="Calibri"/>
          <w:kern w:val="1"/>
        </w:rPr>
        <w:t>iei cu ob</w:t>
      </w:r>
      <w:r w:rsidRPr="00CA0E1F">
        <w:rPr>
          <w:rFonts w:ascii="Calibri" w:eastAsia="Calibri" w:hAnsi="Calibri" w:cs="Times New Roman"/>
          <w:kern w:val="1"/>
        </w:rPr>
        <w:t>ț</w:t>
      </w:r>
      <w:r w:rsidRPr="00CA0E1F">
        <w:rPr>
          <w:rFonts w:ascii="Calibri" w:eastAsia="Calibri" w:hAnsi="Calibri"/>
          <w:kern w:val="1"/>
        </w:rPr>
        <w:t>inerea unor calificări și competen</w:t>
      </w:r>
      <w:r w:rsidRPr="00CA0E1F">
        <w:rPr>
          <w:rFonts w:ascii="Calibri" w:eastAsia="Calibri" w:hAnsi="Calibri" w:cs="Times New Roman"/>
          <w:kern w:val="1"/>
        </w:rPr>
        <w:t>ț</w:t>
      </w:r>
      <w:r w:rsidRPr="00CA0E1F">
        <w:rPr>
          <w:rFonts w:ascii="Calibri" w:eastAsia="Calibri" w:hAnsi="Calibri"/>
          <w:kern w:val="1"/>
        </w:rPr>
        <w:t>e relevante pentru pia</w:t>
      </w:r>
      <w:r w:rsidRPr="00CA0E1F">
        <w:rPr>
          <w:rFonts w:ascii="Calibri" w:eastAsia="Calibri" w:hAnsi="Calibri" w:cs="Times New Roman"/>
          <w:kern w:val="1"/>
        </w:rPr>
        <w:t>ț</w:t>
      </w:r>
      <w:r w:rsidRPr="00CA0E1F">
        <w:rPr>
          <w:rFonts w:ascii="Calibri" w:eastAsia="Calibri" w:hAnsi="Calibri"/>
          <w:kern w:val="1"/>
        </w:rPr>
        <w:t>a muncii cu efecte concrete în integrarea profesională,  și/ sau prin încurajarea și cultivarea spiritului antreprenorial. De asemenea, se va acorda sprijin pentru creșterea nivelului de educa</w:t>
      </w:r>
      <w:r w:rsidRPr="00CA0E1F">
        <w:rPr>
          <w:rFonts w:ascii="Calibri" w:eastAsia="Calibri" w:hAnsi="Calibri" w:cs="Times New Roman"/>
          <w:kern w:val="1"/>
        </w:rPr>
        <w:t>ț</w:t>
      </w:r>
      <w:r w:rsidRPr="00CA0E1F">
        <w:rPr>
          <w:rFonts w:ascii="Calibri" w:eastAsia="Calibri" w:hAnsi="Calibri"/>
          <w:kern w:val="1"/>
        </w:rPr>
        <w:t>ie pentru popula</w:t>
      </w:r>
      <w:r w:rsidRPr="00CA0E1F">
        <w:rPr>
          <w:rFonts w:ascii="Calibri" w:eastAsia="Calibri" w:hAnsi="Calibri" w:cs="Times New Roman"/>
          <w:kern w:val="1"/>
        </w:rPr>
        <w:t>ț</w:t>
      </w:r>
      <w:r w:rsidRPr="00CA0E1F">
        <w:rPr>
          <w:rFonts w:ascii="Calibri" w:eastAsia="Calibri" w:hAnsi="Calibri"/>
          <w:kern w:val="1"/>
        </w:rPr>
        <w:t>ia vizată, pentru facilitarea accesului la îngrijire pre-natală și post-natală corespunzătoare, îngrijire timpurie etc.</w:t>
      </w:r>
    </w:p>
    <w:p w14:paraId="186CB829" w14:textId="0B0D9F71" w:rsidR="00340F5B" w:rsidRPr="00CA0E1F" w:rsidRDefault="002F0CFD" w:rsidP="00A46037">
      <w:pPr>
        <w:spacing w:before="120" w:after="120" w:line="240" w:lineRule="auto"/>
        <w:jc w:val="both"/>
        <w:rPr>
          <w:rFonts w:ascii="Calibri" w:hAnsi="Calibri"/>
          <w:b/>
        </w:rPr>
      </w:pPr>
      <w:r w:rsidRPr="00CA0E1F">
        <w:rPr>
          <w:rFonts w:ascii="Calibri" w:hAnsi="Calibri"/>
        </w:rPr>
        <w:t>Propuneri</w:t>
      </w:r>
      <w:r w:rsidR="008A4826" w:rsidRPr="00CA0E1F">
        <w:rPr>
          <w:rFonts w:ascii="Calibri" w:hAnsi="Calibri"/>
        </w:rPr>
        <w:t>le de p</w:t>
      </w:r>
      <w:r w:rsidRPr="00CA0E1F">
        <w:rPr>
          <w:rFonts w:ascii="Calibri" w:hAnsi="Calibri"/>
        </w:rPr>
        <w:t xml:space="preserve">roiecte vor conține </w:t>
      </w:r>
      <w:r w:rsidRPr="00CA0E1F">
        <w:rPr>
          <w:rFonts w:ascii="Calibri" w:hAnsi="Calibri"/>
          <w:b/>
        </w:rPr>
        <w:t>obligatoriu</w:t>
      </w:r>
      <w:r w:rsidR="008A4826" w:rsidRPr="00CA0E1F">
        <w:rPr>
          <w:rFonts w:ascii="Calibri" w:hAnsi="Calibri"/>
          <w:b/>
        </w:rPr>
        <w:t xml:space="preserve"> (element de eligibilitate proiect)</w:t>
      </w:r>
      <w:r w:rsidR="00F74AE6" w:rsidRPr="00CA0E1F">
        <w:rPr>
          <w:rFonts w:ascii="Calibri" w:hAnsi="Calibri"/>
          <w:b/>
        </w:rPr>
        <w:t xml:space="preserve"> cel puțin </w:t>
      </w:r>
      <w:r w:rsidR="00340F5B" w:rsidRPr="00CA0E1F">
        <w:rPr>
          <w:rFonts w:ascii="Calibri" w:hAnsi="Calibri"/>
          <w:b/>
        </w:rPr>
        <w:t>:</w:t>
      </w:r>
    </w:p>
    <w:p w14:paraId="1DE1CD25" w14:textId="2C5258D7" w:rsidR="00EF2FA3" w:rsidRPr="00CA0E1F" w:rsidRDefault="00F23D34" w:rsidP="00A46037">
      <w:pPr>
        <w:pStyle w:val="ListParagraph"/>
        <w:numPr>
          <w:ilvl w:val="0"/>
          <w:numId w:val="112"/>
        </w:numPr>
        <w:spacing w:before="120" w:after="120" w:line="240" w:lineRule="auto"/>
        <w:jc w:val="both"/>
        <w:rPr>
          <w:rFonts w:ascii="Calibri" w:hAnsi="Calibri"/>
        </w:rPr>
      </w:pPr>
      <w:r w:rsidRPr="00CA0E1F">
        <w:rPr>
          <w:rFonts w:ascii="Calibri" w:hAnsi="Calibri"/>
        </w:rPr>
        <w:t xml:space="preserve"> o măsură </w:t>
      </w:r>
      <w:r w:rsidRPr="00CA0E1F">
        <w:rPr>
          <w:rFonts w:ascii="Calibri" w:hAnsi="Calibri"/>
          <w:i/>
        </w:rPr>
        <w:t xml:space="preserve">de sprijinire a dezvoltării/ furnizării de servicii (sociale/ socio-medicale/ </w:t>
      </w:r>
      <w:r w:rsidRPr="00CA0E1F">
        <w:rPr>
          <w:rFonts w:ascii="Calibri" w:hAnsi="Calibri"/>
          <w:lang w:eastAsia="ar-SA"/>
        </w:rPr>
        <w:t>medico-socio-educaționale)</w:t>
      </w:r>
      <w:r w:rsidRPr="00CA0E1F">
        <w:rPr>
          <w:rFonts w:ascii="Calibri" w:hAnsi="Calibri"/>
        </w:rPr>
        <w:t xml:space="preserve"> aferentă cel puțin unui proiect hard de infrastructură socială finanțat în cadrul unei SDL prin măsura LEADER în cadrul PNDR 2014-2020</w:t>
      </w:r>
      <w:r w:rsidR="00F74AE6" w:rsidRPr="00CA0E1F">
        <w:rPr>
          <w:rFonts w:ascii="Calibri" w:hAnsi="Calibri"/>
        </w:rPr>
        <w:t xml:space="preserve"> și</w:t>
      </w:r>
    </w:p>
    <w:p w14:paraId="7A87CC85" w14:textId="5314C7E8" w:rsidR="00EF2FA3" w:rsidRPr="00CA0E1F" w:rsidRDefault="00F23D34" w:rsidP="00A46037">
      <w:pPr>
        <w:pStyle w:val="ListParagraph"/>
        <w:numPr>
          <w:ilvl w:val="0"/>
          <w:numId w:val="112"/>
        </w:numPr>
        <w:spacing w:before="120" w:after="120" w:line="240" w:lineRule="auto"/>
        <w:jc w:val="both"/>
        <w:rPr>
          <w:rFonts w:ascii="Calibri" w:hAnsi="Calibri"/>
        </w:rPr>
      </w:pPr>
      <w:r w:rsidRPr="00CA0E1F">
        <w:rPr>
          <w:rFonts w:ascii="Calibri" w:hAnsi="Calibri"/>
        </w:rPr>
        <w:t xml:space="preserve">o măsură din domeniul </w:t>
      </w:r>
      <w:r w:rsidRPr="00CA0E1F">
        <w:rPr>
          <w:rFonts w:ascii="Calibri" w:hAnsi="Calibri"/>
          <w:i/>
        </w:rPr>
        <w:t>ocupării</w:t>
      </w:r>
      <w:r w:rsidRPr="00CA0E1F">
        <w:rPr>
          <w:rFonts w:ascii="Calibri" w:hAnsi="Calibri"/>
        </w:rPr>
        <w:t xml:space="preserve">  (ex. consiliere, orientare, formare profesională, evaluarea competențelor dobândite în sistem non-formal și informal, subvenționarea angajatorilor pentru angajarea persoanelor aparținând acestor categorii, participarea la programe de ucenicie și stagii, susținerea antreprenoriatului în cadrul comunității, inclusiv a ocupării pe cont-propriu etc)</w:t>
      </w:r>
      <w:r w:rsidR="0034508A" w:rsidRPr="00CA0E1F">
        <w:rPr>
          <w:rFonts w:ascii="Calibri" w:hAnsi="Calibri"/>
        </w:rPr>
        <w:t>,</w:t>
      </w:r>
    </w:p>
    <w:p w14:paraId="46BE007A" w14:textId="47EC3181" w:rsidR="00EF2FA3" w:rsidRPr="00CA0E1F" w:rsidRDefault="00F23D34" w:rsidP="00A46037">
      <w:pPr>
        <w:spacing w:before="120" w:after="120" w:line="240" w:lineRule="auto"/>
        <w:ind w:left="360"/>
        <w:jc w:val="both"/>
        <w:rPr>
          <w:rFonts w:ascii="Calibri" w:hAnsi="Calibri"/>
        </w:rPr>
      </w:pPr>
      <w:r w:rsidRPr="00CA0E1F">
        <w:rPr>
          <w:rFonts w:ascii="Calibri" w:hAnsi="Calibri"/>
        </w:rPr>
        <w:t xml:space="preserve">împreună cu </w:t>
      </w:r>
      <w:r w:rsidR="00F74AE6" w:rsidRPr="00CA0E1F">
        <w:rPr>
          <w:rFonts w:ascii="Calibri" w:hAnsi="Calibri"/>
        </w:rPr>
        <w:t>alte măsuri</w:t>
      </w:r>
      <w:r w:rsidRPr="00CA0E1F">
        <w:rPr>
          <w:rFonts w:ascii="Calibri" w:hAnsi="Calibri"/>
        </w:rPr>
        <w:t>, dintre domenii</w:t>
      </w:r>
      <w:r w:rsidR="00F74AE6" w:rsidRPr="00CA0E1F">
        <w:rPr>
          <w:rFonts w:ascii="Calibri" w:hAnsi="Calibri"/>
        </w:rPr>
        <w:t>,</w:t>
      </w:r>
      <w:r w:rsidR="00116DBA" w:rsidRPr="00CA0E1F">
        <w:rPr>
          <w:rFonts w:ascii="Calibri" w:hAnsi="Calibri"/>
        </w:rPr>
        <w:t xml:space="preserve"> </w:t>
      </w:r>
      <w:r w:rsidR="00F74AE6" w:rsidRPr="00CA0E1F">
        <w:rPr>
          <w:rFonts w:ascii="Calibri" w:hAnsi="Calibri"/>
        </w:rPr>
        <w:t>dacă este cazul, în funcție de nevoile identificate la nivelul teritoriului eligibil vizat de proiectul POCU</w:t>
      </w:r>
      <w:r w:rsidRPr="00CA0E1F">
        <w:rPr>
          <w:rFonts w:ascii="Calibri" w:hAnsi="Calibri"/>
        </w:rPr>
        <w:t xml:space="preserve">: </w:t>
      </w:r>
    </w:p>
    <w:p w14:paraId="789A74A5" w14:textId="4D7AFB6F" w:rsidR="00F74AE6" w:rsidRPr="00CA0E1F" w:rsidRDefault="00D64289" w:rsidP="00A46037">
      <w:pPr>
        <w:numPr>
          <w:ilvl w:val="0"/>
          <w:numId w:val="122"/>
        </w:numPr>
        <w:spacing w:before="120" w:after="120" w:line="240" w:lineRule="auto"/>
        <w:jc w:val="both"/>
        <w:rPr>
          <w:rFonts w:ascii="Calibri" w:hAnsi="Calibri"/>
        </w:rPr>
      </w:pPr>
      <w:r w:rsidRPr="00CA0E1F">
        <w:rPr>
          <w:rFonts w:ascii="Calibri" w:hAnsi="Calibri"/>
          <w:b/>
          <w:i/>
        </w:rPr>
        <w:t>măsuri în  domeniul educației</w:t>
      </w:r>
      <w:r w:rsidRPr="00CA0E1F">
        <w:rPr>
          <w:rFonts w:ascii="Calibri" w:hAnsi="Calibri"/>
        </w:rPr>
        <w:t xml:space="preserve"> (ex. educația timpurie de nivel antepreșcolar și preșcolar, învățământ primar și secundar, inclusiv a doua șansă şi reducerea părăsirii timpurii a școlii);</w:t>
      </w:r>
    </w:p>
    <w:p w14:paraId="3FECBCD3" w14:textId="6C6BAAC0" w:rsidR="00F74AE6" w:rsidRPr="00CA0E1F" w:rsidRDefault="0027442E" w:rsidP="00A46037">
      <w:pPr>
        <w:numPr>
          <w:ilvl w:val="0"/>
          <w:numId w:val="122"/>
        </w:numPr>
        <w:spacing w:before="120" w:after="120" w:line="240" w:lineRule="auto"/>
        <w:jc w:val="both"/>
        <w:rPr>
          <w:rFonts w:ascii="Calibri" w:hAnsi="Calibri"/>
        </w:rPr>
      </w:pPr>
      <w:r w:rsidRPr="00CA0E1F">
        <w:rPr>
          <w:rFonts w:ascii="Calibri" w:hAnsi="Calibri"/>
          <w:b/>
          <w:i/>
        </w:rPr>
        <w:lastRenderedPageBreak/>
        <w:t xml:space="preserve">măsuri în  domeniul </w:t>
      </w:r>
      <w:r w:rsidR="002F0CFD" w:rsidRPr="00CA0E1F">
        <w:rPr>
          <w:rFonts w:ascii="Calibri" w:hAnsi="Calibri"/>
          <w:b/>
          <w:i/>
        </w:rPr>
        <w:t>asistenț</w:t>
      </w:r>
      <w:r w:rsidRPr="00CA0E1F">
        <w:rPr>
          <w:rFonts w:ascii="Calibri" w:hAnsi="Calibri"/>
          <w:b/>
          <w:i/>
        </w:rPr>
        <w:t>ei</w:t>
      </w:r>
      <w:r w:rsidR="002F0CFD" w:rsidRPr="00CA0E1F">
        <w:rPr>
          <w:rFonts w:ascii="Calibri" w:hAnsi="Calibri"/>
          <w:b/>
          <w:i/>
        </w:rPr>
        <w:t xml:space="preserve"> juridic</w:t>
      </w:r>
      <w:r w:rsidRPr="00CA0E1F">
        <w:rPr>
          <w:rFonts w:ascii="Calibri" w:hAnsi="Calibri"/>
          <w:b/>
          <w:i/>
        </w:rPr>
        <w:t>e</w:t>
      </w:r>
      <w:r w:rsidR="002F0CFD" w:rsidRPr="00CA0E1F">
        <w:rPr>
          <w:rFonts w:ascii="Calibri" w:hAnsi="Calibri"/>
          <w:b/>
          <w:i/>
        </w:rPr>
        <w:t xml:space="preserve"> pentru reglementarea actelor de identitate, de proprietate, de stare civilă (acolo unde este cazul), de obținere a drepturilor de asistență socială</w:t>
      </w:r>
      <w:r w:rsidR="002F0CFD" w:rsidRPr="00CA0E1F">
        <w:rPr>
          <w:rFonts w:ascii="Calibri" w:hAnsi="Calibri"/>
        </w:rPr>
        <w:t xml:space="preserve"> (beneficii de asistență/servicii sociale)</w:t>
      </w:r>
      <w:r w:rsidR="002E6292" w:rsidRPr="00CA0E1F">
        <w:rPr>
          <w:rFonts w:ascii="Calibri" w:hAnsi="Calibri"/>
        </w:rPr>
        <w:t>;</w:t>
      </w:r>
    </w:p>
    <w:p w14:paraId="0B331FFE" w14:textId="79827584" w:rsidR="00F74AE6" w:rsidRPr="00CA0E1F" w:rsidRDefault="0027442E" w:rsidP="00A46037">
      <w:pPr>
        <w:numPr>
          <w:ilvl w:val="0"/>
          <w:numId w:val="122"/>
        </w:numPr>
        <w:spacing w:before="120" w:after="120" w:line="240" w:lineRule="auto"/>
        <w:jc w:val="both"/>
        <w:rPr>
          <w:rFonts w:ascii="Calibri" w:hAnsi="Calibri"/>
        </w:rPr>
      </w:pPr>
      <w:r w:rsidRPr="00CA0E1F">
        <w:rPr>
          <w:rFonts w:ascii="Calibri" w:hAnsi="Calibri"/>
        </w:rPr>
        <w:t>Î</w:t>
      </w:r>
      <w:r w:rsidR="00E02484" w:rsidRPr="00CA0E1F">
        <w:rPr>
          <w:rFonts w:ascii="Calibri" w:hAnsi="Calibri"/>
        </w:rPr>
        <w:t xml:space="preserve">n situaţia în care la nivelul comunităţii marginalizate </w:t>
      </w:r>
      <w:r w:rsidR="001477D7" w:rsidRPr="00CA0E1F">
        <w:rPr>
          <w:rFonts w:ascii="Calibri" w:hAnsi="Calibri"/>
        </w:rPr>
        <w:t>există populaţie aparţinând mino</w:t>
      </w:r>
      <w:r w:rsidR="00E02484" w:rsidRPr="00CA0E1F">
        <w:rPr>
          <w:rFonts w:ascii="Calibri" w:hAnsi="Calibri"/>
        </w:rPr>
        <w:t xml:space="preserve">rităţii rome, </w:t>
      </w:r>
      <w:r w:rsidR="00F22211" w:rsidRPr="00CA0E1F">
        <w:rPr>
          <w:rFonts w:ascii="Calibri" w:hAnsi="Calibri"/>
          <w:b/>
          <w:i/>
        </w:rPr>
        <w:t>măsuri în domeniul combaterii discriminării sau a segregării</w:t>
      </w:r>
      <w:r w:rsidR="00BC273D" w:rsidRPr="00CA0E1F">
        <w:rPr>
          <w:rFonts w:ascii="Calibri" w:hAnsi="Calibri"/>
        </w:rPr>
        <w:t xml:space="preserve"> (prin promovarea multiculturalismului, adresate, în egală măsură, etnicilor romi, cât și non-romi: campanii de informare şi conștientizare/ acțiuni specifice în domeniu, inclusiv implicarea activă/voluntariatul membrilor comunității în soluționarea problemelor cu care se confruntă comunitatea) pentru intervenţiile destinate comunităţilor marginalizate în care există persoane aparţinând minorităţii rome</w:t>
      </w:r>
      <w:r w:rsidR="002E6292" w:rsidRPr="00CA0E1F">
        <w:rPr>
          <w:rFonts w:ascii="Calibri" w:hAnsi="Calibri"/>
        </w:rPr>
        <w:t>;</w:t>
      </w:r>
    </w:p>
    <w:p w14:paraId="0A01C9E1" w14:textId="77777777" w:rsidR="00446999" w:rsidRPr="00CA0E1F" w:rsidRDefault="00446999" w:rsidP="00A46037">
      <w:pPr>
        <w:numPr>
          <w:ilvl w:val="0"/>
          <w:numId w:val="122"/>
        </w:numPr>
        <w:spacing w:before="120" w:after="120" w:line="240" w:lineRule="auto"/>
        <w:jc w:val="both"/>
        <w:rPr>
          <w:rFonts w:ascii="Calibri" w:hAnsi="Calibri"/>
        </w:rPr>
      </w:pPr>
      <w:r w:rsidRPr="00CA0E1F">
        <w:rPr>
          <w:rFonts w:ascii="Calibri" w:hAnsi="Calibri"/>
          <w:b/>
          <w:i/>
        </w:rPr>
        <w:t>măsuri în  domeniul locuirii</w:t>
      </w:r>
      <w:r w:rsidRPr="00CA0E1F">
        <w:rPr>
          <w:rFonts w:ascii="Calibri" w:hAnsi="Calibri"/>
        </w:rPr>
        <w:t xml:space="preserve"> (inclusiv reabilitarea locuințelor și/ sau legalizarea asigurării de utilități).</w:t>
      </w:r>
    </w:p>
    <w:p w14:paraId="01AA801A" w14:textId="77777777" w:rsidR="00BC273D" w:rsidRPr="00CA0E1F" w:rsidRDefault="00BC273D" w:rsidP="00A46037">
      <w:pPr>
        <w:pStyle w:val="BodyText"/>
        <w:spacing w:before="120" w:line="240" w:lineRule="auto"/>
        <w:jc w:val="both"/>
        <w:rPr>
          <w:rFonts w:ascii="Calibri" w:hAnsi="Calibri"/>
          <w:lang w:eastAsia="ar-SA"/>
        </w:rPr>
      </w:pPr>
      <w:r w:rsidRPr="00CA0E1F">
        <w:rPr>
          <w:rFonts w:ascii="Calibri" w:hAnsi="Calibri"/>
          <w:lang w:eastAsia="ar-SA"/>
        </w:rPr>
        <w:t xml:space="preserve">Operațiunile care </w:t>
      </w:r>
      <w:r w:rsidRPr="00CA0E1F">
        <w:rPr>
          <w:rFonts w:ascii="Calibri" w:hAnsi="Calibri"/>
          <w:u w:val="single"/>
          <w:lang w:eastAsia="ar-SA"/>
        </w:rPr>
        <w:t>nu prevăd măsuri integrate</w:t>
      </w:r>
      <w:r w:rsidRPr="00CA0E1F">
        <w:rPr>
          <w:rFonts w:ascii="Calibri" w:hAnsi="Calibri"/>
          <w:lang w:eastAsia="ar-SA"/>
        </w:rPr>
        <w:t xml:space="preserve"> care țin seama de nevoile comunităților marginalizate nu vor fi acceptate la finanțare, acestea fiind eligibile în cadrul celorlalte axe care pun accent pe o abordare sectorială.</w:t>
      </w:r>
    </w:p>
    <w:p w14:paraId="3157A97B" w14:textId="1CE34D34" w:rsidR="00F74AE6" w:rsidRPr="00CA0E1F" w:rsidRDefault="001673EA" w:rsidP="00A46037">
      <w:pPr>
        <w:pStyle w:val="BodyText"/>
        <w:spacing w:before="120" w:line="240" w:lineRule="auto"/>
        <w:jc w:val="both"/>
        <w:rPr>
          <w:rFonts w:ascii="Calibri" w:hAnsi="Calibri"/>
          <w:b/>
          <w:bCs/>
          <w:lang w:eastAsia="ar-SA"/>
        </w:rPr>
      </w:pPr>
      <w:r w:rsidRPr="00CA0E1F">
        <w:rPr>
          <w:rFonts w:ascii="Calibri" w:hAnsi="Calibri"/>
          <w:lang w:eastAsia="ar-SA"/>
        </w:rPr>
        <w:t xml:space="preserve">În cazul comunităților segregate, abordarea integrată trebuie să abordeze și problema de-segregării – vezi </w:t>
      </w:r>
      <w:r w:rsidR="003F424C" w:rsidRPr="00CA0E1F">
        <w:rPr>
          <w:rFonts w:ascii="Calibri" w:hAnsi="Calibri"/>
          <w:b/>
          <w:lang w:eastAsia="ar-SA"/>
        </w:rPr>
        <w:t>Anexa 5</w:t>
      </w:r>
      <w:r w:rsidRPr="00CA0E1F">
        <w:rPr>
          <w:rFonts w:ascii="Calibri" w:hAnsi="Calibri"/>
          <w:b/>
          <w:lang w:eastAsia="ar-SA"/>
        </w:rPr>
        <w:t xml:space="preserve">.  </w:t>
      </w:r>
      <w:r w:rsidRPr="00CA0E1F">
        <w:rPr>
          <w:rFonts w:ascii="Calibri" w:hAnsi="Calibri"/>
          <w:b/>
          <w:bCs/>
          <w:lang w:eastAsia="ar-SA"/>
        </w:rPr>
        <w:t>Informații generale și exemple privind combaterea segregării</w:t>
      </w:r>
    </w:p>
    <w:p w14:paraId="314E93B7" w14:textId="77777777" w:rsidR="00757FD1" w:rsidRPr="00CA0E1F" w:rsidRDefault="00757FD1" w:rsidP="00A46037">
      <w:pPr>
        <w:pStyle w:val="Heading2"/>
        <w:numPr>
          <w:ilvl w:val="0"/>
          <w:numId w:val="0"/>
        </w:numPr>
        <w:spacing w:before="120" w:after="120" w:line="240" w:lineRule="auto"/>
        <w:jc w:val="both"/>
        <w:rPr>
          <w:rFonts w:ascii="Calibri" w:hAnsi="Calibri"/>
          <w:b/>
          <w:bCs/>
          <w:color w:val="auto"/>
          <w:sz w:val="22"/>
          <w:szCs w:val="22"/>
        </w:rPr>
      </w:pPr>
    </w:p>
    <w:p w14:paraId="42A27906" w14:textId="320B5F2B" w:rsidR="002C3312" w:rsidRPr="00CA0E1F" w:rsidRDefault="00BE75B4" w:rsidP="00A46037">
      <w:pPr>
        <w:pStyle w:val="Heading2"/>
        <w:numPr>
          <w:ilvl w:val="0"/>
          <w:numId w:val="0"/>
        </w:numPr>
        <w:spacing w:before="120" w:after="120" w:line="240" w:lineRule="auto"/>
        <w:jc w:val="both"/>
        <w:rPr>
          <w:rFonts w:ascii="Calibri" w:eastAsia="SimSun" w:hAnsi="Calibri" w:cs="Times New Roman"/>
          <w:b/>
          <w:color w:val="auto"/>
          <w:sz w:val="22"/>
          <w:szCs w:val="22"/>
          <w:lang w:eastAsia="en-US"/>
        </w:rPr>
      </w:pPr>
      <w:bookmarkStart w:id="15" w:name="_Toc501699494"/>
      <w:r w:rsidRPr="00CA0E1F">
        <w:rPr>
          <w:rFonts w:ascii="Calibri" w:eastAsia="SimSun" w:hAnsi="Calibri" w:cs="Times New Roman"/>
          <w:b/>
          <w:color w:val="auto"/>
          <w:sz w:val="22"/>
          <w:szCs w:val="22"/>
          <w:lang w:eastAsia="en-US"/>
        </w:rPr>
        <w:t>S</w:t>
      </w:r>
      <w:r w:rsidR="002C3312" w:rsidRPr="00CA0E1F">
        <w:rPr>
          <w:rFonts w:ascii="Calibri" w:eastAsia="SimSun" w:hAnsi="Calibri" w:cs="Times New Roman"/>
          <w:b/>
          <w:color w:val="auto"/>
          <w:sz w:val="22"/>
          <w:szCs w:val="22"/>
          <w:lang w:eastAsia="en-US"/>
        </w:rPr>
        <w:t>trategii relevante</w:t>
      </w:r>
      <w:bookmarkEnd w:id="9"/>
      <w:bookmarkEnd w:id="15"/>
    </w:p>
    <w:p w14:paraId="2E85AFA5" w14:textId="7DD9A811" w:rsidR="00757FD1" w:rsidRPr="00CA0E1F" w:rsidRDefault="002C3312" w:rsidP="00A46037">
      <w:pPr>
        <w:spacing w:before="120" w:after="120" w:line="240" w:lineRule="auto"/>
        <w:jc w:val="both"/>
        <w:rPr>
          <w:rFonts w:ascii="Calibri" w:eastAsia="Calibri" w:hAnsi="Calibri" w:cs="Times New Roman"/>
        </w:rPr>
      </w:pPr>
      <w:r w:rsidRPr="00CA0E1F">
        <w:rPr>
          <w:rFonts w:ascii="Calibri" w:eastAsia="Calibri" w:hAnsi="Calibri" w:cs="Times New Roman"/>
        </w:rPr>
        <w:t>Cererea de propuneri de proiecte este lansată în baza prevederilor Regulamentului (UE) nr. 1303/2013 de stabilire a unor dispoziții comune și ale Regulamentului (UE) nr.1304/2013 privind FSE, precum și în acord cu documentele programatice aplicabile și strategiile asumate la nivel național</w:t>
      </w:r>
      <w:r w:rsidR="002959EF" w:rsidRPr="00CA0E1F">
        <w:rPr>
          <w:rFonts w:ascii="Calibri" w:eastAsia="Calibri" w:hAnsi="Calibri" w:cs="Times New Roman"/>
        </w:rPr>
        <w:t>, conform Anexei Nr</w:t>
      </w:r>
      <w:r w:rsidR="00010637" w:rsidRPr="00CA0E1F">
        <w:rPr>
          <w:rFonts w:ascii="Calibri" w:eastAsia="Calibri" w:hAnsi="Calibri" w:cs="Times New Roman"/>
        </w:rPr>
        <w:t xml:space="preserve"> </w:t>
      </w:r>
      <w:r w:rsidR="00FA61E2" w:rsidRPr="00CA0E1F">
        <w:rPr>
          <w:rFonts w:ascii="Calibri" w:eastAsia="Calibri" w:hAnsi="Calibri" w:cs="Times New Roman"/>
        </w:rPr>
        <w:t xml:space="preserve">1  </w:t>
      </w:r>
      <w:r w:rsidR="00010637" w:rsidRPr="00CA0E1F">
        <w:rPr>
          <w:rFonts w:ascii="Calibri" w:eastAsia="Calibri" w:hAnsi="Calibri" w:cs="Times New Roman"/>
        </w:rPr>
        <w:t>Cadrul legal aplicabil si strategii relevante</w:t>
      </w:r>
      <w:r w:rsidR="00322AC0" w:rsidRPr="00CA0E1F">
        <w:rPr>
          <w:rFonts w:ascii="Calibri" w:eastAsia="Calibri" w:hAnsi="Calibri" w:cs="Times New Roman"/>
        </w:rPr>
        <w:t>.</w:t>
      </w:r>
      <w:r w:rsidR="00010637" w:rsidRPr="00CA0E1F">
        <w:rPr>
          <w:rFonts w:ascii="Calibri" w:eastAsia="Calibri" w:hAnsi="Calibri" w:cs="Times New Roman"/>
        </w:rPr>
        <w:t xml:space="preserve"> </w:t>
      </w:r>
      <w:r w:rsidR="0034508A" w:rsidRPr="00CA0E1F">
        <w:rPr>
          <w:rFonts w:ascii="Calibri" w:eastAsia="Calibri" w:hAnsi="Calibri" w:cs="Times New Roman"/>
        </w:rPr>
        <w:t>Intervenția asigură complementaritatea cu PNDR, prin Măsura 19 privind dezvoltarea locală LEADER și care beneficiază de sprijinul FEADR.</w:t>
      </w:r>
    </w:p>
    <w:p w14:paraId="66140BB4" w14:textId="77777777" w:rsidR="00BE75B4" w:rsidRPr="00CA0E1F" w:rsidRDefault="00BE75B4" w:rsidP="00A46037">
      <w:pPr>
        <w:spacing w:before="120" w:after="120" w:line="240" w:lineRule="auto"/>
        <w:jc w:val="both"/>
        <w:rPr>
          <w:rFonts w:ascii="Calibri" w:hAnsi="Calibri"/>
          <w:b/>
          <w:caps/>
        </w:rPr>
      </w:pPr>
    </w:p>
    <w:p w14:paraId="2A11DBBF" w14:textId="0BD4A50D" w:rsidR="000331B2" w:rsidRPr="00CA0E1F" w:rsidRDefault="00414DC2" w:rsidP="00A46037">
      <w:pPr>
        <w:pStyle w:val="Heading2"/>
        <w:numPr>
          <w:ilvl w:val="0"/>
          <w:numId w:val="0"/>
        </w:numPr>
        <w:spacing w:before="120" w:after="120" w:line="240" w:lineRule="auto"/>
        <w:jc w:val="both"/>
        <w:rPr>
          <w:rFonts w:ascii="Calibri" w:eastAsia="Calibri" w:hAnsi="Calibri" w:cs="Times New Roman"/>
          <w:b/>
          <w:color w:val="auto"/>
          <w:sz w:val="22"/>
          <w:szCs w:val="22"/>
        </w:rPr>
      </w:pPr>
      <w:bookmarkStart w:id="16" w:name="_Toc501699495"/>
      <w:r w:rsidRPr="00CA0E1F">
        <w:rPr>
          <w:rFonts w:ascii="Calibri" w:eastAsia="Calibri" w:hAnsi="Calibri" w:cs="Times New Roman"/>
          <w:b/>
          <w:color w:val="auto"/>
          <w:sz w:val="22"/>
          <w:szCs w:val="22"/>
        </w:rPr>
        <w:t xml:space="preserve">1.1. </w:t>
      </w:r>
      <w:r w:rsidR="000331B2" w:rsidRPr="00CA0E1F">
        <w:rPr>
          <w:rFonts w:ascii="Calibri" w:eastAsia="Calibri" w:hAnsi="Calibri" w:cs="Times New Roman"/>
          <w:b/>
          <w:color w:val="auto"/>
          <w:sz w:val="22"/>
          <w:szCs w:val="22"/>
        </w:rPr>
        <w:t>Axa prioritară, prioritatea de investiții, obiectiv specific</w:t>
      </w:r>
      <w:r w:rsidR="00CB1976" w:rsidRPr="00CA0E1F">
        <w:rPr>
          <w:rFonts w:ascii="Calibri" w:eastAsia="Calibri" w:hAnsi="Calibri" w:cs="Times New Roman"/>
          <w:b/>
          <w:color w:val="auto"/>
          <w:sz w:val="22"/>
          <w:szCs w:val="22"/>
        </w:rPr>
        <w:t>, rezultat așteptat</w:t>
      </w:r>
      <w:bookmarkEnd w:id="16"/>
    </w:p>
    <w:p w14:paraId="34ECE115" w14:textId="77777777" w:rsidR="00757FD1" w:rsidRPr="00CA0E1F" w:rsidRDefault="00757FD1" w:rsidP="00A46037">
      <w:pPr>
        <w:spacing w:before="120" w:after="120" w:line="240" w:lineRule="auto"/>
        <w:jc w:val="both"/>
        <w:rPr>
          <w:rFonts w:ascii="Calibri" w:eastAsia="Calibri" w:hAnsi="Calibri" w:cs="Times New Roman"/>
        </w:rPr>
      </w:pPr>
    </w:p>
    <w:p w14:paraId="3BFBB450" w14:textId="77777777" w:rsidR="000331B2" w:rsidRPr="00CA0E1F" w:rsidRDefault="000331B2" w:rsidP="00A46037">
      <w:pPr>
        <w:spacing w:before="120" w:after="120" w:line="240" w:lineRule="auto"/>
        <w:jc w:val="both"/>
        <w:rPr>
          <w:rFonts w:ascii="Calibri" w:eastAsia="Calibri" w:hAnsi="Calibri" w:cs="Times New Roman"/>
          <w:b/>
        </w:rPr>
      </w:pPr>
      <w:r w:rsidRPr="00CA0E1F">
        <w:rPr>
          <w:rFonts w:ascii="Calibri" w:eastAsia="Calibri" w:hAnsi="Calibri" w:cs="Times New Roman"/>
        </w:rPr>
        <w:t>Pentru a obține finanțare în cadrul prezentei cereri de propuneri de proiecte, propunerile trebuie să se încadreze în:</w:t>
      </w:r>
    </w:p>
    <w:p w14:paraId="42413881" w14:textId="77777777" w:rsidR="000331B2" w:rsidRPr="00CA0E1F" w:rsidRDefault="00D44BAA" w:rsidP="00A46037">
      <w:pPr>
        <w:numPr>
          <w:ilvl w:val="0"/>
          <w:numId w:val="6"/>
        </w:numPr>
        <w:suppressAutoHyphens/>
        <w:spacing w:before="120" w:after="120" w:line="240" w:lineRule="auto"/>
        <w:jc w:val="both"/>
        <w:rPr>
          <w:rFonts w:ascii="Calibri" w:eastAsia="Calibri" w:hAnsi="Calibri" w:cs="Times New Roman"/>
          <w:b/>
        </w:rPr>
      </w:pPr>
      <w:r w:rsidRPr="00CA0E1F">
        <w:rPr>
          <w:rFonts w:ascii="Calibri" w:eastAsia="Calibri" w:hAnsi="Calibri" w:cs="Times New Roman"/>
          <w:b/>
        </w:rPr>
        <w:t>Axa prioritară 5</w:t>
      </w:r>
      <w:r w:rsidR="000331B2" w:rsidRPr="00CA0E1F">
        <w:rPr>
          <w:rFonts w:ascii="Calibri" w:eastAsia="Calibri" w:hAnsi="Calibri" w:cs="Times New Roman"/>
          <w:b/>
        </w:rPr>
        <w:t>:</w:t>
      </w:r>
      <w:r w:rsidR="000331B2" w:rsidRPr="00CA0E1F">
        <w:rPr>
          <w:rFonts w:ascii="Calibri" w:eastAsia="Calibri" w:hAnsi="Calibri" w:cs="Times New Roman"/>
        </w:rPr>
        <w:t xml:space="preserve">  </w:t>
      </w:r>
      <w:r w:rsidRPr="00CA0E1F">
        <w:rPr>
          <w:rFonts w:ascii="Calibri" w:eastAsia="Calibri" w:hAnsi="Calibri" w:cs="Times New Roman"/>
          <w:i/>
        </w:rPr>
        <w:t>Dezvoltare locală plasată sub responsabilitatea comunității</w:t>
      </w:r>
    </w:p>
    <w:p w14:paraId="5B2185BA" w14:textId="6A267367" w:rsidR="000331B2" w:rsidRPr="00CA0E1F" w:rsidRDefault="000331B2" w:rsidP="00A46037">
      <w:pPr>
        <w:numPr>
          <w:ilvl w:val="0"/>
          <w:numId w:val="6"/>
        </w:numPr>
        <w:suppressAutoHyphens/>
        <w:spacing w:before="120" w:after="120" w:line="240" w:lineRule="auto"/>
        <w:jc w:val="both"/>
        <w:rPr>
          <w:rFonts w:ascii="Calibri" w:eastAsia="Calibri" w:hAnsi="Calibri" w:cs="Times New Roman"/>
          <w:b/>
        </w:rPr>
      </w:pPr>
      <w:r w:rsidRPr="00CA0E1F">
        <w:rPr>
          <w:rFonts w:ascii="Calibri" w:eastAsia="Calibri" w:hAnsi="Calibri" w:cs="Times New Roman"/>
          <w:b/>
        </w:rPr>
        <w:t>Obiectivul tematic 9:</w:t>
      </w:r>
      <w:r w:rsidRPr="00CA0E1F">
        <w:rPr>
          <w:rFonts w:ascii="Calibri" w:eastAsia="Calibri" w:hAnsi="Calibri" w:cs="Times New Roman"/>
        </w:rPr>
        <w:t xml:space="preserve"> </w:t>
      </w:r>
      <w:r w:rsidRPr="00CA0E1F">
        <w:rPr>
          <w:rFonts w:ascii="Calibri" w:eastAsia="Calibri" w:hAnsi="Calibri" w:cs="Times New Roman"/>
          <w:bCs/>
          <w:i/>
          <w:iCs/>
        </w:rPr>
        <w:t>Promovarea incluziunii sociale</w:t>
      </w:r>
      <w:r w:rsidRPr="00CA0E1F">
        <w:rPr>
          <w:rFonts w:ascii="Calibri" w:eastAsia="Calibri" w:hAnsi="Calibri" w:cs="Times New Roman"/>
          <w:i/>
          <w:iCs/>
        </w:rPr>
        <w:t>,</w:t>
      </w:r>
      <w:r w:rsidRPr="00CA0E1F">
        <w:rPr>
          <w:rFonts w:ascii="Calibri" w:eastAsia="Calibri" w:hAnsi="Calibri" w:cs="Times New Roman"/>
          <w:bCs/>
          <w:i/>
          <w:iCs/>
        </w:rPr>
        <w:t xml:space="preserve"> combaterea sărăciei și a oricărei </w:t>
      </w:r>
      <w:r w:rsidR="00565E16">
        <w:rPr>
          <w:rFonts w:ascii="Calibri" w:eastAsia="Calibri" w:hAnsi="Calibri" w:cs="Times New Roman"/>
          <w:bCs/>
          <w:i/>
          <w:iCs/>
        </w:rPr>
        <w:t xml:space="preserve">forme de discriminare </w:t>
      </w:r>
      <w:r w:rsidRPr="00CA0E1F">
        <w:rPr>
          <w:rFonts w:ascii="Calibri" w:eastAsia="Calibri" w:hAnsi="Calibri" w:cs="Times New Roman"/>
          <w:i/>
          <w:iCs/>
        </w:rPr>
        <w:t>”</w:t>
      </w:r>
      <w:r w:rsidRPr="00CA0E1F">
        <w:rPr>
          <w:rFonts w:ascii="Calibri" w:eastAsia="Calibri" w:hAnsi="Calibri" w:cs="Times New Roman"/>
        </w:rPr>
        <w:t xml:space="preserve"> (Regulamentul (UE) nr. 1304/2013, art 3, alin 1, </w:t>
      </w:r>
      <w:r w:rsidR="002B4FB0">
        <w:rPr>
          <w:rFonts w:ascii="Calibri" w:eastAsia="Calibri" w:hAnsi="Calibri" w:cs="Times New Roman"/>
        </w:rPr>
        <w:t>lit b</w:t>
      </w:r>
      <w:r w:rsidRPr="00CA0E1F">
        <w:rPr>
          <w:rFonts w:ascii="Calibri" w:eastAsia="Calibri" w:hAnsi="Calibri" w:cs="Times New Roman"/>
        </w:rPr>
        <w:t>)</w:t>
      </w:r>
    </w:p>
    <w:p w14:paraId="30141ABF" w14:textId="602636C5" w:rsidR="000331B2" w:rsidRPr="00CA0E1F" w:rsidRDefault="00D44BAA" w:rsidP="00A46037">
      <w:pPr>
        <w:numPr>
          <w:ilvl w:val="0"/>
          <w:numId w:val="6"/>
        </w:numPr>
        <w:suppressAutoHyphens/>
        <w:spacing w:before="120" w:after="120" w:line="240" w:lineRule="auto"/>
        <w:jc w:val="both"/>
        <w:rPr>
          <w:rFonts w:ascii="Calibri" w:eastAsia="Calibri" w:hAnsi="Calibri" w:cs="Times New Roman"/>
          <w:b/>
        </w:rPr>
      </w:pPr>
      <w:r w:rsidRPr="00CA0E1F">
        <w:rPr>
          <w:rFonts w:ascii="Calibri" w:eastAsia="Calibri" w:hAnsi="Calibri" w:cs="Times New Roman"/>
          <w:b/>
        </w:rPr>
        <w:t>Prioritatea de investiții 9.v</w:t>
      </w:r>
      <w:r w:rsidR="000331B2" w:rsidRPr="00CA0E1F">
        <w:rPr>
          <w:rFonts w:ascii="Calibri" w:eastAsia="Calibri" w:hAnsi="Calibri" w:cs="Times New Roman"/>
          <w:b/>
        </w:rPr>
        <w:t>i</w:t>
      </w:r>
      <w:r w:rsidR="000331B2" w:rsidRPr="00CA0E1F">
        <w:rPr>
          <w:rFonts w:ascii="Calibri" w:eastAsia="Calibri" w:hAnsi="Calibri" w:cs="Times New Roman"/>
        </w:rPr>
        <w:t xml:space="preserve"> </w:t>
      </w:r>
      <w:r w:rsidRPr="00CA0E1F">
        <w:rPr>
          <w:rFonts w:ascii="Calibri" w:eastAsia="Calibri" w:hAnsi="Calibri"/>
          <w:i/>
          <w:kern w:val="1"/>
        </w:rPr>
        <w:t xml:space="preserve">Strategii de dezvoltare locală plasate sub responsabilitatea comunității </w:t>
      </w:r>
      <w:r w:rsidR="000331B2" w:rsidRPr="00CA0E1F">
        <w:rPr>
          <w:rFonts w:ascii="Calibri" w:eastAsia="Calibri" w:hAnsi="Calibri" w:cs="Times New Roman"/>
        </w:rPr>
        <w:t xml:space="preserve">(Regulamentul (UE) nr. 1304/2013, art. 3, alin 1, </w:t>
      </w:r>
      <w:r w:rsidR="006B37E0">
        <w:rPr>
          <w:rFonts w:ascii="Calibri" w:eastAsia="Calibri" w:hAnsi="Calibri" w:cs="Times New Roman"/>
        </w:rPr>
        <w:t>lit b</w:t>
      </w:r>
      <w:r w:rsidR="000331B2" w:rsidRPr="00CA0E1F">
        <w:rPr>
          <w:rFonts w:ascii="Calibri" w:eastAsia="Calibri" w:hAnsi="Calibri" w:cs="Times New Roman"/>
        </w:rPr>
        <w:t>)</w:t>
      </w:r>
    </w:p>
    <w:p w14:paraId="0E52D3A0" w14:textId="77777777" w:rsidR="000331B2" w:rsidRPr="00CA0E1F" w:rsidRDefault="000331B2" w:rsidP="00A46037">
      <w:pPr>
        <w:numPr>
          <w:ilvl w:val="0"/>
          <w:numId w:val="6"/>
        </w:numPr>
        <w:suppressAutoHyphens/>
        <w:spacing w:before="120" w:after="120" w:line="240" w:lineRule="auto"/>
        <w:jc w:val="both"/>
        <w:rPr>
          <w:rFonts w:ascii="Calibri" w:eastAsia="Calibri" w:hAnsi="Calibri" w:cs="Times New Roman"/>
        </w:rPr>
      </w:pPr>
      <w:r w:rsidRPr="00CA0E1F">
        <w:rPr>
          <w:rFonts w:ascii="Calibri" w:eastAsia="Calibri" w:hAnsi="Calibri" w:cs="Times New Roman"/>
          <w:b/>
        </w:rPr>
        <w:t>Obiectiv specific</w:t>
      </w:r>
    </w:p>
    <w:p w14:paraId="1A8D6A7B" w14:textId="77777777" w:rsidR="000331B2" w:rsidRPr="00CA0E1F" w:rsidRDefault="000331B2" w:rsidP="00A46037">
      <w:pPr>
        <w:spacing w:before="120" w:after="120" w:line="240" w:lineRule="auto"/>
        <w:jc w:val="both"/>
        <w:rPr>
          <w:rFonts w:ascii="Calibri" w:eastAsia="Calibri" w:hAnsi="Calibri" w:cs="Times New Roman"/>
          <w:b/>
        </w:rPr>
      </w:pPr>
      <w:r w:rsidRPr="00CA0E1F">
        <w:rPr>
          <w:rFonts w:ascii="Calibri" w:eastAsia="Calibri" w:hAnsi="Calibri" w:cs="Times New Roman"/>
        </w:rPr>
        <w:t>În cadrul prezentei cereri de propuneri de proiecte este vizat un singur obiectiv specific:</w:t>
      </w:r>
    </w:p>
    <w:p w14:paraId="7BBE9C8D" w14:textId="462F74D8" w:rsidR="009F7290" w:rsidRPr="00CA0E1F" w:rsidRDefault="00D44BAA" w:rsidP="00A46037">
      <w:pPr>
        <w:pStyle w:val="Listparagraf1"/>
        <w:numPr>
          <w:ilvl w:val="0"/>
          <w:numId w:val="7"/>
        </w:numPr>
        <w:spacing w:before="120" w:after="120" w:line="240" w:lineRule="auto"/>
        <w:jc w:val="both"/>
        <w:rPr>
          <w:rFonts w:ascii="Calibri" w:eastAsia="Calibri" w:hAnsi="Calibri"/>
          <w:color w:val="auto"/>
          <w:kern w:val="1"/>
          <w:sz w:val="22"/>
          <w:szCs w:val="22"/>
        </w:rPr>
      </w:pPr>
      <w:r w:rsidRPr="00CA0E1F">
        <w:rPr>
          <w:rFonts w:ascii="Calibri" w:eastAsia="Calibri" w:hAnsi="Calibri" w:cs="Times New Roman"/>
          <w:b/>
          <w:color w:val="auto"/>
          <w:sz w:val="22"/>
          <w:szCs w:val="22"/>
        </w:rPr>
        <w:t>Obiectiv specific 5.2</w:t>
      </w:r>
      <w:r w:rsidR="000331B2" w:rsidRPr="00CA0E1F">
        <w:rPr>
          <w:rFonts w:ascii="Calibri" w:eastAsia="Calibri" w:hAnsi="Calibri" w:cs="Times New Roman"/>
          <w:color w:val="auto"/>
          <w:sz w:val="22"/>
          <w:szCs w:val="22"/>
        </w:rPr>
        <w:t xml:space="preserve">.: </w:t>
      </w:r>
      <w:r w:rsidRPr="00CA0E1F">
        <w:rPr>
          <w:rFonts w:ascii="Calibri" w:eastAsia="Calibri" w:hAnsi="Calibri"/>
          <w:i/>
          <w:color w:val="auto"/>
          <w:kern w:val="1"/>
          <w:sz w:val="22"/>
          <w:szCs w:val="22"/>
        </w:rPr>
        <w:t xml:space="preserve">Reducerea numărului de persoane </w:t>
      </w:r>
      <w:r w:rsidR="00102BA3" w:rsidRPr="00CA0E1F">
        <w:rPr>
          <w:rFonts w:ascii="Calibri" w:eastAsia="Calibri" w:hAnsi="Calibri"/>
          <w:i/>
          <w:color w:val="auto"/>
          <w:kern w:val="1"/>
          <w:sz w:val="22"/>
          <w:szCs w:val="22"/>
        </w:rPr>
        <w:t>aflate în risc de sărăcie sau</w:t>
      </w:r>
      <w:r w:rsidRPr="00CA0E1F">
        <w:rPr>
          <w:rFonts w:ascii="Calibri" w:eastAsia="Calibri" w:hAnsi="Calibri"/>
          <w:i/>
          <w:color w:val="auto"/>
          <w:kern w:val="1"/>
          <w:sz w:val="22"/>
          <w:szCs w:val="22"/>
        </w:rPr>
        <w:t xml:space="preserve"> excluziune socială din comunitățile marginalizate din zona rurală și orașe cu o populație de până la 20.000</w:t>
      </w:r>
      <w:r w:rsidR="00C760CE" w:rsidRPr="00CA0E1F">
        <w:rPr>
          <w:rFonts w:ascii="Calibri" w:eastAsia="Calibri" w:hAnsi="Calibri"/>
          <w:i/>
          <w:color w:val="auto"/>
          <w:kern w:val="1"/>
          <w:sz w:val="22"/>
          <w:szCs w:val="22"/>
        </w:rPr>
        <w:t xml:space="preserve"> </w:t>
      </w:r>
      <w:r w:rsidRPr="00CA0E1F">
        <w:rPr>
          <w:rFonts w:ascii="Calibri" w:eastAsia="Calibri" w:hAnsi="Calibri"/>
          <w:i/>
          <w:color w:val="auto"/>
          <w:kern w:val="1"/>
          <w:sz w:val="22"/>
          <w:szCs w:val="22"/>
        </w:rPr>
        <w:t>locuitori prin implementarea de măsuri/ operațiuni integrate în contextul mecanismului de DLRC.</w:t>
      </w:r>
    </w:p>
    <w:p w14:paraId="6F7873DC" w14:textId="77777777" w:rsidR="000331B2" w:rsidRPr="00CA0E1F" w:rsidRDefault="000331B2" w:rsidP="00A46037">
      <w:pPr>
        <w:numPr>
          <w:ilvl w:val="0"/>
          <w:numId w:val="6"/>
        </w:numPr>
        <w:suppressAutoHyphens/>
        <w:spacing w:before="120" w:after="120" w:line="240" w:lineRule="auto"/>
        <w:jc w:val="both"/>
        <w:rPr>
          <w:rFonts w:ascii="Calibri" w:eastAsia="Calibri" w:hAnsi="Calibri"/>
          <w:kern w:val="1"/>
        </w:rPr>
      </w:pPr>
      <w:r w:rsidRPr="00CA0E1F">
        <w:rPr>
          <w:rFonts w:ascii="Calibri" w:eastAsia="Calibri" w:hAnsi="Calibri"/>
          <w:b/>
          <w:kern w:val="1"/>
        </w:rPr>
        <w:lastRenderedPageBreak/>
        <w:t>Rezultat așteptat</w:t>
      </w:r>
    </w:p>
    <w:p w14:paraId="7B01ADD0" w14:textId="77777777" w:rsidR="000331B2" w:rsidRPr="00CA0E1F" w:rsidRDefault="000331B2" w:rsidP="00A46037">
      <w:pPr>
        <w:spacing w:before="120" w:after="120" w:line="240" w:lineRule="auto"/>
        <w:jc w:val="both"/>
        <w:rPr>
          <w:rFonts w:ascii="Calibri" w:eastAsia="Calibri" w:hAnsi="Calibri"/>
          <w:i/>
          <w:kern w:val="1"/>
        </w:rPr>
      </w:pPr>
      <w:r w:rsidRPr="00CA0E1F">
        <w:rPr>
          <w:rFonts w:ascii="Calibri" w:eastAsia="Calibri" w:hAnsi="Calibri"/>
          <w:kern w:val="1"/>
        </w:rPr>
        <w:t>Principalul rezultat așteptat prin sprijinul financiar acordat în cadrul prezentei cereri de propuneri de proiecte îl reprezintă:</w:t>
      </w:r>
    </w:p>
    <w:p w14:paraId="0A75FE2D" w14:textId="594EA1FD" w:rsidR="000331B2" w:rsidRPr="00CA0E1F" w:rsidRDefault="00C760CE" w:rsidP="00A46037">
      <w:pPr>
        <w:pStyle w:val="Listparagraf1"/>
        <w:numPr>
          <w:ilvl w:val="0"/>
          <w:numId w:val="7"/>
        </w:numPr>
        <w:spacing w:before="120" w:after="120" w:line="240" w:lineRule="auto"/>
        <w:jc w:val="both"/>
        <w:rPr>
          <w:rFonts w:ascii="Calibri" w:eastAsia="Calibri" w:hAnsi="Calibri"/>
          <w:b/>
          <w:color w:val="auto"/>
          <w:kern w:val="1"/>
          <w:sz w:val="22"/>
          <w:szCs w:val="22"/>
        </w:rPr>
      </w:pPr>
      <w:r w:rsidRPr="00CA0E1F">
        <w:rPr>
          <w:rFonts w:ascii="Calibri" w:eastAsia="Calibri" w:hAnsi="Calibri"/>
          <w:i/>
          <w:color w:val="auto"/>
          <w:kern w:val="1"/>
          <w:sz w:val="22"/>
          <w:szCs w:val="22"/>
        </w:rPr>
        <w:t xml:space="preserve">Număr redus de persoane aflate în risc de sărăcie </w:t>
      </w:r>
      <w:r w:rsidR="00102BA3" w:rsidRPr="00CA0E1F">
        <w:rPr>
          <w:rFonts w:ascii="Calibri" w:eastAsia="Calibri" w:hAnsi="Calibri"/>
          <w:i/>
          <w:color w:val="auto"/>
          <w:kern w:val="1"/>
          <w:sz w:val="22"/>
          <w:szCs w:val="22"/>
        </w:rPr>
        <w:t>sau</w:t>
      </w:r>
      <w:r w:rsidRPr="00CA0E1F">
        <w:rPr>
          <w:rFonts w:ascii="Calibri" w:eastAsia="Calibri" w:hAnsi="Calibri"/>
          <w:i/>
          <w:color w:val="auto"/>
          <w:kern w:val="1"/>
          <w:sz w:val="22"/>
          <w:szCs w:val="22"/>
        </w:rPr>
        <w:t xml:space="preserve"> excluziune socială din comunitățile marginalizate din zona rurală și orașe cu o populație de până la 20.000 locuitori prin implementarea de măsuri/ operațiuni integrate în contextul mecanismului de DLRC.</w:t>
      </w:r>
    </w:p>
    <w:p w14:paraId="6BA4B054" w14:textId="77777777" w:rsidR="000331B2" w:rsidRPr="00CA0E1F" w:rsidRDefault="000331B2" w:rsidP="00A46037">
      <w:pPr>
        <w:spacing w:before="120" w:after="120" w:line="240" w:lineRule="auto"/>
        <w:jc w:val="both"/>
        <w:rPr>
          <w:rFonts w:ascii="Calibri" w:eastAsia="Calibri" w:hAnsi="Calibri" w:cs="Times New Roman"/>
          <w:b/>
        </w:rPr>
      </w:pPr>
    </w:p>
    <w:p w14:paraId="7E83BC04" w14:textId="77777777" w:rsidR="00757FD1" w:rsidRPr="00CA0E1F" w:rsidRDefault="00757FD1" w:rsidP="00A46037">
      <w:pPr>
        <w:pStyle w:val="Heading2"/>
        <w:numPr>
          <w:ilvl w:val="0"/>
          <w:numId w:val="0"/>
        </w:numPr>
        <w:spacing w:before="120" w:after="120" w:line="240" w:lineRule="auto"/>
        <w:jc w:val="both"/>
        <w:rPr>
          <w:rFonts w:ascii="Calibri" w:eastAsia="Calibri" w:hAnsi="Calibri" w:cs="Times New Roman"/>
          <w:b/>
          <w:color w:val="auto"/>
          <w:sz w:val="22"/>
          <w:szCs w:val="22"/>
        </w:rPr>
      </w:pPr>
    </w:p>
    <w:p w14:paraId="280D7842" w14:textId="34816A83" w:rsidR="00CF45CE" w:rsidRPr="00CA0E1F" w:rsidRDefault="00CF45CE" w:rsidP="00A46037">
      <w:pPr>
        <w:pStyle w:val="Heading2"/>
        <w:numPr>
          <w:ilvl w:val="0"/>
          <w:numId w:val="0"/>
        </w:numPr>
        <w:spacing w:before="120" w:after="120" w:line="240" w:lineRule="auto"/>
        <w:jc w:val="both"/>
        <w:rPr>
          <w:rFonts w:ascii="Calibri" w:eastAsia="Calibri" w:hAnsi="Calibri" w:cs="Times New Roman"/>
          <w:b/>
          <w:color w:val="auto"/>
          <w:sz w:val="22"/>
          <w:szCs w:val="22"/>
        </w:rPr>
      </w:pPr>
      <w:bookmarkStart w:id="17" w:name="_Toc501699496"/>
      <w:r w:rsidRPr="00CA0E1F">
        <w:rPr>
          <w:rFonts w:ascii="Calibri" w:eastAsia="Calibri" w:hAnsi="Calibri" w:cs="Times New Roman"/>
          <w:b/>
          <w:color w:val="auto"/>
          <w:sz w:val="22"/>
          <w:szCs w:val="22"/>
        </w:rPr>
        <w:t>1.2</w:t>
      </w:r>
      <w:r w:rsidR="009F7C51" w:rsidRPr="00CA0E1F">
        <w:rPr>
          <w:rFonts w:ascii="Calibri" w:eastAsia="Calibri" w:hAnsi="Calibri" w:cs="Times New Roman"/>
          <w:b/>
          <w:color w:val="auto"/>
          <w:sz w:val="22"/>
          <w:szCs w:val="22"/>
        </w:rPr>
        <w:t>.</w:t>
      </w:r>
      <w:r w:rsidRPr="00CA0E1F">
        <w:rPr>
          <w:rFonts w:ascii="Calibri" w:eastAsia="Calibri" w:hAnsi="Calibri" w:cs="Times New Roman"/>
          <w:b/>
          <w:color w:val="auto"/>
          <w:sz w:val="22"/>
          <w:szCs w:val="22"/>
        </w:rPr>
        <w:t xml:space="preserve"> Tipul apelului de proiecte și perioada de depunere a propunerilor de proiecte</w:t>
      </w:r>
      <w:bookmarkEnd w:id="17"/>
    </w:p>
    <w:p w14:paraId="27CB4BA1" w14:textId="77777777" w:rsidR="00755929" w:rsidRPr="00CA0E1F" w:rsidRDefault="00755929" w:rsidP="00A46037">
      <w:pPr>
        <w:spacing w:before="120" w:after="120" w:line="240" w:lineRule="auto"/>
        <w:jc w:val="both"/>
        <w:rPr>
          <w:rFonts w:ascii="Calibri" w:eastAsia="Calibri" w:hAnsi="Calibri" w:cs="Times New Roman"/>
        </w:rPr>
      </w:pPr>
    </w:p>
    <w:p w14:paraId="3D211630" w14:textId="5B0142F2" w:rsidR="00755929" w:rsidRPr="00CA0E1F" w:rsidRDefault="00755929" w:rsidP="00A46037">
      <w:pPr>
        <w:spacing w:before="120" w:after="120" w:line="240" w:lineRule="auto"/>
        <w:jc w:val="both"/>
        <w:rPr>
          <w:rFonts w:ascii="Calibri" w:eastAsia="Calibri" w:hAnsi="Calibri" w:cs="Times New Roman"/>
        </w:rPr>
      </w:pPr>
      <w:r w:rsidRPr="00CA0E1F">
        <w:rPr>
          <w:rFonts w:ascii="Calibri" w:eastAsia="Calibri" w:hAnsi="Calibri" w:cs="Times New Roman"/>
        </w:rPr>
        <w:t xml:space="preserve">Cererea de propuneri de proiecte este un </w:t>
      </w:r>
      <w:r w:rsidRPr="00CA0E1F">
        <w:rPr>
          <w:rFonts w:ascii="Calibri" w:eastAsia="Calibri" w:hAnsi="Calibri" w:cs="Times New Roman"/>
          <w:b/>
        </w:rPr>
        <w:t>apel de tip competitiv</w:t>
      </w:r>
      <w:r w:rsidR="005F62D6" w:rsidRPr="00CA0E1F">
        <w:rPr>
          <w:rFonts w:ascii="Calibri" w:eastAsia="Calibri" w:hAnsi="Calibri" w:cs="Times New Roman"/>
          <w:b/>
        </w:rPr>
        <w:t xml:space="preserve"> </w:t>
      </w:r>
      <w:r w:rsidR="00D03885" w:rsidRPr="00CA0E1F">
        <w:rPr>
          <w:rFonts w:ascii="Calibri" w:eastAsia="Calibri" w:hAnsi="Calibri" w:cs="Times New Roman"/>
          <w:b/>
        </w:rPr>
        <w:t xml:space="preserve">cu depunere </w:t>
      </w:r>
      <w:r w:rsidR="00D55606">
        <w:rPr>
          <w:rFonts w:ascii="Calibri" w:eastAsia="Calibri" w:hAnsi="Calibri" w:cs="Times New Roman"/>
          <w:b/>
        </w:rPr>
        <w:t>la termen</w:t>
      </w:r>
      <w:r w:rsidR="00D03885" w:rsidRPr="00CA0E1F">
        <w:rPr>
          <w:rFonts w:ascii="Calibri" w:eastAsia="Calibri" w:hAnsi="Calibri" w:cs="Times New Roman"/>
          <w:b/>
        </w:rPr>
        <w:t xml:space="preserve"> </w:t>
      </w:r>
      <w:r w:rsidR="005F62D6" w:rsidRPr="00CA0E1F">
        <w:rPr>
          <w:rFonts w:ascii="Calibri" w:eastAsia="Calibri" w:hAnsi="Calibri" w:cs="Times New Roman"/>
          <w:b/>
        </w:rPr>
        <w:t>destinat exclusiv comunităților marginalizate</w:t>
      </w:r>
      <w:r w:rsidR="00757FD1" w:rsidRPr="00CA0E1F">
        <w:rPr>
          <w:rFonts w:ascii="Calibri" w:eastAsia="Calibri" w:hAnsi="Calibri" w:cs="Times New Roman"/>
          <w:b/>
        </w:rPr>
        <w:t xml:space="preserve"> (</w:t>
      </w:r>
      <w:r w:rsidR="00757FD1" w:rsidRPr="00CA0E1F">
        <w:rPr>
          <w:rFonts w:ascii="Calibri" w:hAnsi="Calibri" w:cs="Arial"/>
          <w:b/>
          <w:bCs/>
        </w:rPr>
        <w:t xml:space="preserve">populația în risc de sărăcie sau excluziune socială din teritoriul acoperit de una/mai multe SDL) </w:t>
      </w:r>
      <w:r w:rsidR="005F62D6" w:rsidRPr="00CA0E1F">
        <w:rPr>
          <w:rFonts w:ascii="Calibri" w:eastAsia="Calibri" w:hAnsi="Calibri" w:cs="Times New Roman"/>
          <w:b/>
        </w:rPr>
        <w:t xml:space="preserve"> din zona rurală și orașe până la 20.000 locuitori ale căror strategii de dezvoltare locală </w:t>
      </w:r>
      <w:r w:rsidR="00757FD1" w:rsidRPr="00CA0E1F">
        <w:rPr>
          <w:rFonts w:ascii="Calibri" w:eastAsia="Calibri" w:hAnsi="Calibri" w:cs="Times New Roman"/>
          <w:b/>
        </w:rPr>
        <w:t>sunt finanțate prin PNDR</w:t>
      </w:r>
      <w:r w:rsidR="00D33EC2" w:rsidRPr="00CA0E1F">
        <w:rPr>
          <w:rFonts w:ascii="Calibri" w:eastAsia="Calibri" w:hAnsi="Calibri" w:cs="Times New Roman"/>
          <w:b/>
        </w:rPr>
        <w:t>, sub- Măsura 19.2</w:t>
      </w:r>
      <w:r w:rsidR="00E20251" w:rsidRPr="00CA0E1F">
        <w:rPr>
          <w:rFonts w:ascii="Calibri" w:eastAsia="Calibri" w:hAnsi="Calibri" w:cs="Times New Roman"/>
        </w:rPr>
        <w:t xml:space="preserve"> (element de eligibilitate)</w:t>
      </w:r>
      <w:r w:rsidR="000A16B6" w:rsidRPr="00CA0E1F">
        <w:rPr>
          <w:rFonts w:ascii="Calibri" w:eastAsia="Calibri" w:hAnsi="Calibri" w:cs="Times New Roman"/>
        </w:rPr>
        <w:t>.</w:t>
      </w:r>
    </w:p>
    <w:p w14:paraId="395CF9D8" w14:textId="77777777" w:rsidR="00755929" w:rsidRPr="00CA0E1F" w:rsidRDefault="00755929" w:rsidP="00A46037">
      <w:pPr>
        <w:spacing w:before="120" w:after="120" w:line="240" w:lineRule="auto"/>
        <w:jc w:val="both"/>
        <w:rPr>
          <w:rFonts w:ascii="Calibri" w:hAnsi="Calibri"/>
        </w:rPr>
      </w:pPr>
    </w:p>
    <w:p w14:paraId="3CF94427" w14:textId="1B5CB867" w:rsidR="002F07D4" w:rsidRPr="00CA0E1F" w:rsidRDefault="002F07D4" w:rsidP="002F07D4">
      <w:pPr>
        <w:pBdr>
          <w:top w:val="single" w:sz="18" w:space="1" w:color="FFFF00"/>
          <w:left w:val="single" w:sz="18" w:space="4" w:color="FFFF00"/>
          <w:bottom w:val="single" w:sz="18" w:space="1" w:color="FFFF00"/>
          <w:right w:val="single" w:sz="18" w:space="4" w:color="FFFF00"/>
        </w:pBdr>
        <w:shd w:val="clear" w:color="auto" w:fill="BDD6EE"/>
        <w:spacing w:after="0" w:line="240" w:lineRule="auto"/>
        <w:jc w:val="both"/>
        <w:rPr>
          <w:rFonts w:ascii="Trebuchet MS" w:eastAsiaTheme="minorHAnsi" w:hAnsi="Trebuchet MS"/>
          <w:color w:val="0F243E" w:themeColor="text2" w:themeShade="80"/>
          <w:lang w:eastAsia="en-US"/>
        </w:rPr>
      </w:pPr>
      <w:r w:rsidRPr="00CA0E1F">
        <w:rPr>
          <w:rFonts w:ascii="Trebuchet MS" w:eastAsiaTheme="minorHAnsi" w:hAnsi="Trebuchet MS"/>
          <w:b/>
          <w:color w:val="0F243E" w:themeColor="text2" w:themeShade="80"/>
          <w:lang w:eastAsia="en-US"/>
        </w:rPr>
        <w:t>SISTEMUL INFORMATIC MySMIS</w:t>
      </w:r>
      <w:r w:rsidR="00A163F3">
        <w:rPr>
          <w:rFonts w:ascii="Trebuchet MS" w:eastAsiaTheme="minorHAnsi" w:hAnsi="Trebuchet MS"/>
          <w:b/>
          <w:color w:val="0F243E" w:themeColor="text2" w:themeShade="80"/>
          <w:lang w:eastAsia="en-US"/>
        </w:rPr>
        <w:t xml:space="preserve"> 2014 VA FI DESCHIS ÎN DATA DE 9</w:t>
      </w:r>
      <w:r w:rsidRPr="00CA0E1F">
        <w:rPr>
          <w:rFonts w:ascii="Trebuchet MS" w:eastAsiaTheme="minorHAnsi" w:hAnsi="Trebuchet MS"/>
          <w:b/>
          <w:color w:val="0F243E" w:themeColor="text2" w:themeShade="80"/>
          <w:lang w:eastAsia="en-US"/>
        </w:rPr>
        <w:t xml:space="preserve"> ianuarie 2018 ORA 10.00</w:t>
      </w:r>
      <w:r w:rsidRPr="00CA0E1F">
        <w:rPr>
          <w:rFonts w:ascii="Trebuchet MS" w:eastAsiaTheme="minorHAnsi" w:hAnsi="Trebuchet MS"/>
          <w:color w:val="0F243E" w:themeColor="text2" w:themeShade="80"/>
          <w:lang w:eastAsia="en-US"/>
        </w:rPr>
        <w:t xml:space="preserve"> </w:t>
      </w:r>
      <w:r w:rsidRPr="00CA0E1F">
        <w:rPr>
          <w:rFonts w:ascii="Trebuchet MS" w:eastAsiaTheme="minorHAnsi" w:hAnsi="Trebuchet MS"/>
          <w:b/>
          <w:color w:val="0F243E" w:themeColor="text2" w:themeShade="80"/>
          <w:lang w:eastAsia="en-US"/>
        </w:rPr>
        <w:t xml:space="preserve">ŞI SE VA ÎNCHIDE ÎN DATA DE </w:t>
      </w:r>
      <w:r w:rsidR="0014411E">
        <w:rPr>
          <w:rFonts w:ascii="Trebuchet MS" w:eastAsiaTheme="minorHAnsi" w:hAnsi="Trebuchet MS"/>
          <w:b/>
          <w:color w:val="0F243E" w:themeColor="text2" w:themeShade="80"/>
          <w:lang w:eastAsia="en-US"/>
        </w:rPr>
        <w:t>29 decembrie</w:t>
      </w:r>
      <w:bookmarkStart w:id="18" w:name="_GoBack"/>
      <w:bookmarkEnd w:id="18"/>
      <w:r w:rsidRPr="00CA0E1F">
        <w:rPr>
          <w:rFonts w:ascii="Trebuchet MS" w:eastAsiaTheme="minorHAnsi" w:hAnsi="Trebuchet MS"/>
          <w:b/>
          <w:color w:val="0F243E" w:themeColor="text2" w:themeShade="80"/>
          <w:lang w:eastAsia="en-US"/>
        </w:rPr>
        <w:t xml:space="preserve"> 2018, ORA 16.00.</w:t>
      </w:r>
    </w:p>
    <w:p w14:paraId="220A0B25" w14:textId="77777777" w:rsidR="001C2A0A" w:rsidRPr="00CA0E1F" w:rsidRDefault="001C2A0A" w:rsidP="00A46037">
      <w:pPr>
        <w:spacing w:before="120" w:after="120" w:line="240" w:lineRule="auto"/>
        <w:jc w:val="both"/>
        <w:rPr>
          <w:rFonts w:ascii="Calibri" w:eastAsia="Calibri" w:hAnsi="Calibri" w:cs="Times New Roman"/>
          <w:b/>
        </w:rPr>
      </w:pPr>
    </w:p>
    <w:p w14:paraId="765A5837" w14:textId="3ADE0903" w:rsidR="00770F82" w:rsidRPr="00CA0E1F" w:rsidRDefault="001C2A0A" w:rsidP="00A46037">
      <w:pPr>
        <w:pStyle w:val="Heading2"/>
        <w:numPr>
          <w:ilvl w:val="0"/>
          <w:numId w:val="0"/>
        </w:numPr>
        <w:spacing w:before="120" w:after="120" w:line="240" w:lineRule="auto"/>
        <w:jc w:val="both"/>
        <w:rPr>
          <w:rFonts w:ascii="Calibri" w:eastAsia="Calibri" w:hAnsi="Calibri" w:cs="Times New Roman"/>
          <w:b/>
          <w:color w:val="auto"/>
          <w:sz w:val="22"/>
          <w:szCs w:val="22"/>
        </w:rPr>
      </w:pPr>
      <w:bookmarkStart w:id="19" w:name="_Toc501699497"/>
      <w:r w:rsidRPr="00CA0E1F">
        <w:rPr>
          <w:rFonts w:ascii="Calibri" w:eastAsia="Calibri" w:hAnsi="Calibri" w:cs="Times New Roman"/>
          <w:b/>
          <w:color w:val="auto"/>
          <w:sz w:val="22"/>
          <w:szCs w:val="22"/>
        </w:rPr>
        <w:t>1.3</w:t>
      </w:r>
      <w:r w:rsidR="009F7C51" w:rsidRPr="00CA0E1F">
        <w:rPr>
          <w:rFonts w:ascii="Calibri" w:eastAsia="Calibri" w:hAnsi="Calibri" w:cs="Times New Roman"/>
          <w:b/>
          <w:color w:val="auto"/>
          <w:sz w:val="22"/>
          <w:szCs w:val="22"/>
        </w:rPr>
        <w:t>.</w:t>
      </w:r>
      <w:r w:rsidRPr="00CA0E1F">
        <w:rPr>
          <w:rFonts w:ascii="Calibri" w:eastAsia="Calibri" w:hAnsi="Calibri" w:cs="Times New Roman"/>
          <w:b/>
          <w:color w:val="auto"/>
          <w:sz w:val="22"/>
          <w:szCs w:val="22"/>
        </w:rPr>
        <w:t xml:space="preserve"> </w:t>
      </w:r>
      <w:r w:rsidR="00770F82" w:rsidRPr="00CA0E1F">
        <w:rPr>
          <w:rFonts w:ascii="Calibri" w:eastAsia="Calibri" w:hAnsi="Calibri" w:cs="Times New Roman"/>
          <w:b/>
          <w:color w:val="auto"/>
          <w:sz w:val="22"/>
          <w:szCs w:val="22"/>
        </w:rPr>
        <w:t>Tipuri de activități eligibile care pot fi sprijinite în contextul prezentei cereri de propuneri de proiecte</w:t>
      </w:r>
      <w:bookmarkEnd w:id="19"/>
    </w:p>
    <w:p w14:paraId="02F724A7" w14:textId="30F0F275" w:rsidR="00545103" w:rsidRPr="00CA0E1F" w:rsidRDefault="00545103" w:rsidP="00A46037">
      <w:pPr>
        <w:pStyle w:val="NormalWeb"/>
        <w:spacing w:before="200" w:beforeAutospacing="0" w:after="0" w:afterAutospacing="0"/>
        <w:jc w:val="both"/>
        <w:rPr>
          <w:rFonts w:ascii="Calibri" w:eastAsiaTheme="minorEastAsia" w:hAnsi="Calibri" w:cstheme="minorBidi"/>
          <w:b/>
          <w:bCs/>
          <w:kern w:val="24"/>
          <w:sz w:val="22"/>
          <w:szCs w:val="22"/>
          <w:lang w:val="ro-RO"/>
        </w:rPr>
      </w:pPr>
      <w:r w:rsidRPr="00CA0E1F">
        <w:rPr>
          <w:rFonts w:ascii="Calibri" w:eastAsiaTheme="minorEastAsia" w:hAnsi="Calibri" w:cstheme="minorBidi"/>
          <w:kern w:val="24"/>
          <w:sz w:val="22"/>
          <w:szCs w:val="22"/>
          <w:lang w:val="ro-RO"/>
        </w:rPr>
        <w:t xml:space="preserve">Propunerile de proiecte vor conține </w:t>
      </w:r>
      <w:r w:rsidRPr="00CA0E1F">
        <w:rPr>
          <w:rFonts w:ascii="Calibri" w:eastAsiaTheme="minorEastAsia" w:hAnsi="Calibri" w:cstheme="minorBidi"/>
          <w:b/>
          <w:bCs/>
          <w:kern w:val="24"/>
          <w:sz w:val="22"/>
          <w:szCs w:val="22"/>
          <w:lang w:val="ro-RO"/>
        </w:rPr>
        <w:t>obligatoriu (</w:t>
      </w:r>
      <w:r w:rsidR="00E4175E" w:rsidRPr="00CA0E1F">
        <w:rPr>
          <w:rFonts w:ascii="Calibri" w:eastAsiaTheme="minorEastAsia" w:hAnsi="Calibri" w:cstheme="minorBidi"/>
          <w:b/>
          <w:bCs/>
          <w:kern w:val="24"/>
          <w:sz w:val="22"/>
          <w:szCs w:val="22"/>
          <w:lang w:val="ro-RO"/>
        </w:rPr>
        <w:t>element de eligibilitate</w:t>
      </w:r>
      <w:r w:rsidRPr="00CA0E1F">
        <w:rPr>
          <w:rFonts w:ascii="Calibri" w:eastAsiaTheme="minorEastAsia" w:hAnsi="Calibri" w:cstheme="minorBidi"/>
          <w:b/>
          <w:bCs/>
          <w:kern w:val="24"/>
          <w:sz w:val="22"/>
          <w:szCs w:val="22"/>
          <w:lang w:val="ro-RO"/>
        </w:rPr>
        <w:t>):</w:t>
      </w:r>
    </w:p>
    <w:p w14:paraId="5B1644DD" w14:textId="77777777" w:rsidR="00757FD1" w:rsidRPr="00CA0E1F" w:rsidRDefault="00545103" w:rsidP="00A46037">
      <w:pPr>
        <w:pStyle w:val="NormalWeb"/>
        <w:spacing w:before="200" w:beforeAutospacing="0" w:after="0" w:afterAutospacing="0"/>
        <w:jc w:val="both"/>
        <w:rPr>
          <w:rFonts w:ascii="Calibri" w:eastAsiaTheme="minorEastAsia" w:hAnsi="Calibri" w:cstheme="minorBidi"/>
          <w:kern w:val="24"/>
          <w:sz w:val="22"/>
          <w:szCs w:val="22"/>
          <w:lang w:val="ro-RO"/>
        </w:rPr>
      </w:pPr>
      <w:r w:rsidRPr="00CA0E1F">
        <w:rPr>
          <w:rFonts w:ascii="Calibri" w:eastAsiaTheme="minorEastAsia" w:hAnsi="Calibri" w:cstheme="minorBidi"/>
          <w:b/>
          <w:bCs/>
          <w:kern w:val="24"/>
          <w:sz w:val="22"/>
          <w:szCs w:val="22"/>
          <w:lang w:val="ro-RO"/>
        </w:rPr>
        <w:t>-</w:t>
      </w:r>
      <w:r w:rsidRPr="00CA0E1F">
        <w:rPr>
          <w:rFonts w:ascii="Calibri" w:eastAsiaTheme="minorEastAsia" w:hAnsi="Calibri" w:cstheme="minorBidi"/>
          <w:kern w:val="24"/>
          <w:sz w:val="22"/>
          <w:szCs w:val="22"/>
          <w:lang w:val="ro-RO"/>
        </w:rPr>
        <w:t xml:space="preserve"> o măsură </w:t>
      </w:r>
      <w:r w:rsidRPr="00CA0E1F">
        <w:rPr>
          <w:rFonts w:ascii="Calibri" w:eastAsiaTheme="minorEastAsia" w:hAnsi="Calibri" w:cstheme="minorBidi"/>
          <w:i/>
          <w:iCs/>
          <w:kern w:val="24"/>
          <w:sz w:val="22"/>
          <w:szCs w:val="22"/>
          <w:lang w:val="ro-RO"/>
        </w:rPr>
        <w:t xml:space="preserve">de </w:t>
      </w:r>
      <w:r w:rsidRPr="00CA0E1F">
        <w:rPr>
          <w:rFonts w:ascii="Calibri" w:eastAsiaTheme="minorEastAsia" w:hAnsi="Calibri" w:cstheme="minorBidi"/>
          <w:b/>
          <w:i/>
          <w:iCs/>
          <w:kern w:val="24"/>
          <w:sz w:val="22"/>
          <w:szCs w:val="22"/>
          <w:lang w:val="ro-RO"/>
        </w:rPr>
        <w:t xml:space="preserve">sprijinire a dezvoltării/ furnizării de servicii (sociale/ socio-medicale/ </w:t>
      </w:r>
      <w:r w:rsidRPr="00CA0E1F">
        <w:rPr>
          <w:rFonts w:ascii="Calibri" w:eastAsiaTheme="minorEastAsia" w:hAnsi="Calibri" w:cstheme="minorBidi"/>
          <w:b/>
          <w:kern w:val="24"/>
          <w:sz w:val="22"/>
          <w:szCs w:val="22"/>
          <w:lang w:val="ro-RO"/>
        </w:rPr>
        <w:t>medico-socio-educaționale - activitatea principală 1)</w:t>
      </w:r>
      <w:r w:rsidRPr="00CA0E1F">
        <w:rPr>
          <w:rFonts w:ascii="Calibri" w:eastAsiaTheme="minorEastAsia" w:hAnsi="Calibri" w:cstheme="minorBidi"/>
          <w:kern w:val="24"/>
          <w:sz w:val="22"/>
          <w:szCs w:val="22"/>
          <w:lang w:val="ro-RO"/>
        </w:rPr>
        <w:t xml:space="preserve"> aferentă cel puțin unui proiect hard de infrastructură socială finanțat în cadrul unei SDL prin măsura LEADER în cadrul PNDR 2014-2020</w:t>
      </w:r>
    </w:p>
    <w:p w14:paraId="5E45D915" w14:textId="005CC215" w:rsidR="00545103" w:rsidRPr="00CA0E1F" w:rsidRDefault="00757FD1" w:rsidP="00A46037">
      <w:pPr>
        <w:pStyle w:val="NormalWeb"/>
        <w:spacing w:before="200" w:beforeAutospacing="0" w:after="0" w:afterAutospacing="0"/>
        <w:jc w:val="both"/>
        <w:rPr>
          <w:rFonts w:ascii="Calibri" w:eastAsiaTheme="minorEastAsia" w:hAnsi="Calibri" w:cstheme="minorBidi"/>
          <w:kern w:val="24"/>
          <w:sz w:val="22"/>
          <w:szCs w:val="22"/>
          <w:lang w:val="ro-RO"/>
        </w:rPr>
      </w:pPr>
      <w:r w:rsidRPr="00CA0E1F">
        <w:rPr>
          <w:rFonts w:ascii="Calibri" w:eastAsiaTheme="minorEastAsia" w:hAnsi="Calibri" w:cstheme="minorBidi"/>
          <w:kern w:val="24"/>
          <w:sz w:val="22"/>
          <w:szCs w:val="22"/>
          <w:lang w:val="ro-RO"/>
        </w:rPr>
        <w:t xml:space="preserve"> și</w:t>
      </w:r>
    </w:p>
    <w:p w14:paraId="38A5E03C" w14:textId="77777777" w:rsidR="00545103" w:rsidRPr="00CA0E1F" w:rsidRDefault="00545103" w:rsidP="00A46037">
      <w:pPr>
        <w:pStyle w:val="NormalWeb"/>
        <w:spacing w:before="200" w:beforeAutospacing="0" w:after="0" w:afterAutospacing="0"/>
        <w:jc w:val="both"/>
        <w:rPr>
          <w:rFonts w:ascii="Calibri" w:eastAsiaTheme="minorEastAsia" w:hAnsi="Calibri" w:cstheme="minorBidi"/>
          <w:b/>
          <w:i/>
          <w:kern w:val="24"/>
          <w:sz w:val="22"/>
          <w:szCs w:val="22"/>
          <w:lang w:val="ro-RO"/>
        </w:rPr>
      </w:pPr>
      <w:r w:rsidRPr="00CA0E1F">
        <w:rPr>
          <w:rFonts w:ascii="Calibri" w:eastAsiaTheme="minorEastAsia" w:hAnsi="Calibri" w:cstheme="minorBidi"/>
          <w:kern w:val="24"/>
          <w:sz w:val="22"/>
          <w:szCs w:val="22"/>
          <w:lang w:val="ro-RO"/>
        </w:rPr>
        <w:t xml:space="preserve">- o măsură din </w:t>
      </w:r>
      <w:r w:rsidRPr="00CA0E1F">
        <w:rPr>
          <w:rFonts w:ascii="Calibri" w:eastAsiaTheme="minorEastAsia" w:hAnsi="Calibri" w:cstheme="minorBidi"/>
          <w:b/>
          <w:i/>
          <w:kern w:val="24"/>
          <w:sz w:val="22"/>
          <w:szCs w:val="22"/>
          <w:lang w:val="ro-RO"/>
        </w:rPr>
        <w:t>domeniul ocupării forței de muncă</w:t>
      </w:r>
      <w:r w:rsidRPr="00CA0E1F">
        <w:rPr>
          <w:rFonts w:ascii="Calibri" w:eastAsiaTheme="minorEastAsia" w:hAnsi="Calibri" w:cstheme="minorBidi"/>
          <w:kern w:val="24"/>
          <w:sz w:val="22"/>
          <w:szCs w:val="22"/>
          <w:lang w:val="ro-RO"/>
        </w:rPr>
        <w:t xml:space="preserve">, respectiv </w:t>
      </w:r>
      <w:r w:rsidRPr="00CA0E1F">
        <w:rPr>
          <w:rFonts w:ascii="Calibri" w:eastAsiaTheme="minorEastAsia" w:hAnsi="Calibri" w:cstheme="minorBidi"/>
          <w:b/>
          <w:i/>
          <w:kern w:val="24"/>
          <w:sz w:val="22"/>
          <w:szCs w:val="22"/>
          <w:lang w:val="ro-RO"/>
        </w:rPr>
        <w:t>sprijin pentru accesul și/sau menținerea pe piața muncii (activitatea principală 3)</w:t>
      </w:r>
      <w:r w:rsidRPr="00CA0E1F">
        <w:rPr>
          <w:rFonts w:ascii="Calibri" w:eastAsiaTheme="minorEastAsia" w:hAnsi="Calibri" w:cstheme="minorBidi"/>
          <w:kern w:val="24"/>
          <w:sz w:val="22"/>
          <w:szCs w:val="22"/>
          <w:lang w:val="ro-RO"/>
        </w:rPr>
        <w:t xml:space="preserve"> și/sau </w:t>
      </w:r>
      <w:r w:rsidRPr="00CA0E1F">
        <w:rPr>
          <w:rFonts w:ascii="Calibri" w:eastAsiaTheme="minorEastAsia" w:hAnsi="Calibri" w:cstheme="minorBidi"/>
          <w:b/>
          <w:i/>
          <w:kern w:val="24"/>
          <w:sz w:val="22"/>
          <w:szCs w:val="22"/>
          <w:lang w:val="ro-RO"/>
        </w:rPr>
        <w:t>susținerea antreprenoriatului în cadrul comunității (activitatea principală 4)</w:t>
      </w:r>
    </w:p>
    <w:p w14:paraId="4E9833F7" w14:textId="256FBECA" w:rsidR="00EC2FC3" w:rsidRPr="00CA0E1F" w:rsidRDefault="00545103" w:rsidP="00A46037">
      <w:pPr>
        <w:spacing w:before="120" w:after="120" w:line="240" w:lineRule="auto"/>
        <w:jc w:val="both"/>
        <w:rPr>
          <w:rFonts w:ascii="Calibri" w:hAnsi="Calibri"/>
          <w:b/>
          <w:kern w:val="24"/>
        </w:rPr>
      </w:pPr>
      <w:r w:rsidRPr="00CA0E1F">
        <w:rPr>
          <w:rFonts w:ascii="Calibri" w:hAnsi="Calibri"/>
          <w:kern w:val="24"/>
        </w:rPr>
        <w:t xml:space="preserve">- </w:t>
      </w:r>
      <w:r w:rsidR="00CA2755" w:rsidRPr="00CA0E1F">
        <w:rPr>
          <w:rFonts w:ascii="Calibri" w:hAnsi="Calibri"/>
          <w:kern w:val="24"/>
        </w:rPr>
        <w:t xml:space="preserve">împreună </w:t>
      </w:r>
      <w:r w:rsidR="00CA2755" w:rsidRPr="00CA0E1F">
        <w:rPr>
          <w:rFonts w:ascii="Calibri" w:hAnsi="Calibri"/>
        </w:rPr>
        <w:t xml:space="preserve">cu alte măsuri, dintre </w:t>
      </w:r>
      <w:r w:rsidR="001A5CCA" w:rsidRPr="00CA0E1F">
        <w:rPr>
          <w:rFonts w:ascii="Calibri" w:hAnsi="Calibri"/>
        </w:rPr>
        <w:t xml:space="preserve">domeniile vizate de celelalte activități principale, </w:t>
      </w:r>
      <w:r w:rsidR="00CA2755" w:rsidRPr="00CA0E1F">
        <w:rPr>
          <w:rFonts w:ascii="Calibri" w:hAnsi="Calibri"/>
        </w:rPr>
        <w:t>dacă este cazul, în funcție de nevoile identificate la nivelul teritoriului eligibil vizat de proiectul POCU</w:t>
      </w:r>
      <w:r w:rsidRPr="00CA0E1F">
        <w:rPr>
          <w:rFonts w:ascii="Calibri" w:hAnsi="Calibri"/>
          <w:b/>
          <w:kern w:val="24"/>
        </w:rPr>
        <w:t xml:space="preserve"> </w:t>
      </w:r>
      <w:r w:rsidR="00757FD1" w:rsidRPr="00CA0E1F">
        <w:rPr>
          <w:rFonts w:ascii="Calibri" w:hAnsi="Calibri"/>
          <w:b/>
          <w:kern w:val="24"/>
        </w:rPr>
        <w:t>.</w:t>
      </w:r>
    </w:p>
    <w:p w14:paraId="400E6039" w14:textId="77777777" w:rsidR="006A6B97" w:rsidRPr="00CA0E1F" w:rsidRDefault="006A6B97" w:rsidP="00A46037">
      <w:pPr>
        <w:spacing w:before="120" w:after="120" w:line="240" w:lineRule="auto"/>
        <w:jc w:val="both"/>
        <w:rPr>
          <w:rFonts w:ascii="Calibri" w:hAnsi="Calibri"/>
        </w:rPr>
      </w:pPr>
    </w:p>
    <w:p w14:paraId="028E4E37" w14:textId="0B9D8A46" w:rsidR="0027442E" w:rsidRPr="00CA0E1F" w:rsidRDefault="0027442E" w:rsidP="00A46037">
      <w:pPr>
        <w:spacing w:before="120" w:after="120" w:line="240" w:lineRule="auto"/>
        <w:jc w:val="both"/>
        <w:rPr>
          <w:rFonts w:ascii="Calibri" w:hAnsi="Calibri"/>
        </w:rPr>
      </w:pPr>
      <w:r w:rsidRPr="00CA0E1F">
        <w:rPr>
          <w:rFonts w:ascii="Calibri" w:hAnsi="Calibri"/>
          <w:b/>
        </w:rPr>
        <w:t xml:space="preserve">Activitatea principală 1 </w:t>
      </w:r>
      <w:r w:rsidR="002034E6" w:rsidRPr="00CA0E1F">
        <w:rPr>
          <w:rFonts w:ascii="Calibri" w:hAnsi="Calibri"/>
        </w:rPr>
        <w:t>-</w:t>
      </w:r>
      <w:r w:rsidRPr="00CA0E1F">
        <w:rPr>
          <w:rFonts w:ascii="Calibri" w:hAnsi="Calibri"/>
        </w:rPr>
        <w:t xml:space="preserve"> </w:t>
      </w:r>
      <w:r w:rsidRPr="00CA0E1F">
        <w:rPr>
          <w:rFonts w:ascii="Calibri" w:hAnsi="Calibri"/>
          <w:b/>
        </w:rPr>
        <w:t xml:space="preserve">Sprijinirea dezvoltării/ furnizării de servicii sociale/ furnizarea de servicii, inclusiv în cadrul centrelor comunitare integrate (medico-sociale) - </w:t>
      </w:r>
      <w:r w:rsidRPr="00CA0E1F">
        <w:rPr>
          <w:rFonts w:ascii="Calibri" w:eastAsia="Calibri" w:hAnsi="Calibri"/>
          <w:kern w:val="1"/>
        </w:rPr>
        <w:t>activitate de tip soft pentru infrastructură socială ce a primit finanțare pentru proiectul hard (construcție și/sau dotări) în cadrul unei SDL finanțată prin Măsura LEADER din cadrul PNDR 2014-2020.</w:t>
      </w:r>
      <w:r w:rsidRPr="00CA0E1F">
        <w:rPr>
          <w:rFonts w:ascii="Calibri" w:hAnsi="Calibri"/>
        </w:rPr>
        <w:t xml:space="preserve"> Furnizarea de servicii integrate pentru copii, tineri, adul</w:t>
      </w:r>
      <w:r w:rsidRPr="00CA0E1F">
        <w:rPr>
          <w:rFonts w:ascii="Calibri" w:hAnsi="Calibri" w:cs="Times New Roman"/>
        </w:rPr>
        <w:t>ț</w:t>
      </w:r>
      <w:r w:rsidRPr="00CA0E1F">
        <w:rPr>
          <w:rFonts w:ascii="Calibri" w:hAnsi="Calibri"/>
        </w:rPr>
        <w:t>i/părin</w:t>
      </w:r>
      <w:r w:rsidRPr="00CA0E1F">
        <w:rPr>
          <w:rFonts w:ascii="Calibri" w:hAnsi="Calibri" w:cs="Times New Roman"/>
        </w:rPr>
        <w:t>ț</w:t>
      </w:r>
      <w:r w:rsidRPr="00CA0E1F">
        <w:rPr>
          <w:rFonts w:ascii="Calibri" w:hAnsi="Calibri"/>
        </w:rPr>
        <w:t xml:space="preserve">i etc </w:t>
      </w:r>
      <w:r w:rsidRPr="00CA0E1F">
        <w:rPr>
          <w:rFonts w:ascii="Calibri" w:hAnsi="Calibri"/>
          <w:i/>
        </w:rPr>
        <w:t>(ex. măsuri active de ocupare, formare profesională, măsuri de inser</w:t>
      </w:r>
      <w:r w:rsidRPr="00CA0E1F">
        <w:rPr>
          <w:rFonts w:ascii="Calibri" w:hAnsi="Calibri" w:cs="Times New Roman"/>
          <w:i/>
        </w:rPr>
        <w:t>ț</w:t>
      </w:r>
      <w:r w:rsidRPr="00CA0E1F">
        <w:rPr>
          <w:rFonts w:ascii="Calibri" w:hAnsi="Calibri"/>
          <w:i/>
        </w:rPr>
        <w:t>ie socio-profesională, servicii - sociale/medicale, /medico-socio-educaționale- consiliere psihologică etc)</w:t>
      </w:r>
      <w:r w:rsidRPr="00CA0E1F">
        <w:rPr>
          <w:rFonts w:ascii="Calibri" w:hAnsi="Calibri"/>
        </w:rPr>
        <w:t xml:space="preserve"> recomandabil prin intermediul centrelor comunitare integrate/punctelor unice de acces la servicii/one-stop shop sau/și prin implicarea </w:t>
      </w:r>
      <w:r w:rsidRPr="00CA0E1F">
        <w:rPr>
          <w:rFonts w:ascii="Calibri" w:hAnsi="Calibri"/>
        </w:rPr>
        <w:lastRenderedPageBreak/>
        <w:t>specialiștilor de la nivelul re</w:t>
      </w:r>
      <w:r w:rsidRPr="00CA0E1F">
        <w:rPr>
          <w:rFonts w:ascii="Calibri" w:hAnsi="Calibri" w:cs="Times New Roman"/>
        </w:rPr>
        <w:t>ț</w:t>
      </w:r>
      <w:r w:rsidRPr="00CA0E1F">
        <w:rPr>
          <w:rFonts w:ascii="Calibri" w:hAnsi="Calibri"/>
        </w:rPr>
        <w:t>elei teritoriale a SPO sau a celor de la nivelul serviciilor publice de asisten</w:t>
      </w:r>
      <w:r w:rsidRPr="00CA0E1F">
        <w:rPr>
          <w:rFonts w:ascii="Calibri" w:hAnsi="Calibri" w:cs="Times New Roman"/>
        </w:rPr>
        <w:t>ț</w:t>
      </w:r>
      <w:r w:rsidRPr="00CA0E1F">
        <w:rPr>
          <w:rFonts w:ascii="Calibri" w:hAnsi="Calibri"/>
        </w:rPr>
        <w:t>ă socială.</w:t>
      </w:r>
    </w:p>
    <w:p w14:paraId="200FC560" w14:textId="4256A67F" w:rsidR="003B02AD" w:rsidRPr="00CA0E1F" w:rsidRDefault="003B02AD" w:rsidP="00A46037">
      <w:pPr>
        <w:spacing w:before="120" w:after="120" w:line="240" w:lineRule="auto"/>
        <w:jc w:val="both"/>
        <w:rPr>
          <w:rFonts w:ascii="Calibri" w:hAnsi="Calibri"/>
        </w:rPr>
      </w:pPr>
      <w:r w:rsidRPr="00CA0E1F">
        <w:rPr>
          <w:rFonts w:ascii="Calibri" w:hAnsi="Calibri"/>
        </w:rPr>
        <w:t xml:space="preserve">Exemple de infrastructură de asistență socială (în conformitate cu Hotărârea </w:t>
      </w:r>
      <w:r w:rsidR="00C2601F">
        <w:rPr>
          <w:rFonts w:ascii="Calibri" w:hAnsi="Calibri"/>
        </w:rPr>
        <w:t xml:space="preserve">Guvernului </w:t>
      </w:r>
      <w:r w:rsidRPr="00CA0E1F">
        <w:rPr>
          <w:rFonts w:ascii="Calibri" w:hAnsi="Calibri"/>
        </w:rPr>
        <w:t xml:space="preserve">nr. 539/2005 pentru aprobarea Nomenclatorului instituțiilor de asistență socială și a structurii orientative de personal, a Regulamentului – cadru de organizare și funcționare a instituțiilor de asistență socială, precum și a </w:t>
      </w:r>
      <w:r w:rsidR="00783D7F">
        <w:rPr>
          <w:rFonts w:ascii="Calibri" w:hAnsi="Calibri"/>
        </w:rPr>
        <w:t>N</w:t>
      </w:r>
      <w:r w:rsidRPr="00CA0E1F">
        <w:rPr>
          <w:rFonts w:ascii="Calibri" w:hAnsi="Calibri"/>
        </w:rPr>
        <w:t>ormelor metodologice de aplicare a prevederilor Ordonanței Guvernului nr. 68/2003 privind serviciile sociale</w:t>
      </w:r>
      <w:r w:rsidR="00783D7F">
        <w:rPr>
          <w:rFonts w:ascii="Calibri" w:hAnsi="Calibri"/>
        </w:rPr>
        <w:t>, cu modificările şi completările ulterioare</w:t>
      </w:r>
      <w:r w:rsidRPr="00CA0E1F">
        <w:rPr>
          <w:rFonts w:ascii="Calibri" w:hAnsi="Calibri"/>
        </w:rPr>
        <w:t>):</w:t>
      </w:r>
    </w:p>
    <w:p w14:paraId="1813BA89" w14:textId="559CA970" w:rsidR="003B02AD" w:rsidRPr="00CA0E1F" w:rsidRDefault="003B02AD" w:rsidP="00A46037">
      <w:pPr>
        <w:pStyle w:val="ListParagraph"/>
        <w:numPr>
          <w:ilvl w:val="0"/>
          <w:numId w:val="112"/>
        </w:numPr>
        <w:spacing w:before="120" w:after="120" w:line="240" w:lineRule="auto"/>
        <w:jc w:val="both"/>
        <w:rPr>
          <w:rFonts w:ascii="Calibri" w:hAnsi="Calibri"/>
        </w:rPr>
      </w:pPr>
      <w:r w:rsidRPr="00CA0E1F">
        <w:rPr>
          <w:rFonts w:ascii="Calibri" w:hAnsi="Calibri"/>
        </w:rPr>
        <w:t xml:space="preserve">Centre rezidențiale (centre/ case de tip familial), </w:t>
      </w:r>
      <w:r w:rsidRPr="00CA0E1F">
        <w:rPr>
          <w:rFonts w:ascii="Calibri" w:hAnsi="Calibri"/>
          <w:shd w:val="clear" w:color="auto" w:fill="FFFFFF"/>
        </w:rPr>
        <w:t xml:space="preserve">centre de asistență medico-socială, </w:t>
      </w:r>
      <w:r w:rsidRPr="00CA0E1F">
        <w:rPr>
          <w:rFonts w:ascii="Calibri" w:hAnsi="Calibri"/>
        </w:rPr>
        <w:t xml:space="preserve">centre de primire în regim de urgență (pentru copii abuzați, neglijați și exploatați, copii victime ale traficului de persoane, copii străzii/ persoane fără adăpost, adăposturi de noapte), centre maternale, centre de zi,  centre de asistență și sprijin </w:t>
      </w:r>
      <w:r w:rsidRPr="00CA0E1F">
        <w:rPr>
          <w:rFonts w:ascii="Calibri" w:hAnsi="Calibri"/>
          <w:shd w:val="clear" w:color="auto" w:fill="FFFFFF"/>
        </w:rPr>
        <w:t>pentru readaptarea copilului cu probleme psihosociale</w:t>
      </w:r>
      <w:r w:rsidRPr="00CA0E1F">
        <w:rPr>
          <w:rFonts w:ascii="Calibri" w:hAnsi="Calibri"/>
        </w:rPr>
        <w:t xml:space="preserve">, centre de consiliere și sprijin pentru părinți și copii, </w:t>
      </w:r>
      <w:r w:rsidRPr="00CA0E1F">
        <w:rPr>
          <w:rFonts w:ascii="Calibri" w:hAnsi="Calibri"/>
          <w:shd w:val="clear" w:color="auto" w:fill="FFFFFF"/>
        </w:rPr>
        <w:t xml:space="preserve">centre pentru prevenirea abuzului, neglijării și exploatării, centre pentru pregătirea și sprijinirea integrării sau reintegrării copilului în familie, centre de monitorizare, asistență și sprijin al femeii gravide predispuse să își abandoneze copilul, centre care acordă servicii pentru dezvoltarea deprinderilor de viață independentă, centre de asistență temporară de tip respite care/centre de criză pentru persoane cu dizabilități, locuințe protejate, centre pentru prevenirea și combaterea violenței în familie, </w:t>
      </w:r>
      <w:r w:rsidRPr="00CA0E1F">
        <w:rPr>
          <w:rFonts w:ascii="Calibri" w:hAnsi="Calibri"/>
        </w:rPr>
        <w:t xml:space="preserve">servicii de îngrijire la domiciliu pentru persoane vârstnice, persoane cu dizabilităţi, persoane aflate în situaţie de dependenţă, servicii în comunitate pentru persoane adulte cu dizabilități, servicii de intervenţie în stradă pentru persoane fără adăpost, persoane cu diferite adicţii, victime ale violenţei în familie, victime ale dezastrelor naturale etc, centre de preparare şi distribuire a hranei pentru persoane în risc de sărăcie (cantine sociale, servicii mobile de acordare a hranei – masa pe roți), </w:t>
      </w:r>
      <w:r w:rsidRPr="00CA0E1F">
        <w:rPr>
          <w:rFonts w:ascii="Calibri" w:hAnsi="Calibri"/>
          <w:shd w:val="clear" w:color="auto" w:fill="FFFFFF"/>
        </w:rPr>
        <w:t xml:space="preserve">centre de orientare profesională, </w:t>
      </w:r>
      <w:r w:rsidRPr="00CA0E1F">
        <w:rPr>
          <w:rFonts w:ascii="Calibri" w:hAnsi="Calibri"/>
        </w:rPr>
        <w:t>etc</w:t>
      </w:r>
      <w:r w:rsidR="0080214F" w:rsidRPr="00CA0E1F">
        <w:rPr>
          <w:rFonts w:ascii="Calibri" w:hAnsi="Calibri"/>
        </w:rPr>
        <w:t>.</w:t>
      </w:r>
    </w:p>
    <w:p w14:paraId="761CFE88" w14:textId="77777777" w:rsidR="0080214F" w:rsidRPr="00CA0E1F" w:rsidRDefault="0080214F" w:rsidP="00A46037">
      <w:pPr>
        <w:pStyle w:val="ListParagraph"/>
        <w:spacing w:before="120" w:after="120" w:line="240" w:lineRule="auto"/>
        <w:jc w:val="both"/>
        <w:rPr>
          <w:rFonts w:ascii="Calibri" w:hAnsi="Calibri"/>
        </w:rPr>
      </w:pPr>
    </w:p>
    <w:p w14:paraId="6B4A64F4" w14:textId="75FDBD66" w:rsidR="003B02AD" w:rsidRPr="00CA0E1F" w:rsidRDefault="003B02AD" w:rsidP="00A46037">
      <w:pPr>
        <w:spacing w:before="120" w:after="120" w:line="240" w:lineRule="auto"/>
        <w:jc w:val="both"/>
        <w:rPr>
          <w:rFonts w:ascii="Calibri" w:hAnsi="Calibri"/>
        </w:rPr>
      </w:pPr>
      <w:r w:rsidRPr="00CA0E1F">
        <w:rPr>
          <w:rFonts w:ascii="Calibri" w:hAnsi="Calibri"/>
        </w:rPr>
        <w:t xml:space="preserve">Într-o infrastructură de asistență socială pot fi prestate unul/ mai </w:t>
      </w:r>
      <w:r w:rsidR="00CC0B8E" w:rsidRPr="00CA0E1F">
        <w:rPr>
          <w:rFonts w:ascii="Calibri" w:hAnsi="Calibri"/>
        </w:rPr>
        <w:t xml:space="preserve">multe servicii sociale de către un furnizor de servicii sociale (acreditat în condițiile legii, la nivelul Ministerului Muncii și Justiției </w:t>
      </w:r>
      <w:r w:rsidR="00395739" w:rsidRPr="00CA0E1F">
        <w:rPr>
          <w:rFonts w:ascii="Calibri" w:hAnsi="Calibri"/>
        </w:rPr>
        <w:t>S</w:t>
      </w:r>
      <w:r w:rsidR="00CC0B8E" w:rsidRPr="00CA0E1F">
        <w:rPr>
          <w:rFonts w:ascii="Calibri" w:hAnsi="Calibri"/>
        </w:rPr>
        <w:t>ociale).</w:t>
      </w:r>
    </w:p>
    <w:p w14:paraId="1A3C8264" w14:textId="416D48A2" w:rsidR="00561791" w:rsidRPr="00CA0E1F" w:rsidRDefault="00561791" w:rsidP="00A46037">
      <w:pPr>
        <w:spacing w:before="120" w:after="120" w:line="240" w:lineRule="auto"/>
        <w:jc w:val="both"/>
        <w:rPr>
          <w:rFonts w:ascii="Calibri" w:hAnsi="Calibri"/>
        </w:rPr>
      </w:pPr>
      <w:r w:rsidRPr="00CA0E1F">
        <w:rPr>
          <w:rFonts w:ascii="Calibri" w:hAnsi="Calibri"/>
        </w:rPr>
        <w:t>Nomenclatorul serviciilor sociale, precum și a regulamentelor –</w:t>
      </w:r>
      <w:r w:rsidR="00D17881" w:rsidRPr="00CA0E1F">
        <w:rPr>
          <w:rFonts w:ascii="Calibri" w:hAnsi="Calibri"/>
        </w:rPr>
        <w:t xml:space="preserve"> </w:t>
      </w:r>
      <w:r w:rsidRPr="00CA0E1F">
        <w:rPr>
          <w:rFonts w:ascii="Calibri" w:hAnsi="Calibri"/>
        </w:rPr>
        <w:t xml:space="preserve">cadru de organizare și funcționare a serviciilor sociale este aprobat prin Hotărârea </w:t>
      </w:r>
      <w:r w:rsidR="00783D7F">
        <w:rPr>
          <w:rFonts w:ascii="Calibri" w:hAnsi="Calibri"/>
        </w:rPr>
        <w:t xml:space="preserve">Guvernului </w:t>
      </w:r>
      <w:r w:rsidRPr="00CA0E1F">
        <w:rPr>
          <w:rFonts w:ascii="Calibri" w:hAnsi="Calibri"/>
        </w:rPr>
        <w:t>nr. 867/2015</w:t>
      </w:r>
      <w:r w:rsidR="00783D7F">
        <w:rPr>
          <w:rFonts w:ascii="Calibri" w:hAnsi="Calibri"/>
        </w:rPr>
        <w:t>, cu modificările şi completările ulterioare</w:t>
      </w:r>
      <w:r w:rsidRPr="00CA0E1F">
        <w:rPr>
          <w:rFonts w:ascii="Calibri" w:hAnsi="Calibri"/>
        </w:rPr>
        <w:t xml:space="preserve">. </w:t>
      </w:r>
    </w:p>
    <w:p w14:paraId="2D5F2544" w14:textId="5A670DC3" w:rsidR="00561791" w:rsidRPr="00CA0E1F" w:rsidRDefault="00561791" w:rsidP="00A46037">
      <w:pPr>
        <w:spacing w:before="120" w:after="120" w:line="240" w:lineRule="auto"/>
        <w:jc w:val="both"/>
        <w:rPr>
          <w:rFonts w:ascii="Calibri" w:hAnsi="Calibri"/>
        </w:rPr>
      </w:pPr>
      <w:r w:rsidRPr="00CA0E1F">
        <w:rPr>
          <w:rFonts w:ascii="Calibri" w:hAnsi="Calibri"/>
        </w:rPr>
        <w:t>Ex</w:t>
      </w:r>
      <w:r w:rsidR="003961D0" w:rsidRPr="00CA0E1F">
        <w:rPr>
          <w:rFonts w:ascii="Calibri" w:hAnsi="Calibri"/>
        </w:rPr>
        <w:t>emple de servicii sociale (fără ca lista să fie exhaustivă) :</w:t>
      </w:r>
    </w:p>
    <w:p w14:paraId="5E4783F1" w14:textId="37940950" w:rsidR="0080214F" w:rsidRPr="00CA0E1F" w:rsidRDefault="004C25C2" w:rsidP="00A46037">
      <w:pPr>
        <w:pStyle w:val="ListParagraph"/>
        <w:numPr>
          <w:ilvl w:val="0"/>
          <w:numId w:val="112"/>
        </w:numPr>
        <w:spacing w:before="120" w:after="120" w:line="240" w:lineRule="auto"/>
        <w:jc w:val="both"/>
        <w:rPr>
          <w:rFonts w:ascii="Calibri" w:hAnsi="Calibri"/>
        </w:rPr>
      </w:pPr>
      <w:r w:rsidRPr="00CA0E1F">
        <w:rPr>
          <w:rFonts w:ascii="Calibri" w:hAnsi="Calibri"/>
        </w:rPr>
        <w:t xml:space="preserve">Servicii de consiliere socială și informare, consiliere juridică, socializare și petrecerea timpului liber, organizare și implicare în activități comunitare și culturale, asistență și suport pentru familie, suport pentru realizarea activităților administrative și gestiunea bunurilor, orientare vocațională, acordare de alimente, ajutoare materiale și financiare, servicii de îngrijire la domiciliu, ajutor pentru realizarea activităților de bază </w:t>
      </w:r>
      <w:r w:rsidR="00EE26DD" w:rsidRPr="00CA0E1F">
        <w:rPr>
          <w:rFonts w:ascii="Calibri" w:hAnsi="Calibri"/>
        </w:rPr>
        <w:t xml:space="preserve">ale vieții zilnice, ajutor pentru realizarea activităților instrumentale ale vieții zilnice, integrarea socială și participare, recuperare/ reabilitare funcțională, mici amenajări, reparații, asistență medicală, consiliere psihosocială și suport emoțional, suport pentru dezvoltarea abilităților de viață independentă, reintegrare familială și comunitară, </w:t>
      </w:r>
      <w:r w:rsidR="00A54BFF" w:rsidRPr="00CA0E1F">
        <w:rPr>
          <w:rFonts w:ascii="Calibri" w:hAnsi="Calibri"/>
        </w:rPr>
        <w:t>con</w:t>
      </w:r>
      <w:r w:rsidR="0029678F" w:rsidRPr="00CA0E1F">
        <w:rPr>
          <w:rFonts w:ascii="Calibri" w:hAnsi="Calibri"/>
        </w:rPr>
        <w:t>șt</w:t>
      </w:r>
      <w:r w:rsidR="00A54BFF" w:rsidRPr="00CA0E1F">
        <w:rPr>
          <w:rFonts w:ascii="Calibri" w:hAnsi="Calibri"/>
        </w:rPr>
        <w:t>ientizare și sensibilizare a populației, terapie ocupațională, linie telefonică de urgență,</w:t>
      </w:r>
      <w:r w:rsidR="0080214F" w:rsidRPr="00CA0E1F">
        <w:rPr>
          <w:rFonts w:ascii="Calibri" w:hAnsi="Calibri"/>
        </w:rPr>
        <w:t>.</w:t>
      </w:r>
    </w:p>
    <w:p w14:paraId="2FA4CE93" w14:textId="77777777" w:rsidR="00667545" w:rsidRPr="00CA0E1F" w:rsidRDefault="00667545" w:rsidP="00A46037">
      <w:pPr>
        <w:spacing w:before="120" w:after="120" w:line="240" w:lineRule="auto"/>
        <w:jc w:val="both"/>
        <w:rPr>
          <w:rFonts w:ascii="Calibri" w:hAnsi="Calibri"/>
        </w:rPr>
      </w:pPr>
    </w:p>
    <w:p w14:paraId="2E9E9023" w14:textId="77777777" w:rsidR="00667545" w:rsidRPr="00CA0E1F" w:rsidRDefault="0080214F" w:rsidP="00A46037">
      <w:pPr>
        <w:shd w:val="clear" w:color="auto" w:fill="FFFFFF"/>
        <w:jc w:val="both"/>
        <w:rPr>
          <w:rFonts w:ascii="Calibri" w:hAnsi="Calibri" w:cs="Arial"/>
          <w:i/>
        </w:rPr>
      </w:pPr>
      <w:r w:rsidRPr="00CA0E1F">
        <w:rPr>
          <w:rFonts w:ascii="Calibri" w:hAnsi="Calibri" w:cs="Arial"/>
          <w:i/>
        </w:rPr>
        <w:t>N.B.</w:t>
      </w:r>
    </w:p>
    <w:p w14:paraId="55272D5A" w14:textId="5928779B" w:rsidR="00A54993" w:rsidRPr="00CA0E1F" w:rsidRDefault="00A54993" w:rsidP="00A46037">
      <w:pPr>
        <w:shd w:val="clear" w:color="auto" w:fill="FFFFFF"/>
        <w:ind w:left="630"/>
        <w:jc w:val="both"/>
        <w:rPr>
          <w:rFonts w:ascii="Calibri" w:hAnsi="Calibri" w:cs="Arial"/>
          <w:i/>
        </w:rPr>
      </w:pPr>
      <w:r w:rsidRPr="00CA0E1F">
        <w:rPr>
          <w:rFonts w:ascii="Calibri" w:hAnsi="Calibri" w:cs="Arial"/>
          <w:i/>
        </w:rPr>
        <w:t>În cadrul activității principale 1, alături de serviciile dezvoltate în cadrul infrastructurii finanțate prin PNDR 2014-2020 (comp</w:t>
      </w:r>
      <w:r w:rsidR="000E0CFE" w:rsidRPr="00CA0E1F">
        <w:rPr>
          <w:rFonts w:ascii="Calibri" w:hAnsi="Calibri" w:cs="Arial"/>
          <w:i/>
        </w:rPr>
        <w:t>o</w:t>
      </w:r>
      <w:r w:rsidRPr="00CA0E1F">
        <w:rPr>
          <w:rFonts w:ascii="Calibri" w:hAnsi="Calibri" w:cs="Arial"/>
          <w:i/>
        </w:rPr>
        <w:t xml:space="preserve">nenta obligatorie care asigură complementaritatea cu PNDR) pot fi sprijinite </w:t>
      </w:r>
      <w:r w:rsidRPr="00CA0E1F">
        <w:rPr>
          <w:rFonts w:ascii="Calibri" w:hAnsi="Calibri" w:cs="Arial"/>
          <w:i/>
        </w:rPr>
        <w:lastRenderedPageBreak/>
        <w:t xml:space="preserve">și alte servicii sociale care răspund </w:t>
      </w:r>
      <w:r w:rsidR="000E0CFE" w:rsidRPr="00CA0E1F">
        <w:rPr>
          <w:rFonts w:ascii="Calibri" w:hAnsi="Calibri" w:cs="Arial"/>
          <w:i/>
        </w:rPr>
        <w:t>nevoilor identificate în SDL</w:t>
      </w:r>
      <w:r w:rsidRPr="00CA0E1F">
        <w:rPr>
          <w:rFonts w:ascii="Calibri" w:hAnsi="Calibri" w:cs="Arial"/>
          <w:i/>
        </w:rPr>
        <w:t xml:space="preserve"> </w:t>
      </w:r>
      <w:r w:rsidR="000E0CFE" w:rsidRPr="00CA0E1F">
        <w:rPr>
          <w:rFonts w:ascii="Calibri" w:hAnsi="Calibri" w:cs="Arial"/>
          <w:i/>
        </w:rPr>
        <w:t>(finanțată prin Măsura Leader din cadrul PNDR) și care deservesc același obiectiv adresat grupului țintă al proiectul</w:t>
      </w:r>
      <w:r w:rsidR="00395739" w:rsidRPr="00CA0E1F">
        <w:rPr>
          <w:rFonts w:ascii="Calibri" w:hAnsi="Calibri" w:cs="Arial"/>
          <w:i/>
        </w:rPr>
        <w:t>ui</w:t>
      </w:r>
      <w:r w:rsidR="000E0CFE" w:rsidRPr="00CA0E1F">
        <w:rPr>
          <w:rFonts w:ascii="Calibri" w:hAnsi="Calibri" w:cs="Arial"/>
          <w:i/>
        </w:rPr>
        <w:t xml:space="preserve"> POCU.</w:t>
      </w:r>
    </w:p>
    <w:p w14:paraId="3173CBE1" w14:textId="7BAB167F" w:rsidR="005F7BBC" w:rsidRPr="00CA0E1F" w:rsidRDefault="00F0365F" w:rsidP="00A46037">
      <w:pPr>
        <w:pStyle w:val="ListParagraph"/>
        <w:jc w:val="both"/>
        <w:rPr>
          <w:rFonts w:ascii="Calibri" w:hAnsi="Calibri" w:cs="Arial"/>
          <w:b/>
          <w:i/>
        </w:rPr>
      </w:pPr>
      <w:r w:rsidRPr="00CA0E1F">
        <w:rPr>
          <w:rFonts w:ascii="Calibri" w:hAnsi="Calibri" w:cs="Arial"/>
          <w:b/>
          <w:i/>
        </w:rPr>
        <w:t xml:space="preserve">În cazul infrastructurilor cu componentă rezidențială, prin POCU sunt eligibile doar acele unități </w:t>
      </w:r>
      <w:r w:rsidR="00667545" w:rsidRPr="00CA0E1F">
        <w:rPr>
          <w:rFonts w:ascii="Calibri" w:hAnsi="Calibri" w:cs="Arial"/>
          <w:b/>
          <w:i/>
        </w:rPr>
        <w:t xml:space="preserve"> sociale/serviciile sociale cu cazare/găzduire cu caracte</w:t>
      </w:r>
      <w:r w:rsidR="008C24A0" w:rsidRPr="00CA0E1F">
        <w:rPr>
          <w:rFonts w:ascii="Calibri" w:hAnsi="Calibri" w:cs="Arial"/>
          <w:b/>
          <w:i/>
        </w:rPr>
        <w:t>r</w:t>
      </w:r>
      <w:r w:rsidR="00667545" w:rsidRPr="00CA0E1F">
        <w:rPr>
          <w:rFonts w:ascii="Calibri" w:hAnsi="Calibri" w:cs="Arial"/>
          <w:b/>
          <w:i/>
        </w:rPr>
        <w:t xml:space="preserve"> temporar</w:t>
      </w:r>
      <w:r w:rsidR="00667545" w:rsidRPr="00CA0E1F">
        <w:rPr>
          <w:rFonts w:ascii="Calibri" w:hAnsi="Calibri" w:cs="Arial"/>
          <w:i/>
        </w:rPr>
        <w:t xml:space="preserve"> </w:t>
      </w:r>
      <w:r w:rsidRPr="00CA0E1F">
        <w:rPr>
          <w:rFonts w:ascii="Calibri" w:hAnsi="Calibri" w:cs="Arial"/>
          <w:i/>
        </w:rPr>
        <w:t>(</w:t>
      </w:r>
      <w:r w:rsidR="00667545" w:rsidRPr="00CA0E1F">
        <w:rPr>
          <w:rFonts w:ascii="Calibri" w:hAnsi="Calibri" w:cs="Arial"/>
          <w:i/>
        </w:rPr>
        <w:t>ex.: locuințe proiejate</w:t>
      </w:r>
      <w:r w:rsidR="0058026B" w:rsidRPr="00CA0E1F">
        <w:rPr>
          <w:rFonts w:ascii="Calibri" w:hAnsi="Calibri" w:cs="Arial"/>
          <w:i/>
        </w:rPr>
        <w:t>, centre maternale, centre de primire în regim de urgență a victimelor violenței domestice etc.</w:t>
      </w:r>
      <w:r w:rsidRPr="00CA0E1F">
        <w:rPr>
          <w:rFonts w:ascii="Calibri" w:hAnsi="Calibri" w:cs="Arial"/>
          <w:i/>
        </w:rPr>
        <w:t xml:space="preserve">) și care au fost </w:t>
      </w:r>
      <w:r w:rsidR="0058026B" w:rsidRPr="00CA0E1F">
        <w:rPr>
          <w:rFonts w:ascii="Calibri" w:hAnsi="Calibri" w:cs="Arial"/>
          <w:b/>
          <w:i/>
        </w:rPr>
        <w:t>finanțate prin PNDR</w:t>
      </w:r>
      <w:r w:rsidRPr="00CA0E1F">
        <w:rPr>
          <w:rFonts w:ascii="Calibri" w:hAnsi="Calibri" w:cs="Arial"/>
          <w:i/>
        </w:rPr>
        <w:t>, în cadrul Strategiilor LEADER, în acord cu nevoile comunității</w:t>
      </w:r>
      <w:r w:rsidR="00A54993" w:rsidRPr="00CA0E1F">
        <w:rPr>
          <w:rFonts w:ascii="Calibri" w:hAnsi="Calibri" w:cs="Arial"/>
          <w:b/>
          <w:i/>
        </w:rPr>
        <w:t>.</w:t>
      </w:r>
    </w:p>
    <w:p w14:paraId="30FD52AB" w14:textId="201EC832" w:rsidR="00A54993" w:rsidRPr="00CA0E1F" w:rsidRDefault="00A54993" w:rsidP="00A46037">
      <w:pPr>
        <w:pStyle w:val="ListParagraph"/>
        <w:jc w:val="both"/>
        <w:rPr>
          <w:rFonts w:ascii="Calibri" w:hAnsi="Calibri" w:cs="Arial"/>
          <w:i/>
        </w:rPr>
      </w:pPr>
    </w:p>
    <w:p w14:paraId="39B9F386" w14:textId="4EF2326B" w:rsidR="004C25C2" w:rsidRPr="00CA0E1F" w:rsidRDefault="0080214F" w:rsidP="00A46037">
      <w:pPr>
        <w:pStyle w:val="ListParagraph"/>
        <w:jc w:val="both"/>
        <w:rPr>
          <w:rFonts w:ascii="Calibri" w:hAnsi="Calibri" w:cs="Arial"/>
        </w:rPr>
      </w:pPr>
      <w:r w:rsidRPr="00CA0E1F">
        <w:rPr>
          <w:rFonts w:ascii="Calibri" w:hAnsi="Calibri" w:cs="Arial"/>
          <w:i/>
        </w:rPr>
        <w:t>În situația în care beneficiarul proiectului de infrastructura finanțat prin PNDR (pentru proiectul hard) este diferit de solicitantul finanțarii prin POCU O.S.5.2 pentru activitatea principală 1, documentele specifice semnate de beneficiarul proiectului  finantat prin PNDR în scopul operaționalizării infrastructurii de catre o altă entitate (furnizorul de servicii sociale) trebuie să fie semnate înainte de data depunerii cererii de finanțare aferentă O.S.5.2. POCU</w:t>
      </w:r>
      <w:r w:rsidR="00040C0C" w:rsidRPr="00CA0E1F">
        <w:rPr>
          <w:rFonts w:ascii="Calibri" w:hAnsi="Calibri" w:cs="Arial"/>
        </w:rPr>
        <w:t>.</w:t>
      </w:r>
    </w:p>
    <w:p w14:paraId="4EEA19D0" w14:textId="18F3914D" w:rsidR="0029678F" w:rsidRPr="00CA0E1F" w:rsidRDefault="0029678F" w:rsidP="0029678F">
      <w:pPr>
        <w:pStyle w:val="ListParagraph"/>
        <w:jc w:val="both"/>
        <w:rPr>
          <w:rFonts w:ascii="Calibri" w:hAnsi="Calibri"/>
        </w:rPr>
      </w:pPr>
      <w:r w:rsidRPr="00CA0E1F">
        <w:rPr>
          <w:rFonts w:ascii="Calibri" w:hAnsi="Calibri"/>
        </w:rPr>
        <w:t>Pentru LEADER, Beneficiarii măsurilor hard  pot fi:</w:t>
      </w:r>
    </w:p>
    <w:p w14:paraId="77A42A59" w14:textId="20A9D970" w:rsidR="0029678F" w:rsidRPr="00CA0E1F" w:rsidRDefault="0029678F" w:rsidP="00CA0E1F">
      <w:pPr>
        <w:pStyle w:val="ListParagraph"/>
        <w:numPr>
          <w:ilvl w:val="0"/>
          <w:numId w:val="143"/>
        </w:numPr>
        <w:jc w:val="both"/>
        <w:rPr>
          <w:rFonts w:ascii="Calibri" w:hAnsi="Calibri"/>
        </w:rPr>
      </w:pPr>
      <w:r w:rsidRPr="00CA0E1F">
        <w:rPr>
          <w:rFonts w:ascii="Calibri" w:hAnsi="Calibri"/>
        </w:rPr>
        <w:t xml:space="preserve"> entități pri</w:t>
      </w:r>
      <w:r w:rsidR="000C1E27" w:rsidRPr="00CA0E1F">
        <w:rPr>
          <w:rFonts w:ascii="Calibri" w:hAnsi="Calibri"/>
        </w:rPr>
        <w:t>vate/publice</w:t>
      </w:r>
      <w:r w:rsidRPr="00CA0E1F">
        <w:rPr>
          <w:rFonts w:ascii="Calibri" w:hAnsi="Calibri"/>
        </w:rPr>
        <w:t xml:space="preserve"> stabilite prin fișa măsurii din SDL, cu respectarea prevederilor din Reg. UE 1305/2013</w:t>
      </w:r>
      <w:r w:rsidR="000C1E27" w:rsidRPr="00CA0E1F">
        <w:rPr>
          <w:rFonts w:ascii="Calibri" w:hAnsi="Calibri"/>
        </w:rPr>
        <w:t>;</w:t>
      </w:r>
    </w:p>
    <w:p w14:paraId="6FF99E4D" w14:textId="68D0CD07" w:rsidR="0029678F" w:rsidRPr="00CA0E1F" w:rsidRDefault="0029678F" w:rsidP="00CA0E1F">
      <w:pPr>
        <w:pStyle w:val="ListParagraph"/>
        <w:numPr>
          <w:ilvl w:val="0"/>
          <w:numId w:val="143"/>
        </w:numPr>
        <w:jc w:val="both"/>
        <w:rPr>
          <w:rFonts w:ascii="Calibri" w:hAnsi="Calibri"/>
        </w:rPr>
      </w:pPr>
      <w:r w:rsidRPr="00CA0E1F">
        <w:rPr>
          <w:rFonts w:ascii="Calibri" w:hAnsi="Calibri"/>
        </w:rPr>
        <w:t>GAL-uri pentru anumite operațiuni de interes public pentru comunitate și teritoriul respectiv identificate în SDL, pentru care niciun alt solicitant nu și-a manifestat interesul în cadrul primului apel lansat</w:t>
      </w:r>
      <w:r w:rsidR="00991615" w:rsidRPr="00CA0E1F">
        <w:rPr>
          <w:rFonts w:ascii="Calibri" w:hAnsi="Calibri"/>
        </w:rPr>
        <w:t>.</w:t>
      </w:r>
    </w:p>
    <w:p w14:paraId="44A45533" w14:textId="2F0759DB" w:rsidR="0029678F" w:rsidRPr="00CA0E1F" w:rsidRDefault="0029678F" w:rsidP="0029678F">
      <w:pPr>
        <w:pStyle w:val="ListParagraph"/>
        <w:jc w:val="both"/>
        <w:rPr>
          <w:rFonts w:ascii="Calibri" w:hAnsi="Calibri"/>
        </w:rPr>
      </w:pPr>
      <w:r w:rsidRPr="00CA0E1F">
        <w:rPr>
          <w:rFonts w:ascii="Calibri" w:hAnsi="Calibri"/>
        </w:rPr>
        <w:t>Oricare dintre entitățile de mai sus, daca nu sunt acreditate ca furnizor de servicii, au obligația de a încheia un  Contract de parteneriat cu un furnizor de servicii sociale, înaintea depunerii Cererii de finanțare</w:t>
      </w:r>
      <w:r w:rsidR="000C1E27" w:rsidRPr="00CA0E1F">
        <w:rPr>
          <w:rFonts w:ascii="Calibri" w:hAnsi="Calibri"/>
        </w:rPr>
        <w:t>.</w:t>
      </w:r>
    </w:p>
    <w:p w14:paraId="6F65522D" w14:textId="77777777" w:rsidR="0029678F" w:rsidRPr="00CA0E1F" w:rsidRDefault="0029678F" w:rsidP="00A46037">
      <w:pPr>
        <w:pStyle w:val="ListParagraph"/>
        <w:jc w:val="both"/>
        <w:rPr>
          <w:rFonts w:ascii="Calibri" w:hAnsi="Calibri"/>
        </w:rPr>
      </w:pPr>
    </w:p>
    <w:p w14:paraId="285B4FDA" w14:textId="77777777" w:rsidR="0027442E" w:rsidRPr="00CA0E1F" w:rsidRDefault="0027442E" w:rsidP="00A46037">
      <w:pPr>
        <w:spacing w:before="120" w:after="120" w:line="240" w:lineRule="auto"/>
        <w:jc w:val="both"/>
        <w:rPr>
          <w:rFonts w:ascii="Calibri" w:hAnsi="Calibri"/>
        </w:rPr>
      </w:pPr>
      <w:r w:rsidRPr="00CA0E1F">
        <w:rPr>
          <w:rFonts w:ascii="Calibri" w:hAnsi="Calibri"/>
        </w:rPr>
        <w:t>O aten</w:t>
      </w:r>
      <w:r w:rsidRPr="00CA0E1F">
        <w:rPr>
          <w:rFonts w:ascii="Calibri" w:hAnsi="Calibri" w:cs="Times New Roman"/>
        </w:rPr>
        <w:t>ț</w:t>
      </w:r>
      <w:r w:rsidRPr="00CA0E1F">
        <w:rPr>
          <w:rFonts w:ascii="Calibri" w:hAnsi="Calibri"/>
        </w:rPr>
        <w:t>ie deosebită va fi acordată încurajării abordărilor inovative în furnizarea acestor servicii, cum ar fi:</w:t>
      </w:r>
    </w:p>
    <w:p w14:paraId="521316B1" w14:textId="77777777" w:rsidR="0027442E" w:rsidRPr="00CA0E1F" w:rsidRDefault="0027442E" w:rsidP="00A46037">
      <w:pPr>
        <w:numPr>
          <w:ilvl w:val="1"/>
          <w:numId w:val="9"/>
        </w:numPr>
        <w:suppressAutoHyphens/>
        <w:spacing w:before="120" w:after="120" w:line="240" w:lineRule="auto"/>
        <w:jc w:val="both"/>
        <w:rPr>
          <w:rFonts w:ascii="Calibri" w:hAnsi="Calibri"/>
        </w:rPr>
      </w:pPr>
      <w:r w:rsidRPr="00CA0E1F">
        <w:rPr>
          <w:rFonts w:ascii="Calibri" w:hAnsi="Calibri"/>
        </w:rPr>
        <w:t>furnizarea serviciilor sociale prin promovarea utilizării for</w:t>
      </w:r>
      <w:r w:rsidRPr="00CA0E1F">
        <w:rPr>
          <w:rFonts w:ascii="Calibri" w:hAnsi="Calibri" w:cs="Times New Roman"/>
        </w:rPr>
        <w:t>ț</w:t>
      </w:r>
      <w:r w:rsidRPr="00CA0E1F">
        <w:rPr>
          <w:rFonts w:ascii="Calibri" w:hAnsi="Calibri"/>
        </w:rPr>
        <w:t>ei de muncă de la nivelul comunită</w:t>
      </w:r>
      <w:r w:rsidRPr="00CA0E1F">
        <w:rPr>
          <w:rFonts w:ascii="Calibri" w:hAnsi="Calibri" w:cs="Times New Roman"/>
        </w:rPr>
        <w:t>ț</w:t>
      </w:r>
      <w:r w:rsidRPr="00CA0E1F">
        <w:rPr>
          <w:rFonts w:ascii="Calibri" w:hAnsi="Calibri"/>
        </w:rPr>
        <w:t xml:space="preserve">ii (inclusiv prin scheme de ucenicie); </w:t>
      </w:r>
    </w:p>
    <w:p w14:paraId="415A737F" w14:textId="77777777" w:rsidR="0027442E" w:rsidRPr="00CA0E1F" w:rsidRDefault="0027442E" w:rsidP="00A46037">
      <w:pPr>
        <w:numPr>
          <w:ilvl w:val="1"/>
          <w:numId w:val="9"/>
        </w:numPr>
        <w:suppressAutoHyphens/>
        <w:spacing w:before="120" w:after="120" w:line="240" w:lineRule="auto"/>
        <w:jc w:val="both"/>
        <w:rPr>
          <w:rFonts w:ascii="Calibri" w:hAnsi="Calibri"/>
        </w:rPr>
      </w:pPr>
      <w:r w:rsidRPr="00CA0E1F">
        <w:rPr>
          <w:rFonts w:ascii="Calibri" w:hAnsi="Calibri"/>
        </w:rPr>
        <w:t>furnizarea de servicii de către echipe mobile multi-func</w:t>
      </w:r>
      <w:r w:rsidRPr="00CA0E1F">
        <w:rPr>
          <w:rFonts w:ascii="Calibri" w:hAnsi="Calibri" w:cs="Times New Roman"/>
        </w:rPr>
        <w:t>ț</w:t>
      </w:r>
      <w:r w:rsidRPr="00CA0E1F">
        <w:rPr>
          <w:rFonts w:ascii="Calibri" w:hAnsi="Calibri"/>
        </w:rPr>
        <w:t>ionale;</w:t>
      </w:r>
    </w:p>
    <w:p w14:paraId="460D97E4" w14:textId="77777777" w:rsidR="0027442E" w:rsidRPr="00CA0E1F" w:rsidRDefault="0027442E" w:rsidP="00A46037">
      <w:pPr>
        <w:numPr>
          <w:ilvl w:val="1"/>
          <w:numId w:val="9"/>
        </w:numPr>
        <w:suppressAutoHyphens/>
        <w:spacing w:before="120" w:after="120" w:line="240" w:lineRule="auto"/>
        <w:jc w:val="both"/>
        <w:rPr>
          <w:rFonts w:ascii="Calibri" w:hAnsi="Calibri"/>
        </w:rPr>
      </w:pPr>
      <w:r w:rsidRPr="00CA0E1F">
        <w:rPr>
          <w:rFonts w:ascii="Calibri" w:hAnsi="Calibri"/>
        </w:rPr>
        <w:t>experimentarea unor noi rela</w:t>
      </w:r>
      <w:r w:rsidRPr="00CA0E1F">
        <w:rPr>
          <w:rFonts w:ascii="Calibri" w:hAnsi="Calibri" w:cs="Times New Roman"/>
        </w:rPr>
        <w:t>ț</w:t>
      </w:r>
      <w:r w:rsidRPr="00CA0E1F">
        <w:rPr>
          <w:rFonts w:ascii="Calibri" w:hAnsi="Calibri"/>
        </w:rPr>
        <w:t>ii de tip contractual între autorită</w:t>
      </w:r>
      <w:r w:rsidRPr="00CA0E1F">
        <w:rPr>
          <w:rFonts w:ascii="Calibri" w:hAnsi="Calibri" w:cs="Times New Roman"/>
        </w:rPr>
        <w:t>ț</w:t>
      </w:r>
      <w:r w:rsidRPr="00CA0E1F">
        <w:rPr>
          <w:rFonts w:ascii="Calibri" w:hAnsi="Calibri"/>
        </w:rPr>
        <w:t>ile locale și/sau furnizorii priva</w:t>
      </w:r>
      <w:r w:rsidRPr="00CA0E1F">
        <w:rPr>
          <w:rFonts w:ascii="Calibri" w:hAnsi="Calibri" w:cs="Times New Roman"/>
        </w:rPr>
        <w:t>ț</w:t>
      </w:r>
      <w:r w:rsidRPr="00CA0E1F">
        <w:rPr>
          <w:rFonts w:ascii="Calibri" w:hAnsi="Calibri"/>
        </w:rPr>
        <w:t>i de servicii sociale şi partenerii comunitari;</w:t>
      </w:r>
    </w:p>
    <w:p w14:paraId="1288EDFB" w14:textId="77777777" w:rsidR="0027442E" w:rsidRPr="00CA0E1F" w:rsidRDefault="0027442E" w:rsidP="00A46037">
      <w:pPr>
        <w:numPr>
          <w:ilvl w:val="1"/>
          <w:numId w:val="9"/>
        </w:numPr>
        <w:suppressAutoHyphens/>
        <w:spacing w:before="120" w:after="120" w:line="240" w:lineRule="auto"/>
        <w:jc w:val="both"/>
        <w:rPr>
          <w:rFonts w:ascii="Calibri" w:hAnsi="Calibri"/>
        </w:rPr>
      </w:pPr>
      <w:r w:rsidRPr="00CA0E1F">
        <w:rPr>
          <w:rFonts w:ascii="Calibri" w:hAnsi="Calibri"/>
        </w:rPr>
        <w:t>pachet minim de servicii sociale destinat prevenirii separării copilului de familia sa;</w:t>
      </w:r>
    </w:p>
    <w:p w14:paraId="2A1E7C18" w14:textId="6D8B0570" w:rsidR="0027442E" w:rsidRPr="00CA0E1F" w:rsidRDefault="0027442E" w:rsidP="00A46037">
      <w:pPr>
        <w:numPr>
          <w:ilvl w:val="1"/>
          <w:numId w:val="9"/>
        </w:numPr>
        <w:suppressAutoHyphens/>
        <w:spacing w:before="120" w:after="120" w:line="240" w:lineRule="auto"/>
        <w:jc w:val="both"/>
        <w:rPr>
          <w:rFonts w:ascii="Calibri" w:hAnsi="Calibri"/>
        </w:rPr>
      </w:pPr>
      <w:r w:rsidRPr="00CA0E1F">
        <w:rPr>
          <w:rFonts w:ascii="Calibri" w:hAnsi="Calibri"/>
        </w:rPr>
        <w:t xml:space="preserve">pachet minim de servicii medico-sociale/ pachet minim de servicii de asistență medicală comunitară  destinat  persoanelor aflate în risc de sărăcie </w:t>
      </w:r>
      <w:r w:rsidR="008403C5" w:rsidRPr="00CA0E1F">
        <w:rPr>
          <w:rFonts w:ascii="Calibri" w:hAnsi="Calibri"/>
        </w:rPr>
        <w:t>sau</w:t>
      </w:r>
      <w:r w:rsidRPr="00CA0E1F">
        <w:rPr>
          <w:rFonts w:ascii="Calibri" w:hAnsi="Calibri"/>
        </w:rPr>
        <w:t xml:space="preserve"> excluziune socială, inclusiv roma realizat de către asistentul medical comunitar, mediatorul sanitar și asistentul social pentru reducerea mortalității infantile, prevenirea sarcinilor la minore, creșterea numărului de persoane din comunitățile roma înscrise la medicul de familie și/ sau beneficiari de diferite programe de sănătate (TB, diabet, boli cardio-vasculare, boli infecțioase etc), prevenirea și/ sau monitorizarea cazurilor de autism, probleme de sănătate mintală a copilului si adultului, reducerea mortalității materne, creșterea numărului de beneficiari de servicii și programe privind sănătatea reproducerii /planificarea familială</w:t>
      </w:r>
      <w:r w:rsidR="00040C0C" w:rsidRPr="00CA0E1F">
        <w:rPr>
          <w:rFonts w:ascii="Calibri" w:hAnsi="Calibri"/>
        </w:rPr>
        <w:t>;</w:t>
      </w:r>
    </w:p>
    <w:p w14:paraId="6E8B6A40" w14:textId="095C994B" w:rsidR="0027442E" w:rsidRPr="00CA0E1F" w:rsidRDefault="0027442E" w:rsidP="00A46037">
      <w:pPr>
        <w:numPr>
          <w:ilvl w:val="1"/>
          <w:numId w:val="9"/>
        </w:numPr>
        <w:suppressAutoHyphens/>
        <w:spacing w:before="120" w:after="120" w:line="240" w:lineRule="auto"/>
        <w:jc w:val="both"/>
        <w:rPr>
          <w:rFonts w:ascii="Calibri" w:hAnsi="Calibri"/>
          <w:i/>
        </w:rPr>
      </w:pPr>
      <w:r w:rsidRPr="00CA0E1F">
        <w:rPr>
          <w:rFonts w:ascii="Calibri" w:hAnsi="Calibri"/>
        </w:rPr>
        <w:t>vouchere pentru beneficiarii de servicii sociale/beneficii de asisten</w:t>
      </w:r>
      <w:r w:rsidRPr="00CA0E1F">
        <w:rPr>
          <w:rFonts w:ascii="Calibri" w:hAnsi="Calibri" w:cs="Times New Roman"/>
        </w:rPr>
        <w:t>ț</w:t>
      </w:r>
      <w:r w:rsidRPr="00CA0E1F">
        <w:rPr>
          <w:rFonts w:ascii="Calibri" w:hAnsi="Calibri"/>
        </w:rPr>
        <w:t>ă socială</w:t>
      </w:r>
      <w:r w:rsidR="00040C0C" w:rsidRPr="00CA0E1F">
        <w:rPr>
          <w:rFonts w:ascii="Calibri" w:hAnsi="Calibri"/>
        </w:rPr>
        <w:t>;</w:t>
      </w:r>
      <w:r w:rsidRPr="00CA0E1F">
        <w:rPr>
          <w:rFonts w:ascii="Calibri" w:hAnsi="Calibri"/>
        </w:rPr>
        <w:t xml:space="preserve"> </w:t>
      </w:r>
    </w:p>
    <w:p w14:paraId="757808AA" w14:textId="77777777" w:rsidR="0027442E" w:rsidRPr="00CA0E1F" w:rsidRDefault="0027442E" w:rsidP="00A46037">
      <w:pPr>
        <w:numPr>
          <w:ilvl w:val="1"/>
          <w:numId w:val="9"/>
        </w:numPr>
        <w:suppressAutoHyphens/>
        <w:spacing w:before="120" w:after="120" w:line="240" w:lineRule="auto"/>
        <w:jc w:val="both"/>
        <w:rPr>
          <w:rFonts w:ascii="Calibri" w:hAnsi="Calibri"/>
          <w:i/>
        </w:rPr>
      </w:pPr>
      <w:r w:rsidRPr="00CA0E1F">
        <w:rPr>
          <w:rFonts w:ascii="Calibri" w:hAnsi="Calibri"/>
        </w:rPr>
        <w:lastRenderedPageBreak/>
        <w:t xml:space="preserve">sprijin pentru furnizarea de asistență juridică pentru reglementarea actelor de identitate, de proprietate, de stare civilă (acolo unde este cazul), de obținere a drepturilor de asistență socială (beneficii de asistență/ servicii sociale).  </w:t>
      </w:r>
    </w:p>
    <w:p w14:paraId="18F165DC" w14:textId="2D621C02" w:rsidR="0027442E" w:rsidRPr="00CA0E1F" w:rsidRDefault="0027442E" w:rsidP="00A46037">
      <w:pPr>
        <w:spacing w:before="120" w:after="120" w:line="240" w:lineRule="auto"/>
        <w:jc w:val="both"/>
        <w:rPr>
          <w:rFonts w:ascii="Calibri" w:hAnsi="Calibri" w:cs="Calibri"/>
          <w:b/>
        </w:rPr>
      </w:pPr>
      <w:r w:rsidRPr="00CA0E1F">
        <w:rPr>
          <w:rFonts w:ascii="Calibri" w:hAnsi="Calibri"/>
          <w:i/>
        </w:rPr>
        <w:t>De asemenea, pentru intervenţiile dedicate comunităţilor marginalizate în care există populaţie aparţinând minorităţii rome sunt încurajate activită</w:t>
      </w:r>
      <w:r w:rsidRPr="00CA0E1F">
        <w:rPr>
          <w:rFonts w:ascii="Calibri" w:hAnsi="Calibri" w:cs="Times New Roman"/>
          <w:i/>
        </w:rPr>
        <w:t>ț</w:t>
      </w:r>
      <w:r w:rsidRPr="00CA0E1F">
        <w:rPr>
          <w:rFonts w:ascii="Calibri" w:hAnsi="Calibri"/>
          <w:i/>
        </w:rPr>
        <w:t xml:space="preserve">ile și abordările inovative care duc la desegregare </w:t>
      </w:r>
      <w:r w:rsidRPr="00CA0E1F">
        <w:rPr>
          <w:rFonts w:ascii="Calibri" w:hAnsi="Calibri" w:cs="Calibri"/>
          <w:b/>
        </w:rPr>
        <w:t xml:space="preserve">a se vedea Anexa </w:t>
      </w:r>
      <w:r w:rsidR="003F424C" w:rsidRPr="00CA0E1F">
        <w:rPr>
          <w:rFonts w:ascii="Calibri" w:hAnsi="Calibri" w:cs="Calibri"/>
          <w:b/>
        </w:rPr>
        <w:t>5</w:t>
      </w:r>
      <w:r w:rsidRPr="00CA0E1F">
        <w:rPr>
          <w:rFonts w:ascii="Calibri" w:hAnsi="Calibri" w:cs="Calibri"/>
          <w:b/>
        </w:rPr>
        <w:t xml:space="preserve">.  </w:t>
      </w:r>
      <w:r w:rsidRPr="00CA0E1F">
        <w:rPr>
          <w:rFonts w:ascii="Calibri" w:hAnsi="Calibri" w:cs="Calibri"/>
          <w:b/>
          <w:bCs/>
        </w:rPr>
        <w:t>Informații generale și exemple privind combaterea segregării</w:t>
      </w:r>
      <w:r w:rsidR="00B30915" w:rsidRPr="00CA0E1F">
        <w:rPr>
          <w:rFonts w:ascii="Calibri" w:hAnsi="Calibri" w:cs="Calibri"/>
          <w:b/>
          <w:bCs/>
        </w:rPr>
        <w:t>.</w:t>
      </w:r>
    </w:p>
    <w:p w14:paraId="6B877735" w14:textId="77777777" w:rsidR="0027442E" w:rsidRPr="00CA0E1F" w:rsidRDefault="0027442E" w:rsidP="00A46037">
      <w:pPr>
        <w:spacing w:before="120" w:after="120" w:line="240" w:lineRule="auto"/>
        <w:jc w:val="both"/>
        <w:rPr>
          <w:rFonts w:ascii="Calibri" w:hAnsi="Calibri"/>
        </w:rPr>
      </w:pPr>
    </w:p>
    <w:p w14:paraId="46F509FD" w14:textId="63C77E00" w:rsidR="00CB5571" w:rsidRPr="00CA0E1F" w:rsidRDefault="009F46D5" w:rsidP="00A46037">
      <w:pPr>
        <w:spacing w:before="120" w:after="120" w:line="240" w:lineRule="auto"/>
        <w:jc w:val="both"/>
        <w:rPr>
          <w:rFonts w:ascii="Calibri" w:hAnsi="Calibri"/>
        </w:rPr>
      </w:pPr>
      <w:r w:rsidRPr="00CA0E1F">
        <w:rPr>
          <w:rFonts w:ascii="Calibri" w:hAnsi="Calibri"/>
          <w:b/>
        </w:rPr>
        <w:t xml:space="preserve">Activitatea principală </w:t>
      </w:r>
      <w:r w:rsidR="0027442E" w:rsidRPr="00CA0E1F">
        <w:rPr>
          <w:rFonts w:ascii="Calibri" w:hAnsi="Calibri"/>
          <w:b/>
        </w:rPr>
        <w:t>2</w:t>
      </w:r>
      <w:r w:rsidR="002034E6" w:rsidRPr="00CA0E1F">
        <w:rPr>
          <w:rFonts w:ascii="Calibri" w:hAnsi="Calibri"/>
          <w:b/>
        </w:rPr>
        <w:t xml:space="preserve"> </w:t>
      </w:r>
      <w:r w:rsidR="002034E6" w:rsidRPr="00CA0E1F">
        <w:rPr>
          <w:rFonts w:ascii="Calibri" w:hAnsi="Calibri"/>
        </w:rPr>
        <w:t>-</w:t>
      </w:r>
      <w:r w:rsidR="00EC2FC3" w:rsidRPr="00CA0E1F">
        <w:rPr>
          <w:rFonts w:ascii="Calibri" w:hAnsi="Calibri"/>
        </w:rPr>
        <w:t xml:space="preserve"> </w:t>
      </w:r>
      <w:r w:rsidR="006D3824" w:rsidRPr="00CA0E1F">
        <w:rPr>
          <w:rFonts w:ascii="Calibri" w:hAnsi="Calibri"/>
          <w:b/>
        </w:rPr>
        <w:t>Sprijin pentru creșterea accesului și participării la</w:t>
      </w:r>
      <w:r w:rsidR="006D3824" w:rsidRPr="00CA0E1F">
        <w:rPr>
          <w:rFonts w:ascii="Calibri" w:hAnsi="Calibri"/>
        </w:rPr>
        <w:t xml:space="preserve"> </w:t>
      </w:r>
      <w:r w:rsidR="006D3824" w:rsidRPr="00CA0E1F">
        <w:rPr>
          <w:rFonts w:ascii="Calibri" w:hAnsi="Calibri"/>
          <w:b/>
        </w:rPr>
        <w:t>educație: educa</w:t>
      </w:r>
      <w:r w:rsidR="006D3824" w:rsidRPr="00CA0E1F">
        <w:rPr>
          <w:rFonts w:ascii="Calibri" w:hAnsi="Calibri" w:cs="Times New Roman"/>
          <w:b/>
        </w:rPr>
        <w:t>ț</w:t>
      </w:r>
      <w:r w:rsidR="006D3824" w:rsidRPr="00CA0E1F">
        <w:rPr>
          <w:rFonts w:ascii="Calibri" w:hAnsi="Calibri"/>
          <w:b/>
        </w:rPr>
        <w:t>ia timpurie (de nivel ante-preșcolar și preșcolar), învă</w:t>
      </w:r>
      <w:r w:rsidR="006D3824" w:rsidRPr="00CA0E1F">
        <w:rPr>
          <w:rFonts w:ascii="Calibri" w:hAnsi="Calibri" w:cs="Times New Roman"/>
          <w:b/>
        </w:rPr>
        <w:t>ț</w:t>
      </w:r>
      <w:r w:rsidR="006D3824" w:rsidRPr="00CA0E1F">
        <w:rPr>
          <w:rFonts w:ascii="Calibri" w:hAnsi="Calibri"/>
          <w:b/>
        </w:rPr>
        <w:t>ământ primar și secundar, inclusiv a doua șansă şi reducerea părăsirii timpurii a școlii</w:t>
      </w:r>
      <w:r w:rsidR="006D3824" w:rsidRPr="00CA0E1F">
        <w:rPr>
          <w:rFonts w:ascii="Calibri" w:hAnsi="Calibri"/>
        </w:rPr>
        <w:t>)</w:t>
      </w:r>
      <w:r w:rsidR="006D3824" w:rsidRPr="00CA0E1F">
        <w:rPr>
          <w:rFonts w:ascii="Calibri" w:hAnsi="Calibri"/>
          <w:b/>
        </w:rPr>
        <w:t xml:space="preserve"> prin acordarea unor pachete integrate </w:t>
      </w:r>
      <w:r w:rsidR="00727F75" w:rsidRPr="00CA0E1F">
        <w:rPr>
          <w:rFonts w:ascii="Calibri" w:hAnsi="Calibri"/>
          <w:b/>
        </w:rPr>
        <w:t>ce ar putea include de exemplu</w:t>
      </w:r>
      <w:r w:rsidR="00CB5571" w:rsidRPr="00CA0E1F">
        <w:rPr>
          <w:rFonts w:ascii="Calibri" w:hAnsi="Calibri"/>
          <w:i/>
        </w:rPr>
        <w:t>. costuri de transport şi masă</w:t>
      </w:r>
      <w:r w:rsidR="00727F75" w:rsidRPr="00CA0E1F">
        <w:rPr>
          <w:rFonts w:ascii="Calibri" w:hAnsi="Calibri"/>
          <w:i/>
        </w:rPr>
        <w:t xml:space="preserve"> pentru copiii din grupul</w:t>
      </w:r>
      <w:r w:rsidR="00395739" w:rsidRPr="00CA0E1F">
        <w:rPr>
          <w:rFonts w:ascii="Calibri" w:hAnsi="Calibri"/>
          <w:i/>
        </w:rPr>
        <w:t xml:space="preserve"> </w:t>
      </w:r>
      <w:r w:rsidR="00727F75" w:rsidRPr="00CA0E1F">
        <w:rPr>
          <w:rFonts w:ascii="Calibri" w:hAnsi="Calibri"/>
          <w:i/>
        </w:rPr>
        <w:t>țintă</w:t>
      </w:r>
      <w:r w:rsidR="00CB5571" w:rsidRPr="00CA0E1F">
        <w:rPr>
          <w:rFonts w:ascii="Calibri" w:hAnsi="Calibri"/>
          <w:i/>
        </w:rPr>
        <w:t>, materiale educa</w:t>
      </w:r>
      <w:r w:rsidR="00CB5571" w:rsidRPr="00CA0E1F">
        <w:rPr>
          <w:rFonts w:ascii="Calibri" w:hAnsi="Calibri" w:cs="Times New Roman"/>
          <w:i/>
        </w:rPr>
        <w:t>ț</w:t>
      </w:r>
      <w:r w:rsidR="00CB5571" w:rsidRPr="00CA0E1F">
        <w:rPr>
          <w:rFonts w:ascii="Calibri" w:hAnsi="Calibri"/>
          <w:i/>
        </w:rPr>
        <w:t>ionale, accesul la servicii medicale şi sociale, măsuri de prevenire și diminuare a părăsirii timpurii a școlii prin servicii educaționale specifice nevoilor persoanelor din grupul țintă, măsuri de acompaniere (ex. îmbrăcăminte și încălțăminte, stimulente condiționate de prezență), adaptate nevoilor și specificului comunită</w:t>
      </w:r>
      <w:r w:rsidR="00CB5571" w:rsidRPr="00CA0E1F">
        <w:rPr>
          <w:rFonts w:ascii="Calibri" w:hAnsi="Calibri" w:cs="Times New Roman"/>
          <w:i/>
        </w:rPr>
        <w:t>ț</w:t>
      </w:r>
      <w:r w:rsidR="00CB5571" w:rsidRPr="00CA0E1F">
        <w:rPr>
          <w:rFonts w:ascii="Calibri" w:hAnsi="Calibri"/>
          <w:i/>
        </w:rPr>
        <w:t>ii etc.</w:t>
      </w:r>
      <w:r w:rsidR="00CB5571" w:rsidRPr="00CA0E1F">
        <w:rPr>
          <w:rFonts w:ascii="Calibri" w:hAnsi="Calibri"/>
        </w:rPr>
        <w:t>).</w:t>
      </w:r>
    </w:p>
    <w:p w14:paraId="418D11BE" w14:textId="7D063D3E" w:rsidR="00CB5571" w:rsidRPr="00CA0E1F" w:rsidRDefault="00113F7B" w:rsidP="00A46037">
      <w:pPr>
        <w:spacing w:before="120" w:after="120" w:line="240" w:lineRule="auto"/>
        <w:jc w:val="both"/>
        <w:rPr>
          <w:rFonts w:ascii="Calibri" w:hAnsi="Calibri"/>
        </w:rPr>
      </w:pPr>
      <w:r w:rsidRPr="00CA0E1F">
        <w:rPr>
          <w:rFonts w:ascii="Calibri" w:hAnsi="Calibri"/>
        </w:rPr>
        <w:t xml:space="preserve">În vederea sprijinirii și stimulării creșterii calității actului educațional în școlile care deservesc copiii din comunitățile </w:t>
      </w:r>
      <w:r w:rsidR="00661F84" w:rsidRPr="00CA0E1F">
        <w:rPr>
          <w:rFonts w:ascii="Calibri" w:hAnsi="Calibri"/>
        </w:rPr>
        <w:t xml:space="preserve">vizate de proiect, </w:t>
      </w:r>
      <w:r w:rsidRPr="00CA0E1F">
        <w:rPr>
          <w:rFonts w:ascii="Calibri" w:hAnsi="Calibri"/>
        </w:rPr>
        <w:t xml:space="preserve"> </w:t>
      </w:r>
      <w:r w:rsidR="00395739" w:rsidRPr="00CA0E1F">
        <w:rPr>
          <w:rFonts w:ascii="Calibri" w:hAnsi="Calibri"/>
        </w:rPr>
        <w:t>î</w:t>
      </w:r>
      <w:r w:rsidR="0097163A" w:rsidRPr="00CA0E1F">
        <w:rPr>
          <w:rFonts w:ascii="Calibri" w:hAnsi="Calibri"/>
        </w:rPr>
        <w:t xml:space="preserve">n cadrul acestei activități pot fi acordate </w:t>
      </w:r>
      <w:r w:rsidR="00661F84" w:rsidRPr="00CA0E1F">
        <w:rPr>
          <w:rFonts w:ascii="Calibri" w:hAnsi="Calibri"/>
        </w:rPr>
        <w:t>pachete integrate</w:t>
      </w:r>
      <w:r w:rsidR="00CB5571" w:rsidRPr="00CA0E1F">
        <w:rPr>
          <w:rFonts w:ascii="Calibri" w:hAnsi="Calibri"/>
        </w:rPr>
        <w:t xml:space="preserve"> pentru școli defavorizate și/sau pentru profesorii din aceste școli, pe baza performanței acestora în ceea ce privește atragerea copiilor din grupul țintă către sistemul de învățământ (creșterea prezenței zilnice, îmbunătățirea performanțelor școlare, organizarea de activități extracurriculare cu o participare mare a copiilor din grupul țintă, educația părinților etc.</w:t>
      </w:r>
      <w:r w:rsidRPr="00CA0E1F">
        <w:rPr>
          <w:rFonts w:ascii="Calibri" w:hAnsi="Calibri"/>
        </w:rPr>
        <w:t>)</w:t>
      </w:r>
    </w:p>
    <w:p w14:paraId="5BEE6FE7" w14:textId="77777777" w:rsidR="001E329C" w:rsidRPr="00CA0E1F" w:rsidRDefault="001E329C" w:rsidP="00A46037">
      <w:pPr>
        <w:spacing w:before="120" w:after="120" w:line="240" w:lineRule="auto"/>
        <w:jc w:val="both"/>
        <w:rPr>
          <w:rFonts w:ascii="Calibri" w:hAnsi="Calibri"/>
        </w:rPr>
      </w:pPr>
      <w:r w:rsidRPr="00CA0E1F">
        <w:rPr>
          <w:rFonts w:ascii="Calibri" w:hAnsi="Calibri"/>
        </w:rPr>
        <w:t xml:space="preserve">Pentru activitatea </w:t>
      </w:r>
      <w:r w:rsidR="0027442E" w:rsidRPr="00CA0E1F">
        <w:rPr>
          <w:rFonts w:ascii="Calibri" w:hAnsi="Calibri"/>
        </w:rPr>
        <w:t>2</w:t>
      </w:r>
      <w:r w:rsidRPr="00CA0E1F">
        <w:rPr>
          <w:rFonts w:ascii="Calibri" w:hAnsi="Calibri"/>
        </w:rPr>
        <w:t xml:space="preserve">, </w:t>
      </w:r>
      <w:r w:rsidR="005D7A20" w:rsidRPr="00CA0E1F">
        <w:rPr>
          <w:rFonts w:ascii="Calibri" w:hAnsi="Calibri"/>
        </w:rPr>
        <w:t xml:space="preserve">în funcție de </w:t>
      </w:r>
      <w:r w:rsidR="005D7A20" w:rsidRPr="00CA0E1F">
        <w:rPr>
          <w:rFonts w:ascii="Calibri" w:hAnsi="Calibri"/>
          <w:b/>
        </w:rPr>
        <w:t xml:space="preserve">nevoile de educație ale persoanelor din grupul țintă, </w:t>
      </w:r>
      <w:r w:rsidRPr="00CA0E1F">
        <w:rPr>
          <w:rFonts w:ascii="Calibri" w:hAnsi="Calibri"/>
        </w:rPr>
        <w:t>propunerile de proiecte ar putea implica derularea următoarelor sub</w:t>
      </w:r>
      <w:r w:rsidR="00FE6FD8" w:rsidRPr="00CA0E1F">
        <w:rPr>
          <w:rFonts w:ascii="Calibri" w:hAnsi="Calibri"/>
        </w:rPr>
        <w:t>-</w:t>
      </w:r>
      <w:r w:rsidR="00CB5571" w:rsidRPr="00CA0E1F">
        <w:rPr>
          <w:rFonts w:ascii="Calibri" w:hAnsi="Calibri"/>
        </w:rPr>
        <w:t>activități</w:t>
      </w:r>
      <w:r w:rsidRPr="00CA0E1F">
        <w:rPr>
          <w:rFonts w:ascii="Calibri" w:hAnsi="Calibri"/>
        </w:rPr>
        <w:t>:</w:t>
      </w:r>
    </w:p>
    <w:p w14:paraId="6547CE80" w14:textId="65D8BA87" w:rsidR="006D3824" w:rsidRPr="00CA0E1F" w:rsidRDefault="005352EC" w:rsidP="00A46037">
      <w:pPr>
        <w:pStyle w:val="ListParagraph"/>
        <w:numPr>
          <w:ilvl w:val="0"/>
          <w:numId w:val="64"/>
        </w:numPr>
        <w:spacing w:before="120" w:after="120" w:line="240" w:lineRule="auto"/>
        <w:contextualSpacing w:val="0"/>
        <w:jc w:val="both"/>
        <w:rPr>
          <w:rFonts w:ascii="Calibri" w:hAnsi="Calibri"/>
          <w:i/>
        </w:rPr>
      </w:pPr>
      <w:r w:rsidRPr="00CA0E1F">
        <w:rPr>
          <w:rFonts w:ascii="Calibri" w:hAnsi="Calibri"/>
          <w:b/>
        </w:rPr>
        <w:t xml:space="preserve">Sub-activitatea </w:t>
      </w:r>
      <w:r w:rsidR="0027442E" w:rsidRPr="00CA0E1F">
        <w:rPr>
          <w:rFonts w:ascii="Calibri" w:hAnsi="Calibri"/>
          <w:b/>
        </w:rPr>
        <w:t>2</w:t>
      </w:r>
      <w:r w:rsidR="002200FA" w:rsidRPr="00CA0E1F">
        <w:rPr>
          <w:rFonts w:ascii="Calibri" w:hAnsi="Calibri"/>
          <w:b/>
        </w:rPr>
        <w:t>.1.</w:t>
      </w:r>
      <w:r w:rsidR="002034E6" w:rsidRPr="00CA0E1F">
        <w:rPr>
          <w:rFonts w:ascii="Calibri" w:hAnsi="Calibri"/>
          <w:b/>
        </w:rPr>
        <w:t xml:space="preserve"> -</w:t>
      </w:r>
      <w:r w:rsidR="002200FA" w:rsidRPr="00CA0E1F">
        <w:rPr>
          <w:rFonts w:ascii="Calibri" w:hAnsi="Calibri"/>
          <w:b/>
        </w:rPr>
        <w:t xml:space="preserve"> </w:t>
      </w:r>
      <w:r w:rsidR="001E329C" w:rsidRPr="00CA0E1F">
        <w:rPr>
          <w:rFonts w:ascii="Calibri" w:hAnsi="Calibri"/>
          <w:b/>
        </w:rPr>
        <w:t>Sprijin pentru creșterea accesului și participării la educația timpurie</w:t>
      </w:r>
      <w:r w:rsidR="001E329C" w:rsidRPr="00CA0E1F">
        <w:rPr>
          <w:rFonts w:ascii="Calibri" w:hAnsi="Calibri"/>
        </w:rPr>
        <w:t xml:space="preserve"> (</w:t>
      </w:r>
      <w:r w:rsidR="00FE6FD8" w:rsidRPr="00CA0E1F">
        <w:rPr>
          <w:rFonts w:ascii="Calibri" w:hAnsi="Calibri"/>
          <w:b/>
        </w:rPr>
        <w:t>î</w:t>
      </w:r>
      <w:r w:rsidR="001E329C" w:rsidRPr="00CA0E1F">
        <w:rPr>
          <w:rFonts w:ascii="Calibri" w:hAnsi="Calibri"/>
          <w:b/>
        </w:rPr>
        <w:t>nvățământ ante-preșcolar și/ sau învățământ preșcolar</w:t>
      </w:r>
      <w:r w:rsidR="001E329C" w:rsidRPr="00CA0E1F">
        <w:rPr>
          <w:rFonts w:ascii="Calibri" w:hAnsi="Calibri"/>
        </w:rPr>
        <w:t>)</w:t>
      </w:r>
      <w:r w:rsidR="000024BD" w:rsidRPr="00CA0E1F">
        <w:rPr>
          <w:rFonts w:ascii="Calibri" w:hAnsi="Calibri"/>
        </w:rPr>
        <w:t xml:space="preserve"> </w:t>
      </w:r>
      <w:r w:rsidR="006D3824" w:rsidRPr="00CA0E1F">
        <w:rPr>
          <w:rFonts w:ascii="Calibri" w:hAnsi="Calibri"/>
        </w:rPr>
        <w:t>prin asigurarea/ dezvoltarea și utilizarea de servicii locale şi materiale de învăţare pentru copiii din învățământul ante-preșcolar și preșcolar, în special pentru copiii aparținând minorității Roma și copiii cu dizabilități</w:t>
      </w:r>
      <w:r w:rsidR="008909B5" w:rsidRPr="00CA0E1F">
        <w:rPr>
          <w:rFonts w:ascii="Calibri" w:hAnsi="Calibri"/>
        </w:rPr>
        <w:t xml:space="preserve"> (dacă există astfel de cazuri la nivelul teritoriului acoperit de SDL)</w:t>
      </w:r>
      <w:r w:rsidR="006D3824" w:rsidRPr="00CA0E1F">
        <w:rPr>
          <w:rFonts w:ascii="Calibri" w:hAnsi="Calibri"/>
        </w:rPr>
        <w:t>, furnizarea de servicii de informare și consiliere a părinţilor, programe de educație parentală, inclusiv măsuri de acompaniere și de asigurare de sprijin financiar</w:t>
      </w:r>
      <w:r w:rsidR="00201504" w:rsidRPr="00CA0E1F">
        <w:rPr>
          <w:rFonts w:ascii="Calibri" w:hAnsi="Calibri"/>
        </w:rPr>
        <w:t>.</w:t>
      </w:r>
      <w:r w:rsidR="006D3824" w:rsidRPr="00CA0E1F">
        <w:rPr>
          <w:rFonts w:ascii="Calibri" w:hAnsi="Calibri"/>
        </w:rPr>
        <w:t xml:space="preserve"> </w:t>
      </w:r>
    </w:p>
    <w:p w14:paraId="536A560B" w14:textId="4071929C" w:rsidR="00B30915" w:rsidRPr="00CA0E1F" w:rsidRDefault="005352EC" w:rsidP="00A46037">
      <w:pPr>
        <w:pStyle w:val="ListParagraph"/>
        <w:numPr>
          <w:ilvl w:val="0"/>
          <w:numId w:val="64"/>
        </w:numPr>
        <w:spacing w:before="120" w:after="120" w:line="240" w:lineRule="auto"/>
        <w:contextualSpacing w:val="0"/>
        <w:jc w:val="both"/>
        <w:rPr>
          <w:rFonts w:ascii="Calibri" w:hAnsi="Calibri"/>
          <w:b/>
          <w:i/>
        </w:rPr>
      </w:pPr>
      <w:r w:rsidRPr="00CA0E1F">
        <w:rPr>
          <w:rFonts w:ascii="Calibri" w:hAnsi="Calibri"/>
          <w:b/>
        </w:rPr>
        <w:t xml:space="preserve">Sub-activitatea </w:t>
      </w:r>
      <w:r w:rsidR="0027442E" w:rsidRPr="00CA0E1F">
        <w:rPr>
          <w:rFonts w:ascii="Calibri" w:hAnsi="Calibri"/>
          <w:b/>
        </w:rPr>
        <w:t>2</w:t>
      </w:r>
      <w:r w:rsidR="003970F7" w:rsidRPr="00CA0E1F">
        <w:rPr>
          <w:rFonts w:ascii="Calibri" w:hAnsi="Calibri"/>
          <w:b/>
        </w:rPr>
        <w:t xml:space="preserve">.2. </w:t>
      </w:r>
      <w:r w:rsidR="002034E6" w:rsidRPr="00CA0E1F">
        <w:rPr>
          <w:rFonts w:ascii="Calibri" w:hAnsi="Calibri"/>
          <w:b/>
        </w:rPr>
        <w:t xml:space="preserve">- </w:t>
      </w:r>
      <w:r w:rsidR="001E329C" w:rsidRPr="00CA0E1F">
        <w:rPr>
          <w:rFonts w:ascii="Calibri" w:hAnsi="Calibri"/>
          <w:b/>
        </w:rPr>
        <w:t>Sprijin pentru reducerea părăsirii timpurii</w:t>
      </w:r>
      <w:r w:rsidR="001E329C" w:rsidRPr="00CA0E1F">
        <w:rPr>
          <w:rFonts w:ascii="Calibri" w:hAnsi="Calibri"/>
        </w:rPr>
        <w:t xml:space="preserve"> </w:t>
      </w:r>
      <w:r w:rsidR="00412048" w:rsidRPr="00CA0E1F">
        <w:rPr>
          <w:rFonts w:ascii="Calibri" w:hAnsi="Calibri"/>
        </w:rPr>
        <w:t>a școlii prin:</w:t>
      </w:r>
      <w:r w:rsidR="00EB7ACB" w:rsidRPr="00CA0E1F">
        <w:rPr>
          <w:rFonts w:ascii="Calibri" w:hAnsi="Calibri"/>
        </w:rPr>
        <w:t xml:space="preserve"> </w:t>
      </w:r>
      <w:r w:rsidR="00EB7ACB" w:rsidRPr="00CA0E1F">
        <w:rPr>
          <w:rFonts w:ascii="Calibri" w:hAnsi="Calibri"/>
          <w:b/>
        </w:rPr>
        <w:t>programe de</w:t>
      </w:r>
      <w:r w:rsidR="00160DE1" w:rsidRPr="00CA0E1F">
        <w:rPr>
          <w:rFonts w:ascii="Calibri" w:hAnsi="Calibri"/>
          <w:b/>
        </w:rPr>
        <w:t xml:space="preserve"> </w:t>
      </w:r>
      <w:r w:rsidR="00434DD9" w:rsidRPr="00CA0E1F">
        <w:rPr>
          <w:rFonts w:ascii="Calibri" w:hAnsi="Calibri"/>
          <w:b/>
        </w:rPr>
        <w:t xml:space="preserve">tip </w:t>
      </w:r>
      <w:r w:rsidR="00EB7ACB" w:rsidRPr="00CA0E1F">
        <w:rPr>
          <w:rFonts w:ascii="Calibri" w:hAnsi="Calibri"/>
          <w:b/>
        </w:rPr>
        <w:t>zone prioritare de educație</w:t>
      </w:r>
      <w:r w:rsidR="00A542D7" w:rsidRPr="00CA0E1F">
        <w:rPr>
          <w:rFonts w:ascii="Calibri" w:hAnsi="Calibri"/>
        </w:rPr>
        <w:t>/</w:t>
      </w:r>
      <w:r w:rsidR="00160DE1" w:rsidRPr="00CA0E1F">
        <w:rPr>
          <w:rFonts w:ascii="Calibri" w:hAnsi="Calibri"/>
        </w:rPr>
        <w:t xml:space="preserve"> </w:t>
      </w:r>
      <w:r w:rsidR="00434DD9" w:rsidRPr="00CA0E1F">
        <w:rPr>
          <w:rFonts w:ascii="Calibri" w:hAnsi="Calibri"/>
          <w:b/>
        </w:rPr>
        <w:t>școală după școală,</w:t>
      </w:r>
      <w:r w:rsidR="00434DD9" w:rsidRPr="00CA0E1F">
        <w:rPr>
          <w:rFonts w:ascii="Calibri" w:hAnsi="Calibri"/>
        </w:rPr>
        <w:t xml:space="preserve"> </w:t>
      </w:r>
      <w:r w:rsidR="00A542D7" w:rsidRPr="00CA0E1F">
        <w:rPr>
          <w:rFonts w:ascii="Calibri" w:hAnsi="Calibri"/>
        </w:rPr>
        <w:t xml:space="preserve">în cadrul căreia pot </w:t>
      </w:r>
      <w:r w:rsidR="006D3824" w:rsidRPr="00CA0E1F">
        <w:rPr>
          <w:rFonts w:ascii="Calibri" w:hAnsi="Calibri"/>
        </w:rPr>
        <w:t>prin servicii de informare, consiliere şi mentorat destinate elevilor în risc de părăsire timpurie a școlii, precum şi părinţilor acestora, programe care promovează activitățile extra-curriculare cu accent pe dobândirea de competenţe cheie, măsuri care vizează desegregarea școlară, acțiuni care contribuie la creșterea stimei de sine, educație interculturală, programe de sprijin individualizat și adaptare curriculară, dezvoltare de resurse şi materiale noi de învăţare etc., furnizarea unor programe specifice de promovare a regulilor elementare de igienă dezvoltate şi adaptate pentru copii/tineri roma şi pentru copii/tineri care sunt cel mai afectați de sărăcie și au o stare de sănătate şi condiţii de viaţă precare</w:t>
      </w:r>
      <w:r w:rsidR="00A542D7" w:rsidRPr="00CA0E1F">
        <w:rPr>
          <w:rFonts w:ascii="Calibri" w:hAnsi="Calibri"/>
        </w:rPr>
        <w:t xml:space="preserve"> etc</w:t>
      </w:r>
      <w:r w:rsidR="006D3824" w:rsidRPr="00CA0E1F">
        <w:rPr>
          <w:rFonts w:ascii="Calibri" w:hAnsi="Calibri"/>
        </w:rPr>
        <w:t xml:space="preserve">.  </w:t>
      </w:r>
    </w:p>
    <w:p w14:paraId="5B500ADA" w14:textId="6D51C118" w:rsidR="005C1B80" w:rsidRPr="00CA0E1F" w:rsidRDefault="00A542D7" w:rsidP="00CA0E1F">
      <w:pPr>
        <w:pStyle w:val="ListParagraph"/>
        <w:numPr>
          <w:ilvl w:val="0"/>
          <w:numId w:val="64"/>
        </w:numPr>
        <w:spacing w:before="120" w:after="120" w:line="240" w:lineRule="auto"/>
        <w:contextualSpacing w:val="0"/>
        <w:jc w:val="both"/>
        <w:rPr>
          <w:rFonts w:ascii="Calibri" w:hAnsi="Calibri"/>
        </w:rPr>
      </w:pPr>
      <w:r w:rsidRPr="00CA0E1F">
        <w:rPr>
          <w:rFonts w:ascii="Calibri" w:hAnsi="Calibri"/>
          <w:b/>
        </w:rPr>
        <w:t>Sub-activitatea 2.3. Programe de tip a doua șansă</w:t>
      </w:r>
      <w:r w:rsidR="005C1B80" w:rsidRPr="00CA0E1F">
        <w:rPr>
          <w:rFonts w:ascii="Calibri" w:hAnsi="Calibri"/>
          <w:b/>
        </w:rPr>
        <w:t xml:space="preserve"> - </w:t>
      </w:r>
      <w:r w:rsidR="005C1B80" w:rsidRPr="00CA0E1F">
        <w:rPr>
          <w:rFonts w:ascii="Calibri" w:hAnsi="Calibri"/>
        </w:rPr>
        <w:t xml:space="preserve">Sprijin pentru implementarea programelor integrate destinate tinerilor care au abandonat școala și adulților care nu și-au finalizat educația obligatorie, consiliere și programe de educație parentală pentru membrii familiilor copiilor și adulților care se află în afara sistemului educațional, acțiuni și campanii de conștientizare destinate creșterii ratelor de menținere în sistemul inițial de învățământ și pentru a asigura înțelegerea beneficiilor pe care le oferă educația în relație cu oportunitățile de angajare, furnizarea de programe de tip ”A doua </w:t>
      </w:r>
      <w:r w:rsidR="005C1B80" w:rsidRPr="00CA0E1F">
        <w:rPr>
          <w:rFonts w:ascii="Calibri" w:hAnsi="Calibri"/>
        </w:rPr>
        <w:lastRenderedPageBreak/>
        <w:t xml:space="preserve">șprijin pentru implementarea programelor integrate dede persoane care se reîntorc în sistemul de educație și formare. </w:t>
      </w:r>
    </w:p>
    <w:p w14:paraId="5939425E" w14:textId="420ED2E8" w:rsidR="008972E0" w:rsidRPr="00CA0E1F" w:rsidRDefault="005C1B80" w:rsidP="008017A8">
      <w:pPr>
        <w:shd w:val="clear" w:color="auto" w:fill="FFFFFF"/>
        <w:spacing w:before="120" w:after="120" w:line="240" w:lineRule="auto"/>
        <w:ind w:right="-1"/>
        <w:jc w:val="both"/>
        <w:rPr>
          <w:rFonts w:ascii="Calibri" w:hAnsi="Calibri"/>
          <w:b/>
        </w:rPr>
      </w:pPr>
      <w:r w:rsidRPr="00CA0E1F">
        <w:rPr>
          <w:rFonts w:ascii="Calibri" w:hAnsi="Calibri"/>
          <w:b/>
        </w:rPr>
        <w:t>Sustenabilitatea serviciilor educaționale este de minimum 6 luni de la finalizarea implementării proiectului (criteriu de eligibilitate).</w:t>
      </w:r>
    </w:p>
    <w:p w14:paraId="7662A7B9" w14:textId="25DD7530" w:rsidR="00D879BE" w:rsidRPr="00CA0E1F" w:rsidRDefault="00F22211" w:rsidP="00A46037">
      <w:pPr>
        <w:pStyle w:val="ListParagraph"/>
        <w:spacing w:before="120" w:after="120" w:line="240" w:lineRule="auto"/>
        <w:ind w:left="0"/>
        <w:contextualSpacing w:val="0"/>
        <w:jc w:val="both"/>
        <w:rPr>
          <w:rFonts w:ascii="Calibri" w:hAnsi="Calibri"/>
          <w:strike/>
        </w:rPr>
      </w:pPr>
      <w:r w:rsidRPr="00CA0E1F">
        <w:rPr>
          <w:rFonts w:ascii="Calibri" w:hAnsi="Calibri"/>
          <w:b/>
        </w:rPr>
        <w:t xml:space="preserve">Activitatea principală </w:t>
      </w:r>
      <w:r w:rsidR="0027442E" w:rsidRPr="00CA0E1F">
        <w:rPr>
          <w:rFonts w:ascii="Calibri" w:hAnsi="Calibri"/>
          <w:b/>
        </w:rPr>
        <w:t>3</w:t>
      </w:r>
      <w:r w:rsidR="00E63778" w:rsidRPr="00CA0E1F">
        <w:rPr>
          <w:rFonts w:ascii="Calibri" w:hAnsi="Calibri"/>
          <w:b/>
        </w:rPr>
        <w:t xml:space="preserve"> </w:t>
      </w:r>
      <w:r w:rsidR="002034E6" w:rsidRPr="00CA0E1F">
        <w:rPr>
          <w:rFonts w:ascii="Calibri" w:hAnsi="Calibri"/>
          <w:b/>
        </w:rPr>
        <w:t>-</w:t>
      </w:r>
      <w:r w:rsidR="00EC2FC3" w:rsidRPr="00CA0E1F">
        <w:rPr>
          <w:rFonts w:ascii="Calibri" w:hAnsi="Calibri"/>
        </w:rPr>
        <w:t xml:space="preserve"> </w:t>
      </w:r>
      <w:r w:rsidRPr="00CA0E1F">
        <w:rPr>
          <w:rFonts w:ascii="Calibri" w:hAnsi="Calibri"/>
          <w:b/>
        </w:rPr>
        <w:t>Sprijin pentru accesul și/sau men</w:t>
      </w:r>
      <w:r w:rsidRPr="00CA0E1F">
        <w:rPr>
          <w:rFonts w:ascii="Calibri" w:hAnsi="Calibri" w:cs="Times New Roman"/>
          <w:b/>
        </w:rPr>
        <w:t>ț</w:t>
      </w:r>
      <w:r w:rsidRPr="00CA0E1F">
        <w:rPr>
          <w:rFonts w:ascii="Calibri" w:hAnsi="Calibri"/>
          <w:b/>
        </w:rPr>
        <w:t>inerea pe pia</w:t>
      </w:r>
      <w:r w:rsidRPr="00CA0E1F">
        <w:rPr>
          <w:rFonts w:ascii="Calibri" w:hAnsi="Calibri" w:cs="Times New Roman"/>
          <w:b/>
        </w:rPr>
        <w:t>ț</w:t>
      </w:r>
      <w:r w:rsidRPr="00CA0E1F">
        <w:rPr>
          <w:rFonts w:ascii="Calibri" w:hAnsi="Calibri"/>
          <w:b/>
        </w:rPr>
        <w:t>a muncii</w:t>
      </w:r>
      <w:r w:rsidR="006D3824" w:rsidRPr="00CA0E1F">
        <w:rPr>
          <w:rFonts w:ascii="Calibri" w:hAnsi="Calibri"/>
        </w:rPr>
        <w:t xml:space="preserve"> </w:t>
      </w:r>
      <w:r w:rsidR="00D879BE" w:rsidRPr="00CA0E1F">
        <w:rPr>
          <w:rFonts w:ascii="Calibri" w:hAnsi="Calibri"/>
        </w:rPr>
        <w:t xml:space="preserve">(ex. informare și consiliere profesională, formare profesională, alte măsuri de sprijin pentru găsirea unui loc de muncă, plasarea pe piața muncii prin subvenționarea angajatorilor, </w:t>
      </w:r>
      <w:r w:rsidRPr="00CA0E1F">
        <w:rPr>
          <w:rFonts w:ascii="Calibri" w:hAnsi="Calibri"/>
        </w:rPr>
        <w:t>evaluarea competențelor dobândite în sistem non-formal și informal</w:t>
      </w:r>
      <w:r w:rsidR="00D879BE" w:rsidRPr="00CA0E1F">
        <w:rPr>
          <w:rFonts w:ascii="Calibri" w:hAnsi="Calibri"/>
        </w:rPr>
        <w:t xml:space="preserve">, etc.), precum și pentru </w:t>
      </w:r>
      <w:r w:rsidR="00D879BE" w:rsidRPr="00CA0E1F">
        <w:rPr>
          <w:rFonts w:ascii="Calibri" w:hAnsi="Calibri"/>
          <w:b/>
        </w:rPr>
        <w:t xml:space="preserve">participarea la programe de ucenicie și stagii </w:t>
      </w:r>
      <w:r w:rsidR="00D879BE" w:rsidRPr="00CA0E1F">
        <w:rPr>
          <w:rFonts w:ascii="Calibri" w:hAnsi="Calibri"/>
        </w:rPr>
        <w:t>a persoanelor din cadrul comunită</w:t>
      </w:r>
      <w:r w:rsidR="00D879BE" w:rsidRPr="00CA0E1F">
        <w:rPr>
          <w:rFonts w:ascii="Calibri" w:hAnsi="Calibri" w:cs="Times New Roman"/>
        </w:rPr>
        <w:t>ț</w:t>
      </w:r>
      <w:r w:rsidR="00D879BE" w:rsidRPr="00CA0E1F">
        <w:rPr>
          <w:rFonts w:ascii="Calibri" w:hAnsi="Calibri"/>
        </w:rPr>
        <w:t>ilor marginalizate, inclusiv prin măsuri de acompaniere și alte tipuri de interven</w:t>
      </w:r>
      <w:r w:rsidR="00D879BE" w:rsidRPr="00CA0E1F">
        <w:rPr>
          <w:rFonts w:ascii="Calibri" w:hAnsi="Calibri" w:cs="Times New Roman"/>
        </w:rPr>
        <w:t>ț</w:t>
      </w:r>
      <w:r w:rsidR="00D879BE" w:rsidRPr="00CA0E1F">
        <w:rPr>
          <w:rFonts w:ascii="Calibri" w:hAnsi="Calibri"/>
        </w:rPr>
        <w:t>ii identificate ca fiind necesare</w:t>
      </w:r>
      <w:r w:rsidR="0002271B" w:rsidRPr="00CA0E1F">
        <w:rPr>
          <w:rFonts w:ascii="Calibri" w:hAnsi="Calibri"/>
        </w:rPr>
        <w:t>.</w:t>
      </w:r>
      <w:r w:rsidR="00D879BE" w:rsidRPr="00CA0E1F">
        <w:rPr>
          <w:rFonts w:ascii="Calibri" w:hAnsi="Calibri"/>
        </w:rPr>
        <w:t xml:space="preserve"> </w:t>
      </w:r>
    </w:p>
    <w:p w14:paraId="41C96B87" w14:textId="77777777" w:rsidR="006D3824" w:rsidRPr="00CA0E1F" w:rsidRDefault="005352EC" w:rsidP="00A46037">
      <w:pPr>
        <w:pStyle w:val="ListParagraph"/>
        <w:numPr>
          <w:ilvl w:val="0"/>
          <w:numId w:val="84"/>
        </w:numPr>
        <w:spacing w:before="120" w:after="120" w:line="240" w:lineRule="auto"/>
        <w:contextualSpacing w:val="0"/>
        <w:jc w:val="both"/>
        <w:rPr>
          <w:rFonts w:ascii="Calibri" w:hAnsi="Calibri"/>
        </w:rPr>
      </w:pPr>
      <w:r w:rsidRPr="00CA0E1F">
        <w:rPr>
          <w:rFonts w:ascii="Calibri" w:hAnsi="Calibri"/>
          <w:b/>
        </w:rPr>
        <w:t xml:space="preserve">Sub-activitatea </w:t>
      </w:r>
      <w:r w:rsidR="0027442E" w:rsidRPr="00CA0E1F">
        <w:rPr>
          <w:rFonts w:ascii="Calibri" w:hAnsi="Calibri"/>
          <w:b/>
        </w:rPr>
        <w:t>3</w:t>
      </w:r>
      <w:r w:rsidR="00F94FB0" w:rsidRPr="00CA0E1F">
        <w:rPr>
          <w:rFonts w:ascii="Calibri" w:hAnsi="Calibri"/>
          <w:b/>
        </w:rPr>
        <w:t>.1</w:t>
      </w:r>
      <w:r w:rsidR="0039452E" w:rsidRPr="00CA0E1F">
        <w:rPr>
          <w:rFonts w:ascii="Calibri" w:hAnsi="Calibri"/>
          <w:b/>
        </w:rPr>
        <w:t>.</w:t>
      </w:r>
      <w:r w:rsidR="00F94FB0" w:rsidRPr="00CA0E1F">
        <w:rPr>
          <w:rFonts w:ascii="Calibri" w:hAnsi="Calibri"/>
          <w:b/>
        </w:rPr>
        <w:t xml:space="preserve"> </w:t>
      </w:r>
      <w:r w:rsidR="002034E6" w:rsidRPr="00CA0E1F">
        <w:rPr>
          <w:rFonts w:ascii="Calibri" w:hAnsi="Calibri"/>
          <w:b/>
        </w:rPr>
        <w:t xml:space="preserve">- </w:t>
      </w:r>
      <w:r w:rsidR="006D3824" w:rsidRPr="00CA0E1F">
        <w:rPr>
          <w:rFonts w:ascii="Calibri" w:hAnsi="Calibri"/>
          <w:b/>
        </w:rPr>
        <w:t>Participarea la programe de ucenicie la locul de muncă</w:t>
      </w:r>
      <w:r w:rsidR="006D3824" w:rsidRPr="00CA0E1F">
        <w:rPr>
          <w:rFonts w:ascii="Calibri" w:hAnsi="Calibri"/>
        </w:rPr>
        <w:t xml:space="preserve"> (inclusiv prin acordarea de sprijin financiar angajatorilor).</w:t>
      </w:r>
    </w:p>
    <w:p w14:paraId="672EF5AE" w14:textId="4C0F5109" w:rsidR="006D3824" w:rsidRPr="00CA0E1F" w:rsidRDefault="006D3824" w:rsidP="00A46037">
      <w:pPr>
        <w:autoSpaceDE w:val="0"/>
        <w:autoSpaceDN w:val="0"/>
        <w:adjustRightInd w:val="0"/>
        <w:spacing w:before="120" w:after="120" w:line="240" w:lineRule="auto"/>
        <w:jc w:val="both"/>
        <w:rPr>
          <w:rFonts w:ascii="Calibri" w:hAnsi="Calibri"/>
        </w:rPr>
      </w:pPr>
      <w:r w:rsidRPr="00CA0E1F">
        <w:rPr>
          <w:rFonts w:ascii="Calibri" w:hAnsi="Calibri"/>
        </w:rPr>
        <w:t>Ucenicia reprezintă formarea profesională realizată la locul de muncă în baza unui contract de ucenicie, fiind organizată conform prevederilor Legii nr.</w:t>
      </w:r>
      <w:r w:rsidR="0097163A" w:rsidRPr="00CA0E1F">
        <w:rPr>
          <w:rFonts w:ascii="Calibri" w:hAnsi="Calibri"/>
        </w:rPr>
        <w:t xml:space="preserve"> </w:t>
      </w:r>
      <w:r w:rsidRPr="00CA0E1F">
        <w:rPr>
          <w:rFonts w:ascii="Calibri" w:hAnsi="Calibri"/>
        </w:rPr>
        <w:t>279/2005 privind ucenicia la locul de muncă,</w:t>
      </w:r>
      <w:r w:rsidR="0002271B" w:rsidRPr="00CA0E1F">
        <w:rPr>
          <w:rFonts w:ascii="Calibri" w:hAnsi="Calibri"/>
        </w:rPr>
        <w:t xml:space="preserve"> </w:t>
      </w:r>
      <w:r w:rsidR="00E241EC">
        <w:rPr>
          <w:rFonts w:ascii="Calibri" w:hAnsi="Calibri"/>
        </w:rPr>
        <w:t xml:space="preserve">republicată, </w:t>
      </w:r>
      <w:r w:rsidR="00E149AE" w:rsidRPr="00CA0E1F">
        <w:rPr>
          <w:rFonts w:ascii="Calibri" w:hAnsi="Calibri"/>
        </w:rPr>
        <w:t>cu modificarile si completările ul</w:t>
      </w:r>
      <w:r w:rsidR="00850404" w:rsidRPr="00CA0E1F">
        <w:rPr>
          <w:rFonts w:ascii="Calibri" w:hAnsi="Calibri"/>
        </w:rPr>
        <w:t>t</w:t>
      </w:r>
      <w:r w:rsidR="00E149AE" w:rsidRPr="00CA0E1F">
        <w:rPr>
          <w:rFonts w:ascii="Calibri" w:hAnsi="Calibri"/>
        </w:rPr>
        <w:t>erioare</w:t>
      </w:r>
      <w:r w:rsidRPr="00CA0E1F">
        <w:rPr>
          <w:rFonts w:ascii="Calibri" w:hAnsi="Calibri"/>
        </w:rPr>
        <w:t xml:space="preserve">. Ucenicia la locul de muncă se organizează pentru calificările stabilite prin legislaţia în vigoare şi pentru ocupaţiile cuprinse în Clasificarea ocupaţiilor din România, pentru care există standarde de pregătire profesională, respectiv standarde ocupaţionale. Ucenicia are o durată cuprinsă între 1 și 3 ani în funcție de nivelul de calificare solicitat de ocupația pentru care se organizează schema. </w:t>
      </w:r>
    </w:p>
    <w:p w14:paraId="0F93F3AC" w14:textId="77777777" w:rsidR="006D3824" w:rsidRPr="00CA0E1F" w:rsidRDefault="006D3824" w:rsidP="00A46037">
      <w:pPr>
        <w:autoSpaceDE w:val="0"/>
        <w:autoSpaceDN w:val="0"/>
        <w:adjustRightInd w:val="0"/>
        <w:spacing w:before="120" w:after="120" w:line="240" w:lineRule="auto"/>
        <w:jc w:val="both"/>
        <w:rPr>
          <w:rFonts w:ascii="Calibri" w:hAnsi="Calibri"/>
        </w:rPr>
      </w:pPr>
      <w:r w:rsidRPr="00CA0E1F">
        <w:rPr>
          <w:rFonts w:ascii="Calibri" w:hAnsi="Calibri"/>
        </w:rPr>
        <w:t>Angajatorii care doresc să organizeze activităţi de ucenicie la locul de muncă potrivit domeniilor de activitate au obligația să declare la AJOFM/</w:t>
      </w:r>
      <w:r w:rsidR="0097163A" w:rsidRPr="00CA0E1F">
        <w:rPr>
          <w:rFonts w:ascii="Calibri" w:hAnsi="Calibri"/>
        </w:rPr>
        <w:t xml:space="preserve"> </w:t>
      </w:r>
      <w:r w:rsidRPr="00CA0E1F">
        <w:rPr>
          <w:rFonts w:ascii="Calibri" w:hAnsi="Calibri"/>
        </w:rPr>
        <w:t>AMOFM locurile de muncă vacante pentru care organizează aceste activități/scheme.</w:t>
      </w:r>
    </w:p>
    <w:p w14:paraId="730E13E1" w14:textId="4ADCF033" w:rsidR="006D3824" w:rsidRPr="00CA0E1F" w:rsidRDefault="006D3824" w:rsidP="00A46037">
      <w:pPr>
        <w:autoSpaceDE w:val="0"/>
        <w:autoSpaceDN w:val="0"/>
        <w:adjustRightInd w:val="0"/>
        <w:spacing w:before="120" w:after="120" w:line="240" w:lineRule="auto"/>
        <w:jc w:val="both"/>
        <w:rPr>
          <w:rFonts w:ascii="Calibri" w:hAnsi="Calibri"/>
        </w:rPr>
      </w:pPr>
      <w:r w:rsidRPr="00CA0E1F">
        <w:rPr>
          <w:rFonts w:ascii="Calibri" w:hAnsi="Calibri"/>
        </w:rPr>
        <w:t xml:space="preserve">Pentru formarea profesională a ucenicului, angajatorul are obligația </w:t>
      </w:r>
      <w:r w:rsidR="0002271B" w:rsidRPr="00CA0E1F">
        <w:rPr>
          <w:rFonts w:ascii="Calibri" w:hAnsi="Calibri"/>
        </w:rPr>
        <w:t>de a respecta</w:t>
      </w:r>
      <w:r w:rsidRPr="00CA0E1F">
        <w:rPr>
          <w:rFonts w:ascii="Calibri" w:hAnsi="Calibri"/>
        </w:rPr>
        <w:t xml:space="preserve"> prevederile </w:t>
      </w:r>
      <w:r w:rsidRPr="00CA0E1F">
        <w:rPr>
          <w:rFonts w:ascii="Calibri" w:hAnsi="Calibri"/>
          <w:lang w:eastAsia="zh-TW"/>
        </w:rPr>
        <w:t xml:space="preserve">OG 129/2000 privind formarea profesională a adulţilor, </w:t>
      </w:r>
      <w:r w:rsidR="0002271B" w:rsidRPr="00CA0E1F">
        <w:rPr>
          <w:rFonts w:ascii="Calibri" w:hAnsi="Calibri"/>
          <w:lang w:eastAsia="zh-TW"/>
        </w:rPr>
        <w:t>cu modificările și completările ulterioare</w:t>
      </w:r>
      <w:r w:rsidRPr="00CA0E1F">
        <w:rPr>
          <w:rFonts w:ascii="Calibri" w:hAnsi="Calibri"/>
        </w:rPr>
        <w:t>, activitatea de formare fiind finalizată cu certificate de calificare cu recunoaştere naţională</w:t>
      </w:r>
      <w:r w:rsidR="0002271B" w:rsidRPr="00CA0E1F">
        <w:rPr>
          <w:rFonts w:ascii="Calibri" w:hAnsi="Calibri"/>
        </w:rPr>
        <w:t>.</w:t>
      </w:r>
      <w:r w:rsidRPr="00CA0E1F">
        <w:rPr>
          <w:rFonts w:ascii="Calibri" w:hAnsi="Calibri"/>
        </w:rPr>
        <w:t xml:space="preserve"> Evaluarea şi certificarea formării profesionale prin ucenicie la locul de muncă se realizează în conformitate cu prevederile legale în vigoare privind formarea profesională. </w:t>
      </w:r>
    </w:p>
    <w:p w14:paraId="7E1D890F" w14:textId="70EEDD8F" w:rsidR="006D3824" w:rsidRPr="00CA0E1F" w:rsidRDefault="006D3824" w:rsidP="00A46037">
      <w:pPr>
        <w:autoSpaceDE w:val="0"/>
        <w:autoSpaceDN w:val="0"/>
        <w:adjustRightInd w:val="0"/>
        <w:spacing w:before="120" w:after="120" w:line="240" w:lineRule="auto"/>
        <w:jc w:val="both"/>
        <w:rPr>
          <w:rFonts w:ascii="Calibri" w:hAnsi="Calibri"/>
        </w:rPr>
      </w:pPr>
      <w:r w:rsidRPr="00CA0E1F">
        <w:rPr>
          <w:rFonts w:ascii="Calibri" w:hAnsi="Calibri"/>
        </w:rPr>
        <w:t xml:space="preserve">În situaţia în care, contractul de ucenicie încetează anterior </w:t>
      </w:r>
      <w:r w:rsidR="00A53870" w:rsidRPr="00CA0E1F">
        <w:rPr>
          <w:rFonts w:ascii="Calibri" w:hAnsi="Calibri"/>
        </w:rPr>
        <w:t>absolvirii stagiului de ucenicie</w:t>
      </w:r>
      <w:r w:rsidR="00635F52" w:rsidRPr="00CA0E1F">
        <w:rPr>
          <w:rStyle w:val="FootnoteReference"/>
          <w:rFonts w:ascii="Calibri" w:hAnsi="Calibri"/>
        </w:rPr>
        <w:footnoteReference w:id="1"/>
      </w:r>
      <w:r w:rsidRPr="00CA0E1F">
        <w:rPr>
          <w:rFonts w:ascii="Calibri" w:hAnsi="Calibri"/>
        </w:rPr>
        <w:t xml:space="preserve">, </w:t>
      </w:r>
      <w:r w:rsidRPr="00CA0E1F">
        <w:rPr>
          <w:rFonts w:ascii="Calibri" w:hAnsi="Calibri"/>
          <w:b/>
        </w:rPr>
        <w:t>angajatorul este obligat să restituie integral stimulentul financiar de care a beneficiat pentru derularea contractului de ucenicie</w:t>
      </w:r>
      <w:r w:rsidRPr="00CA0E1F">
        <w:rPr>
          <w:rFonts w:ascii="Calibri" w:hAnsi="Calibri"/>
        </w:rPr>
        <w:t xml:space="preserve">. </w:t>
      </w:r>
    </w:p>
    <w:p w14:paraId="4E1FFB0F" w14:textId="77777777" w:rsidR="006D3824" w:rsidRPr="00CA0E1F" w:rsidRDefault="005352EC" w:rsidP="00A46037">
      <w:pPr>
        <w:pStyle w:val="ListParagraph"/>
        <w:numPr>
          <w:ilvl w:val="0"/>
          <w:numId w:val="84"/>
        </w:numPr>
        <w:spacing w:before="120" w:after="120" w:line="240" w:lineRule="auto"/>
        <w:contextualSpacing w:val="0"/>
        <w:jc w:val="both"/>
        <w:rPr>
          <w:rFonts w:ascii="Calibri" w:eastAsia="Calibri" w:hAnsi="Calibri" w:cs="Calibri"/>
        </w:rPr>
      </w:pPr>
      <w:r w:rsidRPr="00CA0E1F">
        <w:rPr>
          <w:rFonts w:ascii="Calibri" w:hAnsi="Calibri"/>
          <w:b/>
        </w:rPr>
        <w:t xml:space="preserve">Sub-activitatea </w:t>
      </w:r>
      <w:r w:rsidR="0027442E" w:rsidRPr="00CA0E1F">
        <w:rPr>
          <w:rFonts w:ascii="Calibri" w:hAnsi="Calibri"/>
          <w:b/>
        </w:rPr>
        <w:t>3</w:t>
      </w:r>
      <w:r w:rsidR="00F94FB0" w:rsidRPr="00CA0E1F">
        <w:rPr>
          <w:rFonts w:ascii="Calibri" w:hAnsi="Calibri"/>
          <w:b/>
        </w:rPr>
        <w:t>.2.</w:t>
      </w:r>
      <w:r w:rsidR="00F94FB0" w:rsidRPr="00CA0E1F">
        <w:rPr>
          <w:rFonts w:ascii="Calibri" w:hAnsi="Calibri"/>
        </w:rPr>
        <w:t xml:space="preserve"> </w:t>
      </w:r>
      <w:r w:rsidR="002034E6" w:rsidRPr="00CA0E1F">
        <w:rPr>
          <w:rFonts w:ascii="Calibri" w:hAnsi="Calibri"/>
        </w:rPr>
        <w:t xml:space="preserve">- </w:t>
      </w:r>
      <w:r w:rsidR="006D3824" w:rsidRPr="00CA0E1F">
        <w:rPr>
          <w:rFonts w:ascii="Calibri" w:hAnsi="Calibri"/>
          <w:b/>
          <w:bCs/>
        </w:rPr>
        <w:t>P</w:t>
      </w:r>
      <w:r w:rsidR="006D3824" w:rsidRPr="00CA0E1F">
        <w:rPr>
          <w:rFonts w:ascii="Calibri" w:hAnsi="Calibri"/>
          <w:b/>
        </w:rPr>
        <w:t>articiparea la programe de</w:t>
      </w:r>
      <w:r w:rsidR="006D3824" w:rsidRPr="00CA0E1F">
        <w:rPr>
          <w:rFonts w:ascii="Calibri" w:hAnsi="Calibri"/>
          <w:b/>
          <w:bCs/>
        </w:rPr>
        <w:t xml:space="preserve"> s</w:t>
      </w:r>
      <w:r w:rsidR="006D3824" w:rsidRPr="00CA0E1F">
        <w:rPr>
          <w:rFonts w:ascii="Calibri" w:eastAsia="Calibri" w:hAnsi="Calibri" w:cs="Calibri"/>
          <w:b/>
          <w:bCs/>
        </w:rPr>
        <w:t>tagii pentru absolvenții de învățământ superior</w:t>
      </w:r>
      <w:r w:rsidR="006D3824" w:rsidRPr="00CA0E1F">
        <w:rPr>
          <w:rFonts w:ascii="Calibri" w:eastAsia="Calibri" w:hAnsi="Calibri" w:cs="Calibri"/>
        </w:rPr>
        <w:t xml:space="preserve"> (inclusiv prin acordarea de sprijin financiar angajatorilor)</w:t>
      </w:r>
    </w:p>
    <w:p w14:paraId="3BEF5CF8" w14:textId="77777777" w:rsidR="006D3824" w:rsidRPr="00CA0E1F" w:rsidRDefault="006D3824" w:rsidP="00A46037">
      <w:pPr>
        <w:spacing w:before="120" w:after="120" w:line="240" w:lineRule="auto"/>
        <w:jc w:val="both"/>
        <w:rPr>
          <w:rFonts w:ascii="Calibri" w:eastAsia="Calibri" w:hAnsi="Calibri" w:cs="Calibri"/>
        </w:rPr>
      </w:pPr>
      <w:r w:rsidRPr="00CA0E1F">
        <w:rPr>
          <w:rFonts w:ascii="Calibri" w:eastAsia="Calibri" w:hAnsi="Calibri" w:cs="Calibri"/>
        </w:rPr>
        <w:t>Organizarea stagiilor pentru absolvenții de învățământ superior de către angajatori se realizează în baza unui contract de stagiu încheiat între angajator şi stagiar, cu durată de 6 luni, anexă la  contractul individual de muncă, conform prevederilor Legii nr.</w:t>
      </w:r>
      <w:r w:rsidR="0097163A" w:rsidRPr="00CA0E1F">
        <w:rPr>
          <w:rFonts w:ascii="Calibri" w:eastAsia="Calibri" w:hAnsi="Calibri" w:cs="Calibri"/>
        </w:rPr>
        <w:t xml:space="preserve"> </w:t>
      </w:r>
      <w:r w:rsidRPr="00CA0E1F">
        <w:rPr>
          <w:rFonts w:ascii="Calibri" w:eastAsia="Calibri" w:hAnsi="Calibri" w:cs="Calibri"/>
        </w:rPr>
        <w:t>335/2013 privind efectuarea stagiului pentru absolvenţii de învăţământ superior</w:t>
      </w:r>
      <w:r w:rsidR="00D879BE" w:rsidRPr="00CA0E1F">
        <w:rPr>
          <w:rFonts w:ascii="Calibri" w:eastAsia="Calibri" w:hAnsi="Calibri" w:cs="Calibri"/>
        </w:rPr>
        <w:t xml:space="preserve">, </w:t>
      </w:r>
      <w:r w:rsidR="00F22211" w:rsidRPr="00CA0E1F">
        <w:rPr>
          <w:rFonts w:ascii="Calibri" w:eastAsia="Calibri" w:hAnsi="Calibri" w:cs="Calibri"/>
        </w:rPr>
        <w:t>cu modificările și completările ulterioare</w:t>
      </w:r>
      <w:r w:rsidRPr="00CA0E1F">
        <w:rPr>
          <w:rFonts w:ascii="Calibri" w:eastAsia="Calibri" w:hAnsi="Calibri" w:cs="Calibri"/>
        </w:rPr>
        <w:t>.</w:t>
      </w:r>
    </w:p>
    <w:p w14:paraId="68CE6CDC" w14:textId="77777777" w:rsidR="006D3824" w:rsidRPr="00CA0E1F" w:rsidRDefault="006D3824" w:rsidP="00A46037">
      <w:pPr>
        <w:autoSpaceDE w:val="0"/>
        <w:autoSpaceDN w:val="0"/>
        <w:adjustRightInd w:val="0"/>
        <w:spacing w:before="120" w:after="120" w:line="240" w:lineRule="auto"/>
        <w:jc w:val="both"/>
        <w:rPr>
          <w:rFonts w:ascii="Calibri" w:eastAsia="Calibri" w:hAnsi="Calibri" w:cs="Calibri"/>
        </w:rPr>
      </w:pPr>
      <w:r w:rsidRPr="00CA0E1F">
        <w:rPr>
          <w:rFonts w:ascii="Calibri" w:eastAsia="Calibri" w:hAnsi="Calibri" w:cs="Calibri"/>
        </w:rPr>
        <w:t>Perioada de stagiu se desfăşoară conform unui program de activităţi aprobat de angajator, la propunerea conducătorului compartimentului în care îşi desfăşoară activitatea stagiarul.</w:t>
      </w:r>
    </w:p>
    <w:p w14:paraId="52331ACC" w14:textId="77777777" w:rsidR="006D3824" w:rsidRPr="00CA0E1F" w:rsidRDefault="006D3824" w:rsidP="00A46037">
      <w:pPr>
        <w:autoSpaceDE w:val="0"/>
        <w:autoSpaceDN w:val="0"/>
        <w:adjustRightInd w:val="0"/>
        <w:spacing w:before="120" w:after="120" w:line="240" w:lineRule="auto"/>
        <w:jc w:val="both"/>
        <w:rPr>
          <w:rFonts w:ascii="Calibri" w:eastAsia="Calibri" w:hAnsi="Calibri" w:cs="Calibri"/>
        </w:rPr>
      </w:pPr>
      <w:r w:rsidRPr="00CA0E1F">
        <w:rPr>
          <w:rFonts w:ascii="Calibri" w:eastAsia="Calibri" w:hAnsi="Calibri" w:cs="Calibri"/>
        </w:rPr>
        <w:t>Angajatorul desemnează un mentor – persoana care coordonează stagiarul pe durata stagiului şi care participă la activitatea de evaluare a acestuia.</w:t>
      </w:r>
    </w:p>
    <w:p w14:paraId="0D97ED03" w14:textId="77777777" w:rsidR="006D3824" w:rsidRPr="00CA0E1F" w:rsidRDefault="006D3824" w:rsidP="00A46037">
      <w:pPr>
        <w:autoSpaceDE w:val="0"/>
        <w:autoSpaceDN w:val="0"/>
        <w:adjustRightInd w:val="0"/>
        <w:spacing w:before="120" w:after="120" w:line="240" w:lineRule="auto"/>
        <w:jc w:val="both"/>
        <w:rPr>
          <w:rFonts w:ascii="Calibri" w:eastAsia="Calibri" w:hAnsi="Calibri" w:cs="Calibri"/>
        </w:rPr>
      </w:pPr>
      <w:r w:rsidRPr="00CA0E1F">
        <w:rPr>
          <w:rFonts w:ascii="Calibri" w:eastAsia="Calibri" w:hAnsi="Calibri" w:cs="Calibri"/>
        </w:rPr>
        <w:lastRenderedPageBreak/>
        <w:t>La sfârșitul perioadei de stagiu, angajatorul are obligația să evalueze cunoştinţele stagiarului și să elibereze certificatul/adeverinţa din care să reiasă perioada în care acesta a desfăşurat activitatea în baza contractului de stagiu, competenţele şi deprinderile practice dobândite. Certificatul atestă dobândirea de experienţă şi vechime în muncă sau în specialitate, după caz.</w:t>
      </w:r>
    </w:p>
    <w:p w14:paraId="186C4AF5" w14:textId="16B6AE76" w:rsidR="006D3824" w:rsidRPr="00CA0E1F" w:rsidRDefault="006D3824" w:rsidP="00A46037">
      <w:pPr>
        <w:autoSpaceDE w:val="0"/>
        <w:autoSpaceDN w:val="0"/>
        <w:adjustRightInd w:val="0"/>
        <w:spacing w:before="120" w:after="120" w:line="240" w:lineRule="auto"/>
        <w:jc w:val="both"/>
        <w:rPr>
          <w:rFonts w:ascii="Calibri" w:eastAsia="Calibri" w:hAnsi="Calibri" w:cs="Calibri"/>
        </w:rPr>
      </w:pPr>
      <w:r w:rsidRPr="00CA0E1F">
        <w:rPr>
          <w:rFonts w:ascii="Calibri" w:eastAsia="Calibri" w:hAnsi="Calibri" w:cs="Calibri"/>
        </w:rPr>
        <w:t>În situaţia în care, contractul de stagiu încetează anterior datei prevăzute în contract</w:t>
      </w:r>
      <w:r w:rsidR="00791ADE" w:rsidRPr="00CA0E1F">
        <w:rPr>
          <w:rStyle w:val="FootnoteReference"/>
          <w:rFonts w:ascii="Calibri" w:eastAsia="Calibri" w:hAnsi="Calibri" w:cs="Calibri"/>
        </w:rPr>
        <w:footnoteReference w:id="2"/>
      </w:r>
      <w:r w:rsidRPr="00CA0E1F">
        <w:rPr>
          <w:rFonts w:ascii="Calibri" w:eastAsia="Calibri" w:hAnsi="Calibri" w:cs="Calibri"/>
        </w:rPr>
        <w:t xml:space="preserve">, </w:t>
      </w:r>
      <w:r w:rsidRPr="00CA0E1F">
        <w:rPr>
          <w:rFonts w:ascii="Calibri" w:eastAsia="Calibri" w:hAnsi="Calibri" w:cs="Calibri"/>
          <w:b/>
        </w:rPr>
        <w:t>angajatorul este obligat să restituie integral stimulentul financiar de care a beneficiat pentru derularea contractului de stagiu</w:t>
      </w:r>
      <w:r w:rsidRPr="00CA0E1F">
        <w:rPr>
          <w:rFonts w:ascii="Calibri" w:eastAsia="Calibri" w:hAnsi="Calibri" w:cs="Calibri"/>
        </w:rPr>
        <w:t>.</w:t>
      </w:r>
    </w:p>
    <w:p w14:paraId="0D845BB2" w14:textId="01B60A0E" w:rsidR="00A013AB" w:rsidRPr="00CA0E1F" w:rsidRDefault="00A95A58" w:rsidP="00A46037">
      <w:pPr>
        <w:pStyle w:val="ListParagraph"/>
        <w:numPr>
          <w:ilvl w:val="0"/>
          <w:numId w:val="84"/>
        </w:numPr>
        <w:spacing w:before="120" w:after="120" w:line="240" w:lineRule="auto"/>
        <w:contextualSpacing w:val="0"/>
        <w:jc w:val="both"/>
        <w:rPr>
          <w:rFonts w:ascii="Calibri" w:hAnsi="Calibri"/>
        </w:rPr>
      </w:pPr>
      <w:r w:rsidRPr="00CA0E1F">
        <w:rPr>
          <w:rFonts w:ascii="Calibri" w:hAnsi="Calibri"/>
          <w:b/>
        </w:rPr>
        <w:t xml:space="preserve"> </w:t>
      </w:r>
      <w:r w:rsidR="005352EC" w:rsidRPr="00CA0E1F">
        <w:rPr>
          <w:rFonts w:ascii="Calibri" w:hAnsi="Calibri"/>
          <w:b/>
        </w:rPr>
        <w:t xml:space="preserve">Sub-activitatea </w:t>
      </w:r>
      <w:r w:rsidR="0027442E" w:rsidRPr="00CA0E1F">
        <w:rPr>
          <w:rFonts w:ascii="Calibri" w:eastAsia="Calibri" w:hAnsi="Calibri" w:cs="Calibri"/>
          <w:b/>
        </w:rPr>
        <w:t>3.</w:t>
      </w:r>
      <w:r w:rsidR="0034085C" w:rsidRPr="00CA0E1F">
        <w:rPr>
          <w:rFonts w:ascii="Calibri" w:eastAsia="Calibri" w:hAnsi="Calibri" w:cs="Calibri"/>
          <w:b/>
        </w:rPr>
        <w:t>3.</w:t>
      </w:r>
      <w:r w:rsidR="004C41BE" w:rsidRPr="00CA0E1F">
        <w:rPr>
          <w:rFonts w:ascii="Calibri" w:eastAsia="Calibri" w:hAnsi="Calibri" w:cs="Calibri"/>
          <w:b/>
        </w:rPr>
        <w:t xml:space="preserve"> </w:t>
      </w:r>
      <w:r w:rsidR="002034E6" w:rsidRPr="00CA0E1F">
        <w:rPr>
          <w:rFonts w:ascii="Calibri" w:eastAsia="Calibri" w:hAnsi="Calibri" w:cs="Calibri"/>
          <w:b/>
        </w:rPr>
        <w:t xml:space="preserve">- </w:t>
      </w:r>
      <w:r w:rsidR="006D3824" w:rsidRPr="00CA0E1F">
        <w:rPr>
          <w:rFonts w:ascii="Calibri" w:hAnsi="Calibri"/>
          <w:b/>
        </w:rPr>
        <w:t>Sprijin pentru accesul și/sau men</w:t>
      </w:r>
      <w:r w:rsidR="006D3824" w:rsidRPr="00CA0E1F">
        <w:rPr>
          <w:rFonts w:ascii="Calibri" w:hAnsi="Calibri" w:cs="Times New Roman"/>
          <w:b/>
        </w:rPr>
        <w:t>ț</w:t>
      </w:r>
      <w:r w:rsidR="006D3824" w:rsidRPr="00CA0E1F">
        <w:rPr>
          <w:rFonts w:ascii="Calibri" w:hAnsi="Calibri"/>
          <w:b/>
        </w:rPr>
        <w:t>inerea pe pia</w:t>
      </w:r>
      <w:r w:rsidR="006D3824" w:rsidRPr="00CA0E1F">
        <w:rPr>
          <w:rFonts w:ascii="Calibri" w:hAnsi="Calibri" w:cs="Times New Roman"/>
          <w:b/>
        </w:rPr>
        <w:t>ț</w:t>
      </w:r>
      <w:r w:rsidR="006D3824" w:rsidRPr="00CA0E1F">
        <w:rPr>
          <w:rFonts w:ascii="Calibri" w:hAnsi="Calibri"/>
          <w:b/>
        </w:rPr>
        <w:t>a muncii</w:t>
      </w:r>
      <w:r w:rsidR="006D3824" w:rsidRPr="00CA0E1F">
        <w:rPr>
          <w:rFonts w:ascii="Calibri" w:hAnsi="Calibri"/>
        </w:rPr>
        <w:t xml:space="preserve"> </w:t>
      </w:r>
      <w:r w:rsidR="00A013AB" w:rsidRPr="00CA0E1F">
        <w:rPr>
          <w:rFonts w:ascii="Calibri" w:hAnsi="Calibri"/>
        </w:rPr>
        <w:t>(ex. măsuri de sprijin pentru găsirea unui loc de muncă</w:t>
      </w:r>
      <w:r w:rsidR="00C27C30" w:rsidRPr="00CA0E1F">
        <w:rPr>
          <w:rFonts w:ascii="Calibri" w:hAnsi="Calibri"/>
        </w:rPr>
        <w:t xml:space="preserve"> -</w:t>
      </w:r>
      <w:r w:rsidR="005E28F4" w:rsidRPr="00CA0E1F">
        <w:rPr>
          <w:rFonts w:ascii="Calibri" w:hAnsi="Calibri"/>
        </w:rPr>
        <w:t xml:space="preserve">informare și consiliere profesională, </w:t>
      </w:r>
      <w:r w:rsidR="00A013AB" w:rsidRPr="00CA0E1F">
        <w:rPr>
          <w:rFonts w:ascii="Calibri" w:hAnsi="Calibri"/>
        </w:rPr>
        <w:t xml:space="preserve">plasarea pe piața muncii, formare profesională, subvenționarea angajatorilor pentru angajarea persoanelor aparținând acestor categorii, </w:t>
      </w:r>
      <w:r w:rsidR="00F22211" w:rsidRPr="00CA0E1F">
        <w:rPr>
          <w:rFonts w:ascii="Calibri" w:hAnsi="Calibri"/>
        </w:rPr>
        <w:t xml:space="preserve">evaluarea competențelor dobândite în sistem non-formal și informal, </w:t>
      </w:r>
      <w:r w:rsidR="00A013AB" w:rsidRPr="00CA0E1F">
        <w:rPr>
          <w:rFonts w:ascii="Calibri" w:hAnsi="Calibri"/>
        </w:rPr>
        <w:t xml:space="preserve"> etc.)</w:t>
      </w:r>
    </w:p>
    <w:p w14:paraId="29BE621B" w14:textId="54163782" w:rsidR="006D3824" w:rsidRPr="00CA0E1F" w:rsidRDefault="006D3824" w:rsidP="00A46037">
      <w:pPr>
        <w:pStyle w:val="ListParagraph"/>
        <w:autoSpaceDE w:val="0"/>
        <w:autoSpaceDN w:val="0"/>
        <w:adjustRightInd w:val="0"/>
        <w:spacing w:before="120" w:after="120" w:line="240" w:lineRule="auto"/>
        <w:ind w:left="0"/>
        <w:contextualSpacing w:val="0"/>
        <w:jc w:val="both"/>
        <w:rPr>
          <w:rFonts w:ascii="Calibri" w:hAnsi="Calibri" w:cs="PF Square Sans Pro Medium"/>
          <w:lang w:eastAsia="ar-SA"/>
        </w:rPr>
      </w:pPr>
      <w:r w:rsidRPr="00CA0E1F">
        <w:rPr>
          <w:rFonts w:ascii="Calibri" w:hAnsi="Calibri" w:cs="PF Square Sans Pro Medium"/>
          <w:lang w:eastAsia="ar-SA"/>
        </w:rPr>
        <w:t>Formarea profesională trebuie să fie realizată de către furnizori de formare profesională autorizați în conformitate cu prevederile OG</w:t>
      </w:r>
      <w:r w:rsidR="00C27C30" w:rsidRPr="00CA0E1F">
        <w:rPr>
          <w:rFonts w:ascii="Calibri" w:hAnsi="Calibri" w:cs="PF Square Sans Pro Medium"/>
          <w:lang w:eastAsia="ar-SA"/>
        </w:rPr>
        <w:t xml:space="preserve"> nr.</w:t>
      </w:r>
      <w:r w:rsidRPr="00CA0E1F">
        <w:rPr>
          <w:rFonts w:ascii="Calibri" w:hAnsi="Calibri" w:cs="PF Square Sans Pro Medium"/>
          <w:lang w:eastAsia="ar-SA"/>
        </w:rPr>
        <w:t xml:space="preserve"> 129/2000 privind formarea profesională a adulților, </w:t>
      </w:r>
      <w:r w:rsidR="007E743B">
        <w:rPr>
          <w:rFonts w:ascii="Calibri" w:hAnsi="Calibri" w:cs="PF Square Sans Pro Medium"/>
          <w:lang w:eastAsia="ar-SA"/>
        </w:rPr>
        <w:t xml:space="preserve">republicată, </w:t>
      </w:r>
      <w:r w:rsidR="00C27C30" w:rsidRPr="00CA0E1F">
        <w:rPr>
          <w:rFonts w:ascii="Calibri" w:hAnsi="Calibri" w:cs="PF Square Sans Pro Medium"/>
          <w:lang w:eastAsia="ar-SA"/>
        </w:rPr>
        <w:t>cu modificările și completările ulterioare</w:t>
      </w:r>
      <w:r w:rsidRPr="00CA0E1F">
        <w:rPr>
          <w:rFonts w:ascii="Calibri" w:hAnsi="Calibri" w:cs="PF Square Sans Pro Medium"/>
          <w:lang w:eastAsia="ar-SA"/>
        </w:rPr>
        <w:t xml:space="preserve">, fiind finalizată cu certificate de calificare sau de absolvire cu recunoaștere națională. Formarea profesională se organizează prin programe de inițiere, calificare, recalificare, perfecționare, specializare. Angajatorii pot organiza ei înșiși programe de formare profesională doar dacă sunt autorizați ca furnizori de formare profesională în condițiile OG </w:t>
      </w:r>
      <w:r w:rsidR="00C27C30" w:rsidRPr="00CA0E1F">
        <w:rPr>
          <w:rFonts w:ascii="Calibri" w:hAnsi="Calibri" w:cs="PF Square Sans Pro Medium"/>
          <w:lang w:eastAsia="ar-SA"/>
        </w:rPr>
        <w:t xml:space="preserve">nr. </w:t>
      </w:r>
      <w:r w:rsidRPr="00CA0E1F">
        <w:rPr>
          <w:rFonts w:ascii="Calibri" w:hAnsi="Calibri" w:cs="PF Square Sans Pro Medium"/>
          <w:lang w:eastAsia="ar-SA"/>
        </w:rPr>
        <w:t xml:space="preserve">129/2000 privind formarea profesională a adulților, </w:t>
      </w:r>
      <w:r w:rsidR="007E743B">
        <w:rPr>
          <w:rFonts w:ascii="Calibri" w:hAnsi="Calibri" w:cs="PF Square Sans Pro Medium"/>
          <w:lang w:eastAsia="ar-SA"/>
        </w:rPr>
        <w:t xml:space="preserve">republicată, </w:t>
      </w:r>
      <w:r w:rsidR="00C27C30" w:rsidRPr="00CA0E1F">
        <w:rPr>
          <w:rFonts w:ascii="Calibri" w:hAnsi="Calibri" w:cs="PF Square Sans Pro Medium"/>
          <w:lang w:eastAsia="ar-SA"/>
        </w:rPr>
        <w:t>cu modificările și completările ulterioare</w:t>
      </w:r>
      <w:r w:rsidRPr="00CA0E1F">
        <w:rPr>
          <w:rFonts w:ascii="Calibri" w:hAnsi="Calibri" w:cs="PF Square Sans Pro Medium"/>
          <w:lang w:eastAsia="ar-SA"/>
        </w:rPr>
        <w:t>.</w:t>
      </w:r>
    </w:p>
    <w:p w14:paraId="07C66042" w14:textId="735C52FC" w:rsidR="006D3824" w:rsidRPr="00CA0E1F" w:rsidRDefault="006D3824" w:rsidP="00A46037">
      <w:pPr>
        <w:autoSpaceDE w:val="0"/>
        <w:autoSpaceDN w:val="0"/>
        <w:adjustRightInd w:val="0"/>
        <w:spacing w:before="120" w:after="120" w:line="240" w:lineRule="auto"/>
        <w:jc w:val="both"/>
        <w:rPr>
          <w:rFonts w:ascii="Calibri" w:eastAsia="Calibri" w:hAnsi="Calibri" w:cs="Calibri"/>
        </w:rPr>
      </w:pPr>
      <w:r w:rsidRPr="00CA0E1F">
        <w:rPr>
          <w:rFonts w:ascii="Calibri" w:hAnsi="Calibri"/>
        </w:rPr>
        <w:t xml:space="preserve">Conform anexei 2 a HG 918/2013 privind Cadrul național al calificărilor, cu modificările și completările ulterioare, persoanele care au absolvit învățământul primar (4 clase) pot participa la programe de inițiere, definite în OG </w:t>
      </w:r>
      <w:r w:rsidR="00C27C30" w:rsidRPr="00CA0E1F">
        <w:rPr>
          <w:rFonts w:ascii="Calibri" w:hAnsi="Calibri"/>
        </w:rPr>
        <w:t xml:space="preserve">nr. </w:t>
      </w:r>
      <w:r w:rsidRPr="00CA0E1F">
        <w:rPr>
          <w:rFonts w:ascii="Calibri" w:hAnsi="Calibri"/>
        </w:rPr>
        <w:t>129/2000, privind formarea profesională a adulților,</w:t>
      </w:r>
      <w:r w:rsidR="00C27C30" w:rsidRPr="00CA0E1F">
        <w:rPr>
          <w:rFonts w:ascii="Calibri" w:hAnsi="Calibri" w:cs="PF Square Sans Pro Medium"/>
          <w:lang w:eastAsia="ar-SA"/>
        </w:rPr>
        <w:t xml:space="preserve"> </w:t>
      </w:r>
      <w:r w:rsidR="007E743B">
        <w:rPr>
          <w:rFonts w:ascii="Calibri" w:hAnsi="Calibri" w:cs="PF Square Sans Pro Medium"/>
          <w:lang w:eastAsia="ar-SA"/>
        </w:rPr>
        <w:t xml:space="preserve">republicată, </w:t>
      </w:r>
      <w:r w:rsidR="00C27C30" w:rsidRPr="00CA0E1F">
        <w:rPr>
          <w:rFonts w:ascii="Calibri" w:hAnsi="Calibri" w:cs="PF Square Sans Pro Medium"/>
          <w:lang w:eastAsia="ar-SA"/>
        </w:rPr>
        <w:t>cu modificările și completările ulterioare,</w:t>
      </w:r>
      <w:r w:rsidRPr="00CA0E1F">
        <w:rPr>
          <w:rFonts w:ascii="Calibri" w:hAnsi="Calibri"/>
        </w:rPr>
        <w:t xml:space="preserve"> organizate de furnizori de formare profesională autorizați, care se finalizează cu certificate de absolvire cu recunoaștere națională.</w:t>
      </w:r>
    </w:p>
    <w:p w14:paraId="60676B2A" w14:textId="06EF7CB9" w:rsidR="00A94E57" w:rsidRPr="00CA0E1F" w:rsidRDefault="00A94E57" w:rsidP="00A46037">
      <w:pPr>
        <w:spacing w:before="120" w:after="120" w:line="240" w:lineRule="auto"/>
        <w:jc w:val="both"/>
        <w:rPr>
          <w:rFonts w:ascii="Calibri" w:hAnsi="Calibri"/>
        </w:rPr>
      </w:pPr>
      <w:r w:rsidRPr="00CA0E1F">
        <w:rPr>
          <w:rFonts w:ascii="Calibri" w:hAnsi="Calibri"/>
        </w:rPr>
        <w:t>Angajatorii care beneficiază de astfel de subven</w:t>
      </w:r>
      <w:r w:rsidRPr="00CA0E1F">
        <w:rPr>
          <w:rFonts w:ascii="Calibri" w:hAnsi="Calibri" w:cs="Times New Roman"/>
        </w:rPr>
        <w:t>ț</w:t>
      </w:r>
      <w:r w:rsidRPr="00CA0E1F">
        <w:rPr>
          <w:rFonts w:ascii="Calibri" w:hAnsi="Calibri"/>
        </w:rPr>
        <w:t>ii sunt obliga</w:t>
      </w:r>
      <w:r w:rsidRPr="00CA0E1F">
        <w:rPr>
          <w:rFonts w:ascii="Calibri" w:hAnsi="Calibri" w:cs="Times New Roman"/>
        </w:rPr>
        <w:t>ț</w:t>
      </w:r>
      <w:r w:rsidRPr="00CA0E1F">
        <w:rPr>
          <w:rFonts w:ascii="Calibri" w:hAnsi="Calibri"/>
        </w:rPr>
        <w:t xml:space="preserve">i să mențină </w:t>
      </w:r>
      <w:r w:rsidR="00C27C30" w:rsidRPr="00CA0E1F">
        <w:rPr>
          <w:rFonts w:ascii="Calibri" w:hAnsi="Calibri"/>
        </w:rPr>
        <w:t xml:space="preserve">ocupat locul de muncă nou-creat </w:t>
      </w:r>
      <w:r w:rsidRPr="00CA0E1F">
        <w:rPr>
          <w:rFonts w:ascii="Calibri" w:hAnsi="Calibri"/>
        </w:rPr>
        <w:t xml:space="preserve">încă 6 luni de la finalizarea perioadei pentru care au primit subvenția (conform prevederilor legislative în vigoare). </w:t>
      </w:r>
    </w:p>
    <w:p w14:paraId="7A870405" w14:textId="3DFC9D0A" w:rsidR="006D3824" w:rsidRPr="00CA0E1F" w:rsidRDefault="006D3824" w:rsidP="00A46037">
      <w:pPr>
        <w:spacing w:before="120" w:after="120" w:line="240" w:lineRule="auto"/>
        <w:jc w:val="both"/>
        <w:rPr>
          <w:rFonts w:ascii="Calibri" w:hAnsi="Calibri"/>
        </w:rPr>
      </w:pPr>
      <w:r w:rsidRPr="00CA0E1F">
        <w:rPr>
          <w:rFonts w:ascii="Calibri" w:hAnsi="Calibri"/>
          <w:b/>
          <w:bCs/>
        </w:rPr>
        <w:t>Activităţile de contractare, pe baze temporare, a personalului, desfășurate de persoanele juridice în baza autorizației de funcționare ca agent de muncă temporară, nu intră în sfera serviciilor specializate pentru stimularea ocupării forţei de muncă</w:t>
      </w:r>
      <w:r w:rsidRPr="00CA0E1F">
        <w:rPr>
          <w:rFonts w:ascii="Calibri" w:hAnsi="Calibri"/>
        </w:rPr>
        <w:t>.</w:t>
      </w:r>
    </w:p>
    <w:p w14:paraId="28B224E3" w14:textId="77777777" w:rsidR="005E28F4" w:rsidRPr="00CA0E1F" w:rsidRDefault="005E28F4" w:rsidP="00A46037">
      <w:pPr>
        <w:spacing w:before="120" w:after="120" w:line="240" w:lineRule="auto"/>
        <w:jc w:val="both"/>
        <w:rPr>
          <w:rFonts w:ascii="Calibri" w:hAnsi="Calibri"/>
        </w:rPr>
      </w:pPr>
      <w:r w:rsidRPr="00CA0E1F">
        <w:rPr>
          <w:rFonts w:ascii="Calibri" w:hAnsi="Calibri" w:cs="TimesNewRomanPS-BoldItalicMT"/>
          <w:b/>
          <w:bCs/>
          <w:i/>
          <w:iCs/>
        </w:rPr>
        <w:t xml:space="preserve">NB </w:t>
      </w:r>
      <w:r w:rsidRPr="00CA0E1F">
        <w:rPr>
          <w:rFonts w:ascii="Calibri" w:hAnsi="Calibri" w:cs="TimesNewRomanPS-ItalicMT"/>
          <w:i/>
          <w:iCs/>
        </w:rPr>
        <w:t>măsurile de acompaniere vor fi minime și se vor limita strict la sprijinirea implementării efective a măsurilor active ex. formarea profesională, ocuparea for</w:t>
      </w:r>
      <w:r w:rsidRPr="00CA0E1F">
        <w:rPr>
          <w:rFonts w:ascii="Calibri" w:hAnsi="Calibri" w:cs="Times New Roman"/>
          <w:i/>
          <w:iCs/>
        </w:rPr>
        <w:t>ț</w:t>
      </w:r>
      <w:r w:rsidRPr="00CA0E1F">
        <w:rPr>
          <w:rFonts w:ascii="Calibri" w:hAnsi="Calibri" w:cs="TimesNewRomanPS-ItalicMT"/>
          <w:i/>
          <w:iCs/>
        </w:rPr>
        <w:t>ei de muncă, etc.</w:t>
      </w:r>
    </w:p>
    <w:p w14:paraId="578AD3E8" w14:textId="77777777" w:rsidR="0029579D" w:rsidRPr="00CA0E1F" w:rsidRDefault="0029579D" w:rsidP="00A46037">
      <w:pPr>
        <w:spacing w:before="120" w:after="120" w:line="240" w:lineRule="auto"/>
        <w:jc w:val="both"/>
        <w:rPr>
          <w:rFonts w:ascii="Calibri" w:hAnsi="Calibri"/>
          <w:b/>
        </w:rPr>
      </w:pPr>
    </w:p>
    <w:p w14:paraId="1C1DD071" w14:textId="349F3EAB" w:rsidR="008A4826" w:rsidRPr="00CA0E1F" w:rsidRDefault="009F46D5" w:rsidP="00A46037">
      <w:pPr>
        <w:spacing w:before="120" w:after="120" w:line="240" w:lineRule="auto"/>
        <w:jc w:val="both"/>
        <w:rPr>
          <w:rFonts w:ascii="Calibri" w:hAnsi="Calibri"/>
        </w:rPr>
      </w:pPr>
      <w:r w:rsidRPr="00CA0E1F">
        <w:rPr>
          <w:rFonts w:ascii="Calibri" w:hAnsi="Calibri"/>
          <w:b/>
        </w:rPr>
        <w:t xml:space="preserve">Activitatea principală </w:t>
      </w:r>
      <w:r w:rsidR="0027442E" w:rsidRPr="00CA0E1F">
        <w:rPr>
          <w:rFonts w:ascii="Calibri" w:hAnsi="Calibri"/>
          <w:b/>
        </w:rPr>
        <w:t>4</w:t>
      </w:r>
      <w:r w:rsidR="00E63778" w:rsidRPr="00CA0E1F">
        <w:rPr>
          <w:rFonts w:ascii="Calibri" w:hAnsi="Calibri"/>
          <w:b/>
        </w:rPr>
        <w:t xml:space="preserve"> </w:t>
      </w:r>
      <w:r w:rsidR="002034E6" w:rsidRPr="00CA0E1F">
        <w:rPr>
          <w:rFonts w:ascii="Calibri" w:hAnsi="Calibri"/>
        </w:rPr>
        <w:t xml:space="preserve">- </w:t>
      </w:r>
      <w:r w:rsidR="008A4826" w:rsidRPr="00CA0E1F">
        <w:rPr>
          <w:rFonts w:ascii="Calibri" w:hAnsi="Calibri"/>
          <w:b/>
        </w:rPr>
        <w:t>Sus</w:t>
      </w:r>
      <w:r w:rsidR="008A4826" w:rsidRPr="00CA0E1F">
        <w:rPr>
          <w:rFonts w:ascii="Calibri" w:hAnsi="Calibri" w:cs="Times New Roman"/>
          <w:b/>
        </w:rPr>
        <w:t>ț</w:t>
      </w:r>
      <w:r w:rsidR="008A4826" w:rsidRPr="00CA0E1F">
        <w:rPr>
          <w:rFonts w:ascii="Calibri" w:hAnsi="Calibri"/>
          <w:b/>
        </w:rPr>
        <w:t>inerea antreprenoriatului în cadrul comunită</w:t>
      </w:r>
      <w:r w:rsidR="008A4826" w:rsidRPr="00CA0E1F">
        <w:rPr>
          <w:rFonts w:ascii="Calibri" w:hAnsi="Calibri" w:cs="Times New Roman"/>
          <w:b/>
        </w:rPr>
        <w:t>ț</w:t>
      </w:r>
      <w:r w:rsidR="008A4826" w:rsidRPr="00CA0E1F">
        <w:rPr>
          <w:rFonts w:ascii="Calibri" w:hAnsi="Calibri"/>
          <w:b/>
        </w:rPr>
        <w:t>ii</w:t>
      </w:r>
      <w:r w:rsidR="00585F8B" w:rsidRPr="00CA0E1F">
        <w:rPr>
          <w:rFonts w:ascii="Calibri" w:hAnsi="Calibri"/>
          <w:b/>
        </w:rPr>
        <w:t>, inclusiv a ocupării pe cont propriu</w:t>
      </w:r>
      <w:r w:rsidR="008A4826" w:rsidRPr="00CA0E1F">
        <w:rPr>
          <w:rFonts w:ascii="Calibri" w:hAnsi="Calibri"/>
        </w:rPr>
        <w:t xml:space="preserve"> </w:t>
      </w:r>
    </w:p>
    <w:p w14:paraId="3ED24A81" w14:textId="77777777" w:rsidR="004C41BE" w:rsidRPr="00CA0E1F" w:rsidRDefault="004C41BE" w:rsidP="00A46037">
      <w:pPr>
        <w:spacing w:before="120" w:after="120" w:line="240" w:lineRule="auto"/>
        <w:jc w:val="both"/>
        <w:rPr>
          <w:rFonts w:ascii="Calibri" w:hAnsi="Calibri"/>
        </w:rPr>
      </w:pPr>
      <w:r w:rsidRPr="00CA0E1F">
        <w:rPr>
          <w:rFonts w:ascii="Calibri" w:hAnsi="Calibri"/>
        </w:rPr>
        <w:t xml:space="preserve">Pentru activitatea </w:t>
      </w:r>
      <w:r w:rsidR="0027442E" w:rsidRPr="00CA0E1F">
        <w:rPr>
          <w:rFonts w:ascii="Calibri" w:hAnsi="Calibri"/>
        </w:rPr>
        <w:t>4</w:t>
      </w:r>
      <w:r w:rsidRPr="00CA0E1F">
        <w:rPr>
          <w:rFonts w:ascii="Calibri" w:hAnsi="Calibri"/>
        </w:rPr>
        <w:t xml:space="preserve">, în funcție de </w:t>
      </w:r>
      <w:r w:rsidRPr="00CA0E1F">
        <w:rPr>
          <w:rFonts w:ascii="Calibri" w:hAnsi="Calibri"/>
          <w:b/>
        </w:rPr>
        <w:t xml:space="preserve">nevoile de ocupare ale persoanelor din grupul țintă, </w:t>
      </w:r>
      <w:r w:rsidRPr="00CA0E1F">
        <w:rPr>
          <w:rFonts w:ascii="Calibri" w:hAnsi="Calibri"/>
        </w:rPr>
        <w:t>propunerile de proiecte ar putea implica derularea următoarelor sub-activități:</w:t>
      </w:r>
    </w:p>
    <w:p w14:paraId="2AABCD91" w14:textId="6661F637" w:rsidR="00405B6B" w:rsidRPr="00CA0E1F" w:rsidRDefault="005352EC" w:rsidP="00A46037">
      <w:pPr>
        <w:pStyle w:val="ListParagraph"/>
        <w:numPr>
          <w:ilvl w:val="0"/>
          <w:numId w:val="134"/>
        </w:numPr>
        <w:spacing w:before="120" w:after="120" w:line="240" w:lineRule="auto"/>
        <w:ind w:left="450"/>
        <w:jc w:val="both"/>
        <w:rPr>
          <w:rFonts w:ascii="Calibri" w:hAnsi="Calibri"/>
        </w:rPr>
      </w:pPr>
      <w:r w:rsidRPr="00CA0E1F">
        <w:rPr>
          <w:rFonts w:ascii="Calibri" w:hAnsi="Calibri"/>
          <w:b/>
        </w:rPr>
        <w:t xml:space="preserve">Sub-activitatea </w:t>
      </w:r>
      <w:r w:rsidR="0027442E" w:rsidRPr="00CA0E1F">
        <w:rPr>
          <w:rFonts w:ascii="Calibri" w:hAnsi="Calibri"/>
          <w:b/>
        </w:rPr>
        <w:t>4</w:t>
      </w:r>
      <w:r w:rsidR="008A4826" w:rsidRPr="00CA0E1F">
        <w:rPr>
          <w:rFonts w:ascii="Calibri" w:hAnsi="Calibri"/>
          <w:b/>
        </w:rPr>
        <w:t xml:space="preserve">.1. </w:t>
      </w:r>
      <w:r w:rsidR="00405B6B" w:rsidRPr="00CA0E1F">
        <w:rPr>
          <w:rFonts w:ascii="Calibri" w:hAnsi="Calibri"/>
        </w:rPr>
        <w:t>Acordarea de sprijin persoanelor din grupul țintă (pers</w:t>
      </w:r>
      <w:r w:rsidR="00D40C18" w:rsidRPr="00CA0E1F">
        <w:rPr>
          <w:rFonts w:ascii="Calibri" w:hAnsi="Calibri"/>
        </w:rPr>
        <w:t>oane</w:t>
      </w:r>
      <w:r w:rsidR="00DC4B7D" w:rsidRPr="00CA0E1F">
        <w:rPr>
          <w:rFonts w:ascii="Calibri" w:hAnsi="Calibri"/>
        </w:rPr>
        <w:t xml:space="preserve"> </w:t>
      </w:r>
      <w:r w:rsidR="00D40C18" w:rsidRPr="00CA0E1F">
        <w:rPr>
          <w:rFonts w:ascii="Calibri" w:hAnsi="Calibri"/>
        </w:rPr>
        <w:t>aflate în risc de sărăcie sau</w:t>
      </w:r>
      <w:r w:rsidR="00405B6B" w:rsidRPr="00CA0E1F">
        <w:rPr>
          <w:rFonts w:ascii="Calibri" w:hAnsi="Calibri"/>
        </w:rPr>
        <w:t xml:space="preserve"> excluziune socială) pentru înființarea de afaceri sub forma unor servicii personalizate de sprijin, de exemplu. consiliere/ consultanță/ mentorat/ formare profesională antreprenorială, sprijin pentru </w:t>
      </w:r>
      <w:r w:rsidR="00405B6B" w:rsidRPr="00CA0E1F">
        <w:rPr>
          <w:rFonts w:ascii="Calibri" w:hAnsi="Calibri"/>
        </w:rPr>
        <w:lastRenderedPageBreak/>
        <w:t xml:space="preserve">elaborarea planului de afaceri etc., analiza și selectarea planurilor de afaceri viabile, suport în înființarea companiei etc. </w:t>
      </w:r>
    </w:p>
    <w:p w14:paraId="1BF9F444" w14:textId="77777777" w:rsidR="00405B6B" w:rsidRPr="00CA0E1F" w:rsidRDefault="00405B6B" w:rsidP="00A46037">
      <w:pPr>
        <w:spacing w:before="120" w:after="120" w:line="240" w:lineRule="auto"/>
        <w:jc w:val="both"/>
        <w:rPr>
          <w:rFonts w:ascii="Calibri" w:hAnsi="Calibri"/>
        </w:rPr>
      </w:pPr>
      <w:r w:rsidRPr="00CA0E1F">
        <w:rPr>
          <w:rFonts w:ascii="Calibri" w:hAnsi="Calibri"/>
        </w:rPr>
        <w:t>Planurile de afaceri vor fi supuse aprobării unei comisii de selecţie, pe baza unor criterii stabilite de beneficiarul finanţării nerambursabile, în cadrul unui proces  transparent şi nediscriminatoriu. Comisia de selecţie a ideilor de afaceri va include obligatoriu un număr impar de membri din care se recomandă să facă parte reprezentanți ai:</w:t>
      </w:r>
    </w:p>
    <w:p w14:paraId="5F1C9E35" w14:textId="77777777" w:rsidR="00405B6B" w:rsidRPr="00CA0E1F" w:rsidRDefault="00405B6B" w:rsidP="00A46037">
      <w:pPr>
        <w:numPr>
          <w:ilvl w:val="1"/>
          <w:numId w:val="84"/>
        </w:numPr>
        <w:spacing w:before="120" w:after="120" w:line="240" w:lineRule="auto"/>
        <w:jc w:val="both"/>
        <w:rPr>
          <w:rFonts w:ascii="Calibri" w:hAnsi="Calibri"/>
        </w:rPr>
      </w:pPr>
      <w:r w:rsidRPr="00CA0E1F">
        <w:rPr>
          <w:rFonts w:ascii="Calibri" w:hAnsi="Calibri"/>
        </w:rPr>
        <w:t xml:space="preserve">Mediului de afaceri; </w:t>
      </w:r>
    </w:p>
    <w:p w14:paraId="67EE385C" w14:textId="77777777" w:rsidR="00405B6B" w:rsidRPr="00CA0E1F" w:rsidRDefault="00405B6B" w:rsidP="00A46037">
      <w:pPr>
        <w:numPr>
          <w:ilvl w:val="1"/>
          <w:numId w:val="84"/>
        </w:numPr>
        <w:spacing w:before="120" w:after="120" w:line="240" w:lineRule="auto"/>
        <w:jc w:val="both"/>
        <w:rPr>
          <w:rFonts w:ascii="Calibri" w:hAnsi="Calibri"/>
        </w:rPr>
      </w:pPr>
      <w:r w:rsidRPr="00CA0E1F">
        <w:rPr>
          <w:rFonts w:ascii="Calibri" w:hAnsi="Calibri"/>
        </w:rPr>
        <w:t>Patronatelor din aria de implementare a proiectului.</w:t>
      </w:r>
    </w:p>
    <w:p w14:paraId="7395DFDE" w14:textId="38D8DD62" w:rsidR="009E6981" w:rsidRPr="00CA0E1F" w:rsidRDefault="009E6981" w:rsidP="00A46037">
      <w:pPr>
        <w:spacing w:before="120" w:after="120" w:line="240" w:lineRule="auto"/>
        <w:jc w:val="both"/>
        <w:rPr>
          <w:rFonts w:ascii="Calibri" w:hAnsi="Calibri"/>
          <w:b/>
        </w:rPr>
      </w:pPr>
      <w:r w:rsidRPr="00CA0E1F">
        <w:rPr>
          <w:rFonts w:ascii="Calibri" w:hAnsi="Calibri"/>
        </w:rPr>
        <w:t xml:space="preserve">Doar persoanele fizice aflate în risc de sărăcie sau excluziune socială ale căror planuri de afaceri sunt aprobate de către această comisie vor beneficia de  </w:t>
      </w:r>
      <w:r w:rsidRPr="00CA0E1F">
        <w:rPr>
          <w:rFonts w:ascii="Calibri" w:hAnsi="Calibri"/>
          <w:b/>
        </w:rPr>
        <w:t>sprijin prin subactivitatea 4.2 - Acordarea de micro-granturi (subvenție) pentru înființarea de noi afaceri</w:t>
      </w:r>
      <w:r w:rsidRPr="00CA0E1F">
        <w:rPr>
          <w:rFonts w:ascii="Calibri" w:hAnsi="Calibri"/>
        </w:rPr>
        <w:t>, inclusiv sprijin post-înființare afacere</w:t>
      </w:r>
      <w:r w:rsidR="00C309E4" w:rsidRPr="00CA0E1F">
        <w:rPr>
          <w:rFonts w:ascii="Calibri" w:hAnsi="Calibri"/>
        </w:rPr>
        <w:t>.</w:t>
      </w:r>
    </w:p>
    <w:p w14:paraId="05DCC782" w14:textId="77777777" w:rsidR="00DC4B7D" w:rsidRPr="00CA0E1F" w:rsidRDefault="00DC4B7D" w:rsidP="00A46037">
      <w:pPr>
        <w:spacing w:before="120" w:after="120" w:line="240" w:lineRule="auto"/>
        <w:ind w:left="720"/>
        <w:jc w:val="both"/>
        <w:rPr>
          <w:rFonts w:ascii="Calibri" w:hAnsi="Calibri"/>
        </w:rPr>
      </w:pPr>
    </w:p>
    <w:p w14:paraId="4BC68C02" w14:textId="12B7A6D6" w:rsidR="009E6981" w:rsidRPr="00CA0E1F" w:rsidRDefault="00405B6B" w:rsidP="00A46037">
      <w:pPr>
        <w:pStyle w:val="ListParagraph"/>
        <w:numPr>
          <w:ilvl w:val="0"/>
          <w:numId w:val="134"/>
        </w:numPr>
        <w:spacing w:before="120" w:after="120" w:line="240" w:lineRule="auto"/>
        <w:ind w:left="450"/>
        <w:jc w:val="both"/>
        <w:rPr>
          <w:rFonts w:ascii="Calibri" w:hAnsi="Calibri"/>
          <w:b/>
        </w:rPr>
      </w:pPr>
      <w:r w:rsidRPr="00CA0E1F">
        <w:rPr>
          <w:rFonts w:ascii="Calibri" w:hAnsi="Calibri"/>
          <w:b/>
        </w:rPr>
        <w:t>Sub-activitatea 4.2 - A</w:t>
      </w:r>
      <w:r w:rsidR="00C55589" w:rsidRPr="00CA0E1F">
        <w:rPr>
          <w:rFonts w:ascii="Calibri" w:hAnsi="Calibri"/>
          <w:b/>
        </w:rPr>
        <w:t>cordarea de micro-granturi (subvenții)</w:t>
      </w:r>
      <w:r w:rsidR="00001F70" w:rsidRPr="00CA0E1F">
        <w:rPr>
          <w:rFonts w:ascii="Calibri" w:hAnsi="Calibri"/>
          <w:b/>
        </w:rPr>
        <w:t xml:space="preserve"> pentru înființarea de noi afaceri</w:t>
      </w:r>
      <w:r w:rsidR="00C55589" w:rsidRPr="00CA0E1F">
        <w:rPr>
          <w:rFonts w:ascii="Calibri" w:hAnsi="Calibri"/>
        </w:rPr>
        <w:t xml:space="preserve">, </w:t>
      </w:r>
      <w:r w:rsidR="00001F70" w:rsidRPr="00CA0E1F">
        <w:rPr>
          <w:rFonts w:ascii="Calibri" w:hAnsi="Calibri"/>
        </w:rPr>
        <w:t>inclusiv sprijin post-înființare afacere</w:t>
      </w:r>
      <w:r w:rsidR="009E6981" w:rsidRPr="00CA0E1F">
        <w:rPr>
          <w:rFonts w:ascii="Calibri" w:hAnsi="Calibri"/>
        </w:rPr>
        <w:t xml:space="preserve"> ex. oferirea de servicii de contabilitate primară, servicii financiare, de marketing, antreprenorii vor fi instruiți în dezvoltarea planului de afaceri, management resurse umane, identificare oportunități de finanțare pentru dezvoltarea activității independente).</w:t>
      </w:r>
    </w:p>
    <w:p w14:paraId="1EC8B712" w14:textId="228CF737" w:rsidR="00001F70" w:rsidRPr="00CA0E1F" w:rsidRDefault="00001F70" w:rsidP="00A46037">
      <w:pPr>
        <w:spacing w:before="120" w:after="120" w:line="240" w:lineRule="auto"/>
        <w:jc w:val="both"/>
        <w:rPr>
          <w:rFonts w:ascii="Calibri" w:hAnsi="Calibri"/>
        </w:rPr>
      </w:pPr>
      <w:r w:rsidRPr="00CA0E1F">
        <w:rPr>
          <w:rFonts w:ascii="Calibri" w:hAnsi="Calibri"/>
        </w:rPr>
        <w:t>Acordarea subvenției (micro-grant) va fi condiționată de înființarea firmei (costurile aferente înființării companiei vor fi acoperite prin proiect –</w:t>
      </w:r>
      <w:r w:rsidR="00D40C18" w:rsidRPr="00CA0E1F">
        <w:rPr>
          <w:rFonts w:ascii="Calibri" w:hAnsi="Calibri"/>
        </w:rPr>
        <w:t xml:space="preserve"> Sub-activitatea 4</w:t>
      </w:r>
      <w:r w:rsidRPr="00CA0E1F">
        <w:rPr>
          <w:rFonts w:ascii="Calibri" w:hAnsi="Calibri"/>
        </w:rPr>
        <w:t xml:space="preserve">.1.). </w:t>
      </w:r>
    </w:p>
    <w:p w14:paraId="652B2D98" w14:textId="6E0E1CCE" w:rsidR="00D40C18" w:rsidRPr="00CA0E1F" w:rsidRDefault="00001F70" w:rsidP="00A46037">
      <w:pPr>
        <w:spacing w:before="120" w:after="120" w:line="240" w:lineRule="auto"/>
        <w:jc w:val="both"/>
        <w:rPr>
          <w:rFonts w:ascii="Calibri" w:hAnsi="Calibri"/>
        </w:rPr>
      </w:pPr>
      <w:r w:rsidRPr="00CA0E1F">
        <w:rPr>
          <w:rFonts w:ascii="Calibri" w:hAnsi="Calibri"/>
        </w:rPr>
        <w:t xml:space="preserve">Subvenția maximă pentru un plan de afaceri aprobat este de 25.000 euro/ plan de afaceri/ firmă. Pentru subvenția acordată este obligatorie angajarea a minimum 1 persoană în cadrul afacerii sprijinite. </w:t>
      </w:r>
      <w:r w:rsidR="00D40C18" w:rsidRPr="00CA0E1F">
        <w:rPr>
          <w:rFonts w:ascii="Calibri" w:hAnsi="Calibri"/>
        </w:rPr>
        <w:t>Perioada obligatorie de funcționare a afacerii este de 12 luni</w:t>
      </w:r>
      <w:r w:rsidR="00E3454A" w:rsidRPr="00CA0E1F">
        <w:rPr>
          <w:rFonts w:ascii="Calibri" w:hAnsi="Calibri"/>
        </w:rPr>
        <w:t xml:space="preserve"> pe perioada implementării proiectului</w:t>
      </w:r>
      <w:r w:rsidR="00D40C18" w:rsidRPr="00CA0E1F">
        <w:rPr>
          <w:rFonts w:ascii="Calibri" w:hAnsi="Calibri"/>
        </w:rPr>
        <w:t xml:space="preserve"> la care se adaugă perioada minimă de sustenablilitate</w:t>
      </w:r>
      <w:r w:rsidR="008656A2" w:rsidRPr="00CA0E1F">
        <w:rPr>
          <w:rFonts w:ascii="Calibri" w:hAnsi="Calibri"/>
        </w:rPr>
        <w:t xml:space="preserve"> (6 luni)</w:t>
      </w:r>
      <w:r w:rsidR="00D40C18" w:rsidRPr="00CA0E1F">
        <w:rPr>
          <w:rFonts w:ascii="Calibri" w:hAnsi="Calibri"/>
        </w:rPr>
        <w:t xml:space="preserve">. </w:t>
      </w:r>
    </w:p>
    <w:p w14:paraId="63483BCE" w14:textId="4480FF4E" w:rsidR="00D40C18" w:rsidRPr="00CA0E1F" w:rsidRDefault="00D40C18" w:rsidP="00A46037">
      <w:pPr>
        <w:spacing w:before="120" w:after="120" w:line="240" w:lineRule="auto"/>
        <w:jc w:val="both"/>
        <w:rPr>
          <w:rFonts w:ascii="Calibri" w:hAnsi="Calibri"/>
          <w:b/>
        </w:rPr>
      </w:pPr>
      <w:r w:rsidRPr="00CA0E1F">
        <w:rPr>
          <w:rFonts w:ascii="Calibri" w:hAnsi="Calibri"/>
          <w:b/>
        </w:rPr>
        <w:t>Personalul echipei de proiect (atât al beneficiarului, cât și al partenerilor) nu poate face parte din firmele înființate prin proiect.</w:t>
      </w:r>
    </w:p>
    <w:p w14:paraId="1BB059F7" w14:textId="2A886C24" w:rsidR="00D40C18" w:rsidRPr="00CA0E1F" w:rsidRDefault="00D40C18" w:rsidP="00A46037">
      <w:pPr>
        <w:spacing w:before="120" w:after="120" w:line="240" w:lineRule="auto"/>
        <w:jc w:val="both"/>
        <w:rPr>
          <w:rFonts w:ascii="Calibri" w:hAnsi="Calibri" w:cstheme="minorHAnsi"/>
          <w:lang w:eastAsia="en-GB"/>
        </w:rPr>
      </w:pPr>
    </w:p>
    <w:p w14:paraId="2CDBC6C7" w14:textId="77777777" w:rsidR="00DC4B7D" w:rsidRPr="00CA0E1F" w:rsidRDefault="00DC4B7D" w:rsidP="00A46037">
      <w:pPr>
        <w:spacing w:before="120" w:after="120" w:line="240" w:lineRule="auto"/>
        <w:jc w:val="both"/>
        <w:rPr>
          <w:rFonts w:ascii="Calibri" w:hAnsi="Calibri" w:cs="Calibri"/>
        </w:rPr>
      </w:pPr>
      <w:r w:rsidRPr="00CA0E1F">
        <w:rPr>
          <w:rFonts w:ascii="Calibri" w:hAnsi="Calibri" w:cs="Calibri"/>
          <w:i/>
        </w:rPr>
        <w:t>N.B.</w:t>
      </w:r>
      <w:r w:rsidRPr="00CA0E1F">
        <w:rPr>
          <w:rFonts w:ascii="Calibri" w:hAnsi="Calibri" w:cs="Calibri"/>
        </w:rPr>
        <w:t xml:space="preserve"> </w:t>
      </w:r>
    </w:p>
    <w:p w14:paraId="65F3C6F4" w14:textId="06659770" w:rsidR="00DC4B7D" w:rsidRPr="00CA0E1F" w:rsidRDefault="00D40C18" w:rsidP="00A46037">
      <w:pPr>
        <w:spacing w:before="120" w:after="120" w:line="240" w:lineRule="auto"/>
        <w:jc w:val="both"/>
        <w:rPr>
          <w:rFonts w:ascii="Calibri" w:hAnsi="Calibri" w:cstheme="minorHAnsi"/>
          <w:i/>
        </w:rPr>
      </w:pPr>
      <w:r w:rsidRPr="00CA0E1F">
        <w:rPr>
          <w:rFonts w:ascii="Calibri" w:hAnsi="Calibri" w:cs="Calibri"/>
          <w:i/>
        </w:rPr>
        <w:t>B</w:t>
      </w:r>
      <w:r w:rsidR="00001F70" w:rsidRPr="00CA0E1F">
        <w:rPr>
          <w:rFonts w:ascii="Calibri" w:hAnsi="Calibri" w:cs="Calibri"/>
          <w:i/>
        </w:rPr>
        <w:t>eneficiarul finanțării nerambursabile are obligația de a monitoriza respectarea regulilor de sustenabilitate de către beneficiarul ajutorului de minimis, respectiv: menținerea locului de muncă minimum 6 luni de la finalizarea perioadei pentru care s-a primit subvenția de angajare sau continuarea funcționării afacerii, inclusiv menținerea locului de muncă creat, pe o perioadă de minimum 6 luni de zile de la finalizarea perioadei obligatorii de funcționare a afacerii de 12 luni.</w:t>
      </w:r>
      <w:r w:rsidRPr="00CA0E1F">
        <w:rPr>
          <w:rFonts w:ascii="Calibri" w:hAnsi="Calibri" w:cstheme="minorHAnsi"/>
          <w:i/>
        </w:rPr>
        <w:t xml:space="preserve"> </w:t>
      </w:r>
    </w:p>
    <w:p w14:paraId="6373B057" w14:textId="54246D75" w:rsidR="00D40C18" w:rsidRPr="00CA0E1F" w:rsidRDefault="00D40C18" w:rsidP="00A46037">
      <w:pPr>
        <w:spacing w:before="120" w:after="120" w:line="240" w:lineRule="auto"/>
        <w:jc w:val="both"/>
        <w:rPr>
          <w:rFonts w:ascii="Calibri" w:hAnsi="Calibri" w:cs="Calibri"/>
          <w:i/>
        </w:rPr>
      </w:pPr>
      <w:r w:rsidRPr="00CA0E1F">
        <w:rPr>
          <w:rFonts w:ascii="Calibri" w:hAnsi="Calibri" w:cs="Calibri"/>
          <w:i/>
        </w:rPr>
        <w:t xml:space="preserve">Perioada de sustenabilitate presupune continuarea funcționării afacerii, inclusiv obligația menținerii locului de muncă ocupat, și poate fi contabilizată pe perioada implementării proiectului sau după finalizarea implementării.   </w:t>
      </w:r>
    </w:p>
    <w:p w14:paraId="1C855627" w14:textId="6540497E" w:rsidR="00FB4D6E" w:rsidRPr="00CA0E1F" w:rsidRDefault="00FB4D6E" w:rsidP="00A46037">
      <w:pPr>
        <w:shd w:val="clear" w:color="auto" w:fill="FFFFFF"/>
        <w:jc w:val="both"/>
        <w:rPr>
          <w:rFonts w:ascii="Calibri" w:hAnsi="Calibri" w:cs="Arial"/>
          <w:i/>
        </w:rPr>
      </w:pPr>
      <w:r w:rsidRPr="00CA0E1F">
        <w:rPr>
          <w:rFonts w:ascii="Calibri" w:hAnsi="Calibri" w:cs="Arial"/>
          <w:i/>
        </w:rPr>
        <w:t xml:space="preserve"> Având în vedere faptul că din grupul țintă aferent proiectului POCU ( minimum 250 persoane) este obligatoriu ca minimum 50% să beneficieze de măsuri de ocupare (cel puțin una activităţile 3 şi 4), pe cale de consecință o altă activitate principală </w:t>
      </w:r>
      <w:r w:rsidRPr="00CA0E1F">
        <w:rPr>
          <w:rFonts w:ascii="Calibri" w:hAnsi="Calibri" w:cs="Arial"/>
          <w:b/>
          <w:i/>
        </w:rPr>
        <w:t>obligatorie</w:t>
      </w:r>
      <w:r w:rsidR="00FA4479" w:rsidRPr="00CA0E1F">
        <w:rPr>
          <w:rFonts w:ascii="Calibri" w:hAnsi="Calibri" w:cs="Arial"/>
          <w:b/>
          <w:i/>
        </w:rPr>
        <w:t>,</w:t>
      </w:r>
      <w:r w:rsidR="003F77B0" w:rsidRPr="00CA0E1F">
        <w:rPr>
          <w:rFonts w:ascii="Calibri" w:hAnsi="Calibri" w:cs="Arial"/>
          <w:b/>
          <w:i/>
        </w:rPr>
        <w:t xml:space="preserve"> alaturi de activitatea principală 1,</w:t>
      </w:r>
      <w:r w:rsidRPr="00CA0E1F">
        <w:rPr>
          <w:rFonts w:ascii="Calibri" w:hAnsi="Calibri" w:cs="Arial"/>
          <w:i/>
        </w:rPr>
        <w:t xml:space="preserve"> în cadrul </w:t>
      </w:r>
      <w:r w:rsidR="00FA4479" w:rsidRPr="00CA0E1F">
        <w:rPr>
          <w:rFonts w:ascii="Calibri" w:hAnsi="Calibri" w:cs="Arial"/>
          <w:i/>
        </w:rPr>
        <w:t>proiectelor din prezentul apel,</w:t>
      </w:r>
      <w:r w:rsidRPr="00CA0E1F">
        <w:rPr>
          <w:rFonts w:ascii="Calibri" w:hAnsi="Calibri" w:cs="Arial"/>
          <w:i/>
        </w:rPr>
        <w:t xml:space="preserve"> este cel puțin o activitate de ocupare.</w:t>
      </w:r>
    </w:p>
    <w:p w14:paraId="3034164E" w14:textId="77777777" w:rsidR="00407A08" w:rsidRPr="00CA0E1F" w:rsidRDefault="00407A08" w:rsidP="00A46037">
      <w:pPr>
        <w:spacing w:before="120" w:after="120" w:line="240" w:lineRule="auto"/>
        <w:jc w:val="both"/>
        <w:rPr>
          <w:rFonts w:ascii="Calibri" w:hAnsi="Calibri"/>
          <w:b/>
        </w:rPr>
      </w:pPr>
      <w:r w:rsidRPr="00CA0E1F">
        <w:rPr>
          <w:rFonts w:ascii="Calibri" w:hAnsi="Calibri"/>
          <w:b/>
        </w:rPr>
        <w:t>Incidenţa ajutorului de minimis</w:t>
      </w:r>
    </w:p>
    <w:p w14:paraId="32A84A14" w14:textId="6E50657A" w:rsidR="00422547" w:rsidRPr="00CA0E1F" w:rsidRDefault="00422547" w:rsidP="00A46037">
      <w:pPr>
        <w:spacing w:before="120" w:after="120" w:line="240" w:lineRule="auto"/>
        <w:jc w:val="both"/>
        <w:rPr>
          <w:rFonts w:ascii="Calibri" w:hAnsi="Calibri"/>
        </w:rPr>
      </w:pPr>
      <w:r w:rsidRPr="00CA0E1F">
        <w:rPr>
          <w:rFonts w:ascii="Calibri" w:hAnsi="Calibri"/>
        </w:rPr>
        <w:lastRenderedPageBreak/>
        <w:t>NB. Activitățile 3 și 4 (sprijin pentru accesul și/sau menținerea pe piața muncii, respectiv susținerea antreprenoriatului</w:t>
      </w:r>
      <w:r w:rsidR="00C15445" w:rsidRPr="00CA0E1F">
        <w:rPr>
          <w:rFonts w:ascii="Calibri" w:hAnsi="Calibri"/>
        </w:rPr>
        <w:t xml:space="preserve"> în cadrul comunității </w:t>
      </w:r>
      <w:r w:rsidRPr="00CA0E1F">
        <w:rPr>
          <w:rFonts w:ascii="Calibri" w:hAnsi="Calibri"/>
        </w:rPr>
        <w:t>) fac obiectul schemei  de minimis – Anexa nr</w:t>
      </w:r>
      <w:r w:rsidR="00BF5F48" w:rsidRPr="00CA0E1F">
        <w:rPr>
          <w:rFonts w:ascii="Calibri" w:hAnsi="Calibri"/>
        </w:rPr>
        <w:t>. 6</w:t>
      </w:r>
      <w:r w:rsidRPr="00CA0E1F">
        <w:rPr>
          <w:rFonts w:ascii="Calibri" w:hAnsi="Calibri"/>
        </w:rPr>
        <w:t xml:space="preserve">, pentru acele cheltuieli de care beneficiază persoanele juridice, respectiv angajatorii (Activitatea 3) și firmele nou-create (Activitatea 4). </w:t>
      </w:r>
    </w:p>
    <w:p w14:paraId="7D2EC059" w14:textId="44F6445D" w:rsidR="00422547" w:rsidRPr="00CA0E1F" w:rsidRDefault="00422547" w:rsidP="00A46037">
      <w:pPr>
        <w:spacing w:before="120" w:after="120" w:line="240" w:lineRule="auto"/>
        <w:jc w:val="both"/>
        <w:rPr>
          <w:rFonts w:ascii="Calibri" w:hAnsi="Calibri"/>
        </w:rPr>
      </w:pPr>
      <w:r w:rsidRPr="00CA0E1F">
        <w:rPr>
          <w:rFonts w:ascii="Calibri" w:hAnsi="Calibri"/>
        </w:rPr>
        <w:t>În cadrul Sub-activității 3.3 Sprijin pentru accesul și/sau menținerea pe piața muncii (ex. măsuri de sprijin pentru găsirea unui loc de muncă) cheltuielile aferente activităților premergătoare subvenţionării locului de muncă (de exemplu informare și consiliere profesională, plasare pe piața muncii, formare profesională etc.) nu vor intra sub incidența ajutorului de minimis, aceste cheltuieli fiind efectuate pentru persoane fizice ce aparțin grupului țintă.</w:t>
      </w:r>
    </w:p>
    <w:p w14:paraId="0596036E" w14:textId="1D849BDC" w:rsidR="00422547" w:rsidRPr="00CA0E1F" w:rsidRDefault="00422547" w:rsidP="00A46037">
      <w:pPr>
        <w:spacing w:before="120" w:after="120" w:line="240" w:lineRule="auto"/>
        <w:jc w:val="both"/>
        <w:rPr>
          <w:rFonts w:ascii="Calibri" w:hAnsi="Calibri"/>
        </w:rPr>
      </w:pPr>
      <w:r w:rsidRPr="00CA0E1F">
        <w:rPr>
          <w:rFonts w:ascii="Calibri" w:hAnsi="Calibri"/>
        </w:rPr>
        <w:t xml:space="preserve">În cadrul </w:t>
      </w:r>
      <w:r w:rsidR="00C15445" w:rsidRPr="00CA0E1F">
        <w:rPr>
          <w:rFonts w:ascii="Calibri" w:hAnsi="Calibri"/>
        </w:rPr>
        <w:t>Activității 4</w:t>
      </w:r>
      <w:r w:rsidRPr="00CA0E1F">
        <w:rPr>
          <w:rFonts w:ascii="Calibri" w:hAnsi="Calibri"/>
        </w:rPr>
        <w:t xml:space="preserve">, cheltuielile aferente </w:t>
      </w:r>
      <w:r w:rsidR="00C15445" w:rsidRPr="00CA0E1F">
        <w:rPr>
          <w:rFonts w:ascii="Calibri" w:hAnsi="Calibri"/>
        </w:rPr>
        <w:t>Sub-activității 4</w:t>
      </w:r>
      <w:r w:rsidRPr="00CA0E1F">
        <w:rPr>
          <w:rFonts w:ascii="Calibri" w:hAnsi="Calibri"/>
        </w:rPr>
        <w:t>.1. nu vor intra sub incidența ajutorului de minimis, aceste cheltuieli fiind efectuate pentru persoane fizice.</w:t>
      </w:r>
    </w:p>
    <w:p w14:paraId="4A978A7A" w14:textId="77777777" w:rsidR="00422547" w:rsidRPr="00CA0E1F" w:rsidRDefault="00422547" w:rsidP="00A46037">
      <w:pPr>
        <w:spacing w:before="120" w:after="120" w:line="240" w:lineRule="auto"/>
        <w:jc w:val="both"/>
        <w:rPr>
          <w:rFonts w:ascii="Calibri" w:hAnsi="Calibri"/>
          <w:b/>
        </w:rPr>
      </w:pPr>
    </w:p>
    <w:p w14:paraId="724332DA" w14:textId="7D147701" w:rsidR="00DF3A9E" w:rsidRPr="00CA0E1F" w:rsidRDefault="00FA4479" w:rsidP="00A46037">
      <w:pPr>
        <w:spacing w:before="120" w:after="120" w:line="240" w:lineRule="auto"/>
        <w:jc w:val="both"/>
        <w:rPr>
          <w:rFonts w:ascii="Calibri" w:hAnsi="Calibri"/>
          <w:b/>
          <w:i/>
        </w:rPr>
      </w:pPr>
      <w:r w:rsidRPr="00CA0E1F">
        <w:rPr>
          <w:rFonts w:ascii="Calibri" w:hAnsi="Calibri"/>
          <w:b/>
          <w:i/>
        </w:rPr>
        <w:t xml:space="preserve">N.B. </w:t>
      </w:r>
      <w:r w:rsidR="005B7664" w:rsidRPr="00CA0E1F">
        <w:rPr>
          <w:rFonts w:ascii="Calibri" w:hAnsi="Calibri"/>
          <w:b/>
          <w:i/>
        </w:rPr>
        <w:t>Sub -a</w:t>
      </w:r>
      <w:r w:rsidR="00DF3A9E" w:rsidRPr="00CA0E1F">
        <w:rPr>
          <w:rFonts w:ascii="Calibri" w:hAnsi="Calibri"/>
          <w:b/>
          <w:i/>
        </w:rPr>
        <w:t>ctivitatea 4</w:t>
      </w:r>
      <w:r w:rsidR="005B7664" w:rsidRPr="00CA0E1F">
        <w:rPr>
          <w:rFonts w:ascii="Calibri" w:hAnsi="Calibri"/>
          <w:b/>
          <w:i/>
        </w:rPr>
        <w:t xml:space="preserve">.2 </w:t>
      </w:r>
      <w:r w:rsidR="00A92190" w:rsidRPr="00CA0E1F">
        <w:rPr>
          <w:rFonts w:ascii="Calibri" w:hAnsi="Calibri"/>
          <w:b/>
          <w:i/>
        </w:rPr>
        <w:t xml:space="preserve"> </w:t>
      </w:r>
      <w:r w:rsidR="00DF3A9E" w:rsidRPr="00CA0E1F">
        <w:rPr>
          <w:rFonts w:ascii="Calibri" w:hAnsi="Calibri"/>
          <w:b/>
          <w:i/>
        </w:rPr>
        <w:t xml:space="preserve">va </w:t>
      </w:r>
      <w:r w:rsidR="00A92190" w:rsidRPr="00CA0E1F">
        <w:rPr>
          <w:rFonts w:ascii="Calibri" w:hAnsi="Calibri"/>
          <w:b/>
          <w:i/>
        </w:rPr>
        <w:t xml:space="preserve"> viza</w:t>
      </w:r>
      <w:r w:rsidR="00232FAB" w:rsidRPr="00CA0E1F">
        <w:rPr>
          <w:rFonts w:ascii="Calibri" w:hAnsi="Calibri"/>
          <w:b/>
          <w:i/>
        </w:rPr>
        <w:t xml:space="preserve"> finanțarea</w:t>
      </w:r>
      <w:r w:rsidR="00A92190" w:rsidRPr="00CA0E1F">
        <w:rPr>
          <w:rFonts w:ascii="Calibri" w:hAnsi="Calibri"/>
          <w:b/>
          <w:i/>
        </w:rPr>
        <w:t xml:space="preserve"> </w:t>
      </w:r>
      <w:r w:rsidR="00232FAB" w:rsidRPr="00CA0E1F">
        <w:rPr>
          <w:rFonts w:ascii="Calibri" w:hAnsi="Calibri"/>
          <w:b/>
          <w:i/>
        </w:rPr>
        <w:t>în</w:t>
      </w:r>
      <w:r w:rsidR="003F77B0" w:rsidRPr="00CA0E1F">
        <w:rPr>
          <w:rFonts w:ascii="Calibri" w:hAnsi="Calibri"/>
          <w:b/>
          <w:i/>
        </w:rPr>
        <w:t>fi</w:t>
      </w:r>
      <w:r w:rsidR="00232FAB" w:rsidRPr="00CA0E1F">
        <w:rPr>
          <w:rFonts w:ascii="Calibri" w:hAnsi="Calibri"/>
          <w:b/>
          <w:i/>
        </w:rPr>
        <w:t>ințării</w:t>
      </w:r>
      <w:r w:rsidR="003F77B0" w:rsidRPr="00CA0E1F">
        <w:rPr>
          <w:rFonts w:ascii="Calibri" w:hAnsi="Calibri"/>
          <w:b/>
          <w:i/>
        </w:rPr>
        <w:t xml:space="preserve"> unor afaceri</w:t>
      </w:r>
      <w:r w:rsidR="004F6CDB" w:rsidRPr="00CA0E1F">
        <w:rPr>
          <w:rFonts w:ascii="Calibri" w:hAnsi="Calibri"/>
          <w:b/>
          <w:i/>
        </w:rPr>
        <w:t xml:space="preserve"> cu activitate exclusiv în domenii eligibile,</w:t>
      </w:r>
      <w:r w:rsidR="003F77B0" w:rsidRPr="00CA0E1F">
        <w:rPr>
          <w:rFonts w:ascii="Calibri" w:hAnsi="Calibri"/>
          <w:b/>
          <w:i/>
        </w:rPr>
        <w:t xml:space="preserve"> </w:t>
      </w:r>
      <w:r w:rsidR="00232FAB" w:rsidRPr="00CA0E1F">
        <w:rPr>
          <w:rFonts w:ascii="Calibri" w:hAnsi="Calibri"/>
          <w:b/>
          <w:i/>
        </w:rPr>
        <w:t>în conformitate cu schema de minimis</w:t>
      </w:r>
      <w:r w:rsidR="00777BF8">
        <w:rPr>
          <w:rFonts w:ascii="Calibri" w:hAnsi="Calibri"/>
          <w:b/>
          <w:i/>
        </w:rPr>
        <w:t xml:space="preserve"> </w:t>
      </w:r>
      <w:r w:rsidR="00777BF8" w:rsidRPr="00777BF8">
        <w:rPr>
          <w:rFonts w:ascii="Calibri" w:hAnsi="Calibri"/>
          <w:b/>
          <w:i/>
        </w:rPr>
        <w:t xml:space="preserve">”Implementarea strategiilor de dezvoltare locală în comunitățile marginalizate din zona rurală și/ sau în orașe cu o populație de până la 20.000 locuitori” </w:t>
      </w:r>
      <w:r w:rsidR="00777BF8">
        <w:rPr>
          <w:rFonts w:ascii="Calibri" w:hAnsi="Calibri"/>
          <w:b/>
          <w:i/>
        </w:rPr>
        <w:t>aprobată prin Ordinul ministrului delegat pentru fonduri europene nr. 7136/14.12.2017</w:t>
      </w:r>
      <w:r w:rsidR="004F6CDB" w:rsidRPr="00CA0E1F">
        <w:rPr>
          <w:rFonts w:ascii="Calibri" w:hAnsi="Calibri"/>
          <w:b/>
          <w:i/>
        </w:rPr>
        <w:t>.</w:t>
      </w:r>
      <w:r w:rsidR="00232FAB" w:rsidRPr="00CA0E1F">
        <w:rPr>
          <w:rFonts w:ascii="Calibri" w:hAnsi="Calibri"/>
          <w:b/>
          <w:i/>
        </w:rPr>
        <w:t xml:space="preserve"> </w:t>
      </w:r>
      <w:r w:rsidR="003F77B0" w:rsidRPr="00CA0E1F">
        <w:rPr>
          <w:rFonts w:ascii="Calibri" w:hAnsi="Calibri"/>
          <w:b/>
          <w:i/>
        </w:rPr>
        <w:t xml:space="preserve"> </w:t>
      </w:r>
    </w:p>
    <w:p w14:paraId="4323CEF3" w14:textId="18AC17FF" w:rsidR="005B7664" w:rsidRPr="00CA0E1F" w:rsidRDefault="004F6CDB" w:rsidP="00A46037">
      <w:pPr>
        <w:widowControl w:val="0"/>
        <w:spacing w:after="0" w:line="240" w:lineRule="auto"/>
        <w:jc w:val="both"/>
        <w:rPr>
          <w:rFonts w:ascii="Calibri" w:hAnsi="Calibri" w:cs="Arial"/>
          <w:u w:val="single"/>
        </w:rPr>
      </w:pPr>
      <w:r w:rsidRPr="00CA0E1F">
        <w:rPr>
          <w:rFonts w:ascii="Calibri" w:hAnsi="Calibri"/>
          <w:spacing w:val="-1"/>
          <w:u w:val="single"/>
        </w:rPr>
        <w:t>S</w:t>
      </w:r>
      <w:r w:rsidR="005B7664" w:rsidRPr="00CA0E1F">
        <w:rPr>
          <w:rFonts w:ascii="Calibri" w:hAnsi="Calibri"/>
          <w:spacing w:val="-1"/>
          <w:u w:val="single"/>
        </w:rPr>
        <w:t>chemă</w:t>
      </w:r>
      <w:r w:rsidR="005B7664" w:rsidRPr="00CA0E1F">
        <w:rPr>
          <w:rFonts w:ascii="Calibri" w:hAnsi="Calibri"/>
          <w:spacing w:val="-6"/>
          <w:u w:val="single"/>
        </w:rPr>
        <w:t xml:space="preserve"> </w:t>
      </w:r>
      <w:r w:rsidR="005B7664" w:rsidRPr="00CA0E1F">
        <w:rPr>
          <w:rFonts w:ascii="Calibri" w:hAnsi="Calibri"/>
          <w:i/>
          <w:spacing w:val="-1"/>
          <w:u w:val="single"/>
        </w:rPr>
        <w:t>de</w:t>
      </w:r>
      <w:r w:rsidR="005B7664" w:rsidRPr="00CA0E1F">
        <w:rPr>
          <w:rFonts w:ascii="Calibri" w:hAnsi="Calibri"/>
          <w:i/>
          <w:spacing w:val="-8"/>
          <w:u w:val="single"/>
        </w:rPr>
        <w:t xml:space="preserve"> </w:t>
      </w:r>
      <w:r w:rsidR="005B7664" w:rsidRPr="00CA0E1F">
        <w:rPr>
          <w:rFonts w:ascii="Calibri" w:hAnsi="Calibri"/>
          <w:i/>
          <w:spacing w:val="-1"/>
          <w:u w:val="single"/>
        </w:rPr>
        <w:t>minimis</w:t>
      </w:r>
      <w:r w:rsidRPr="00CA0E1F">
        <w:rPr>
          <w:rFonts w:ascii="Calibri" w:hAnsi="Calibri"/>
          <w:i/>
          <w:spacing w:val="-1"/>
          <w:u w:val="single"/>
        </w:rPr>
        <w:t xml:space="preserve"> </w:t>
      </w:r>
      <w:r w:rsidR="005B7664" w:rsidRPr="00CA0E1F">
        <w:rPr>
          <w:rFonts w:ascii="Calibri" w:hAnsi="Calibri"/>
          <w:u w:val="single"/>
        </w:rPr>
        <w:t>nu</w:t>
      </w:r>
      <w:r w:rsidR="005B7664" w:rsidRPr="00CA0E1F">
        <w:rPr>
          <w:rFonts w:ascii="Calibri" w:hAnsi="Calibri"/>
          <w:spacing w:val="-6"/>
          <w:u w:val="single"/>
        </w:rPr>
        <w:t xml:space="preserve"> </w:t>
      </w:r>
      <w:r w:rsidR="005B7664" w:rsidRPr="00CA0E1F">
        <w:rPr>
          <w:rFonts w:ascii="Calibri" w:hAnsi="Calibri"/>
          <w:u w:val="single"/>
        </w:rPr>
        <w:t>se</w:t>
      </w:r>
      <w:r w:rsidR="005B7664" w:rsidRPr="00CA0E1F">
        <w:rPr>
          <w:rFonts w:ascii="Calibri" w:hAnsi="Calibri"/>
          <w:spacing w:val="-6"/>
          <w:u w:val="single"/>
        </w:rPr>
        <w:t xml:space="preserve"> </w:t>
      </w:r>
      <w:r w:rsidR="005B7664" w:rsidRPr="00CA0E1F">
        <w:rPr>
          <w:rFonts w:ascii="Calibri" w:hAnsi="Calibri"/>
          <w:spacing w:val="-1"/>
          <w:u w:val="single"/>
        </w:rPr>
        <w:t>aplică pentru:</w:t>
      </w:r>
    </w:p>
    <w:p w14:paraId="4FC72834" w14:textId="77777777" w:rsidR="005B7664" w:rsidRPr="00CA0E1F" w:rsidRDefault="005B7664" w:rsidP="00A46037">
      <w:pPr>
        <w:widowControl w:val="0"/>
        <w:numPr>
          <w:ilvl w:val="0"/>
          <w:numId w:val="136"/>
        </w:numPr>
        <w:spacing w:before="100" w:beforeAutospacing="1" w:after="100" w:afterAutospacing="1" w:line="240" w:lineRule="auto"/>
        <w:jc w:val="both"/>
        <w:rPr>
          <w:rFonts w:ascii="Calibri" w:hAnsi="Calibri"/>
        </w:rPr>
      </w:pPr>
      <w:r w:rsidRPr="00CA0E1F">
        <w:rPr>
          <w:rFonts w:ascii="Calibri" w:hAnsi="Calibri"/>
        </w:rPr>
        <w:t xml:space="preserve">ajutoarele acordate întreprinderilor care îşi desfăşoară activitatea în sectoarele pescuitului şi acvaculturii, reglementate de </w:t>
      </w:r>
      <w:r w:rsidRPr="00CA0E1F">
        <w:rPr>
          <w:rFonts w:ascii="Calibri" w:hAnsi="Calibri"/>
          <w:bCs/>
        </w:rPr>
        <w:t>Regulamentul (UE) nr. 1379/2013 al Parlamentului European și al Consiliului din 11 decembrie 2013 privind organizarea comună a piețelor în sectorul produselor pescărești și de acvacultură, de modificare a Regulamentelor (CE) nr. 1184/2006 și (CE) nr. 1224/2009 ale Consiliului și de abrogare a Regulamentului (CE) nr. 104/2000 al Consiliului</w:t>
      </w:r>
      <w:r w:rsidRPr="00CA0E1F">
        <w:rPr>
          <w:rFonts w:ascii="Calibri" w:hAnsi="Calibri"/>
        </w:rPr>
        <w:t>;</w:t>
      </w:r>
    </w:p>
    <w:p w14:paraId="265E2A42" w14:textId="77777777" w:rsidR="005B7664" w:rsidRPr="00CA0E1F" w:rsidRDefault="005B7664" w:rsidP="00A46037">
      <w:pPr>
        <w:widowControl w:val="0"/>
        <w:numPr>
          <w:ilvl w:val="0"/>
          <w:numId w:val="136"/>
        </w:numPr>
        <w:spacing w:before="100" w:beforeAutospacing="1" w:after="100" w:afterAutospacing="1" w:line="240" w:lineRule="auto"/>
        <w:jc w:val="both"/>
        <w:rPr>
          <w:rFonts w:ascii="Calibri" w:hAnsi="Calibri"/>
        </w:rPr>
      </w:pPr>
      <w:r w:rsidRPr="00CA0E1F">
        <w:rPr>
          <w:rFonts w:ascii="Calibri" w:hAnsi="Calibri"/>
        </w:rPr>
        <w:t xml:space="preserve">ajutoarele acordate întreprinderilor care îşi desfăşoară activitatea în domeniul producției primare de produse agricole, astfel cum sunt enumerate în Anexa </w:t>
      </w:r>
      <w:smartTag w:uri="urn:schemas-microsoft-com:office:smarttags" w:element="metricconverter">
        <w:smartTagPr>
          <w:attr w:name="ProductID" w:val="1 a"/>
        </w:smartTagPr>
        <w:r w:rsidRPr="00CA0E1F">
          <w:rPr>
            <w:rFonts w:ascii="Calibri" w:hAnsi="Calibri"/>
          </w:rPr>
          <w:t>1 a</w:t>
        </w:r>
      </w:smartTag>
      <w:r w:rsidRPr="00CA0E1F">
        <w:rPr>
          <w:rFonts w:ascii="Calibri" w:hAnsi="Calibri"/>
        </w:rPr>
        <w:t xml:space="preserve"> Tratatului CE;</w:t>
      </w:r>
    </w:p>
    <w:p w14:paraId="0587F7E1" w14:textId="77777777" w:rsidR="005B7664" w:rsidRPr="00CA0E1F" w:rsidRDefault="005B7664" w:rsidP="00A46037">
      <w:pPr>
        <w:widowControl w:val="0"/>
        <w:numPr>
          <w:ilvl w:val="0"/>
          <w:numId w:val="136"/>
        </w:numPr>
        <w:spacing w:before="100" w:beforeAutospacing="1" w:after="100" w:afterAutospacing="1" w:line="240" w:lineRule="auto"/>
        <w:jc w:val="both"/>
        <w:rPr>
          <w:rFonts w:ascii="Calibri" w:hAnsi="Calibri"/>
        </w:rPr>
      </w:pPr>
      <w:r w:rsidRPr="00CA0E1F">
        <w:rPr>
          <w:rFonts w:ascii="Calibri" w:hAnsi="Calibri"/>
        </w:rPr>
        <w:t>ajutoarele pentru achiziţia de vehicule de transport rutier de mărfuri.</w:t>
      </w:r>
    </w:p>
    <w:p w14:paraId="4C3D144E" w14:textId="45DFFB7E" w:rsidR="005B7664" w:rsidRPr="00CA0E1F" w:rsidRDefault="005B7664" w:rsidP="00A46037">
      <w:pPr>
        <w:widowControl w:val="0"/>
        <w:spacing w:after="0" w:line="240" w:lineRule="auto"/>
        <w:jc w:val="both"/>
        <w:rPr>
          <w:rFonts w:ascii="Calibri" w:hAnsi="Calibri"/>
        </w:rPr>
      </w:pPr>
      <w:r w:rsidRPr="00CA0E1F">
        <w:rPr>
          <w:rFonts w:ascii="Calibri" w:hAnsi="Calibri"/>
        </w:rPr>
        <w:t xml:space="preserve">În cazul în care o întreprindere, în calitatea sa de beneficiar de ajutor de minimis îşi desfăşoară activitatea atât în sectoarele menţionate la literele a), b), cât şi în unul sau mai multe sectoare ale economiei sau domenii de activitate incluse în domeniul de aplicare al schemei şi Regulamentului nr. 1407/2013, schema se aplică ajutoarelor acordate pentru aceste din urmă sectoare ale economiei sau activităţi, în condiţiile în care aceste ultime activităţi şi costurile aferente acestora sunt realizate distinct de activităţile desfăşurate în sectoarele excluse menţionate la alin. (1), iar activităţile desfăşurate în sectoarele excluse menţionate la alin. (2) nu beneficiază de ajutoare de minimis acordate în conformitate cu prezenta schemă. </w:t>
      </w:r>
    </w:p>
    <w:p w14:paraId="5E40DC8F" w14:textId="77777777" w:rsidR="005B7664" w:rsidRPr="00CA0E1F" w:rsidRDefault="005B7664" w:rsidP="00A46037">
      <w:pPr>
        <w:ind w:left="357"/>
        <w:jc w:val="both"/>
        <w:rPr>
          <w:rFonts w:ascii="Calibri" w:hAnsi="Calibri"/>
        </w:rPr>
      </w:pPr>
    </w:p>
    <w:p w14:paraId="795A4D30" w14:textId="77777777" w:rsidR="005B7664" w:rsidRPr="00CA0E1F" w:rsidRDefault="005B7664" w:rsidP="00A46037">
      <w:pPr>
        <w:widowControl w:val="0"/>
        <w:spacing w:after="0" w:line="240" w:lineRule="auto"/>
        <w:jc w:val="both"/>
        <w:rPr>
          <w:rFonts w:ascii="Calibri" w:hAnsi="Calibri"/>
        </w:rPr>
      </w:pPr>
      <w:r w:rsidRPr="00CA0E1F">
        <w:rPr>
          <w:rFonts w:ascii="Calibri" w:hAnsi="Calibri"/>
          <w:b/>
          <w:i/>
        </w:rPr>
        <w:t>Întreprinderile care își desfășoară activitatea în sectorul prelucrării și comercializării produselor agricole pot beneficia de ajutor de minimis, cu respectarea cumulativă a următoarelor conditii</w:t>
      </w:r>
      <w:r w:rsidRPr="00CA0E1F">
        <w:rPr>
          <w:rFonts w:ascii="Calibri" w:hAnsi="Calibri"/>
        </w:rPr>
        <w:t xml:space="preserve">: </w:t>
      </w:r>
    </w:p>
    <w:p w14:paraId="18501237" w14:textId="77777777" w:rsidR="005B7664" w:rsidRPr="00CA0E1F" w:rsidRDefault="005B7664" w:rsidP="00A46037">
      <w:pPr>
        <w:widowControl w:val="0"/>
        <w:numPr>
          <w:ilvl w:val="0"/>
          <w:numId w:val="137"/>
        </w:numPr>
        <w:spacing w:before="100" w:beforeAutospacing="1" w:after="100" w:afterAutospacing="1" w:line="240" w:lineRule="auto"/>
        <w:jc w:val="both"/>
        <w:rPr>
          <w:rFonts w:ascii="Calibri" w:hAnsi="Calibri"/>
        </w:rPr>
      </w:pPr>
      <w:r w:rsidRPr="00CA0E1F">
        <w:rPr>
          <w:rFonts w:ascii="Calibri" w:hAnsi="Calibri"/>
        </w:rPr>
        <w:t xml:space="preserve">valoarea ajutoarelor sa nu fie stabilită pe baza prețului sau a cantității produselor achiziționate de la producătorii primari sau introduse pe piață de întreprinderile respective; </w:t>
      </w:r>
    </w:p>
    <w:p w14:paraId="52D7917C" w14:textId="77777777" w:rsidR="005B7664" w:rsidRPr="00CA0E1F" w:rsidRDefault="005B7664" w:rsidP="00A46037">
      <w:pPr>
        <w:widowControl w:val="0"/>
        <w:numPr>
          <w:ilvl w:val="0"/>
          <w:numId w:val="137"/>
        </w:numPr>
        <w:spacing w:before="100" w:beforeAutospacing="1" w:after="100" w:afterAutospacing="1" w:line="240" w:lineRule="auto"/>
        <w:jc w:val="both"/>
        <w:rPr>
          <w:rFonts w:ascii="Calibri" w:hAnsi="Calibri"/>
        </w:rPr>
      </w:pPr>
      <w:r w:rsidRPr="00CA0E1F">
        <w:rPr>
          <w:rFonts w:ascii="Calibri" w:hAnsi="Calibri"/>
        </w:rPr>
        <w:t>ajutoarele sa nu fie condiționate de transferarea lor parțială sau integrală către producătorii primari.</w:t>
      </w:r>
    </w:p>
    <w:p w14:paraId="0D2E3BFB" w14:textId="41BFD6F6" w:rsidR="0006056A" w:rsidRPr="00CA0E1F" w:rsidRDefault="0006056A" w:rsidP="00A46037">
      <w:pPr>
        <w:spacing w:after="120" w:line="240" w:lineRule="auto"/>
        <w:jc w:val="both"/>
        <w:rPr>
          <w:rFonts w:ascii="Calibri" w:hAnsi="Calibri"/>
          <w:b/>
          <w:i/>
        </w:rPr>
      </w:pPr>
      <w:r w:rsidRPr="00CA0E1F">
        <w:rPr>
          <w:rFonts w:ascii="Calibri" w:hAnsi="Calibri"/>
          <w:b/>
          <w:i/>
        </w:rPr>
        <w:t xml:space="preserve">N.B: </w:t>
      </w:r>
    </w:p>
    <w:p w14:paraId="73D3B275" w14:textId="2048A9CB" w:rsidR="00933555" w:rsidRPr="00CA0E1F" w:rsidRDefault="0006056A" w:rsidP="00A46037">
      <w:pPr>
        <w:widowControl w:val="0"/>
        <w:spacing w:after="0" w:line="240" w:lineRule="auto"/>
        <w:jc w:val="both"/>
        <w:rPr>
          <w:rFonts w:ascii="Calibri" w:hAnsi="Calibri"/>
        </w:rPr>
      </w:pPr>
      <w:r w:rsidRPr="00CA0E1F">
        <w:rPr>
          <w:rFonts w:ascii="Calibri" w:hAnsi="Calibri"/>
          <w:i/>
          <w:u w:val="single"/>
        </w:rPr>
        <w:lastRenderedPageBreak/>
        <w:t xml:space="preserve">Valoarea totală a ajutoarelor de minimis de care a beneficiat </w:t>
      </w:r>
      <w:r w:rsidRPr="00CA0E1F">
        <w:rPr>
          <w:rFonts w:ascii="Calibri" w:hAnsi="Calibri"/>
          <w:b/>
          <w:i/>
          <w:u w:val="single"/>
        </w:rPr>
        <w:t>întreprinderea unică</w:t>
      </w:r>
      <w:r w:rsidRPr="00CA0E1F">
        <w:rPr>
          <w:rFonts w:ascii="Calibri" w:hAnsi="Calibri"/>
          <w:i/>
          <w:u w:val="single"/>
        </w:rPr>
        <w:t xml:space="preserve"> </w:t>
      </w:r>
      <w:r w:rsidRPr="00CA0E1F">
        <w:rPr>
          <w:rFonts w:ascii="Calibri" w:hAnsi="Calibri"/>
          <w:b/>
          <w:i/>
          <w:u w:val="single"/>
        </w:rPr>
        <w:t>pe o perioadă de 3 ani consecutivi</w:t>
      </w:r>
      <w:r w:rsidRPr="00CA0E1F">
        <w:rPr>
          <w:rFonts w:ascii="Calibri" w:hAnsi="Calibri"/>
          <w:i/>
          <w:u w:val="single"/>
        </w:rPr>
        <w:t xml:space="preserve"> (2 ani fiscali precedenți şi anul fiscal în curs), cumulată cu valoarea alocării financiare acordate în conformitate cu prevederile prezentei scheme, nu depășește echivalentul în lei a 200.000 Euro (100.000 Euro în cazul întreprinderilor unice care efectuează transport de mărfuri în contul terţilor sau contra cost)</w:t>
      </w:r>
      <w:r w:rsidRPr="00CA0E1F">
        <w:rPr>
          <w:rFonts w:ascii="Calibri" w:hAnsi="Calibri"/>
          <w:i/>
        </w:rPr>
        <w:t>. Aceste plafoane se aplică indiferent de forma ajutorului de minimis sau de obiectivul urmărit şi indiferent dacă ajutorul este finanțat din surse naționale sau comunitare.</w:t>
      </w:r>
    </w:p>
    <w:p w14:paraId="03374408" w14:textId="77777777" w:rsidR="00A47544" w:rsidRPr="00CA0E1F" w:rsidRDefault="0006056A" w:rsidP="00A46037">
      <w:pPr>
        <w:widowControl w:val="0"/>
        <w:spacing w:after="0" w:line="240" w:lineRule="auto"/>
        <w:jc w:val="both"/>
        <w:rPr>
          <w:rFonts w:ascii="Calibri" w:hAnsi="Calibri"/>
          <w:i/>
        </w:rPr>
      </w:pPr>
      <w:r w:rsidRPr="00CA0E1F">
        <w:rPr>
          <w:rFonts w:ascii="Calibri" w:hAnsi="Calibri"/>
          <w:i/>
        </w:rPr>
        <w:t>În cazul în care, prin acordarea de ajutoare de minimis în temeiul prezentei scheme s-ar depăși plafonul relevant menționat anterior, nicio parte a respectivului ajutor de minimis nu poate fi acordat.</w:t>
      </w:r>
    </w:p>
    <w:p w14:paraId="179CB893" w14:textId="1EA6965B" w:rsidR="00A47544" w:rsidRPr="00CA0E1F" w:rsidRDefault="00933555" w:rsidP="00A46037">
      <w:pPr>
        <w:widowControl w:val="0"/>
        <w:spacing w:before="100" w:beforeAutospacing="1" w:after="100" w:afterAutospacing="1" w:line="240" w:lineRule="auto"/>
        <w:jc w:val="both"/>
        <w:rPr>
          <w:rFonts w:ascii="Calibri" w:hAnsi="Calibri"/>
          <w:b/>
        </w:rPr>
      </w:pPr>
      <w:r w:rsidRPr="00CA0E1F">
        <w:rPr>
          <w:rFonts w:ascii="Calibri" w:hAnsi="Calibri"/>
        </w:rPr>
        <w:t>Astfel, verificarea</w:t>
      </w:r>
      <w:r w:rsidRPr="00CA0E1F">
        <w:rPr>
          <w:rFonts w:ascii="Calibri" w:hAnsi="Calibri"/>
          <w:i/>
          <w:u w:val="single"/>
        </w:rPr>
        <w:t xml:space="preserve"> </w:t>
      </w:r>
      <w:r w:rsidRPr="00CA0E1F">
        <w:rPr>
          <w:rFonts w:ascii="Calibri" w:hAnsi="Calibri"/>
          <w:u w:val="single"/>
        </w:rPr>
        <w:t xml:space="preserve">ajutoarelor de minimis de care a beneficiat </w:t>
      </w:r>
      <w:r w:rsidRPr="00CA0E1F">
        <w:rPr>
          <w:rFonts w:ascii="Calibri" w:hAnsi="Calibri"/>
          <w:b/>
          <w:u w:val="single"/>
        </w:rPr>
        <w:t>întreprinderea unică</w:t>
      </w:r>
      <w:r w:rsidRPr="00CA0E1F">
        <w:rPr>
          <w:rFonts w:ascii="Calibri" w:hAnsi="Calibri"/>
          <w:i/>
          <w:u w:val="single"/>
        </w:rPr>
        <w:t xml:space="preserve">, </w:t>
      </w:r>
      <w:r w:rsidR="00A47544" w:rsidRPr="00CA0E1F">
        <w:rPr>
          <w:rFonts w:ascii="Calibri" w:hAnsi="Calibri"/>
        </w:rPr>
        <w:t xml:space="preserve">se va face exclusiv pentru solicitanții de ajutor de minimis pe baza </w:t>
      </w:r>
      <w:r w:rsidR="00A47544" w:rsidRPr="00CA0E1F">
        <w:rPr>
          <w:rFonts w:ascii="Calibri" w:hAnsi="Calibri"/>
          <w:b/>
        </w:rPr>
        <w:t>Anexei nr</w:t>
      </w:r>
      <w:r w:rsidR="00232649" w:rsidRPr="00CA0E1F">
        <w:rPr>
          <w:rFonts w:ascii="Calibri" w:hAnsi="Calibri"/>
          <w:b/>
        </w:rPr>
        <w:t>. 7</w:t>
      </w:r>
      <w:r w:rsidR="00A47544" w:rsidRPr="00CA0E1F">
        <w:rPr>
          <w:rFonts w:ascii="Calibri" w:hAnsi="Calibri"/>
          <w:b/>
        </w:rPr>
        <w:t xml:space="preserve"> Declaraţie pe proprie răspundere privind ajutoare de minimis.</w:t>
      </w:r>
    </w:p>
    <w:p w14:paraId="66D86512" w14:textId="53640383" w:rsidR="0094523E" w:rsidRPr="00CA0E1F" w:rsidRDefault="00A47544" w:rsidP="00A46037">
      <w:pPr>
        <w:jc w:val="both"/>
        <w:rPr>
          <w:rFonts w:ascii="Calibri" w:eastAsia="Times New Roman" w:hAnsi="Calibri"/>
          <w:b/>
        </w:rPr>
      </w:pPr>
      <w:r w:rsidRPr="00CA0E1F">
        <w:rPr>
          <w:rFonts w:ascii="Calibri" w:eastAsia="Times New Roman" w:hAnsi="Calibri"/>
        </w:rPr>
        <w:t xml:space="preserve">Totodată, beneficiarii de ajutor de minimis, </w:t>
      </w:r>
      <w:r w:rsidRPr="00CA0E1F">
        <w:rPr>
          <w:rFonts w:ascii="Calibri" w:eastAsia="Times New Roman" w:hAnsi="Calibri"/>
          <w:b/>
        </w:rPr>
        <w:t>NU trebuie să se încadreze în categoria “întreprinderilor aflate în dificultate”</w:t>
      </w:r>
      <w:r w:rsidRPr="00CA0E1F">
        <w:rPr>
          <w:rFonts w:ascii="Calibri" w:eastAsia="Times New Roman" w:hAnsi="Calibri"/>
        </w:rPr>
        <w:t xml:space="preserve">, în sensul </w:t>
      </w:r>
      <w:r w:rsidRPr="00CA0E1F">
        <w:rPr>
          <w:rFonts w:ascii="Calibri" w:eastAsia="Times New Roman" w:hAnsi="Calibri"/>
          <w:b/>
        </w:rPr>
        <w:t>Comunicatului Comisiei</w:t>
      </w:r>
      <w:r w:rsidR="0094523E" w:rsidRPr="00CA0E1F">
        <w:rPr>
          <w:rFonts w:ascii="Calibri" w:eastAsia="Times New Roman" w:hAnsi="Calibri"/>
          <w:b/>
        </w:rPr>
        <w:t xml:space="preserve"> privind ajutoarele de stat pentru salvarea și restructurarea întreprinderilor  nefinanciare aflate în  dificultate (2014/C 249/01) –  verificare conform </w:t>
      </w:r>
      <w:r w:rsidR="0094523E" w:rsidRPr="00CA0E1F">
        <w:rPr>
          <w:rFonts w:ascii="Calibri" w:hAnsi="Calibri"/>
          <w:b/>
        </w:rPr>
        <w:t>Anexei nr. 11 Declaraţie pe proprie privind neîncadrarea întreprinderii în categoria “întreprinderilor aflate în dificultate”</w:t>
      </w:r>
    </w:p>
    <w:p w14:paraId="77F6ACC6" w14:textId="34CF49FC" w:rsidR="00243EB4" w:rsidRPr="00CA0E1F" w:rsidRDefault="0081146F" w:rsidP="00A46037">
      <w:pPr>
        <w:spacing w:before="120" w:after="120" w:line="240" w:lineRule="auto"/>
        <w:jc w:val="both"/>
        <w:rPr>
          <w:rFonts w:ascii="Calibri" w:hAnsi="Calibri"/>
        </w:rPr>
      </w:pPr>
      <w:r w:rsidRPr="00CA0E1F">
        <w:rPr>
          <w:rFonts w:ascii="Calibri" w:hAnsi="Calibri"/>
        </w:rPr>
        <w:t xml:space="preserve">Pentru </w:t>
      </w:r>
      <w:r w:rsidR="009142D9" w:rsidRPr="00CA0E1F">
        <w:rPr>
          <w:rFonts w:ascii="Calibri" w:hAnsi="Calibri"/>
        </w:rPr>
        <w:t xml:space="preserve">activitatea principală 4 </w:t>
      </w:r>
      <w:r w:rsidRPr="00CA0E1F">
        <w:rPr>
          <w:rFonts w:ascii="Calibri" w:hAnsi="Calibri"/>
        </w:rPr>
        <w:t>- Beneficiarul finan</w:t>
      </w:r>
      <w:r w:rsidRPr="00CA0E1F">
        <w:rPr>
          <w:rFonts w:ascii="Calibri" w:hAnsi="Calibri" w:cs="Times New Roman"/>
        </w:rPr>
        <w:t>ț</w:t>
      </w:r>
      <w:r w:rsidRPr="00CA0E1F">
        <w:rPr>
          <w:rFonts w:ascii="Calibri" w:hAnsi="Calibri"/>
        </w:rPr>
        <w:t xml:space="preserve">ării nerambursabile va asigura monitorizarea implementării măsurilor de ajutor de minimis, în calitate de </w:t>
      </w:r>
      <w:r w:rsidR="009142D9" w:rsidRPr="00CA0E1F">
        <w:rPr>
          <w:rFonts w:ascii="Calibri" w:hAnsi="Calibri"/>
        </w:rPr>
        <w:t>sub -</w:t>
      </w:r>
      <w:r w:rsidR="00A36617" w:rsidRPr="00CA0E1F">
        <w:rPr>
          <w:rFonts w:ascii="Calibri" w:hAnsi="Calibri"/>
        </w:rPr>
        <w:t xml:space="preserve"> </w:t>
      </w:r>
      <w:r w:rsidRPr="00CA0E1F">
        <w:rPr>
          <w:rFonts w:ascii="Calibri" w:hAnsi="Calibri"/>
        </w:rPr>
        <w:t>administrator al schemei de ajutor de minimis.</w:t>
      </w:r>
    </w:p>
    <w:p w14:paraId="3AE71CC7" w14:textId="5E0D9E4C" w:rsidR="00B363D1" w:rsidRPr="00CA0E1F" w:rsidRDefault="00B363D1" w:rsidP="00A46037">
      <w:pPr>
        <w:spacing w:before="120" w:after="120" w:line="240" w:lineRule="auto"/>
        <w:jc w:val="both"/>
        <w:rPr>
          <w:rFonts w:ascii="Calibri" w:hAnsi="Calibri"/>
        </w:rPr>
      </w:pPr>
      <w:r w:rsidRPr="00CA0E1F">
        <w:rPr>
          <w:rFonts w:ascii="Calibri" w:hAnsi="Calibri"/>
          <w:i/>
        </w:rPr>
        <w:t xml:space="preserve">În ceea ce privește cererea de ajutor de minimis, pentru activitatea principală 4,  aceasta poate fi considerată scrisoarea de înaintare a Planului de afaceri prin care se solicita finantarea. Astfel, administratorul schemelor de ajutor de minimis trebuie să se asigure că planul de afaceri este înaintat într-o modalitate corespunzătoare, </w:t>
      </w:r>
      <w:r w:rsidRPr="00CA0E1F">
        <w:rPr>
          <w:rFonts w:ascii="Calibri" w:hAnsi="Calibri"/>
        </w:rPr>
        <w:t>aceste documente având calitate de cerere de ajutor de minimis în relația cu administratorul schemei.</w:t>
      </w:r>
    </w:p>
    <w:p w14:paraId="508B9C04" w14:textId="2F87D705" w:rsidR="00E1387B" w:rsidRPr="00CA0E1F" w:rsidRDefault="00B363D1" w:rsidP="00A46037">
      <w:pPr>
        <w:jc w:val="both"/>
        <w:rPr>
          <w:rFonts w:ascii="Calibri" w:hAnsi="Calibri"/>
          <w:i/>
        </w:rPr>
      </w:pPr>
      <w:r w:rsidRPr="00CA0E1F">
        <w:rPr>
          <w:rFonts w:ascii="Calibri" w:hAnsi="Calibri"/>
          <w:i/>
        </w:rPr>
        <w:t>Administratorul schemelor de ajutor de minimis are obligația de a informa beneficiarii selectați conform prevederilor din legislația natională, respectiv</w:t>
      </w:r>
      <w:r w:rsidRPr="00CA0E1F">
        <w:rPr>
          <w:rFonts w:ascii="Calibri" w:hAnsi="Calibri"/>
        </w:rPr>
        <w:t xml:space="preserve">  OUG 77/2014 privind procedurile naţionale în domeniul ajutorului de stat, precum şi pentru modificarea şi completarea Legii concurenţei nr. </w:t>
      </w:r>
      <w:hyperlink r:id="rId8" w:history="1">
        <w:r w:rsidRPr="00CA0E1F">
          <w:rPr>
            <w:rStyle w:val="Hyperlink"/>
            <w:rFonts w:ascii="Calibri" w:hAnsi="Calibri"/>
            <w:color w:val="auto"/>
          </w:rPr>
          <w:t>21/1996</w:t>
        </w:r>
      </w:hyperlink>
      <w:r w:rsidRPr="00CA0E1F">
        <w:rPr>
          <w:rFonts w:ascii="Calibri" w:hAnsi="Calibri"/>
        </w:rPr>
        <w:t xml:space="preserve"> – </w:t>
      </w:r>
      <w:r w:rsidRPr="00CA0E1F">
        <w:rPr>
          <w:rFonts w:ascii="Calibri" w:hAnsi="Calibri"/>
          <w:b/>
          <w:bCs/>
        </w:rPr>
        <w:t>art. 19</w:t>
      </w:r>
      <w:r w:rsidRPr="00CA0E1F">
        <w:rPr>
          <w:rFonts w:ascii="Calibri" w:hAnsi="Calibri"/>
        </w:rPr>
        <w:t xml:space="preserve"> - </w:t>
      </w:r>
      <w:r w:rsidRPr="00CA0E1F">
        <w:rPr>
          <w:rFonts w:ascii="Calibri" w:hAnsi="Calibri"/>
          <w:b/>
          <w:bCs/>
          <w:i/>
          <w:iCs/>
        </w:rPr>
        <w:t>Furnizorul sau, după caz, administratorul măsurilor de ajutor de minimis va informa beneficiarii, la data acordării ajutorului, cu privire la caracterul de minimis al ajutorului şi va verifica respectarea plafonului de minimis impus de legislaţia Uniunii Europene</w:t>
      </w:r>
      <w:r w:rsidRPr="00CA0E1F">
        <w:rPr>
          <w:rFonts w:ascii="Calibri" w:hAnsi="Calibri"/>
        </w:rPr>
        <w:t>.</w:t>
      </w:r>
    </w:p>
    <w:p w14:paraId="0950AF30" w14:textId="77777777" w:rsidR="00BC2798" w:rsidRPr="00CA0E1F" w:rsidRDefault="00BC2798" w:rsidP="00A46037">
      <w:pPr>
        <w:jc w:val="both"/>
        <w:rPr>
          <w:rFonts w:ascii="Calibri" w:hAnsi="Calibri"/>
          <w:i/>
        </w:rPr>
      </w:pPr>
    </w:p>
    <w:p w14:paraId="048DB053" w14:textId="77777777" w:rsidR="003D6611" w:rsidRPr="00CA0E1F" w:rsidRDefault="003D6611" w:rsidP="00A46037">
      <w:pPr>
        <w:jc w:val="both"/>
        <w:rPr>
          <w:rFonts w:ascii="Calibri" w:hAnsi="Calibri"/>
          <w:b/>
          <w:i/>
        </w:rPr>
      </w:pPr>
      <w:r w:rsidRPr="00CA0E1F">
        <w:rPr>
          <w:rFonts w:ascii="Calibri" w:hAnsi="Calibri"/>
          <w:b/>
          <w:i/>
        </w:rPr>
        <w:t>Întreprinderea unică</w:t>
      </w:r>
    </w:p>
    <w:p w14:paraId="4AB201F2" w14:textId="77777777" w:rsidR="003D6611" w:rsidRPr="00CA0E1F" w:rsidRDefault="003D6611" w:rsidP="00A46037">
      <w:pPr>
        <w:jc w:val="both"/>
        <w:rPr>
          <w:rFonts w:ascii="Calibri" w:hAnsi="Calibri"/>
        </w:rPr>
      </w:pPr>
      <w:r w:rsidRPr="00CA0E1F">
        <w:rPr>
          <w:rFonts w:ascii="Calibri" w:hAnsi="Calibri"/>
        </w:rPr>
        <w:t xml:space="preserve">În sensul Regulamentului de minimis întreprinderea unică reprezintă un grup de întreprinderi legate. Plafonul de minimis (200.000 euro) se aplică întreprinderii unice, adică grupului de întreprinderi legate (din care întreprinderea solicitantă face parte), și nu fiecărei întreprinderi în parte. </w:t>
      </w:r>
    </w:p>
    <w:p w14:paraId="2A0177AF" w14:textId="77777777" w:rsidR="003D6611" w:rsidRPr="00CA0E1F" w:rsidRDefault="003D6611" w:rsidP="00A46037">
      <w:pPr>
        <w:spacing w:after="0" w:line="240" w:lineRule="auto"/>
        <w:jc w:val="both"/>
        <w:rPr>
          <w:rFonts w:ascii="Calibri" w:hAnsi="Calibri"/>
        </w:rPr>
      </w:pPr>
      <w:r w:rsidRPr="00CA0E1F">
        <w:rPr>
          <w:rFonts w:ascii="Calibri" w:hAnsi="Calibri"/>
          <w:b/>
          <w:i/>
        </w:rPr>
        <w:t>Întreprinderea unică</w:t>
      </w:r>
      <w:r w:rsidRPr="00CA0E1F">
        <w:rPr>
          <w:rFonts w:ascii="Calibri" w:hAnsi="Calibri"/>
        </w:rPr>
        <w:t xml:space="preserve"> </w:t>
      </w:r>
      <w:r w:rsidRPr="00CA0E1F">
        <w:rPr>
          <w:rFonts w:ascii="Calibri" w:hAnsi="Calibri"/>
          <w:b/>
          <w:i/>
        </w:rPr>
        <w:t>(grupul de întreprinderi legate)</w:t>
      </w:r>
      <w:r w:rsidRPr="00CA0E1F">
        <w:rPr>
          <w:rFonts w:ascii="Calibri" w:hAnsi="Calibri"/>
        </w:rPr>
        <w:t xml:space="preserve"> include toate întreprinderile între care există cel puțin una dintre relațiile următoare:</w:t>
      </w:r>
    </w:p>
    <w:p w14:paraId="15593517" w14:textId="4721879D" w:rsidR="003D6611" w:rsidRPr="00CA0E1F" w:rsidRDefault="003D6611" w:rsidP="00A46037">
      <w:pPr>
        <w:tabs>
          <w:tab w:val="left" w:pos="810"/>
          <w:tab w:val="left" w:pos="900"/>
          <w:tab w:val="left" w:pos="1260"/>
          <w:tab w:val="left" w:pos="1350"/>
        </w:tabs>
        <w:spacing w:after="0" w:line="240" w:lineRule="auto"/>
        <w:ind w:firstLine="360"/>
        <w:jc w:val="both"/>
        <w:rPr>
          <w:rFonts w:ascii="Calibri" w:hAnsi="Calibri"/>
        </w:rPr>
      </w:pPr>
      <w:r w:rsidRPr="00CA0E1F">
        <w:rPr>
          <w:rFonts w:ascii="Calibri" w:hAnsi="Calibri"/>
        </w:rPr>
        <w:t xml:space="preserve">a.  o întreprindere deține majoritatea drepturilor de vot ale acționarilor sau ale asociaților unei alte întreprinderi; </w:t>
      </w:r>
    </w:p>
    <w:p w14:paraId="1A5675E5" w14:textId="322A3076" w:rsidR="003D6611" w:rsidRPr="00CA0E1F" w:rsidRDefault="003D6611" w:rsidP="00A46037">
      <w:pPr>
        <w:tabs>
          <w:tab w:val="left" w:pos="900"/>
        </w:tabs>
        <w:spacing w:after="0" w:line="240" w:lineRule="auto"/>
        <w:ind w:firstLine="360"/>
        <w:jc w:val="both"/>
        <w:rPr>
          <w:rFonts w:ascii="Calibri" w:hAnsi="Calibri"/>
        </w:rPr>
      </w:pPr>
      <w:r w:rsidRPr="00CA0E1F">
        <w:rPr>
          <w:rFonts w:ascii="Calibri" w:hAnsi="Calibri"/>
        </w:rPr>
        <w:lastRenderedPageBreak/>
        <w:t xml:space="preserve">b.  o întreprindere are dreptul de a numi sau revoca majoritatea membrilor organelor de administrare, de conducere sau de supraveghere ale unei alte întreprinderi; </w:t>
      </w:r>
    </w:p>
    <w:p w14:paraId="01F5910F" w14:textId="152EBE8A" w:rsidR="003D6611" w:rsidRPr="00CA0E1F" w:rsidRDefault="003D6611" w:rsidP="00A46037">
      <w:pPr>
        <w:tabs>
          <w:tab w:val="left" w:pos="900"/>
        </w:tabs>
        <w:spacing w:after="0" w:line="240" w:lineRule="auto"/>
        <w:ind w:firstLine="360"/>
        <w:jc w:val="both"/>
        <w:rPr>
          <w:rFonts w:ascii="Calibri" w:hAnsi="Calibri"/>
        </w:rPr>
      </w:pPr>
      <w:r w:rsidRPr="00CA0E1F">
        <w:rPr>
          <w:rFonts w:ascii="Calibri" w:hAnsi="Calibri"/>
        </w:rPr>
        <w:t xml:space="preserve">c.  o întreprindere are dreptul de a exercita o influență dominantă asupra altei întreprinderi în temeiul unui contract încheiat cu întreprinderea în cauză sau în temeiul unei prevederi din contractul de societate sau din statutul acesteia; </w:t>
      </w:r>
    </w:p>
    <w:p w14:paraId="44CAAF23" w14:textId="542754DD" w:rsidR="003D6611" w:rsidRPr="00CA0E1F" w:rsidRDefault="003D6611" w:rsidP="00A46037">
      <w:pPr>
        <w:tabs>
          <w:tab w:val="left" w:pos="900"/>
        </w:tabs>
        <w:spacing w:after="0" w:line="240" w:lineRule="auto"/>
        <w:ind w:firstLine="360"/>
        <w:jc w:val="both"/>
        <w:rPr>
          <w:rFonts w:ascii="Calibri" w:hAnsi="Calibri"/>
        </w:rPr>
      </w:pPr>
      <w:r w:rsidRPr="00CA0E1F">
        <w:rPr>
          <w:rFonts w:ascii="Calibri" w:hAnsi="Calibri"/>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2EAD9E85" w14:textId="77777777" w:rsidR="003D6611" w:rsidRPr="00CA0E1F" w:rsidRDefault="003D6611" w:rsidP="00A46037">
      <w:pPr>
        <w:jc w:val="both"/>
        <w:rPr>
          <w:rFonts w:ascii="Calibri" w:hAnsi="Calibri"/>
          <w:b/>
          <w:i/>
        </w:rPr>
      </w:pPr>
      <w:r w:rsidRPr="00CA0E1F">
        <w:rPr>
          <w:rFonts w:ascii="Calibri" w:hAnsi="Calibri"/>
          <w:b/>
          <w:i/>
        </w:rPr>
        <w:t>Întreprinderile care întrețin, cu una sau mai multe întreprinderi, relațiile de la literele (a)-(d) sunt considerate întreprinderi unice.</w:t>
      </w:r>
    </w:p>
    <w:p w14:paraId="086094B1" w14:textId="39F23E25" w:rsidR="003D6611" w:rsidRPr="00CA0E1F" w:rsidRDefault="003D6611" w:rsidP="00A46037">
      <w:pPr>
        <w:jc w:val="both"/>
        <w:rPr>
          <w:rFonts w:ascii="Calibri" w:hAnsi="Calibri"/>
          <w:i/>
        </w:rPr>
      </w:pPr>
      <w:r w:rsidRPr="00CA0E1F">
        <w:rPr>
          <w:rFonts w:ascii="Calibri" w:hAnsi="Calibri"/>
          <w:i/>
        </w:rPr>
        <w:t>Exemplu: dacă întreprinderile A și B formează o întreprindere unică (spre exemplu, A deține peste 50% din părțile sociale ale lui B), atunci A și B împreună vor putea beneficia de 200.000 euro cumulaţi pentru 3 ani fiscali consecutivi (nu fiecare în parte de câte 200.000 euro).</w:t>
      </w:r>
    </w:p>
    <w:p w14:paraId="18154BAD" w14:textId="77777777" w:rsidR="003D6611" w:rsidRPr="00CA0E1F" w:rsidRDefault="003D6611" w:rsidP="00A46037">
      <w:pPr>
        <w:jc w:val="both"/>
        <w:rPr>
          <w:rFonts w:ascii="Calibri" w:hAnsi="Calibri"/>
          <w:b/>
          <w:i/>
        </w:rPr>
      </w:pPr>
      <w:r w:rsidRPr="00CA0E1F">
        <w:rPr>
          <w:rFonts w:ascii="Calibri" w:hAnsi="Calibri"/>
          <w:b/>
          <w:i/>
        </w:rPr>
        <w:t>Întreprinderile care întreţin, prin intermediul uneia sau mai multor întreprinderi, oricare dintre relaţiile de mai sus, constituie, de asemenea, o întreprindere unică. Astfel, dacă întreprinderea A deține majoritatea drepturilor de vot ale întreprinderii B, iar B deține, la rândul ei, majoritatea drepturilor de vot ale întreprinderii C, atunci toate cele 3 întreprinderi constituie o întreprindere unică și împreună vor putea beneficia de 200.000 euro cumulaţi pentru 3 ani fiscali consecutivi (nu fiecare în parte de câte 200.000 euro).</w:t>
      </w:r>
    </w:p>
    <w:p w14:paraId="4979CA84" w14:textId="77777777" w:rsidR="003D6611" w:rsidRPr="00CA0E1F" w:rsidRDefault="003D6611" w:rsidP="00A46037">
      <w:pPr>
        <w:jc w:val="both"/>
        <w:rPr>
          <w:rFonts w:ascii="Calibri" w:hAnsi="Calibri"/>
          <w:b/>
          <w:i/>
        </w:rPr>
      </w:pPr>
      <w:r w:rsidRPr="00CA0E1F">
        <w:rPr>
          <w:rFonts w:ascii="Calibri" w:hAnsi="Calibri"/>
          <w:b/>
          <w:i/>
        </w:rPr>
        <w:t xml:space="preserve">La identificarea întreprinderii unice, se vor avea în vedere doar întreprinderile înregistrate pe teritoriul aceluiași stat membru UE. Astfel, chiar dacă întreprinderea A (înregistrată în România) este deținută în proporție de 60% de întreprinderea B (înregistrată în afara României), cele două întreprinderi nu sunt considerate o întreprindere unică. </w:t>
      </w:r>
    </w:p>
    <w:p w14:paraId="111FD307" w14:textId="58478C2B" w:rsidR="003D7886" w:rsidRPr="00CA0E1F" w:rsidRDefault="003D6611" w:rsidP="00A46037">
      <w:pPr>
        <w:widowControl w:val="0"/>
        <w:spacing w:beforeAutospacing="1" w:afterAutospacing="1"/>
        <w:jc w:val="both"/>
        <w:rPr>
          <w:rFonts w:ascii="Calibri" w:hAnsi="Calibri"/>
        </w:rPr>
      </w:pPr>
      <w:r w:rsidRPr="00CA0E1F">
        <w:rPr>
          <w:rFonts w:ascii="Calibri" w:hAnsi="Calibri"/>
          <w:b/>
          <w:i/>
        </w:rPr>
        <w:t>Legăturile stabilite prin intermediul unei persoane fizice, sau al unui grup de persoane fizice care acționează de comun acord (a se vedea Legea 346/2004 – Art. 4^4 alin 4) , la nivelul a două întreprinderi  A și C, în ceea ce privește acordarea și cumularea ajutorului de minimis, A și C nu vor fi considerate ca formând o întreprindere unică.</w:t>
      </w:r>
    </w:p>
    <w:p w14:paraId="368C4EE0" w14:textId="3D4DE306" w:rsidR="007F7572" w:rsidRPr="00CA0E1F" w:rsidRDefault="007F7572" w:rsidP="00A46037">
      <w:pPr>
        <w:spacing w:before="120" w:after="120" w:line="240" w:lineRule="auto"/>
        <w:jc w:val="both"/>
        <w:rPr>
          <w:rFonts w:ascii="Calibri" w:hAnsi="Calibri"/>
        </w:rPr>
      </w:pPr>
      <w:r w:rsidRPr="00CA0E1F">
        <w:rPr>
          <w:rFonts w:ascii="Calibri" w:hAnsi="Calibri"/>
          <w:b/>
        </w:rPr>
        <w:t>Activitatea principală 5 – asistență juridică pentru reglementarea actelor de identitate, de proprietate, de stare civilă (acolo unde este cazul)</w:t>
      </w:r>
      <w:r w:rsidR="0029299A" w:rsidRPr="00CA0E1F">
        <w:rPr>
          <w:rFonts w:ascii="Calibri" w:hAnsi="Calibri"/>
          <w:b/>
        </w:rPr>
        <w:t>.</w:t>
      </w:r>
      <w:r w:rsidRPr="00CA0E1F">
        <w:rPr>
          <w:rFonts w:ascii="Calibri" w:hAnsi="Calibri"/>
          <w:b/>
        </w:rPr>
        <w:t xml:space="preserve"> </w:t>
      </w:r>
      <w:r w:rsidR="0029299A" w:rsidRPr="00CA0E1F">
        <w:rPr>
          <w:rFonts w:ascii="Calibri" w:hAnsi="Calibri"/>
        </w:rPr>
        <w:t>În cadrul acestei activități se va acorda sprijin pentru furnizarea de asistență juridică pentru reglementarea actelor de identitate, de proprietate, de stare civilă, de obținere a drepturilor de asistență socială (beneficii de asistență/ servicii sociale).</w:t>
      </w:r>
    </w:p>
    <w:p w14:paraId="3FBAC290" w14:textId="77777777" w:rsidR="00EC2FC3" w:rsidRPr="00CA0E1F" w:rsidRDefault="00EC2FC3" w:rsidP="00A46037">
      <w:pPr>
        <w:spacing w:before="120" w:after="120" w:line="240" w:lineRule="auto"/>
        <w:jc w:val="both"/>
        <w:rPr>
          <w:rFonts w:ascii="Calibri" w:hAnsi="Calibri"/>
          <w:b/>
        </w:rPr>
      </w:pPr>
    </w:p>
    <w:p w14:paraId="7AC6EA52" w14:textId="31B4EFEB" w:rsidR="00623EF4" w:rsidRPr="00CA0E1F" w:rsidRDefault="00930BA4" w:rsidP="00A46037">
      <w:pPr>
        <w:spacing w:before="120" w:after="120" w:line="240" w:lineRule="auto"/>
        <w:jc w:val="both"/>
        <w:rPr>
          <w:rFonts w:ascii="Calibri" w:hAnsi="Calibri"/>
        </w:rPr>
      </w:pPr>
      <w:r w:rsidRPr="00CA0E1F">
        <w:rPr>
          <w:rFonts w:ascii="Calibri" w:hAnsi="Calibri"/>
          <w:b/>
        </w:rPr>
        <w:t xml:space="preserve">Activitatea principală </w:t>
      </w:r>
      <w:r w:rsidR="0027442E" w:rsidRPr="00CA0E1F">
        <w:rPr>
          <w:rFonts w:ascii="Calibri" w:hAnsi="Calibri"/>
          <w:b/>
        </w:rPr>
        <w:t>6</w:t>
      </w:r>
      <w:r w:rsidR="004F019E" w:rsidRPr="00CA0E1F">
        <w:rPr>
          <w:rFonts w:ascii="Calibri" w:hAnsi="Calibri"/>
          <w:b/>
        </w:rPr>
        <w:t xml:space="preserve"> -</w:t>
      </w:r>
      <w:r w:rsidR="0089480E" w:rsidRPr="00CA0E1F">
        <w:rPr>
          <w:rFonts w:ascii="Calibri" w:hAnsi="Calibri"/>
          <w:b/>
        </w:rPr>
        <w:t xml:space="preserve"> </w:t>
      </w:r>
      <w:r w:rsidR="007525FC" w:rsidRPr="00CA0E1F">
        <w:rPr>
          <w:rFonts w:ascii="Calibri" w:hAnsi="Calibri"/>
          <w:b/>
        </w:rPr>
        <w:t>Campanii de informare şi conștientizare/ ac</w:t>
      </w:r>
      <w:r w:rsidR="007525FC" w:rsidRPr="00CA0E1F">
        <w:rPr>
          <w:rFonts w:ascii="Calibri" w:hAnsi="Calibri" w:cs="Times New Roman"/>
          <w:b/>
        </w:rPr>
        <w:t>ț</w:t>
      </w:r>
      <w:r w:rsidR="007525FC" w:rsidRPr="00CA0E1F">
        <w:rPr>
          <w:rFonts w:ascii="Calibri" w:hAnsi="Calibri"/>
          <w:b/>
        </w:rPr>
        <w:t>iuni specifice în domeniul combaterii discriminării</w:t>
      </w:r>
      <w:r w:rsidR="00D435B2" w:rsidRPr="00CA0E1F">
        <w:rPr>
          <w:rFonts w:ascii="Calibri" w:hAnsi="Calibri"/>
          <w:b/>
        </w:rPr>
        <w:t xml:space="preserve"> și promovării multiculturalismului </w:t>
      </w:r>
      <w:r w:rsidR="007525FC" w:rsidRPr="00CA0E1F">
        <w:rPr>
          <w:rFonts w:ascii="Calibri" w:hAnsi="Calibri"/>
          <w:b/>
        </w:rPr>
        <w:t>și acțiuni de implicare activă și voluntariat al membrilor comunită</w:t>
      </w:r>
      <w:r w:rsidR="007525FC" w:rsidRPr="00CA0E1F">
        <w:rPr>
          <w:rFonts w:ascii="Calibri" w:hAnsi="Calibri" w:cs="Times New Roman"/>
          <w:b/>
        </w:rPr>
        <w:t>ț</w:t>
      </w:r>
      <w:r w:rsidR="007525FC" w:rsidRPr="00CA0E1F">
        <w:rPr>
          <w:rFonts w:ascii="Calibri" w:hAnsi="Calibri"/>
          <w:b/>
        </w:rPr>
        <w:t>ii în solu</w:t>
      </w:r>
      <w:r w:rsidR="007525FC" w:rsidRPr="00CA0E1F">
        <w:rPr>
          <w:rFonts w:ascii="Calibri" w:hAnsi="Calibri" w:cs="Times New Roman"/>
          <w:b/>
        </w:rPr>
        <w:t>ț</w:t>
      </w:r>
      <w:r w:rsidR="007525FC" w:rsidRPr="00CA0E1F">
        <w:rPr>
          <w:rFonts w:ascii="Calibri" w:hAnsi="Calibri"/>
          <w:b/>
        </w:rPr>
        <w:t>ionarea problemelor cu care se confruntă comunitatea</w:t>
      </w:r>
      <w:r w:rsidR="007525FC" w:rsidRPr="00CA0E1F">
        <w:rPr>
          <w:rFonts w:ascii="Calibri" w:hAnsi="Calibri"/>
        </w:rPr>
        <w:t>. În cazul comunită</w:t>
      </w:r>
      <w:r w:rsidR="007525FC" w:rsidRPr="00CA0E1F">
        <w:rPr>
          <w:rFonts w:ascii="Calibri" w:hAnsi="Calibri" w:cs="Times New Roman"/>
        </w:rPr>
        <w:t>ț</w:t>
      </w:r>
      <w:r w:rsidR="007525FC" w:rsidRPr="00CA0E1F">
        <w:rPr>
          <w:rFonts w:ascii="Calibri" w:hAnsi="Calibri"/>
        </w:rPr>
        <w:t>ilor segregate sau a existen</w:t>
      </w:r>
      <w:r w:rsidR="007525FC" w:rsidRPr="00CA0E1F">
        <w:rPr>
          <w:rFonts w:ascii="Calibri" w:hAnsi="Calibri" w:cs="Times New Roman"/>
        </w:rPr>
        <w:t>ț</w:t>
      </w:r>
      <w:r w:rsidR="007525FC" w:rsidRPr="00CA0E1F">
        <w:rPr>
          <w:rFonts w:ascii="Calibri" w:hAnsi="Calibri"/>
        </w:rPr>
        <w:t>ei unor servicii segregate (precum cele educa</w:t>
      </w:r>
      <w:r w:rsidR="007525FC" w:rsidRPr="00CA0E1F">
        <w:rPr>
          <w:rFonts w:ascii="Calibri" w:hAnsi="Calibri" w:cs="Times New Roman"/>
        </w:rPr>
        <w:t>ț</w:t>
      </w:r>
      <w:r w:rsidR="007525FC" w:rsidRPr="00CA0E1F">
        <w:rPr>
          <w:rFonts w:ascii="Calibri" w:hAnsi="Calibri"/>
        </w:rPr>
        <w:t>ionale) sunt încurajate campaniile de informare care au ca scop pregătirea procesului de desegregare și integrare a grupului marginalizat în societate (în special cele ce vizează desegregarea școlară și cea legată de locuire).</w:t>
      </w:r>
    </w:p>
    <w:p w14:paraId="3C184E17" w14:textId="77777777" w:rsidR="00FC1A25" w:rsidRPr="00CA0E1F" w:rsidRDefault="00FC1A25" w:rsidP="00A46037">
      <w:pPr>
        <w:spacing w:before="120" w:after="120" w:line="240" w:lineRule="auto"/>
        <w:jc w:val="both"/>
        <w:rPr>
          <w:rFonts w:ascii="Calibri" w:hAnsi="Calibri"/>
          <w:b/>
        </w:rPr>
      </w:pPr>
    </w:p>
    <w:p w14:paraId="0B789D67" w14:textId="77777777" w:rsidR="0089480E" w:rsidRPr="00CA0E1F" w:rsidRDefault="00930BA4" w:rsidP="00A46037">
      <w:pPr>
        <w:spacing w:before="120" w:after="120" w:line="240" w:lineRule="auto"/>
        <w:jc w:val="both"/>
        <w:rPr>
          <w:rFonts w:ascii="Calibri" w:hAnsi="Calibri"/>
        </w:rPr>
      </w:pPr>
      <w:r w:rsidRPr="00CA0E1F">
        <w:rPr>
          <w:rFonts w:ascii="Calibri" w:hAnsi="Calibri"/>
          <w:b/>
        </w:rPr>
        <w:lastRenderedPageBreak/>
        <w:t xml:space="preserve">Activitatea </w:t>
      </w:r>
      <w:r w:rsidR="00F22211" w:rsidRPr="00CA0E1F">
        <w:rPr>
          <w:rFonts w:ascii="Calibri" w:hAnsi="Calibri"/>
          <w:b/>
        </w:rPr>
        <w:t xml:space="preserve">principală </w:t>
      </w:r>
      <w:r w:rsidR="0027442E" w:rsidRPr="00CA0E1F">
        <w:rPr>
          <w:rFonts w:ascii="Calibri" w:hAnsi="Calibri"/>
          <w:b/>
        </w:rPr>
        <w:t>7</w:t>
      </w:r>
      <w:r w:rsidR="00F22211" w:rsidRPr="00CA0E1F">
        <w:rPr>
          <w:rFonts w:ascii="Calibri" w:hAnsi="Calibri"/>
        </w:rPr>
        <w:t xml:space="preserve"> </w:t>
      </w:r>
      <w:r w:rsidR="00F22211" w:rsidRPr="00CA0E1F">
        <w:rPr>
          <w:rFonts w:ascii="Calibri" w:hAnsi="Calibri"/>
          <w:b/>
        </w:rPr>
        <w:t>Activități de îmbunătățire a condițiilor de locuit</w:t>
      </w:r>
      <w:r w:rsidR="00F22211" w:rsidRPr="00CA0E1F">
        <w:rPr>
          <w:rFonts w:ascii="Calibri" w:hAnsi="Calibri"/>
        </w:rPr>
        <w:t xml:space="preserve"> </w:t>
      </w:r>
      <w:r w:rsidR="00F22211" w:rsidRPr="00CA0E1F">
        <w:rPr>
          <w:rFonts w:ascii="Calibri" w:hAnsi="Calibri"/>
          <w:b/>
        </w:rPr>
        <w:t>ale persoanelor din grupul țintă</w:t>
      </w:r>
      <w:r w:rsidR="007525FC" w:rsidRPr="00CA0E1F">
        <w:rPr>
          <w:rFonts w:ascii="Calibri" w:hAnsi="Calibri"/>
        </w:rPr>
        <w:t xml:space="preserve"> (lucrări de reparații, consolidări structurale, izolație termică și încălzirea locuinței, extinderi de camere, îmbunătățirea igienei locuinței și spațiilor conexe), pentru a reduce pericolul pe care locuirea precară îl reprezintă pentru siguranța familiilor și pentru a facilita îmbunătățirea stării de sănătate și a capacității de învățare și ocupare a persoanelor din grupul țintă.</w:t>
      </w:r>
    </w:p>
    <w:p w14:paraId="2D3B321D" w14:textId="700B3764" w:rsidR="00FC1A25" w:rsidRPr="00CA0E1F" w:rsidRDefault="00B4666D" w:rsidP="00A46037">
      <w:pPr>
        <w:spacing w:before="120" w:after="120" w:line="240" w:lineRule="auto"/>
        <w:jc w:val="both"/>
        <w:rPr>
          <w:rFonts w:ascii="Calibri" w:hAnsi="Calibri" w:cs="Arial"/>
        </w:rPr>
      </w:pPr>
      <w:r w:rsidRPr="00CA0E1F">
        <w:rPr>
          <w:rFonts w:ascii="Calibri" w:hAnsi="Calibri" w:cs="Arial"/>
        </w:rPr>
        <w:t xml:space="preserve">Fiecare activitate principală din cadrul proiectului POCU trebuie să fie fundamentată </w:t>
      </w:r>
      <w:r w:rsidR="00462061" w:rsidRPr="00CA0E1F">
        <w:rPr>
          <w:rFonts w:ascii="Calibri" w:hAnsi="Calibri" w:cs="Arial"/>
        </w:rPr>
        <w:t xml:space="preserve">adecvat, </w:t>
      </w:r>
      <w:r w:rsidRPr="00CA0E1F">
        <w:rPr>
          <w:rFonts w:ascii="Calibri" w:hAnsi="Calibri" w:cs="Arial"/>
        </w:rPr>
        <w:t>cu date din teritoriul vizat la nivelul proiectului POCU, făcându-se trimitere și la nevoia  descrisă în analiza diagnostic, respectiv în SWOT (Cap I, III din SDL/SDL-urile aferente respectivelor teritorii).</w:t>
      </w:r>
    </w:p>
    <w:p w14:paraId="5932495C" w14:textId="77777777" w:rsidR="003D7886" w:rsidRPr="00CA0E1F" w:rsidRDefault="003D7886" w:rsidP="00A46037">
      <w:pPr>
        <w:spacing w:before="120" w:after="120" w:line="240" w:lineRule="auto"/>
        <w:jc w:val="both"/>
        <w:rPr>
          <w:rFonts w:ascii="Calibri" w:hAnsi="Calibri" w:cs="Arial"/>
        </w:rPr>
      </w:pPr>
    </w:p>
    <w:p w14:paraId="0564C8B7" w14:textId="0B75FAC8" w:rsidR="00D435B2" w:rsidRPr="00CA0E1F" w:rsidRDefault="00D007DB" w:rsidP="00A46037">
      <w:pPr>
        <w:pStyle w:val="ListParagraph"/>
        <w:spacing w:before="120" w:after="120" w:line="240" w:lineRule="auto"/>
        <w:ind w:left="0"/>
        <w:contextualSpacing w:val="0"/>
        <w:jc w:val="both"/>
        <w:rPr>
          <w:rFonts w:ascii="Calibri" w:hAnsi="Calibri" w:cstheme="minorHAnsi"/>
          <w:b/>
          <w:i/>
          <w:iCs/>
        </w:rPr>
      </w:pPr>
      <w:r w:rsidRPr="00CA0E1F">
        <w:rPr>
          <w:rFonts w:ascii="Calibri" w:hAnsi="Calibri" w:cstheme="minorHAnsi"/>
          <w:b/>
          <w:i/>
          <w:iCs/>
        </w:rPr>
        <w:t>N</w:t>
      </w:r>
      <w:r w:rsidR="002476E2" w:rsidRPr="00CA0E1F">
        <w:rPr>
          <w:rFonts w:ascii="Calibri" w:hAnsi="Calibri" w:cstheme="minorHAnsi"/>
          <w:b/>
          <w:i/>
          <w:iCs/>
        </w:rPr>
        <w:t>.</w:t>
      </w:r>
      <w:r w:rsidRPr="00CA0E1F">
        <w:rPr>
          <w:rFonts w:ascii="Calibri" w:hAnsi="Calibri" w:cstheme="minorHAnsi"/>
          <w:b/>
          <w:i/>
          <w:iCs/>
        </w:rPr>
        <w:t>B</w:t>
      </w:r>
      <w:r w:rsidR="002476E2" w:rsidRPr="00CA0E1F">
        <w:rPr>
          <w:rFonts w:ascii="Calibri" w:hAnsi="Calibri" w:cstheme="minorHAnsi"/>
          <w:b/>
          <w:i/>
          <w:iCs/>
        </w:rPr>
        <w:t>.</w:t>
      </w:r>
      <w:r w:rsidRPr="00CA0E1F">
        <w:rPr>
          <w:rFonts w:ascii="Calibri" w:hAnsi="Calibri" w:cstheme="minorHAnsi"/>
          <w:b/>
          <w:i/>
          <w:iCs/>
        </w:rPr>
        <w:t xml:space="preserve"> </w:t>
      </w:r>
      <w:r w:rsidR="00EC3468" w:rsidRPr="00CA0E1F">
        <w:rPr>
          <w:rFonts w:ascii="Calibri" w:hAnsi="Calibri" w:cstheme="minorHAnsi"/>
          <w:b/>
          <w:i/>
          <w:iCs/>
        </w:rPr>
        <w:t>Măsurile vizate în cadrul PI9.vi</w:t>
      </w:r>
      <w:r w:rsidR="003D7886" w:rsidRPr="00CA0E1F">
        <w:rPr>
          <w:rFonts w:ascii="Calibri" w:hAnsi="Calibri" w:cstheme="minorHAnsi"/>
          <w:b/>
          <w:i/>
          <w:iCs/>
        </w:rPr>
        <w:t xml:space="preserve"> O.S. 5.2 </w:t>
      </w:r>
      <w:r w:rsidR="00EC3468" w:rsidRPr="00CA0E1F">
        <w:rPr>
          <w:rFonts w:ascii="Calibri" w:hAnsi="Calibri" w:cstheme="minorHAnsi"/>
          <w:b/>
          <w:i/>
          <w:iCs/>
        </w:rPr>
        <w:t xml:space="preserve"> vor fi finanțate în cadrul unui singur proiect POCU. </w:t>
      </w:r>
    </w:p>
    <w:p w14:paraId="6E1CFFE6" w14:textId="573A7B95" w:rsidR="00D007DB" w:rsidRPr="00CA0E1F" w:rsidRDefault="00EC3468" w:rsidP="00A46037">
      <w:pPr>
        <w:pStyle w:val="ListParagraph"/>
        <w:spacing w:before="120" w:after="120" w:line="240" w:lineRule="auto"/>
        <w:ind w:left="0"/>
        <w:contextualSpacing w:val="0"/>
        <w:jc w:val="both"/>
        <w:rPr>
          <w:rFonts w:ascii="Calibri" w:hAnsi="Calibri" w:cstheme="minorHAnsi"/>
          <w:b/>
          <w:i/>
          <w:iCs/>
        </w:rPr>
      </w:pPr>
      <w:r w:rsidRPr="00CA0E1F">
        <w:rPr>
          <w:rFonts w:ascii="Calibri" w:hAnsi="Calibri" w:cstheme="minorHAnsi"/>
          <w:b/>
          <w:i/>
          <w:iCs/>
        </w:rPr>
        <w:t>Astfel, p</w:t>
      </w:r>
      <w:r w:rsidR="00AA44C8" w:rsidRPr="00CA0E1F">
        <w:rPr>
          <w:rFonts w:ascii="Calibri" w:hAnsi="Calibri" w:cstheme="minorHAnsi"/>
          <w:b/>
          <w:i/>
          <w:iCs/>
        </w:rPr>
        <w:t xml:space="preserve">entru evitarea suprapunerilor și a dublei </w:t>
      </w:r>
      <w:r w:rsidR="005D6FD0" w:rsidRPr="00CA0E1F">
        <w:rPr>
          <w:rFonts w:ascii="Calibri" w:hAnsi="Calibri" w:cstheme="minorHAnsi"/>
          <w:b/>
          <w:i/>
          <w:iCs/>
        </w:rPr>
        <w:t>finanțări</w:t>
      </w:r>
      <w:r w:rsidR="00C54F95" w:rsidRPr="00CA0E1F">
        <w:rPr>
          <w:rFonts w:ascii="Calibri" w:hAnsi="Calibri" w:cstheme="minorHAnsi"/>
          <w:b/>
          <w:i/>
          <w:iCs/>
        </w:rPr>
        <w:t>,</w:t>
      </w:r>
      <w:r w:rsidR="005D6FD0" w:rsidRPr="00CA0E1F">
        <w:rPr>
          <w:rFonts w:ascii="Calibri" w:hAnsi="Calibri" w:cstheme="minorHAnsi"/>
          <w:b/>
          <w:i/>
          <w:iCs/>
        </w:rPr>
        <w:t xml:space="preserve">  </w:t>
      </w:r>
      <w:r w:rsidR="002C0CE7" w:rsidRPr="00CA0E1F">
        <w:rPr>
          <w:rFonts w:ascii="Calibri" w:hAnsi="Calibri" w:cstheme="minorHAnsi"/>
          <w:b/>
          <w:i/>
          <w:iCs/>
        </w:rPr>
        <w:t>UAT</w:t>
      </w:r>
      <w:r w:rsidR="00C54F95" w:rsidRPr="00CA0E1F">
        <w:rPr>
          <w:rFonts w:ascii="Calibri" w:hAnsi="Calibri" w:cstheme="minorHAnsi"/>
          <w:b/>
          <w:i/>
          <w:iCs/>
        </w:rPr>
        <w:t>-</w:t>
      </w:r>
      <w:r w:rsidR="002C0CE7" w:rsidRPr="00CA0E1F">
        <w:rPr>
          <w:rFonts w:ascii="Calibri" w:hAnsi="Calibri" w:cstheme="minorHAnsi"/>
          <w:b/>
          <w:i/>
          <w:iCs/>
        </w:rPr>
        <w:t>urile</w:t>
      </w:r>
      <w:r w:rsidR="00D007DB" w:rsidRPr="00CA0E1F">
        <w:rPr>
          <w:rFonts w:ascii="Calibri" w:hAnsi="Calibri" w:cstheme="minorHAnsi"/>
          <w:b/>
          <w:i/>
          <w:iCs/>
        </w:rPr>
        <w:t xml:space="preserve"> care vor beneficia de măsurile vizate în cadrul PI 9.vi</w:t>
      </w:r>
      <w:r w:rsidR="008976F7" w:rsidRPr="00CA0E1F">
        <w:rPr>
          <w:rFonts w:ascii="Calibri" w:hAnsi="Calibri" w:cstheme="minorHAnsi"/>
          <w:b/>
          <w:i/>
          <w:iCs/>
        </w:rPr>
        <w:t xml:space="preserve"> O.S.5.2</w:t>
      </w:r>
      <w:r w:rsidR="00D007DB" w:rsidRPr="00CA0E1F">
        <w:rPr>
          <w:rFonts w:ascii="Calibri" w:hAnsi="Calibri" w:cstheme="minorHAnsi"/>
          <w:b/>
          <w:i/>
          <w:iCs/>
        </w:rPr>
        <w:t xml:space="preserve"> vor fi excluse de la finanțarea </w:t>
      </w:r>
      <w:r w:rsidR="009B22D2" w:rsidRPr="00CA0E1F">
        <w:rPr>
          <w:rFonts w:ascii="Calibri" w:hAnsi="Calibri" w:cstheme="minorHAnsi"/>
          <w:b/>
          <w:i/>
          <w:iCs/>
        </w:rPr>
        <w:t xml:space="preserve">activităților </w:t>
      </w:r>
      <w:r w:rsidR="00D007DB" w:rsidRPr="00CA0E1F">
        <w:rPr>
          <w:rFonts w:ascii="Calibri" w:hAnsi="Calibri" w:cstheme="minorHAnsi"/>
          <w:b/>
          <w:i/>
          <w:iCs/>
        </w:rPr>
        <w:t xml:space="preserve">similare asigurată la nivelul </w:t>
      </w:r>
      <w:r w:rsidR="009B22D2" w:rsidRPr="00CA0E1F">
        <w:rPr>
          <w:rFonts w:ascii="Calibri" w:hAnsi="Calibri" w:cstheme="minorHAnsi"/>
          <w:b/>
          <w:i/>
          <w:iCs/>
        </w:rPr>
        <w:t xml:space="preserve">altei axe prioritare/prioritate de investiții/ obiectiv specific </w:t>
      </w:r>
      <w:r w:rsidRPr="00CA0E1F">
        <w:rPr>
          <w:rFonts w:ascii="Calibri" w:hAnsi="Calibri" w:cstheme="minorHAnsi"/>
          <w:b/>
          <w:i/>
          <w:iCs/>
        </w:rPr>
        <w:t>și invers</w:t>
      </w:r>
      <w:r w:rsidR="009B22D2" w:rsidRPr="00CA0E1F">
        <w:rPr>
          <w:rFonts w:ascii="Calibri" w:hAnsi="Calibri" w:cstheme="minorHAnsi"/>
          <w:b/>
          <w:i/>
          <w:iCs/>
        </w:rPr>
        <w:t>, după cum urmează:</w:t>
      </w:r>
    </w:p>
    <w:p w14:paraId="2D8EFD58" w14:textId="2DE0F65D" w:rsidR="009B22D2" w:rsidRPr="00CA0E1F" w:rsidRDefault="009B22D2" w:rsidP="00A46037">
      <w:pPr>
        <w:pStyle w:val="ListParagraph"/>
        <w:numPr>
          <w:ilvl w:val="0"/>
          <w:numId w:val="139"/>
        </w:numPr>
        <w:spacing w:before="120" w:after="120" w:line="240" w:lineRule="auto"/>
        <w:ind w:left="270" w:hanging="270"/>
        <w:jc w:val="both"/>
        <w:rPr>
          <w:rFonts w:ascii="Calibri" w:hAnsi="Calibri" w:cstheme="minorHAnsi"/>
          <w:i/>
          <w:iCs/>
        </w:rPr>
      </w:pPr>
      <w:r w:rsidRPr="00CA0E1F">
        <w:rPr>
          <w:rFonts w:ascii="Calibri" w:hAnsi="Calibri" w:cstheme="minorHAnsi"/>
          <w:i/>
          <w:iCs/>
        </w:rPr>
        <w:t>Comunitățile marginalizate care vor beneficia de finanțare din cadrul acest</w:t>
      </w:r>
      <w:r w:rsidR="008976F7" w:rsidRPr="00CA0E1F">
        <w:rPr>
          <w:rFonts w:ascii="Calibri" w:hAnsi="Calibri" w:cstheme="minorHAnsi"/>
          <w:i/>
          <w:iCs/>
        </w:rPr>
        <w:t xml:space="preserve">ui apel </w:t>
      </w:r>
      <w:r w:rsidR="001252A3" w:rsidRPr="00CA0E1F">
        <w:rPr>
          <w:rFonts w:ascii="Calibri" w:hAnsi="Calibri" w:cstheme="minorHAnsi"/>
          <w:i/>
          <w:iCs/>
        </w:rPr>
        <w:t>vor fi excluse de la finanțare</w:t>
      </w:r>
      <w:r w:rsidRPr="00CA0E1F">
        <w:rPr>
          <w:rFonts w:ascii="Calibri" w:hAnsi="Calibri" w:cstheme="minorHAnsi"/>
          <w:i/>
          <w:iCs/>
        </w:rPr>
        <w:t xml:space="preserve"> din cadrul: </w:t>
      </w:r>
    </w:p>
    <w:p w14:paraId="6199D3C9" w14:textId="56607DAA" w:rsidR="009B22D2" w:rsidRPr="00CA0E1F" w:rsidRDefault="009B22D2" w:rsidP="00A46037">
      <w:pPr>
        <w:pStyle w:val="ListParagraph"/>
        <w:numPr>
          <w:ilvl w:val="0"/>
          <w:numId w:val="138"/>
        </w:numPr>
        <w:spacing w:before="120" w:after="120" w:line="240" w:lineRule="auto"/>
        <w:contextualSpacing w:val="0"/>
        <w:jc w:val="both"/>
        <w:rPr>
          <w:rFonts w:ascii="Calibri" w:hAnsi="Calibri" w:cstheme="minorHAnsi"/>
          <w:i/>
          <w:iCs/>
        </w:rPr>
      </w:pPr>
      <w:r w:rsidRPr="00CA0E1F">
        <w:rPr>
          <w:rFonts w:ascii="Calibri" w:hAnsi="Calibri" w:cstheme="minorHAnsi"/>
          <w:i/>
          <w:iCs/>
        </w:rPr>
        <w:t xml:space="preserve">AP 4 – PI 9.ii, O.S 4.1, O.S. 4.2., O.S.4.4 </w:t>
      </w:r>
    </w:p>
    <w:p w14:paraId="0313FDB4" w14:textId="04AE6DA9" w:rsidR="009B22D2" w:rsidRPr="00CA0E1F" w:rsidRDefault="009B22D2" w:rsidP="00A46037">
      <w:pPr>
        <w:pStyle w:val="ListParagraph"/>
        <w:numPr>
          <w:ilvl w:val="0"/>
          <w:numId w:val="139"/>
        </w:numPr>
        <w:spacing w:before="120" w:after="120" w:line="240" w:lineRule="auto"/>
        <w:ind w:left="270" w:hanging="270"/>
        <w:jc w:val="both"/>
        <w:rPr>
          <w:rFonts w:ascii="Calibri" w:hAnsi="Calibri" w:cstheme="minorHAnsi"/>
          <w:i/>
          <w:iCs/>
        </w:rPr>
      </w:pPr>
      <w:r w:rsidRPr="00CA0E1F">
        <w:rPr>
          <w:rFonts w:ascii="Calibri" w:hAnsi="Calibri" w:cstheme="minorHAnsi"/>
          <w:i/>
          <w:iCs/>
        </w:rPr>
        <w:t>Comunitățile marginalizate care vor beneficia de finanțare din cadrul aces</w:t>
      </w:r>
      <w:r w:rsidR="008976F7" w:rsidRPr="00CA0E1F">
        <w:rPr>
          <w:rFonts w:ascii="Calibri" w:hAnsi="Calibri" w:cstheme="minorHAnsi"/>
          <w:i/>
          <w:iCs/>
        </w:rPr>
        <w:t xml:space="preserve">tui apel </w:t>
      </w:r>
      <w:r w:rsidRPr="00CA0E1F">
        <w:rPr>
          <w:rFonts w:ascii="Calibri" w:hAnsi="Calibri" w:cstheme="minorHAnsi"/>
          <w:i/>
          <w:iCs/>
        </w:rPr>
        <w:t xml:space="preserve">vor fi excluse de la finanțarea </w:t>
      </w:r>
      <w:r w:rsidR="001252A3" w:rsidRPr="00CA0E1F">
        <w:rPr>
          <w:rFonts w:ascii="Calibri" w:hAnsi="Calibri" w:cstheme="minorHAnsi"/>
          <w:i/>
          <w:iCs/>
        </w:rPr>
        <w:t>activităților</w:t>
      </w:r>
      <w:r w:rsidRPr="00CA0E1F">
        <w:rPr>
          <w:rFonts w:ascii="Calibri" w:hAnsi="Calibri" w:cstheme="minorHAnsi"/>
          <w:i/>
          <w:iCs/>
        </w:rPr>
        <w:t xml:space="preserve"> similare</w:t>
      </w:r>
      <w:r w:rsidRPr="00CA0E1F">
        <w:rPr>
          <w:rFonts w:ascii="Calibri" w:hAnsi="Calibri" w:cstheme="minorHAnsi"/>
          <w:b/>
          <w:i/>
          <w:iCs/>
        </w:rPr>
        <w:t xml:space="preserve"> </w:t>
      </w:r>
      <w:r w:rsidRPr="00CA0E1F">
        <w:rPr>
          <w:rFonts w:ascii="Calibri" w:hAnsi="Calibri" w:cstheme="minorHAnsi"/>
          <w:i/>
          <w:iCs/>
        </w:rPr>
        <w:t xml:space="preserve">la nivelul: </w:t>
      </w:r>
    </w:p>
    <w:p w14:paraId="30F88815" w14:textId="77777777" w:rsidR="009B22D2" w:rsidRPr="00CA0E1F" w:rsidRDefault="009B22D2" w:rsidP="00A46037">
      <w:pPr>
        <w:pStyle w:val="ListParagraph"/>
        <w:numPr>
          <w:ilvl w:val="0"/>
          <w:numId w:val="138"/>
        </w:numPr>
        <w:spacing w:before="120" w:after="120" w:line="240" w:lineRule="auto"/>
        <w:contextualSpacing w:val="0"/>
        <w:jc w:val="both"/>
        <w:rPr>
          <w:rFonts w:ascii="Calibri" w:hAnsi="Calibri" w:cstheme="minorHAnsi"/>
          <w:i/>
          <w:iCs/>
        </w:rPr>
      </w:pPr>
      <w:r w:rsidRPr="00CA0E1F">
        <w:rPr>
          <w:rFonts w:ascii="Calibri" w:hAnsi="Calibri" w:cstheme="minorHAnsi"/>
          <w:i/>
          <w:iCs/>
        </w:rPr>
        <w:t>AP 6- PI 10i</w:t>
      </w:r>
    </w:p>
    <w:p w14:paraId="49894F1E" w14:textId="3F6841DB" w:rsidR="009B22D2" w:rsidRPr="00CA0E1F" w:rsidRDefault="009B22D2" w:rsidP="00A46037">
      <w:pPr>
        <w:pStyle w:val="ListParagraph"/>
        <w:numPr>
          <w:ilvl w:val="0"/>
          <w:numId w:val="139"/>
        </w:numPr>
        <w:spacing w:before="120" w:after="120" w:line="240" w:lineRule="auto"/>
        <w:ind w:left="360"/>
        <w:jc w:val="both"/>
        <w:rPr>
          <w:rFonts w:ascii="Calibri" w:hAnsi="Calibri" w:cstheme="minorHAnsi"/>
          <w:i/>
          <w:iCs/>
        </w:rPr>
      </w:pPr>
      <w:r w:rsidRPr="00CA0E1F">
        <w:rPr>
          <w:rFonts w:ascii="Calibri" w:hAnsi="Calibri" w:cstheme="minorHAnsi"/>
          <w:bCs/>
          <w:i/>
        </w:rPr>
        <w:t>Pentru</w:t>
      </w:r>
      <w:r w:rsidRPr="00CA0E1F">
        <w:rPr>
          <w:rFonts w:ascii="Calibri" w:hAnsi="Calibri" w:cstheme="minorHAnsi"/>
          <w:b/>
          <w:bCs/>
          <w:i/>
        </w:rPr>
        <w:t xml:space="preserve"> </w:t>
      </w:r>
      <w:r w:rsidRPr="00CA0E1F">
        <w:rPr>
          <w:rFonts w:ascii="Calibri" w:hAnsi="Calibri" w:cstheme="minorHAnsi"/>
          <w:i/>
          <w:iCs/>
        </w:rPr>
        <w:t xml:space="preserve">evitarea suprapunerilor și a dublei finanțări, persoanele din grupul țintă care vor beneficia de măsurile vizate în cadrul </w:t>
      </w:r>
      <w:r w:rsidR="008976F7" w:rsidRPr="00CA0E1F">
        <w:rPr>
          <w:rFonts w:ascii="Calibri" w:hAnsi="Calibri" w:cstheme="minorHAnsi"/>
          <w:i/>
          <w:iCs/>
        </w:rPr>
        <w:t>acestui apel</w:t>
      </w:r>
      <w:r w:rsidRPr="00CA0E1F">
        <w:rPr>
          <w:rFonts w:ascii="Calibri" w:hAnsi="Calibri" w:cstheme="minorHAnsi"/>
          <w:i/>
          <w:iCs/>
        </w:rPr>
        <w:t xml:space="preserve"> vor fi excluse de la finanțarea </w:t>
      </w:r>
      <w:r w:rsidRPr="00CA0E1F">
        <w:rPr>
          <w:rFonts w:ascii="Calibri" w:hAnsi="Calibri" w:cstheme="minorHAnsi"/>
          <w:b/>
          <w:i/>
          <w:iCs/>
        </w:rPr>
        <w:t>măsurilor similare</w:t>
      </w:r>
      <w:r w:rsidRPr="00CA0E1F">
        <w:rPr>
          <w:rStyle w:val="FootnoteReference"/>
          <w:rFonts w:ascii="Calibri" w:hAnsi="Calibri" w:cstheme="minorHAnsi"/>
          <w:b/>
          <w:i/>
          <w:iCs/>
        </w:rPr>
        <w:footnoteReference w:id="3"/>
      </w:r>
      <w:r w:rsidRPr="00CA0E1F">
        <w:rPr>
          <w:rFonts w:ascii="Calibri" w:hAnsi="Calibri" w:cstheme="minorHAnsi"/>
          <w:i/>
          <w:iCs/>
        </w:rPr>
        <w:t xml:space="preserve"> finanțate din:</w:t>
      </w:r>
    </w:p>
    <w:p w14:paraId="33AD194D" w14:textId="77777777" w:rsidR="009B22D2" w:rsidRPr="00CA0E1F" w:rsidRDefault="009B22D2" w:rsidP="00A46037">
      <w:pPr>
        <w:pStyle w:val="ListParagraph"/>
        <w:numPr>
          <w:ilvl w:val="0"/>
          <w:numId w:val="138"/>
        </w:numPr>
        <w:spacing w:before="120" w:after="120" w:line="240" w:lineRule="auto"/>
        <w:contextualSpacing w:val="0"/>
        <w:jc w:val="both"/>
        <w:rPr>
          <w:rFonts w:ascii="Calibri" w:hAnsi="Calibri" w:cstheme="minorHAnsi"/>
          <w:i/>
          <w:iCs/>
        </w:rPr>
      </w:pPr>
      <w:r w:rsidRPr="00CA0E1F">
        <w:rPr>
          <w:rFonts w:ascii="Calibri" w:hAnsi="Calibri" w:cstheme="minorHAnsi"/>
          <w:i/>
          <w:iCs/>
        </w:rPr>
        <w:t>AP 1/ AP 2</w:t>
      </w:r>
    </w:p>
    <w:p w14:paraId="12B06BED" w14:textId="77777777" w:rsidR="009B22D2" w:rsidRPr="00CA0E1F" w:rsidRDefault="009B22D2" w:rsidP="00A46037">
      <w:pPr>
        <w:pStyle w:val="ListParagraph"/>
        <w:numPr>
          <w:ilvl w:val="0"/>
          <w:numId w:val="138"/>
        </w:numPr>
        <w:spacing w:before="120" w:after="120" w:line="240" w:lineRule="auto"/>
        <w:contextualSpacing w:val="0"/>
        <w:jc w:val="both"/>
        <w:rPr>
          <w:rFonts w:ascii="Calibri" w:hAnsi="Calibri" w:cstheme="minorHAnsi"/>
          <w:i/>
          <w:iCs/>
        </w:rPr>
      </w:pPr>
      <w:r w:rsidRPr="00CA0E1F">
        <w:rPr>
          <w:rFonts w:ascii="Calibri" w:hAnsi="Calibri" w:cstheme="minorHAnsi"/>
          <w:i/>
          <w:iCs/>
        </w:rPr>
        <w:t>AP 3 – PI 8.i (OS 3.1-3.6), PI 8.iii (OS 3.7 - antreprenoriat).</w:t>
      </w:r>
    </w:p>
    <w:p w14:paraId="15292B7B" w14:textId="77777777" w:rsidR="009B22D2" w:rsidRPr="00CA0E1F" w:rsidRDefault="009B22D2" w:rsidP="00A46037">
      <w:pPr>
        <w:spacing w:before="120" w:after="120" w:line="240" w:lineRule="auto"/>
        <w:jc w:val="both"/>
        <w:rPr>
          <w:rFonts w:ascii="Calibri" w:hAnsi="Calibri" w:cstheme="minorHAnsi"/>
          <w:i/>
        </w:rPr>
      </w:pPr>
    </w:p>
    <w:p w14:paraId="20808741" w14:textId="4B9EDDE9" w:rsidR="00152E4A" w:rsidRPr="00CA0E1F" w:rsidRDefault="00152E4A" w:rsidP="00A46037">
      <w:pPr>
        <w:spacing w:before="120" w:line="240" w:lineRule="auto"/>
        <w:jc w:val="both"/>
        <w:rPr>
          <w:rFonts w:ascii="Calibri" w:hAnsi="Calibri" w:cs="Arial"/>
          <w:i/>
        </w:rPr>
      </w:pPr>
      <w:r w:rsidRPr="00CA0E1F">
        <w:rPr>
          <w:rFonts w:ascii="Calibri" w:hAnsi="Calibri"/>
          <w:i/>
          <w:iCs/>
        </w:rPr>
        <w:t xml:space="preserve">Totodată, </w:t>
      </w:r>
      <w:r w:rsidRPr="00CA0E1F">
        <w:rPr>
          <w:rFonts w:ascii="Calibri" w:hAnsi="Calibri" w:cs="Arial"/>
          <w:i/>
          <w:iCs/>
        </w:rPr>
        <w:t>l</w:t>
      </w:r>
      <w:r w:rsidRPr="00CA0E1F">
        <w:rPr>
          <w:rFonts w:ascii="Calibri" w:hAnsi="Calibri" w:cs="Arial"/>
          <w:i/>
        </w:rPr>
        <w:t xml:space="preserve">uând în considerare eventuala mobilitate a grupului țintă, </w:t>
      </w:r>
      <w:r w:rsidR="00E73AD1" w:rsidRPr="00CA0E1F">
        <w:rPr>
          <w:rFonts w:ascii="Calibri" w:hAnsi="Calibri" w:cs="Arial"/>
          <w:i/>
        </w:rPr>
        <w:t>este recomandat ca</w:t>
      </w:r>
      <w:r w:rsidRPr="00CA0E1F">
        <w:rPr>
          <w:rFonts w:ascii="Calibri" w:hAnsi="Calibri" w:cs="Arial"/>
          <w:i/>
        </w:rPr>
        <w:t xml:space="preserve"> proiectul să conțină măsuri de atenuare a acestui risc.</w:t>
      </w:r>
    </w:p>
    <w:p w14:paraId="59099584" w14:textId="79A3E26F" w:rsidR="00A95A58" w:rsidRPr="00CA0E1F" w:rsidRDefault="00A95A58" w:rsidP="00A46037">
      <w:pPr>
        <w:spacing w:before="120" w:line="240" w:lineRule="auto"/>
        <w:jc w:val="both"/>
        <w:rPr>
          <w:rFonts w:ascii="Calibri" w:hAnsi="Calibri" w:cs="Arial"/>
        </w:rPr>
      </w:pPr>
      <w:r w:rsidRPr="00CA0E1F">
        <w:rPr>
          <w:rFonts w:ascii="Calibri" w:hAnsi="Calibri" w:cs="Arial"/>
          <w:i/>
        </w:rPr>
        <w:t>Nu este obligatoriu ca toate activitățile principale să se realizeze în teritoriu acoperit de SDL, dar trebuie să existe o fundamentare adecvată în cadru</w:t>
      </w:r>
      <w:r w:rsidR="00F01EEF" w:rsidRPr="00CA0E1F">
        <w:rPr>
          <w:rFonts w:ascii="Calibri" w:hAnsi="Calibri" w:cs="Arial"/>
          <w:i/>
        </w:rPr>
        <w:t>l cererii de finanțare</w:t>
      </w:r>
      <w:r w:rsidRPr="00CA0E1F">
        <w:rPr>
          <w:rFonts w:ascii="Calibri" w:hAnsi="Calibri" w:cs="Arial"/>
          <w:i/>
        </w:rPr>
        <w:t xml:space="preserve"> pentru aceste situații posibile (ex. activități de formare, ucenicie, </w:t>
      </w:r>
      <w:r w:rsidRPr="00CA0E1F">
        <w:rPr>
          <w:rFonts w:ascii="Calibri" w:hAnsi="Calibri"/>
          <w:bCs/>
          <w:i/>
        </w:rPr>
        <w:t>s</w:t>
      </w:r>
      <w:r w:rsidRPr="00CA0E1F">
        <w:rPr>
          <w:rFonts w:ascii="Calibri" w:eastAsia="Calibri" w:hAnsi="Calibri" w:cs="Calibri"/>
          <w:bCs/>
          <w:i/>
        </w:rPr>
        <w:t>tagii pentru absolvenții de învățământ superior</w:t>
      </w:r>
      <w:r w:rsidRPr="00CA0E1F">
        <w:rPr>
          <w:rFonts w:ascii="Calibri" w:eastAsia="Calibri" w:hAnsi="Calibri" w:cs="Calibri"/>
        </w:rPr>
        <w:t xml:space="preserve"> </w:t>
      </w:r>
      <w:r w:rsidRPr="00CA0E1F">
        <w:rPr>
          <w:rFonts w:ascii="Calibri" w:hAnsi="Calibri" w:cs="Arial"/>
          <w:i/>
        </w:rPr>
        <w:t>etc)</w:t>
      </w:r>
      <w:r w:rsidR="00182713" w:rsidRPr="00CA0E1F">
        <w:rPr>
          <w:rFonts w:ascii="Calibri" w:hAnsi="Calibri" w:cs="Arial"/>
          <w:i/>
        </w:rPr>
        <w:t xml:space="preserve">. Condiția obligatorie este ca </w:t>
      </w:r>
      <w:r w:rsidR="00182713" w:rsidRPr="00CA0E1F">
        <w:rPr>
          <w:rFonts w:ascii="Calibri" w:hAnsi="Calibri" w:cs="Arial"/>
        </w:rPr>
        <w:t>grupul țintă pentru proiectul POCU (așa cum este definit în prezentul ghid) să fie din teritorii acoperite de una/mai multe SDL gestionate de GAL-uri învecinate (din cadrul aceluiași tip de teritorii LESS sau teritorii MORE, fară a fi mixate teritorii LESS cu teritorii MORE).</w:t>
      </w:r>
    </w:p>
    <w:p w14:paraId="63E16330" w14:textId="77777777" w:rsidR="00182713" w:rsidRPr="00CA0E1F" w:rsidRDefault="00182713" w:rsidP="00A46037">
      <w:pPr>
        <w:pStyle w:val="ListParagraph"/>
        <w:spacing w:before="120" w:after="120" w:line="240" w:lineRule="auto"/>
        <w:ind w:left="0"/>
        <w:contextualSpacing w:val="0"/>
        <w:jc w:val="both"/>
        <w:rPr>
          <w:rFonts w:ascii="Calibri" w:hAnsi="Calibri"/>
          <w:i/>
          <w:iCs/>
        </w:rPr>
      </w:pPr>
    </w:p>
    <w:p w14:paraId="252D8C53" w14:textId="77777777" w:rsidR="00EC3468" w:rsidRPr="00CA0E1F" w:rsidRDefault="00EC3468" w:rsidP="00A46037">
      <w:pPr>
        <w:pStyle w:val="ListParagraph"/>
        <w:spacing w:before="120" w:after="120" w:line="240" w:lineRule="auto"/>
        <w:ind w:left="0"/>
        <w:contextualSpacing w:val="0"/>
        <w:jc w:val="both"/>
        <w:rPr>
          <w:rFonts w:ascii="Calibri" w:hAnsi="Calibri"/>
          <w:b/>
          <w:iCs/>
        </w:rPr>
      </w:pPr>
      <w:r w:rsidRPr="00CA0E1F">
        <w:rPr>
          <w:rFonts w:ascii="Calibri" w:hAnsi="Calibri"/>
          <w:b/>
          <w:iCs/>
        </w:rPr>
        <w:t>ATENȚIE!</w:t>
      </w:r>
    </w:p>
    <w:p w14:paraId="348673E8" w14:textId="0375CE80" w:rsidR="00152E4A" w:rsidRPr="00CA0E1F" w:rsidRDefault="00EC3468" w:rsidP="00A46037">
      <w:pPr>
        <w:pStyle w:val="ListParagraph"/>
        <w:numPr>
          <w:ilvl w:val="0"/>
          <w:numId w:val="128"/>
        </w:numPr>
        <w:spacing w:before="120" w:after="120" w:line="240" w:lineRule="auto"/>
        <w:contextualSpacing w:val="0"/>
        <w:jc w:val="both"/>
        <w:rPr>
          <w:rFonts w:ascii="Calibri" w:hAnsi="Calibri"/>
          <w:b/>
          <w:bCs/>
          <w:i/>
          <w:iCs/>
        </w:rPr>
      </w:pPr>
      <w:r w:rsidRPr="00CA0E1F">
        <w:rPr>
          <w:rFonts w:ascii="Calibri" w:hAnsi="Calibri"/>
          <w:b/>
          <w:i/>
          <w:iCs/>
        </w:rPr>
        <w:t xml:space="preserve">Dacă </w:t>
      </w:r>
      <w:r w:rsidR="005D6FD0" w:rsidRPr="00CA0E1F">
        <w:rPr>
          <w:rFonts w:ascii="Calibri" w:hAnsi="Calibri"/>
          <w:b/>
          <w:i/>
          <w:iCs/>
        </w:rPr>
        <w:t xml:space="preserve">cel puțin una din </w:t>
      </w:r>
      <w:r w:rsidR="00F23D34" w:rsidRPr="00CA0E1F">
        <w:rPr>
          <w:rFonts w:ascii="Calibri" w:hAnsi="Calibri"/>
          <w:b/>
          <w:i/>
          <w:iCs/>
        </w:rPr>
        <w:t>activitățile principale obligatorii</w:t>
      </w:r>
      <w:r w:rsidR="00E73AD1" w:rsidRPr="00CA0E1F">
        <w:rPr>
          <w:rFonts w:ascii="Calibri" w:hAnsi="Calibri"/>
          <w:b/>
          <w:i/>
          <w:iCs/>
        </w:rPr>
        <w:t xml:space="preserve"> (condiție de eligibilitate)</w:t>
      </w:r>
      <w:r w:rsidR="00F23D34" w:rsidRPr="00CA0E1F">
        <w:rPr>
          <w:rFonts w:ascii="Calibri" w:hAnsi="Calibri"/>
          <w:b/>
          <w:i/>
          <w:iCs/>
        </w:rPr>
        <w:t xml:space="preserve"> 1</w:t>
      </w:r>
      <w:r w:rsidR="00E73AD1" w:rsidRPr="00CA0E1F">
        <w:rPr>
          <w:rFonts w:ascii="Calibri" w:hAnsi="Calibri"/>
          <w:b/>
          <w:i/>
          <w:iCs/>
        </w:rPr>
        <w:t xml:space="preserve"> și</w:t>
      </w:r>
      <w:r w:rsidR="00F23D34" w:rsidRPr="00CA0E1F">
        <w:rPr>
          <w:rFonts w:ascii="Calibri" w:hAnsi="Calibri"/>
          <w:b/>
          <w:i/>
          <w:iCs/>
        </w:rPr>
        <w:t xml:space="preserve"> 3 și</w:t>
      </w:r>
      <w:r w:rsidR="00665CB4" w:rsidRPr="00CA0E1F">
        <w:rPr>
          <w:rFonts w:ascii="Calibri" w:hAnsi="Calibri"/>
          <w:b/>
          <w:i/>
          <w:iCs/>
        </w:rPr>
        <w:t>/sau</w:t>
      </w:r>
      <w:r w:rsidR="00F23D34" w:rsidRPr="00CA0E1F">
        <w:rPr>
          <w:rFonts w:ascii="Calibri" w:hAnsi="Calibri"/>
          <w:b/>
          <w:i/>
          <w:iCs/>
        </w:rPr>
        <w:t xml:space="preserve"> 4</w:t>
      </w:r>
      <w:r w:rsidR="00665CB4" w:rsidRPr="00CA0E1F">
        <w:rPr>
          <w:rFonts w:ascii="Calibri" w:hAnsi="Calibri"/>
          <w:b/>
          <w:i/>
          <w:iCs/>
        </w:rPr>
        <w:t xml:space="preserve"> propuse prin proiectul</w:t>
      </w:r>
      <w:r w:rsidR="00F23D34" w:rsidRPr="00CA0E1F">
        <w:rPr>
          <w:rFonts w:ascii="Calibri" w:hAnsi="Calibri"/>
          <w:b/>
          <w:i/>
          <w:iCs/>
        </w:rPr>
        <w:t xml:space="preserve"> </w:t>
      </w:r>
      <w:r w:rsidR="00665CB4" w:rsidRPr="00CA0E1F">
        <w:rPr>
          <w:rFonts w:ascii="Calibri" w:hAnsi="Calibri"/>
          <w:b/>
          <w:i/>
          <w:iCs/>
        </w:rPr>
        <w:t>aferent acestui apel</w:t>
      </w:r>
      <w:r w:rsidR="00665CB4" w:rsidRPr="00CA0E1F">
        <w:rPr>
          <w:rFonts w:ascii="Calibri" w:hAnsi="Calibri"/>
          <w:i/>
          <w:iCs/>
        </w:rPr>
        <w:t xml:space="preserve"> </w:t>
      </w:r>
      <w:r w:rsidR="00F23D34" w:rsidRPr="00CA0E1F">
        <w:rPr>
          <w:rFonts w:ascii="Calibri" w:hAnsi="Calibri"/>
          <w:i/>
          <w:iCs/>
        </w:rPr>
        <w:t xml:space="preserve">(respectiv Sprijinirea dezvoltării/ furnizării de servicii sociale/ furnizarea de servicii, inclusiv în cadrul centrelor comunitare integrate (medico-sociale); Sprijin pentru accesul și/sau menținerea pe piața muncii; Susținerea antreprenoriatului în cadrul </w:t>
      </w:r>
      <w:r w:rsidR="00F23D34" w:rsidRPr="00CA0E1F">
        <w:rPr>
          <w:rFonts w:ascii="Calibri" w:hAnsi="Calibri"/>
          <w:i/>
          <w:iCs/>
        </w:rPr>
        <w:lastRenderedPageBreak/>
        <w:t xml:space="preserve">comunității) </w:t>
      </w:r>
      <w:r w:rsidR="00F23D34" w:rsidRPr="00CA0E1F">
        <w:rPr>
          <w:rFonts w:ascii="Calibri" w:hAnsi="Calibri"/>
          <w:b/>
          <w:i/>
          <w:iCs/>
        </w:rPr>
        <w:t>sunt f</w:t>
      </w:r>
      <w:r w:rsidR="00BA2681" w:rsidRPr="00CA0E1F">
        <w:rPr>
          <w:rFonts w:ascii="Calibri" w:hAnsi="Calibri"/>
          <w:b/>
          <w:i/>
          <w:iCs/>
        </w:rPr>
        <w:t xml:space="preserve">inanțate printr-un proiect POCU, </w:t>
      </w:r>
      <w:r w:rsidR="00F23D34" w:rsidRPr="00CA0E1F">
        <w:rPr>
          <w:rFonts w:ascii="Calibri" w:hAnsi="Calibri"/>
          <w:b/>
          <w:i/>
          <w:iCs/>
        </w:rPr>
        <w:t>altul decât prezenta cerere de propuneri de proiecte</w:t>
      </w:r>
      <w:r w:rsidR="00BA2681" w:rsidRPr="00CA0E1F">
        <w:rPr>
          <w:rFonts w:ascii="Calibri" w:hAnsi="Calibri"/>
          <w:b/>
          <w:i/>
          <w:iCs/>
        </w:rPr>
        <w:t xml:space="preserve"> (de ex: O.S. 4.</w:t>
      </w:r>
      <w:r w:rsidR="002476E2" w:rsidRPr="00CA0E1F">
        <w:rPr>
          <w:rFonts w:ascii="Calibri" w:hAnsi="Calibri"/>
          <w:b/>
          <w:i/>
          <w:iCs/>
        </w:rPr>
        <w:t xml:space="preserve">, </w:t>
      </w:r>
      <w:r w:rsidR="00BA2681" w:rsidRPr="00CA0E1F">
        <w:rPr>
          <w:rFonts w:ascii="Calibri" w:hAnsi="Calibri"/>
          <w:b/>
          <w:i/>
          <w:iCs/>
        </w:rPr>
        <w:t>O.S.4.2</w:t>
      </w:r>
      <w:r w:rsidR="008976F7" w:rsidRPr="00CA0E1F">
        <w:rPr>
          <w:rFonts w:ascii="Calibri" w:hAnsi="Calibri"/>
          <w:b/>
          <w:i/>
          <w:iCs/>
        </w:rPr>
        <w:t xml:space="preserve">, </w:t>
      </w:r>
      <w:r w:rsidR="002476E2" w:rsidRPr="00CA0E1F">
        <w:rPr>
          <w:rFonts w:ascii="Calibri" w:hAnsi="Calibri"/>
          <w:b/>
          <w:i/>
          <w:iCs/>
        </w:rPr>
        <w:t>O.S.4.4</w:t>
      </w:r>
      <w:r w:rsidR="00BA2681" w:rsidRPr="00CA0E1F">
        <w:rPr>
          <w:rFonts w:ascii="Calibri" w:hAnsi="Calibri"/>
          <w:b/>
          <w:i/>
          <w:iCs/>
        </w:rPr>
        <w:t xml:space="preserve">.), </w:t>
      </w:r>
      <w:r w:rsidR="00F23D34" w:rsidRPr="00CA0E1F">
        <w:rPr>
          <w:rFonts w:ascii="Calibri" w:hAnsi="Calibri"/>
          <w:b/>
          <w:i/>
          <w:iCs/>
        </w:rPr>
        <w:t xml:space="preserve"> atunci proiectul devine </w:t>
      </w:r>
      <w:r w:rsidR="005D6FD0" w:rsidRPr="00CA0E1F">
        <w:rPr>
          <w:rFonts w:ascii="Calibri" w:hAnsi="Calibri"/>
          <w:b/>
          <w:i/>
          <w:iCs/>
        </w:rPr>
        <w:t>neeligibil</w:t>
      </w:r>
      <w:r w:rsidR="00F23D34" w:rsidRPr="00CA0E1F">
        <w:rPr>
          <w:rFonts w:ascii="Calibri" w:hAnsi="Calibri"/>
          <w:b/>
          <w:i/>
          <w:iCs/>
        </w:rPr>
        <w:t xml:space="preserve"> pentru prezentul apel</w:t>
      </w:r>
      <w:r w:rsidR="00665CB4" w:rsidRPr="00CA0E1F">
        <w:rPr>
          <w:rFonts w:ascii="Calibri" w:hAnsi="Calibri"/>
          <w:b/>
          <w:i/>
          <w:iCs/>
        </w:rPr>
        <w:t>.</w:t>
      </w:r>
    </w:p>
    <w:p w14:paraId="64026B27" w14:textId="1C017493" w:rsidR="003D3FFF" w:rsidRPr="00CA0E1F" w:rsidRDefault="00152E4A" w:rsidP="00A46037">
      <w:pPr>
        <w:pStyle w:val="ListParagraph"/>
        <w:numPr>
          <w:ilvl w:val="0"/>
          <w:numId w:val="128"/>
        </w:numPr>
        <w:spacing w:before="120" w:after="120" w:line="240" w:lineRule="auto"/>
        <w:contextualSpacing w:val="0"/>
        <w:jc w:val="both"/>
        <w:rPr>
          <w:rFonts w:ascii="Calibri" w:eastAsiaTheme="minorHAnsi" w:hAnsi="Calibri"/>
        </w:rPr>
      </w:pPr>
      <w:r w:rsidRPr="00CA0E1F">
        <w:rPr>
          <w:rFonts w:ascii="Calibri" w:hAnsi="Calibri"/>
          <w:iCs/>
        </w:rPr>
        <w:t>A</w:t>
      </w:r>
      <w:r w:rsidR="00511B5A" w:rsidRPr="00CA0E1F">
        <w:rPr>
          <w:rFonts w:ascii="Calibri" w:hAnsi="Calibri"/>
          <w:iCs/>
        </w:rPr>
        <w:t>cordarea finanțării va fi condiționată de asumarea responsabilității pentru asigurarea sustenabilității serviciilor dezvoltate după finalizarea sprijinului FSE (servicii sociale/ medicale/ medico-sociale; servicii educaționale etc)</w:t>
      </w:r>
      <w:r w:rsidR="000E0599" w:rsidRPr="00CA0E1F">
        <w:rPr>
          <w:rFonts w:ascii="Calibri" w:hAnsi="Calibri"/>
        </w:rPr>
        <w:t xml:space="preserve">. </w:t>
      </w:r>
      <w:r w:rsidR="00F91338" w:rsidRPr="00CA0E1F">
        <w:rPr>
          <w:rFonts w:ascii="Calibri" w:hAnsi="Calibri"/>
        </w:rPr>
        <w:t xml:space="preserve">Pentru serviciile sociale </w:t>
      </w:r>
      <w:r w:rsidR="000E0599" w:rsidRPr="00CA0E1F">
        <w:rPr>
          <w:rFonts w:ascii="Calibri" w:hAnsi="Calibri"/>
        </w:rPr>
        <w:t>finanțate în cadrul activității principale 1 aferente proiectului POCU O.S.5.2,  s</w:t>
      </w:r>
      <w:r w:rsidR="003D3FFF" w:rsidRPr="00CA0E1F">
        <w:rPr>
          <w:rFonts w:ascii="Calibri" w:hAnsi="Calibri"/>
        </w:rPr>
        <w:t xml:space="preserve">ustenabilitatea </w:t>
      </w:r>
      <w:r w:rsidR="000E0599" w:rsidRPr="00CA0E1F">
        <w:rPr>
          <w:rFonts w:ascii="Calibri" w:hAnsi="Calibri"/>
        </w:rPr>
        <w:t>trebuie asigurată conform perioadei de sustenabilitate din contractul de finanțare aferent infrastructurii sociale finanțate prin PNDR (măsura Leader).</w:t>
      </w:r>
    </w:p>
    <w:p w14:paraId="4B7024C0" w14:textId="77777777" w:rsidR="00C55589" w:rsidRPr="00CA0E1F" w:rsidRDefault="00C55589" w:rsidP="00A46037">
      <w:pPr>
        <w:spacing w:before="120" w:after="120" w:line="240" w:lineRule="auto"/>
        <w:jc w:val="both"/>
        <w:rPr>
          <w:rFonts w:ascii="Calibri" w:hAnsi="Calibri"/>
        </w:rPr>
      </w:pPr>
    </w:p>
    <w:p w14:paraId="283EC533" w14:textId="678E3335" w:rsidR="00653A4B" w:rsidRPr="00CA0E1F" w:rsidRDefault="00470272" w:rsidP="00A46037">
      <w:pPr>
        <w:pStyle w:val="Heading3"/>
        <w:spacing w:before="120" w:after="120" w:line="240" w:lineRule="auto"/>
        <w:jc w:val="both"/>
        <w:rPr>
          <w:rFonts w:ascii="Calibri" w:eastAsia="Times New Roman" w:hAnsi="Calibri" w:cs="PF Square Sans Pro Medium"/>
          <w:b/>
          <w:color w:val="auto"/>
          <w:sz w:val="22"/>
          <w:szCs w:val="22"/>
          <w:lang w:eastAsia="ar-SA"/>
        </w:rPr>
      </w:pPr>
      <w:bookmarkStart w:id="20" w:name="_Toc501699498"/>
      <w:r w:rsidRPr="00CA0E1F">
        <w:rPr>
          <w:rFonts w:ascii="Calibri" w:eastAsia="Times New Roman" w:hAnsi="Calibri" w:cs="font206"/>
          <w:b/>
          <w:color w:val="auto"/>
          <w:sz w:val="22"/>
          <w:szCs w:val="22"/>
          <w:lang w:eastAsia="ar-SA"/>
        </w:rPr>
        <w:t xml:space="preserve">1.3.1. </w:t>
      </w:r>
      <w:r w:rsidR="00653A4B" w:rsidRPr="00CA0E1F">
        <w:rPr>
          <w:rFonts w:ascii="Calibri" w:eastAsia="Times New Roman" w:hAnsi="Calibri" w:cs="font206"/>
          <w:b/>
          <w:color w:val="auto"/>
          <w:sz w:val="22"/>
          <w:szCs w:val="22"/>
          <w:lang w:eastAsia="ar-SA"/>
        </w:rPr>
        <w:t>Teme secundare FSE</w:t>
      </w:r>
      <w:bookmarkEnd w:id="20"/>
    </w:p>
    <w:p w14:paraId="0B1FFB24" w14:textId="77777777" w:rsidR="00653A4B" w:rsidRPr="00CA0E1F" w:rsidRDefault="00653A4B" w:rsidP="00A46037">
      <w:pPr>
        <w:suppressAutoHyphens/>
        <w:spacing w:before="120" w:after="120" w:line="240" w:lineRule="auto"/>
        <w:jc w:val="both"/>
        <w:rPr>
          <w:rFonts w:ascii="Calibri" w:eastAsia="Times New Roman" w:hAnsi="Calibri" w:cs="PF Square Sans Pro Medium"/>
          <w:lang w:eastAsia="ar-SA"/>
        </w:rPr>
      </w:pPr>
      <w:r w:rsidRPr="00CA0E1F">
        <w:rPr>
          <w:rFonts w:ascii="Calibri" w:eastAsia="Times New Roman" w:hAnsi="Calibri" w:cs="PF Square Sans Pro Medium"/>
          <w:lang w:eastAsia="ar-SA"/>
        </w:rPr>
        <w:t xml:space="preserve">În cadrul Axei Prioritare </w:t>
      </w:r>
      <w:r w:rsidR="001077BD" w:rsidRPr="00CA0E1F">
        <w:rPr>
          <w:rFonts w:ascii="Calibri" w:eastAsia="Times New Roman" w:hAnsi="Calibri" w:cs="PF Square Sans Pro Medium"/>
          <w:lang w:eastAsia="ar-SA"/>
        </w:rPr>
        <w:t>5/ PI 9.v</w:t>
      </w:r>
      <w:r w:rsidRPr="00CA0E1F">
        <w:rPr>
          <w:rFonts w:ascii="Calibri" w:eastAsia="Times New Roman" w:hAnsi="Calibri" w:cs="PF Square Sans Pro Medium"/>
          <w:lang w:eastAsia="ar-SA"/>
        </w:rPr>
        <w:t>i sunt vizate temele secundare prezentate în tabelul de mai jos.</w:t>
      </w:r>
    </w:p>
    <w:p w14:paraId="64F23DBD" w14:textId="77777777" w:rsidR="00653A4B" w:rsidRPr="00CA0E1F" w:rsidRDefault="00653A4B" w:rsidP="00A46037">
      <w:pPr>
        <w:suppressAutoHyphens/>
        <w:spacing w:before="120" w:after="120" w:line="240" w:lineRule="auto"/>
        <w:jc w:val="both"/>
        <w:rPr>
          <w:rFonts w:ascii="Calibri" w:eastAsia="Times New Roman" w:hAnsi="Calibri" w:cs="PF Square Sans Pro Medium"/>
          <w:b/>
          <w:lang w:eastAsia="ar-SA"/>
        </w:rPr>
      </w:pPr>
      <w:r w:rsidRPr="00CA0E1F">
        <w:rPr>
          <w:rFonts w:ascii="Calibri" w:eastAsia="Times New Roman" w:hAnsi="Calibri" w:cs="PF Square Sans Pro Medium"/>
          <w:lang w:eastAsia="ar-SA"/>
        </w:rPr>
        <w:t>Propunerile de proiecte vor trebui să eviden</w:t>
      </w:r>
      <w:r w:rsidRPr="00CA0E1F">
        <w:rPr>
          <w:rFonts w:ascii="Calibri" w:eastAsia="Times New Roman" w:hAnsi="Calibri" w:cs="Times New Roman"/>
          <w:lang w:eastAsia="ar-SA"/>
        </w:rPr>
        <w:t>ț</w:t>
      </w:r>
      <w:r w:rsidRPr="00CA0E1F">
        <w:rPr>
          <w:rFonts w:ascii="Calibri" w:eastAsia="Times New Roman" w:hAnsi="Calibri" w:cs="PF Square Sans Pro Medium"/>
          <w:lang w:eastAsia="ar-SA"/>
        </w:rPr>
        <w:t>ieze în sec</w:t>
      </w:r>
      <w:r w:rsidRPr="00CA0E1F">
        <w:rPr>
          <w:rFonts w:ascii="Calibri" w:eastAsia="Times New Roman" w:hAnsi="Calibri" w:cs="Times New Roman"/>
          <w:lang w:eastAsia="ar-SA"/>
        </w:rPr>
        <w:t>ț</w:t>
      </w:r>
      <w:r w:rsidRPr="00CA0E1F">
        <w:rPr>
          <w:rFonts w:ascii="Calibri" w:eastAsia="Times New Roman" w:hAnsi="Calibri" w:cs="PF Square Sans Pro Medium"/>
          <w:lang w:eastAsia="ar-SA"/>
        </w:rPr>
        <w:t>iunea relevantă (</w:t>
      </w:r>
      <w:r w:rsidRPr="00CA0E1F">
        <w:rPr>
          <w:rFonts w:ascii="Calibri" w:eastAsia="Times New Roman" w:hAnsi="Calibri" w:cs="PF Square Sans Pro Medium"/>
          <w:i/>
          <w:lang w:eastAsia="ar-SA"/>
        </w:rPr>
        <w:t>tema secundară vizată</w:t>
      </w:r>
      <w:r w:rsidRPr="00CA0E1F">
        <w:rPr>
          <w:rFonts w:ascii="Calibri" w:eastAsia="Times New Roman" w:hAnsi="Calibri" w:cs="PF Square Sans Pro Medium"/>
          <w:lang w:eastAsia="ar-SA"/>
        </w:rPr>
        <w:t>) în ce constă contribu</w:t>
      </w:r>
      <w:r w:rsidRPr="00CA0E1F">
        <w:rPr>
          <w:rFonts w:ascii="Calibri" w:eastAsia="Times New Roman" w:hAnsi="Calibri" w:cs="Times New Roman"/>
          <w:lang w:eastAsia="ar-SA"/>
        </w:rPr>
        <w:t>ț</w:t>
      </w:r>
      <w:r w:rsidRPr="00CA0E1F">
        <w:rPr>
          <w:rFonts w:ascii="Calibri" w:eastAsia="Times New Roman" w:hAnsi="Calibri" w:cs="PF Square Sans Pro Medium"/>
          <w:lang w:eastAsia="ar-SA"/>
        </w:rPr>
        <w:t xml:space="preserve">ia proiectului la o anumită temă secundară, precum și costul estimat al respectivelor măsuri. </w:t>
      </w:r>
    </w:p>
    <w:p w14:paraId="3C375533" w14:textId="77777777" w:rsidR="00653A4B" w:rsidRPr="00CA0E1F" w:rsidRDefault="00653A4B" w:rsidP="00A46037">
      <w:pPr>
        <w:suppressAutoHyphens/>
        <w:spacing w:before="120" w:after="120" w:line="240" w:lineRule="auto"/>
        <w:jc w:val="both"/>
        <w:rPr>
          <w:rFonts w:ascii="Calibri" w:eastAsia="Times New Roman" w:hAnsi="Calibri" w:cs="PF Square Sans Pro Medium"/>
          <w:lang w:eastAsia="ar-SA"/>
        </w:rPr>
      </w:pPr>
      <w:r w:rsidRPr="00CA0E1F">
        <w:rPr>
          <w:rFonts w:ascii="Calibri" w:eastAsia="Times New Roman" w:hAnsi="Calibri" w:cs="PF Square Sans Pro Medium"/>
          <w:b/>
          <w:lang w:eastAsia="ar-SA"/>
        </w:rPr>
        <w:t xml:space="preserve">Alocările din tabelul de mai jos reprezintă alocări indicative </w:t>
      </w:r>
      <w:r w:rsidR="001077BD" w:rsidRPr="00CA0E1F">
        <w:rPr>
          <w:rFonts w:ascii="Calibri" w:eastAsia="Times New Roman" w:hAnsi="Calibri" w:cs="PF Square Sans Pro Medium"/>
          <w:b/>
          <w:lang w:eastAsia="ar-SA"/>
        </w:rPr>
        <w:t>la nivelul Axei Prioritare 5</w:t>
      </w:r>
      <w:r w:rsidRPr="00CA0E1F">
        <w:rPr>
          <w:rFonts w:ascii="Calibri" w:eastAsia="Times New Roman" w:hAnsi="Calibri" w:cs="PF Square Sans Pro Medium"/>
          <w:b/>
          <w:lang w:eastAsia="ar-SA"/>
        </w:rPr>
        <w:t>. Prin urmare, în cadrul propunerii de proiect se vor eviden</w:t>
      </w:r>
      <w:r w:rsidRPr="00CA0E1F">
        <w:rPr>
          <w:rFonts w:ascii="Calibri" w:eastAsia="Times New Roman" w:hAnsi="Calibri" w:cs="Times New Roman"/>
          <w:b/>
          <w:lang w:eastAsia="ar-SA"/>
        </w:rPr>
        <w:t>ț</w:t>
      </w:r>
      <w:r w:rsidRPr="00CA0E1F">
        <w:rPr>
          <w:rFonts w:ascii="Calibri" w:eastAsia="Times New Roman" w:hAnsi="Calibri" w:cs="PF Square Sans Pro Medium"/>
          <w:b/>
          <w:lang w:eastAsia="ar-SA"/>
        </w:rPr>
        <w:t>ia sumele calculate pentru măsurile care vizează teme secundare relevante pentru proiect.</w:t>
      </w:r>
    </w:p>
    <w:p w14:paraId="31CC61B1" w14:textId="77777777" w:rsidR="00653A4B" w:rsidRPr="00CA0E1F" w:rsidRDefault="00653A4B" w:rsidP="00A46037">
      <w:pPr>
        <w:suppressAutoHyphens/>
        <w:spacing w:before="120" w:after="120" w:line="240" w:lineRule="auto"/>
        <w:jc w:val="both"/>
        <w:rPr>
          <w:rFonts w:ascii="Calibri" w:eastAsia="Times New Roman" w:hAnsi="Calibri" w:cs="PF Square Sans Pro Medium"/>
          <w:lang w:eastAsia="ar-SA"/>
        </w:rPr>
      </w:pPr>
      <w:r w:rsidRPr="00CA0E1F">
        <w:rPr>
          <w:rFonts w:ascii="Calibri" w:eastAsia="Times New Roman" w:hAnsi="Calibri" w:cs="PF Square Sans Pro Medium"/>
          <w:lang w:eastAsia="ar-SA"/>
        </w:rPr>
        <w:t>Procentele din tabelul de mai jos reprezintă ponderi din totalul alocărilor aferente temelor secundare la nivel de axă prioritară/ PI și la nivel de tip de regiune de dezvoltare.</w:t>
      </w:r>
    </w:p>
    <w:p w14:paraId="08CC86D1" w14:textId="77777777" w:rsidR="00DA1C2D" w:rsidRPr="00CA0E1F" w:rsidRDefault="00DA1C2D" w:rsidP="00A46037">
      <w:pPr>
        <w:suppressAutoHyphens/>
        <w:spacing w:before="120" w:after="120" w:line="240" w:lineRule="auto"/>
        <w:jc w:val="both"/>
        <w:rPr>
          <w:rFonts w:ascii="Calibri" w:eastAsia="Times New Roman" w:hAnsi="Calibri" w:cs="PF Square Sans Pro Medium"/>
          <w:lang w:eastAsia="ar-SA"/>
        </w:rPr>
      </w:pPr>
    </w:p>
    <w:p w14:paraId="295CA64A" w14:textId="77777777" w:rsidR="00DA1C2D" w:rsidRPr="00CA0E1F" w:rsidRDefault="00DA1C2D" w:rsidP="00A46037">
      <w:pPr>
        <w:suppressAutoHyphens/>
        <w:spacing w:before="120" w:after="120" w:line="240" w:lineRule="auto"/>
        <w:jc w:val="both"/>
        <w:rPr>
          <w:rFonts w:ascii="Calibri" w:eastAsia="Times New Roman" w:hAnsi="Calibri" w:cs="PF Square Sans Pro Medium"/>
          <w:lang w:eastAsia="ar-SA"/>
        </w:rPr>
      </w:pPr>
    </w:p>
    <w:p w14:paraId="27109BF8" w14:textId="77777777" w:rsidR="0008332F" w:rsidRPr="00CA0E1F" w:rsidRDefault="0008332F" w:rsidP="00A46037">
      <w:pPr>
        <w:suppressAutoHyphens/>
        <w:spacing w:before="120" w:after="120" w:line="240" w:lineRule="auto"/>
        <w:jc w:val="both"/>
        <w:rPr>
          <w:rFonts w:ascii="Calibri" w:eastAsia="Times New Roman" w:hAnsi="Calibri" w:cs="PF Square Sans Pro Medium"/>
          <w:lang w:eastAsia="ar-SA"/>
        </w:rPr>
      </w:pPr>
      <w:bookmarkStart w:id="21" w:name="_Toc435003189"/>
    </w:p>
    <w:p w14:paraId="433C43F2" w14:textId="77777777" w:rsidR="0008332F" w:rsidRPr="00CA0E1F" w:rsidRDefault="0008332F" w:rsidP="00A46037">
      <w:pPr>
        <w:suppressAutoHyphens/>
        <w:spacing w:before="120" w:after="120" w:line="240" w:lineRule="auto"/>
        <w:jc w:val="both"/>
        <w:rPr>
          <w:rFonts w:ascii="Calibri" w:eastAsia="Times New Roman" w:hAnsi="Calibri" w:cs="PF Square Sans Pro Medium"/>
          <w:lang w:eastAsia="ar-SA"/>
        </w:rPr>
      </w:pPr>
    </w:p>
    <w:tbl>
      <w:tblPr>
        <w:tblW w:w="49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1844"/>
        <w:gridCol w:w="4724"/>
        <w:gridCol w:w="1735"/>
      </w:tblGrid>
      <w:tr w:rsidR="0008332F" w:rsidRPr="00CA0E1F" w14:paraId="6D37D60E" w14:textId="77777777" w:rsidTr="00063D75">
        <w:trPr>
          <w:tblHeader/>
          <w:jc w:val="center"/>
        </w:trPr>
        <w:tc>
          <w:tcPr>
            <w:tcW w:w="659" w:type="pct"/>
            <w:vMerge w:val="restart"/>
            <w:shd w:val="clear" w:color="auto" w:fill="EEECE1" w:themeFill="background2"/>
          </w:tcPr>
          <w:p w14:paraId="60C9BAC6" w14:textId="77777777" w:rsidR="0008332F" w:rsidRPr="00CA0E1F" w:rsidRDefault="0008332F" w:rsidP="00063D75">
            <w:pPr>
              <w:widowControl w:val="0"/>
              <w:suppressAutoHyphens/>
              <w:autoSpaceDE w:val="0"/>
              <w:autoSpaceDN w:val="0"/>
              <w:adjustRightInd w:val="0"/>
              <w:spacing w:before="120" w:after="120" w:line="240" w:lineRule="auto"/>
              <w:ind w:right="95"/>
              <w:jc w:val="both"/>
              <w:rPr>
                <w:rFonts w:ascii="Calibri" w:eastAsia="Calibri" w:hAnsi="Calibri" w:cs="PF Square Sans Pro Medium"/>
                <w:b/>
                <w:kern w:val="2"/>
                <w:sz w:val="20"/>
                <w:szCs w:val="20"/>
                <w:lang w:eastAsia="en-GB"/>
              </w:rPr>
            </w:pPr>
            <w:r w:rsidRPr="00CA0E1F">
              <w:rPr>
                <w:rFonts w:ascii="Calibri" w:eastAsia="Calibri" w:hAnsi="Calibri" w:cs="PF Square Sans Pro Medium"/>
                <w:b/>
                <w:kern w:val="2"/>
                <w:sz w:val="20"/>
                <w:szCs w:val="20"/>
                <w:lang w:eastAsia="en-GB"/>
              </w:rPr>
              <w:t>Axa Prioritară/ Fond</w:t>
            </w:r>
          </w:p>
          <w:p w14:paraId="360F23C2" w14:textId="77777777" w:rsidR="0008332F" w:rsidRPr="00CA0E1F" w:rsidRDefault="0008332F" w:rsidP="00063D75">
            <w:pPr>
              <w:widowControl w:val="0"/>
              <w:suppressAutoHyphens/>
              <w:autoSpaceDE w:val="0"/>
              <w:autoSpaceDN w:val="0"/>
              <w:adjustRightInd w:val="0"/>
              <w:spacing w:before="120" w:after="120" w:line="240" w:lineRule="auto"/>
              <w:ind w:right="95"/>
              <w:jc w:val="both"/>
              <w:rPr>
                <w:rFonts w:ascii="Calibri" w:eastAsia="Calibri" w:hAnsi="Calibri" w:cs="PF Square Sans Pro Medium"/>
                <w:b/>
                <w:kern w:val="2"/>
                <w:sz w:val="20"/>
                <w:szCs w:val="20"/>
                <w:lang w:eastAsia="en-GB"/>
              </w:rPr>
            </w:pPr>
          </w:p>
        </w:tc>
        <w:tc>
          <w:tcPr>
            <w:tcW w:w="4341" w:type="pct"/>
            <w:gridSpan w:val="3"/>
            <w:tcBorders>
              <w:bottom w:val="single" w:sz="4" w:space="0" w:color="auto"/>
            </w:tcBorders>
            <w:shd w:val="clear" w:color="auto" w:fill="EEECE1" w:themeFill="background2"/>
          </w:tcPr>
          <w:p w14:paraId="7DDB9D8B" w14:textId="77777777" w:rsidR="0008332F" w:rsidRPr="00CA0E1F" w:rsidRDefault="0008332F" w:rsidP="00063D75">
            <w:pPr>
              <w:widowControl w:val="0"/>
              <w:suppressAutoHyphens/>
              <w:autoSpaceDE w:val="0"/>
              <w:autoSpaceDN w:val="0"/>
              <w:adjustRightInd w:val="0"/>
              <w:spacing w:before="120" w:after="120" w:line="240" w:lineRule="auto"/>
              <w:ind w:right="95"/>
              <w:jc w:val="both"/>
              <w:rPr>
                <w:rFonts w:ascii="Calibri" w:eastAsia="Calibri" w:hAnsi="Calibri" w:cs="PF Square Sans Pro Medium"/>
                <w:b/>
                <w:kern w:val="2"/>
                <w:sz w:val="20"/>
                <w:szCs w:val="20"/>
                <w:lang w:eastAsia="en-GB"/>
              </w:rPr>
            </w:pPr>
            <w:r w:rsidRPr="00CA0E1F">
              <w:rPr>
                <w:rFonts w:ascii="Calibri" w:eastAsia="Calibri" w:hAnsi="Calibri" w:cs="PF Square Sans Pro Medium"/>
                <w:b/>
                <w:kern w:val="2"/>
                <w:sz w:val="20"/>
                <w:szCs w:val="20"/>
                <w:lang w:eastAsia="en-GB"/>
              </w:rPr>
              <w:t xml:space="preserve">AP 5 </w:t>
            </w:r>
            <w:r w:rsidRPr="00CA0E1F">
              <w:rPr>
                <w:rFonts w:ascii="Calibri" w:eastAsia="Calibri" w:hAnsi="Calibri" w:cs="PF Square Sans Pro Medium"/>
                <w:kern w:val="2"/>
                <w:sz w:val="20"/>
                <w:szCs w:val="20"/>
                <w:lang w:eastAsia="en-GB"/>
              </w:rPr>
              <w:t>-</w:t>
            </w:r>
            <w:r w:rsidRPr="00CA0E1F">
              <w:rPr>
                <w:rFonts w:ascii="Calibri" w:eastAsia="Calibri" w:hAnsi="Calibri" w:cs="PF Square Sans Pro Medium"/>
                <w:b/>
                <w:kern w:val="2"/>
                <w:sz w:val="20"/>
                <w:szCs w:val="20"/>
                <w:lang w:eastAsia="en-GB"/>
              </w:rPr>
              <w:t xml:space="preserve"> Incluziunea socială și combaterea sărăciei</w:t>
            </w:r>
          </w:p>
        </w:tc>
      </w:tr>
      <w:tr w:rsidR="0008332F" w:rsidRPr="00CA0E1F" w14:paraId="54BC26D5" w14:textId="77777777" w:rsidTr="00063D75">
        <w:trPr>
          <w:tblHeader/>
          <w:jc w:val="center"/>
        </w:trPr>
        <w:tc>
          <w:tcPr>
            <w:tcW w:w="659" w:type="pct"/>
            <w:vMerge/>
            <w:shd w:val="clear" w:color="auto" w:fill="B8CCE4"/>
          </w:tcPr>
          <w:p w14:paraId="121BBAF8" w14:textId="77777777" w:rsidR="0008332F" w:rsidRPr="00CA0E1F" w:rsidRDefault="0008332F" w:rsidP="00063D75">
            <w:pPr>
              <w:widowControl w:val="0"/>
              <w:suppressAutoHyphens/>
              <w:autoSpaceDE w:val="0"/>
              <w:autoSpaceDN w:val="0"/>
              <w:adjustRightInd w:val="0"/>
              <w:spacing w:before="120" w:after="120" w:line="240" w:lineRule="auto"/>
              <w:ind w:right="95"/>
              <w:jc w:val="both"/>
              <w:rPr>
                <w:rFonts w:ascii="Calibri" w:eastAsia="Calibri" w:hAnsi="Calibri" w:cs="PF Square Sans Pro Medium"/>
                <w:b/>
                <w:kern w:val="2"/>
                <w:sz w:val="20"/>
                <w:szCs w:val="20"/>
                <w:lang w:eastAsia="en-GB"/>
              </w:rPr>
            </w:pPr>
          </w:p>
        </w:tc>
        <w:tc>
          <w:tcPr>
            <w:tcW w:w="964" w:type="pct"/>
            <w:shd w:val="clear" w:color="auto" w:fill="EEECE1" w:themeFill="background2"/>
          </w:tcPr>
          <w:p w14:paraId="4CE07484" w14:textId="77777777" w:rsidR="0008332F" w:rsidRPr="00CA0E1F" w:rsidRDefault="0008332F" w:rsidP="00063D75">
            <w:pPr>
              <w:widowControl w:val="0"/>
              <w:suppressAutoHyphens/>
              <w:autoSpaceDE w:val="0"/>
              <w:autoSpaceDN w:val="0"/>
              <w:adjustRightInd w:val="0"/>
              <w:spacing w:before="120" w:after="120" w:line="240" w:lineRule="auto"/>
              <w:ind w:right="95"/>
              <w:jc w:val="both"/>
              <w:rPr>
                <w:rFonts w:ascii="Calibri" w:eastAsia="Calibri" w:hAnsi="Calibri" w:cs="PF Square Sans Pro Medium"/>
                <w:b/>
                <w:kern w:val="2"/>
                <w:sz w:val="20"/>
                <w:szCs w:val="20"/>
                <w:lang w:eastAsia="en-GB"/>
              </w:rPr>
            </w:pPr>
            <w:r w:rsidRPr="00CA0E1F">
              <w:rPr>
                <w:rFonts w:ascii="Calibri" w:eastAsia="Calibri" w:hAnsi="Calibri" w:cs="PF Square Sans Pro Medium"/>
                <w:b/>
                <w:kern w:val="2"/>
                <w:sz w:val="20"/>
                <w:szCs w:val="20"/>
                <w:lang w:eastAsia="en-GB"/>
              </w:rPr>
              <w:t>Categoria de regiune</w:t>
            </w:r>
          </w:p>
        </w:tc>
        <w:tc>
          <w:tcPr>
            <w:tcW w:w="2470" w:type="pct"/>
            <w:shd w:val="clear" w:color="auto" w:fill="EEECE1" w:themeFill="background2"/>
          </w:tcPr>
          <w:p w14:paraId="59E2BD2D" w14:textId="77777777" w:rsidR="0008332F" w:rsidRPr="00CA0E1F" w:rsidRDefault="0008332F" w:rsidP="00063D75">
            <w:pPr>
              <w:widowControl w:val="0"/>
              <w:suppressAutoHyphens/>
              <w:autoSpaceDE w:val="0"/>
              <w:autoSpaceDN w:val="0"/>
              <w:adjustRightInd w:val="0"/>
              <w:spacing w:before="120" w:after="120" w:line="240" w:lineRule="auto"/>
              <w:ind w:right="95"/>
              <w:jc w:val="both"/>
              <w:rPr>
                <w:rFonts w:ascii="Calibri" w:eastAsia="Calibri" w:hAnsi="Calibri" w:cs="PF Square Sans Pro Medium"/>
                <w:b/>
                <w:kern w:val="2"/>
                <w:sz w:val="20"/>
                <w:szCs w:val="20"/>
                <w:lang w:eastAsia="en-GB"/>
              </w:rPr>
            </w:pPr>
            <w:r w:rsidRPr="00CA0E1F">
              <w:rPr>
                <w:rFonts w:ascii="Calibri" w:eastAsia="Calibri" w:hAnsi="Calibri" w:cs="PF Square Sans Pro Medium"/>
                <w:b/>
                <w:kern w:val="2"/>
                <w:sz w:val="20"/>
                <w:szCs w:val="20"/>
                <w:lang w:eastAsia="en-GB"/>
              </w:rPr>
              <w:t>Tema secundară</w:t>
            </w:r>
          </w:p>
        </w:tc>
        <w:tc>
          <w:tcPr>
            <w:tcW w:w="907" w:type="pct"/>
            <w:shd w:val="clear" w:color="auto" w:fill="EEECE1" w:themeFill="background2"/>
          </w:tcPr>
          <w:p w14:paraId="6A803D4A" w14:textId="77777777" w:rsidR="0008332F" w:rsidRPr="00CA0E1F" w:rsidRDefault="0008332F" w:rsidP="00063D75">
            <w:pPr>
              <w:widowControl w:val="0"/>
              <w:suppressAutoHyphens/>
              <w:autoSpaceDE w:val="0"/>
              <w:autoSpaceDN w:val="0"/>
              <w:adjustRightInd w:val="0"/>
              <w:spacing w:before="120" w:after="120" w:line="240" w:lineRule="auto"/>
              <w:ind w:right="95"/>
              <w:jc w:val="both"/>
              <w:rPr>
                <w:rFonts w:ascii="Calibri" w:eastAsia="Calibri" w:hAnsi="Calibri" w:cs="PF Square Sans Pro Medium"/>
                <w:b/>
                <w:kern w:val="2"/>
                <w:sz w:val="20"/>
                <w:szCs w:val="20"/>
                <w:lang w:eastAsia="en-GB"/>
              </w:rPr>
            </w:pPr>
            <w:r w:rsidRPr="00CA0E1F">
              <w:rPr>
                <w:rFonts w:ascii="Calibri" w:eastAsia="Times New Roman" w:hAnsi="Calibri" w:cs="PF Square Sans Pro Medium"/>
                <w:b/>
                <w:sz w:val="20"/>
                <w:szCs w:val="20"/>
                <w:lang w:eastAsia="ar-SA"/>
              </w:rPr>
              <w:t>Pondere din alocarea pe tip de regiune de dezvoltare</w:t>
            </w:r>
          </w:p>
        </w:tc>
      </w:tr>
      <w:tr w:rsidR="0008332F" w:rsidRPr="00CA0E1F" w14:paraId="262F6685" w14:textId="77777777" w:rsidTr="00063D75">
        <w:trPr>
          <w:jc w:val="center"/>
        </w:trPr>
        <w:tc>
          <w:tcPr>
            <w:tcW w:w="659" w:type="pct"/>
            <w:vMerge w:val="restart"/>
            <w:shd w:val="clear" w:color="auto" w:fill="auto"/>
          </w:tcPr>
          <w:p w14:paraId="512AA93F" w14:textId="77777777" w:rsidR="0008332F" w:rsidRPr="00CA0E1F" w:rsidRDefault="0008332F" w:rsidP="00063D75">
            <w:pPr>
              <w:widowControl w:val="0"/>
              <w:suppressAutoHyphens/>
              <w:autoSpaceDE w:val="0"/>
              <w:autoSpaceDN w:val="0"/>
              <w:adjustRightInd w:val="0"/>
              <w:spacing w:before="120" w:after="120" w:line="240" w:lineRule="auto"/>
              <w:ind w:right="96"/>
              <w:jc w:val="both"/>
              <w:rPr>
                <w:rFonts w:ascii="Calibri" w:eastAsia="Calibri" w:hAnsi="Calibri" w:cs="PF Square Sans Pro Medium"/>
                <w:kern w:val="2"/>
                <w:sz w:val="20"/>
                <w:szCs w:val="20"/>
                <w:lang w:eastAsia="en-GB"/>
              </w:rPr>
            </w:pPr>
          </w:p>
          <w:p w14:paraId="6CABB6FE" w14:textId="77777777" w:rsidR="0008332F" w:rsidRPr="00CA0E1F" w:rsidRDefault="0008332F" w:rsidP="00063D75">
            <w:pPr>
              <w:widowControl w:val="0"/>
              <w:suppressAutoHyphens/>
              <w:autoSpaceDE w:val="0"/>
              <w:autoSpaceDN w:val="0"/>
              <w:adjustRightInd w:val="0"/>
              <w:spacing w:before="120" w:after="120" w:line="240" w:lineRule="auto"/>
              <w:ind w:right="96"/>
              <w:jc w:val="both"/>
              <w:rPr>
                <w:rFonts w:ascii="Calibri" w:eastAsia="Calibri" w:hAnsi="Calibri" w:cs="PF Square Sans Pro Medium"/>
                <w:kern w:val="2"/>
                <w:sz w:val="20"/>
                <w:szCs w:val="20"/>
                <w:lang w:eastAsia="en-GB"/>
              </w:rPr>
            </w:pPr>
            <w:r w:rsidRPr="00CA0E1F">
              <w:rPr>
                <w:rFonts w:ascii="Calibri" w:eastAsia="Calibri" w:hAnsi="Calibri" w:cs="PF Square Sans Pro Medium"/>
                <w:kern w:val="2"/>
                <w:sz w:val="20"/>
                <w:szCs w:val="20"/>
                <w:lang w:eastAsia="en-GB"/>
              </w:rPr>
              <w:t>AP 5/ FSE</w:t>
            </w:r>
          </w:p>
          <w:p w14:paraId="129817B3" w14:textId="77777777" w:rsidR="0008332F" w:rsidRPr="00CA0E1F" w:rsidRDefault="0008332F" w:rsidP="00063D75">
            <w:pPr>
              <w:suppressAutoHyphens/>
              <w:spacing w:before="120" w:after="120" w:line="240" w:lineRule="auto"/>
              <w:jc w:val="both"/>
              <w:rPr>
                <w:rFonts w:ascii="Calibri" w:eastAsia="Calibri" w:hAnsi="Calibri" w:cs="PF Square Sans Pro Medium"/>
                <w:kern w:val="2"/>
                <w:sz w:val="20"/>
                <w:szCs w:val="20"/>
                <w:lang w:eastAsia="en-GB"/>
              </w:rPr>
            </w:pPr>
          </w:p>
          <w:p w14:paraId="6FD1F761" w14:textId="77777777" w:rsidR="0008332F" w:rsidRPr="00CA0E1F" w:rsidRDefault="0008332F" w:rsidP="00063D75">
            <w:pPr>
              <w:suppressAutoHyphens/>
              <w:spacing w:before="120" w:after="120" w:line="240" w:lineRule="auto"/>
              <w:jc w:val="both"/>
              <w:rPr>
                <w:rFonts w:ascii="Calibri" w:eastAsia="Calibri" w:hAnsi="Calibri" w:cs="PF Square Sans Pro Medium"/>
                <w:kern w:val="2"/>
                <w:sz w:val="20"/>
                <w:szCs w:val="20"/>
                <w:lang w:eastAsia="en-GB"/>
              </w:rPr>
            </w:pPr>
          </w:p>
          <w:p w14:paraId="650C3DC5" w14:textId="77777777" w:rsidR="0008332F" w:rsidRPr="00CA0E1F" w:rsidRDefault="0008332F" w:rsidP="00063D75">
            <w:pPr>
              <w:suppressAutoHyphens/>
              <w:spacing w:before="120" w:after="120" w:line="240" w:lineRule="auto"/>
              <w:jc w:val="both"/>
              <w:rPr>
                <w:rFonts w:ascii="Calibri" w:eastAsia="Calibri" w:hAnsi="Calibri" w:cs="PF Square Sans Pro Medium"/>
                <w:kern w:val="2"/>
                <w:sz w:val="20"/>
                <w:szCs w:val="20"/>
                <w:lang w:eastAsia="en-GB"/>
              </w:rPr>
            </w:pPr>
          </w:p>
        </w:tc>
        <w:tc>
          <w:tcPr>
            <w:tcW w:w="964" w:type="pct"/>
            <w:shd w:val="clear" w:color="auto" w:fill="auto"/>
            <w:vAlign w:val="center"/>
          </w:tcPr>
          <w:p w14:paraId="21AAA062" w14:textId="77777777" w:rsidR="0008332F" w:rsidRPr="00CA0E1F" w:rsidRDefault="0008332F" w:rsidP="00063D75">
            <w:pPr>
              <w:widowControl w:val="0"/>
              <w:suppressAutoHyphens/>
              <w:autoSpaceDE w:val="0"/>
              <w:autoSpaceDN w:val="0"/>
              <w:adjustRightInd w:val="0"/>
              <w:spacing w:before="120" w:after="120" w:line="240" w:lineRule="auto"/>
              <w:ind w:right="96"/>
              <w:jc w:val="both"/>
              <w:rPr>
                <w:rFonts w:ascii="Calibri" w:eastAsia="Calibri" w:hAnsi="Calibri" w:cs="PF Square Sans Pro Medium"/>
                <w:kern w:val="2"/>
                <w:sz w:val="20"/>
                <w:szCs w:val="20"/>
                <w:lang w:eastAsia="en-GB"/>
              </w:rPr>
            </w:pPr>
            <w:r w:rsidRPr="00CA0E1F">
              <w:rPr>
                <w:rFonts w:ascii="Calibri" w:eastAsia="Calibri" w:hAnsi="Calibri" w:cs="PF Square Sans Pro Medium"/>
                <w:kern w:val="2"/>
                <w:sz w:val="20"/>
                <w:szCs w:val="20"/>
                <w:lang w:eastAsia="en-GB"/>
              </w:rPr>
              <w:t>Regiune mai puţin dezvoltată</w:t>
            </w:r>
          </w:p>
        </w:tc>
        <w:tc>
          <w:tcPr>
            <w:tcW w:w="2470" w:type="pct"/>
            <w:shd w:val="clear" w:color="auto" w:fill="auto"/>
          </w:tcPr>
          <w:p w14:paraId="29D7A612" w14:textId="77777777" w:rsidR="0008332F" w:rsidRPr="00CA0E1F" w:rsidRDefault="0008332F" w:rsidP="00063D75">
            <w:pPr>
              <w:widowControl w:val="0"/>
              <w:suppressAutoHyphens/>
              <w:autoSpaceDE w:val="0"/>
              <w:autoSpaceDN w:val="0"/>
              <w:adjustRightInd w:val="0"/>
              <w:spacing w:before="120" w:after="120" w:line="240" w:lineRule="auto"/>
              <w:ind w:right="95"/>
              <w:jc w:val="both"/>
              <w:rPr>
                <w:rFonts w:ascii="Calibri" w:eastAsia="Calibri" w:hAnsi="Calibri" w:cs="PF Square Sans Pro Medium"/>
                <w:b/>
                <w:kern w:val="2"/>
                <w:sz w:val="20"/>
                <w:szCs w:val="20"/>
                <w:lang w:eastAsia="en-GB"/>
              </w:rPr>
            </w:pPr>
            <w:r w:rsidRPr="00CA0E1F">
              <w:rPr>
                <w:rFonts w:ascii="Calibri" w:eastAsia="Times New Roman" w:hAnsi="Calibri" w:cs="TimesNewRomanPSMT"/>
                <w:sz w:val="20"/>
                <w:szCs w:val="20"/>
                <w:lang w:eastAsia="ar-SA"/>
              </w:rPr>
              <w:t xml:space="preserve">01. </w:t>
            </w:r>
            <w:r w:rsidRPr="00CA0E1F">
              <w:rPr>
                <w:rFonts w:ascii="Calibri" w:eastAsia="Times New Roman" w:hAnsi="Calibri" w:cs="PF Square Sans Pro Medium"/>
                <w:sz w:val="20"/>
                <w:szCs w:val="20"/>
                <w:lang w:eastAsia="ar-SA"/>
              </w:rPr>
              <w:t>Sprijinirea tranziției către o economie cu emisii scăzute de dioxid de carbon și eficientă din punctul de vedere al utilizării resurselor.</w:t>
            </w:r>
          </w:p>
        </w:tc>
        <w:tc>
          <w:tcPr>
            <w:tcW w:w="907" w:type="pct"/>
            <w:shd w:val="clear" w:color="auto" w:fill="auto"/>
          </w:tcPr>
          <w:p w14:paraId="510ACB8B" w14:textId="77777777" w:rsidR="0008332F" w:rsidRPr="00CA0E1F" w:rsidRDefault="0008332F" w:rsidP="00063D75">
            <w:pPr>
              <w:widowControl w:val="0"/>
              <w:suppressAutoHyphens/>
              <w:autoSpaceDE w:val="0"/>
              <w:autoSpaceDN w:val="0"/>
              <w:adjustRightInd w:val="0"/>
              <w:spacing w:before="120" w:after="120" w:line="240" w:lineRule="auto"/>
              <w:ind w:right="95"/>
              <w:jc w:val="both"/>
              <w:rPr>
                <w:rFonts w:ascii="Calibri" w:eastAsia="Calibri" w:hAnsi="Calibri" w:cs="PF Square Sans Pro Medium"/>
                <w:b/>
                <w:kern w:val="2"/>
                <w:sz w:val="20"/>
                <w:szCs w:val="20"/>
                <w:lang w:eastAsia="en-GB"/>
              </w:rPr>
            </w:pPr>
            <w:r w:rsidRPr="00CA0E1F">
              <w:rPr>
                <w:rFonts w:ascii="Calibri" w:eastAsia="Calibri" w:hAnsi="Calibri" w:cs="PF Square Sans Pro Medium"/>
                <w:b/>
                <w:kern w:val="2"/>
                <w:sz w:val="20"/>
                <w:szCs w:val="20"/>
                <w:lang w:eastAsia="en-GB"/>
              </w:rPr>
              <w:t>2%</w:t>
            </w:r>
          </w:p>
        </w:tc>
      </w:tr>
      <w:tr w:rsidR="0008332F" w:rsidRPr="00CA0E1F" w14:paraId="75A98D22" w14:textId="77777777" w:rsidTr="00063D75">
        <w:trPr>
          <w:jc w:val="center"/>
        </w:trPr>
        <w:tc>
          <w:tcPr>
            <w:tcW w:w="659" w:type="pct"/>
            <w:vMerge/>
            <w:shd w:val="clear" w:color="auto" w:fill="auto"/>
          </w:tcPr>
          <w:p w14:paraId="037CB9B0" w14:textId="77777777" w:rsidR="0008332F" w:rsidRPr="00CA0E1F" w:rsidRDefault="0008332F" w:rsidP="00063D75">
            <w:pPr>
              <w:suppressAutoHyphens/>
              <w:spacing w:before="120" w:after="120" w:line="240" w:lineRule="auto"/>
              <w:jc w:val="both"/>
              <w:rPr>
                <w:rFonts w:ascii="Calibri" w:eastAsia="Times New Roman" w:hAnsi="Calibri" w:cs="PF Square Sans Pro Medium"/>
                <w:sz w:val="20"/>
                <w:szCs w:val="20"/>
                <w:lang w:eastAsia="ar-SA"/>
              </w:rPr>
            </w:pPr>
          </w:p>
        </w:tc>
        <w:tc>
          <w:tcPr>
            <w:tcW w:w="964" w:type="pct"/>
            <w:shd w:val="clear" w:color="auto" w:fill="auto"/>
            <w:vAlign w:val="center"/>
          </w:tcPr>
          <w:p w14:paraId="62EC3F58" w14:textId="77777777" w:rsidR="0008332F" w:rsidRPr="00CA0E1F" w:rsidRDefault="0008332F" w:rsidP="00063D75">
            <w:pPr>
              <w:widowControl w:val="0"/>
              <w:suppressAutoHyphens/>
              <w:autoSpaceDE w:val="0"/>
              <w:autoSpaceDN w:val="0"/>
              <w:adjustRightInd w:val="0"/>
              <w:spacing w:before="120" w:after="120" w:line="240" w:lineRule="auto"/>
              <w:ind w:right="96"/>
              <w:jc w:val="both"/>
              <w:rPr>
                <w:rFonts w:ascii="Calibri" w:eastAsia="Calibri" w:hAnsi="Calibri" w:cs="PF Square Sans Pro Medium"/>
                <w:kern w:val="2"/>
                <w:sz w:val="20"/>
                <w:szCs w:val="20"/>
                <w:lang w:eastAsia="en-GB"/>
              </w:rPr>
            </w:pPr>
            <w:r w:rsidRPr="00CA0E1F">
              <w:rPr>
                <w:rFonts w:ascii="Calibri" w:eastAsia="Calibri" w:hAnsi="Calibri" w:cs="PF Square Sans Pro Medium"/>
                <w:kern w:val="2"/>
                <w:sz w:val="20"/>
                <w:szCs w:val="20"/>
                <w:lang w:eastAsia="en-GB"/>
              </w:rPr>
              <w:t>Regiune dezvoltată</w:t>
            </w:r>
          </w:p>
        </w:tc>
        <w:tc>
          <w:tcPr>
            <w:tcW w:w="2470" w:type="pct"/>
            <w:shd w:val="clear" w:color="auto" w:fill="auto"/>
          </w:tcPr>
          <w:p w14:paraId="1C470BD5" w14:textId="77777777" w:rsidR="0008332F" w:rsidRPr="00CA0E1F" w:rsidRDefault="0008332F" w:rsidP="00063D75">
            <w:pPr>
              <w:widowControl w:val="0"/>
              <w:suppressAutoHyphens/>
              <w:autoSpaceDE w:val="0"/>
              <w:autoSpaceDN w:val="0"/>
              <w:adjustRightInd w:val="0"/>
              <w:spacing w:before="120" w:after="120" w:line="240" w:lineRule="auto"/>
              <w:ind w:right="95"/>
              <w:jc w:val="both"/>
              <w:rPr>
                <w:rFonts w:ascii="Calibri" w:eastAsia="Calibri" w:hAnsi="Calibri" w:cs="PF Square Sans Pro Medium"/>
                <w:b/>
                <w:kern w:val="2"/>
                <w:sz w:val="20"/>
                <w:szCs w:val="20"/>
                <w:lang w:eastAsia="en-GB"/>
              </w:rPr>
            </w:pPr>
            <w:r w:rsidRPr="00CA0E1F">
              <w:rPr>
                <w:rFonts w:ascii="Calibri" w:eastAsia="Times New Roman" w:hAnsi="Calibri" w:cs="TimesNewRomanPSMT"/>
                <w:sz w:val="20"/>
                <w:szCs w:val="20"/>
                <w:lang w:eastAsia="ar-SA"/>
              </w:rPr>
              <w:t xml:space="preserve">01. </w:t>
            </w:r>
            <w:r w:rsidRPr="00CA0E1F">
              <w:rPr>
                <w:rFonts w:ascii="Calibri" w:eastAsia="Times New Roman" w:hAnsi="Calibri" w:cs="PF Square Sans Pro Medium"/>
                <w:sz w:val="20"/>
                <w:szCs w:val="20"/>
                <w:lang w:eastAsia="ar-SA"/>
              </w:rPr>
              <w:t>Sprijinirea tranziției către o economie cu emisii scăzute de dioxid de carbon și eficientă din punctul de vedere al utilizării resurselor.</w:t>
            </w:r>
          </w:p>
        </w:tc>
        <w:tc>
          <w:tcPr>
            <w:tcW w:w="907" w:type="pct"/>
            <w:shd w:val="clear" w:color="auto" w:fill="auto"/>
          </w:tcPr>
          <w:p w14:paraId="6C9D9D54" w14:textId="77777777" w:rsidR="0008332F" w:rsidRPr="00CA0E1F" w:rsidRDefault="0008332F" w:rsidP="00063D75">
            <w:pPr>
              <w:widowControl w:val="0"/>
              <w:suppressAutoHyphens/>
              <w:autoSpaceDE w:val="0"/>
              <w:autoSpaceDN w:val="0"/>
              <w:adjustRightInd w:val="0"/>
              <w:spacing w:before="120" w:after="120" w:line="240" w:lineRule="auto"/>
              <w:ind w:right="95"/>
              <w:jc w:val="both"/>
              <w:rPr>
                <w:rFonts w:ascii="Calibri" w:eastAsia="Calibri" w:hAnsi="Calibri" w:cs="PF Square Sans Pro Medium"/>
                <w:b/>
                <w:kern w:val="2"/>
                <w:sz w:val="20"/>
                <w:szCs w:val="20"/>
                <w:lang w:eastAsia="en-GB"/>
              </w:rPr>
            </w:pPr>
            <w:r w:rsidRPr="00CA0E1F">
              <w:rPr>
                <w:rFonts w:ascii="Calibri" w:eastAsia="Calibri" w:hAnsi="Calibri" w:cs="PF Square Sans Pro Medium"/>
                <w:b/>
                <w:kern w:val="2"/>
                <w:sz w:val="20"/>
                <w:szCs w:val="20"/>
                <w:lang w:eastAsia="en-GB"/>
              </w:rPr>
              <w:t>2%</w:t>
            </w:r>
          </w:p>
        </w:tc>
      </w:tr>
      <w:tr w:rsidR="0008332F" w:rsidRPr="00CA0E1F" w14:paraId="28AE1530" w14:textId="77777777" w:rsidTr="00063D75">
        <w:trPr>
          <w:jc w:val="center"/>
        </w:trPr>
        <w:tc>
          <w:tcPr>
            <w:tcW w:w="659" w:type="pct"/>
            <w:vMerge/>
            <w:shd w:val="clear" w:color="auto" w:fill="auto"/>
          </w:tcPr>
          <w:p w14:paraId="049847AB" w14:textId="77777777" w:rsidR="0008332F" w:rsidRPr="00CA0E1F" w:rsidRDefault="0008332F" w:rsidP="00063D75">
            <w:pPr>
              <w:suppressAutoHyphens/>
              <w:spacing w:before="120" w:after="120" w:line="240" w:lineRule="auto"/>
              <w:jc w:val="both"/>
              <w:rPr>
                <w:rFonts w:ascii="Calibri" w:eastAsia="Times New Roman" w:hAnsi="Calibri" w:cs="PF Square Sans Pro Medium"/>
                <w:sz w:val="20"/>
                <w:szCs w:val="20"/>
                <w:lang w:eastAsia="ar-SA"/>
              </w:rPr>
            </w:pPr>
          </w:p>
        </w:tc>
        <w:tc>
          <w:tcPr>
            <w:tcW w:w="964" w:type="pct"/>
            <w:shd w:val="clear" w:color="auto" w:fill="auto"/>
            <w:vAlign w:val="center"/>
          </w:tcPr>
          <w:p w14:paraId="61021767" w14:textId="77777777" w:rsidR="0008332F" w:rsidRPr="00CA0E1F" w:rsidRDefault="0008332F" w:rsidP="00063D75">
            <w:pPr>
              <w:widowControl w:val="0"/>
              <w:suppressAutoHyphens/>
              <w:autoSpaceDE w:val="0"/>
              <w:autoSpaceDN w:val="0"/>
              <w:adjustRightInd w:val="0"/>
              <w:spacing w:before="120" w:after="120" w:line="240" w:lineRule="auto"/>
              <w:ind w:right="96"/>
              <w:jc w:val="both"/>
              <w:rPr>
                <w:rFonts w:ascii="Calibri" w:eastAsia="Calibri" w:hAnsi="Calibri" w:cs="PF Square Sans Pro Medium"/>
                <w:kern w:val="2"/>
                <w:sz w:val="20"/>
                <w:szCs w:val="20"/>
                <w:lang w:eastAsia="en-GB"/>
              </w:rPr>
            </w:pPr>
            <w:r w:rsidRPr="00CA0E1F">
              <w:rPr>
                <w:rFonts w:ascii="Calibri" w:eastAsia="Calibri" w:hAnsi="Calibri" w:cs="PF Square Sans Pro Medium"/>
                <w:kern w:val="2"/>
                <w:sz w:val="20"/>
                <w:szCs w:val="20"/>
                <w:lang w:eastAsia="en-GB"/>
              </w:rPr>
              <w:t>Regiune mai puţin dezvoltată</w:t>
            </w:r>
          </w:p>
        </w:tc>
        <w:tc>
          <w:tcPr>
            <w:tcW w:w="2470" w:type="pct"/>
            <w:shd w:val="clear" w:color="auto" w:fill="auto"/>
          </w:tcPr>
          <w:p w14:paraId="2848B1AC" w14:textId="77777777" w:rsidR="0008332F" w:rsidRPr="00CA0E1F" w:rsidRDefault="0008332F" w:rsidP="00063D75">
            <w:pPr>
              <w:widowControl w:val="0"/>
              <w:suppressAutoHyphens/>
              <w:autoSpaceDE w:val="0"/>
              <w:autoSpaceDN w:val="0"/>
              <w:adjustRightInd w:val="0"/>
              <w:spacing w:before="120" w:after="120" w:line="240" w:lineRule="auto"/>
              <w:ind w:right="95"/>
              <w:jc w:val="both"/>
              <w:rPr>
                <w:rFonts w:ascii="Calibri" w:eastAsia="Times New Roman" w:hAnsi="Calibri" w:cs="TimesNewRomanPSMT"/>
                <w:sz w:val="20"/>
                <w:szCs w:val="20"/>
                <w:lang w:eastAsia="ar-SA"/>
              </w:rPr>
            </w:pPr>
          </w:p>
          <w:p w14:paraId="07D4D281" w14:textId="77777777" w:rsidR="0008332F" w:rsidRPr="00CA0E1F" w:rsidRDefault="0008332F" w:rsidP="00063D75">
            <w:pPr>
              <w:widowControl w:val="0"/>
              <w:suppressAutoHyphens/>
              <w:autoSpaceDE w:val="0"/>
              <w:autoSpaceDN w:val="0"/>
              <w:adjustRightInd w:val="0"/>
              <w:spacing w:before="120" w:after="120" w:line="240" w:lineRule="auto"/>
              <w:ind w:right="95"/>
              <w:jc w:val="both"/>
              <w:rPr>
                <w:rFonts w:ascii="Calibri" w:eastAsia="Calibri" w:hAnsi="Calibri" w:cs="PF Square Sans Pro Medium"/>
                <w:b/>
                <w:kern w:val="2"/>
                <w:sz w:val="20"/>
                <w:szCs w:val="20"/>
                <w:lang w:eastAsia="en-GB"/>
              </w:rPr>
            </w:pPr>
            <w:r w:rsidRPr="00CA0E1F">
              <w:rPr>
                <w:rFonts w:ascii="Calibri" w:eastAsia="Times New Roman" w:hAnsi="Calibri" w:cs="TimesNewRomanPSMT"/>
                <w:sz w:val="20"/>
                <w:szCs w:val="20"/>
                <w:lang w:eastAsia="ar-SA"/>
              </w:rPr>
              <w:t>02. Inovare socială</w:t>
            </w:r>
          </w:p>
        </w:tc>
        <w:tc>
          <w:tcPr>
            <w:tcW w:w="907" w:type="pct"/>
            <w:shd w:val="clear" w:color="auto" w:fill="auto"/>
          </w:tcPr>
          <w:p w14:paraId="0A9C4920" w14:textId="77777777" w:rsidR="0008332F" w:rsidRPr="00CA0E1F" w:rsidRDefault="0008332F" w:rsidP="00063D75">
            <w:pPr>
              <w:widowControl w:val="0"/>
              <w:suppressAutoHyphens/>
              <w:autoSpaceDE w:val="0"/>
              <w:autoSpaceDN w:val="0"/>
              <w:adjustRightInd w:val="0"/>
              <w:spacing w:before="120" w:after="120" w:line="240" w:lineRule="auto"/>
              <w:ind w:right="95"/>
              <w:jc w:val="both"/>
              <w:rPr>
                <w:rFonts w:ascii="Calibri" w:eastAsia="Calibri" w:hAnsi="Calibri" w:cs="PF Square Sans Pro Medium"/>
                <w:b/>
                <w:kern w:val="2"/>
                <w:sz w:val="20"/>
                <w:szCs w:val="20"/>
                <w:lang w:eastAsia="en-GB"/>
              </w:rPr>
            </w:pPr>
            <w:r w:rsidRPr="00CA0E1F">
              <w:rPr>
                <w:rFonts w:ascii="Calibri" w:eastAsia="Calibri" w:hAnsi="Calibri" w:cs="PF Square Sans Pro Medium"/>
                <w:b/>
                <w:kern w:val="2"/>
                <w:sz w:val="20"/>
                <w:szCs w:val="20"/>
                <w:lang w:eastAsia="en-GB"/>
              </w:rPr>
              <w:t>5%</w:t>
            </w:r>
          </w:p>
        </w:tc>
      </w:tr>
      <w:tr w:rsidR="0008332F" w:rsidRPr="00CA0E1F" w14:paraId="0023B201" w14:textId="77777777" w:rsidTr="00063D75">
        <w:trPr>
          <w:trHeight w:val="701"/>
          <w:jc w:val="center"/>
        </w:trPr>
        <w:tc>
          <w:tcPr>
            <w:tcW w:w="659" w:type="pct"/>
            <w:vMerge/>
            <w:shd w:val="clear" w:color="auto" w:fill="auto"/>
          </w:tcPr>
          <w:p w14:paraId="396F8DA2" w14:textId="77777777" w:rsidR="0008332F" w:rsidRPr="00CA0E1F" w:rsidRDefault="0008332F" w:rsidP="00063D75">
            <w:pPr>
              <w:suppressAutoHyphens/>
              <w:spacing w:before="120" w:after="120" w:line="240" w:lineRule="auto"/>
              <w:jc w:val="both"/>
              <w:rPr>
                <w:rFonts w:ascii="Calibri" w:eastAsia="Times New Roman" w:hAnsi="Calibri" w:cs="PF Square Sans Pro Medium"/>
                <w:sz w:val="20"/>
                <w:szCs w:val="20"/>
                <w:lang w:eastAsia="ar-SA"/>
              </w:rPr>
            </w:pPr>
          </w:p>
        </w:tc>
        <w:tc>
          <w:tcPr>
            <w:tcW w:w="964" w:type="pct"/>
            <w:shd w:val="clear" w:color="auto" w:fill="auto"/>
            <w:vAlign w:val="center"/>
          </w:tcPr>
          <w:p w14:paraId="0799465D" w14:textId="77777777" w:rsidR="0008332F" w:rsidRPr="00CA0E1F" w:rsidRDefault="0008332F" w:rsidP="00063D75">
            <w:pPr>
              <w:widowControl w:val="0"/>
              <w:suppressAutoHyphens/>
              <w:autoSpaceDE w:val="0"/>
              <w:autoSpaceDN w:val="0"/>
              <w:adjustRightInd w:val="0"/>
              <w:spacing w:before="120" w:after="120" w:line="240" w:lineRule="auto"/>
              <w:ind w:right="96"/>
              <w:jc w:val="both"/>
              <w:rPr>
                <w:rFonts w:ascii="Calibri" w:eastAsia="Calibri" w:hAnsi="Calibri" w:cs="PF Square Sans Pro Medium"/>
                <w:kern w:val="2"/>
                <w:sz w:val="20"/>
                <w:szCs w:val="20"/>
                <w:lang w:eastAsia="en-GB"/>
              </w:rPr>
            </w:pPr>
            <w:r w:rsidRPr="00CA0E1F">
              <w:rPr>
                <w:rFonts w:ascii="Calibri" w:eastAsia="Calibri" w:hAnsi="Calibri" w:cs="PF Square Sans Pro Medium"/>
                <w:kern w:val="2"/>
                <w:sz w:val="20"/>
                <w:szCs w:val="20"/>
                <w:lang w:eastAsia="en-GB"/>
              </w:rPr>
              <w:t>Regiune dezvoltată</w:t>
            </w:r>
          </w:p>
        </w:tc>
        <w:tc>
          <w:tcPr>
            <w:tcW w:w="2470" w:type="pct"/>
            <w:shd w:val="clear" w:color="auto" w:fill="auto"/>
          </w:tcPr>
          <w:p w14:paraId="1E2D0E57" w14:textId="77777777" w:rsidR="0008332F" w:rsidRPr="00CA0E1F" w:rsidRDefault="0008332F" w:rsidP="00063D75">
            <w:pPr>
              <w:widowControl w:val="0"/>
              <w:suppressAutoHyphens/>
              <w:autoSpaceDE w:val="0"/>
              <w:autoSpaceDN w:val="0"/>
              <w:adjustRightInd w:val="0"/>
              <w:spacing w:before="120" w:after="120" w:line="240" w:lineRule="auto"/>
              <w:ind w:right="95"/>
              <w:jc w:val="both"/>
              <w:rPr>
                <w:rFonts w:ascii="Calibri" w:eastAsia="Times New Roman" w:hAnsi="Calibri" w:cs="TimesNewRomanPSMT"/>
                <w:sz w:val="20"/>
                <w:szCs w:val="20"/>
                <w:lang w:eastAsia="ar-SA"/>
              </w:rPr>
            </w:pPr>
          </w:p>
          <w:p w14:paraId="418BEE0E" w14:textId="77777777" w:rsidR="0008332F" w:rsidRPr="00CA0E1F" w:rsidRDefault="0008332F" w:rsidP="00063D75">
            <w:pPr>
              <w:widowControl w:val="0"/>
              <w:suppressAutoHyphens/>
              <w:autoSpaceDE w:val="0"/>
              <w:autoSpaceDN w:val="0"/>
              <w:adjustRightInd w:val="0"/>
              <w:spacing w:before="120" w:after="120" w:line="240" w:lineRule="auto"/>
              <w:ind w:right="95"/>
              <w:jc w:val="both"/>
              <w:rPr>
                <w:rFonts w:ascii="Calibri" w:eastAsia="Calibri" w:hAnsi="Calibri" w:cs="PF Square Sans Pro Medium"/>
                <w:b/>
                <w:kern w:val="2"/>
                <w:sz w:val="20"/>
                <w:szCs w:val="20"/>
                <w:lang w:eastAsia="en-GB"/>
              </w:rPr>
            </w:pPr>
            <w:r w:rsidRPr="00CA0E1F">
              <w:rPr>
                <w:rFonts w:ascii="Calibri" w:eastAsia="Times New Roman" w:hAnsi="Calibri" w:cs="TimesNewRomanPSMT"/>
                <w:sz w:val="20"/>
                <w:szCs w:val="20"/>
                <w:lang w:eastAsia="ar-SA"/>
              </w:rPr>
              <w:t>02. Inovare socială</w:t>
            </w:r>
          </w:p>
        </w:tc>
        <w:tc>
          <w:tcPr>
            <w:tcW w:w="907" w:type="pct"/>
            <w:shd w:val="clear" w:color="auto" w:fill="auto"/>
          </w:tcPr>
          <w:p w14:paraId="30386FBF" w14:textId="77777777" w:rsidR="0008332F" w:rsidRPr="00CA0E1F" w:rsidRDefault="0008332F" w:rsidP="00063D75">
            <w:pPr>
              <w:widowControl w:val="0"/>
              <w:suppressAutoHyphens/>
              <w:autoSpaceDE w:val="0"/>
              <w:autoSpaceDN w:val="0"/>
              <w:adjustRightInd w:val="0"/>
              <w:spacing w:before="120" w:after="120" w:line="240" w:lineRule="auto"/>
              <w:ind w:right="95"/>
              <w:jc w:val="both"/>
              <w:rPr>
                <w:rFonts w:ascii="Calibri" w:eastAsia="Calibri" w:hAnsi="Calibri" w:cs="PF Square Sans Pro Medium"/>
                <w:b/>
                <w:kern w:val="2"/>
                <w:sz w:val="20"/>
                <w:szCs w:val="20"/>
                <w:lang w:eastAsia="en-GB"/>
              </w:rPr>
            </w:pPr>
            <w:r w:rsidRPr="00CA0E1F">
              <w:rPr>
                <w:rFonts w:ascii="Calibri" w:eastAsia="Calibri" w:hAnsi="Calibri" w:cs="PF Square Sans Pro Medium"/>
                <w:b/>
                <w:kern w:val="2"/>
                <w:sz w:val="20"/>
                <w:szCs w:val="20"/>
                <w:lang w:eastAsia="en-GB"/>
              </w:rPr>
              <w:t>5%</w:t>
            </w:r>
          </w:p>
        </w:tc>
      </w:tr>
      <w:tr w:rsidR="0008332F" w:rsidRPr="00CA0E1F" w14:paraId="792CFA57" w14:textId="77777777" w:rsidTr="00063D75">
        <w:trPr>
          <w:jc w:val="center"/>
        </w:trPr>
        <w:tc>
          <w:tcPr>
            <w:tcW w:w="659" w:type="pct"/>
            <w:vMerge/>
            <w:shd w:val="clear" w:color="auto" w:fill="auto"/>
          </w:tcPr>
          <w:p w14:paraId="74708C01" w14:textId="77777777" w:rsidR="0008332F" w:rsidRPr="00CA0E1F" w:rsidRDefault="0008332F" w:rsidP="00063D75">
            <w:pPr>
              <w:suppressAutoHyphens/>
              <w:spacing w:before="120" w:after="120" w:line="240" w:lineRule="auto"/>
              <w:jc w:val="both"/>
              <w:rPr>
                <w:rFonts w:ascii="Calibri" w:eastAsia="Times New Roman" w:hAnsi="Calibri" w:cs="PF Square Sans Pro Medium"/>
                <w:sz w:val="20"/>
                <w:szCs w:val="20"/>
                <w:lang w:eastAsia="ar-SA"/>
              </w:rPr>
            </w:pPr>
          </w:p>
        </w:tc>
        <w:tc>
          <w:tcPr>
            <w:tcW w:w="964" w:type="pct"/>
            <w:shd w:val="clear" w:color="auto" w:fill="auto"/>
            <w:vAlign w:val="center"/>
          </w:tcPr>
          <w:p w14:paraId="1CB7F2AF" w14:textId="77777777" w:rsidR="0008332F" w:rsidRPr="00CA0E1F" w:rsidRDefault="0008332F" w:rsidP="00063D75">
            <w:pPr>
              <w:widowControl w:val="0"/>
              <w:suppressAutoHyphens/>
              <w:autoSpaceDE w:val="0"/>
              <w:autoSpaceDN w:val="0"/>
              <w:adjustRightInd w:val="0"/>
              <w:spacing w:before="120" w:after="120" w:line="240" w:lineRule="auto"/>
              <w:ind w:right="96"/>
              <w:jc w:val="both"/>
              <w:rPr>
                <w:rFonts w:ascii="Calibri" w:eastAsia="Calibri" w:hAnsi="Calibri" w:cs="PF Square Sans Pro Medium"/>
                <w:kern w:val="2"/>
                <w:sz w:val="20"/>
                <w:szCs w:val="20"/>
                <w:lang w:eastAsia="en-GB"/>
              </w:rPr>
            </w:pPr>
            <w:r w:rsidRPr="00CA0E1F">
              <w:rPr>
                <w:rFonts w:ascii="Calibri" w:eastAsia="Calibri" w:hAnsi="Calibri" w:cs="PF Square Sans Pro Medium"/>
                <w:kern w:val="2"/>
                <w:sz w:val="20"/>
                <w:szCs w:val="20"/>
                <w:lang w:eastAsia="en-GB"/>
              </w:rPr>
              <w:t>Regiune mai puţin dezvoltată</w:t>
            </w:r>
          </w:p>
        </w:tc>
        <w:tc>
          <w:tcPr>
            <w:tcW w:w="2470" w:type="pct"/>
            <w:shd w:val="clear" w:color="auto" w:fill="auto"/>
          </w:tcPr>
          <w:p w14:paraId="57E5F03A" w14:textId="77777777" w:rsidR="0008332F" w:rsidRPr="00CA0E1F" w:rsidRDefault="0008332F" w:rsidP="00063D75">
            <w:pPr>
              <w:widowControl w:val="0"/>
              <w:suppressAutoHyphens/>
              <w:autoSpaceDE w:val="0"/>
              <w:autoSpaceDN w:val="0"/>
              <w:adjustRightInd w:val="0"/>
              <w:spacing w:before="120" w:after="120" w:line="240" w:lineRule="auto"/>
              <w:ind w:right="95"/>
              <w:jc w:val="both"/>
              <w:rPr>
                <w:rFonts w:ascii="Calibri" w:eastAsia="Calibri" w:hAnsi="Calibri" w:cs="PF Square Sans Pro Medium"/>
                <w:b/>
                <w:kern w:val="2"/>
                <w:sz w:val="20"/>
                <w:szCs w:val="20"/>
                <w:lang w:eastAsia="en-GB"/>
              </w:rPr>
            </w:pPr>
            <w:r w:rsidRPr="00CA0E1F">
              <w:rPr>
                <w:rFonts w:ascii="Calibri" w:eastAsia="Times New Roman" w:hAnsi="Calibri" w:cs="PF Square Sans Pro Medium"/>
                <w:sz w:val="20"/>
                <w:szCs w:val="20"/>
                <w:lang w:eastAsia="ar-SA"/>
              </w:rPr>
              <w:t>05. îmbunătățirea accesibilității, a utilizării și a calității tehnologiilor informației și comunicațiilor</w:t>
            </w:r>
          </w:p>
        </w:tc>
        <w:tc>
          <w:tcPr>
            <w:tcW w:w="907" w:type="pct"/>
            <w:shd w:val="clear" w:color="auto" w:fill="auto"/>
          </w:tcPr>
          <w:p w14:paraId="2B3DB3F1" w14:textId="77777777" w:rsidR="0008332F" w:rsidRPr="00CA0E1F" w:rsidRDefault="0008332F" w:rsidP="00063D75">
            <w:pPr>
              <w:widowControl w:val="0"/>
              <w:suppressAutoHyphens/>
              <w:autoSpaceDE w:val="0"/>
              <w:autoSpaceDN w:val="0"/>
              <w:adjustRightInd w:val="0"/>
              <w:spacing w:before="120" w:after="120" w:line="240" w:lineRule="auto"/>
              <w:ind w:right="95"/>
              <w:jc w:val="both"/>
              <w:rPr>
                <w:rFonts w:ascii="Calibri" w:eastAsia="Calibri" w:hAnsi="Calibri" w:cs="PF Square Sans Pro Medium"/>
                <w:b/>
                <w:kern w:val="2"/>
                <w:sz w:val="20"/>
                <w:szCs w:val="20"/>
                <w:lang w:eastAsia="en-GB"/>
              </w:rPr>
            </w:pPr>
            <w:r w:rsidRPr="00CA0E1F">
              <w:rPr>
                <w:rFonts w:ascii="Calibri" w:eastAsia="Calibri" w:hAnsi="Calibri" w:cs="PF Square Sans Pro Medium"/>
                <w:b/>
                <w:kern w:val="2"/>
                <w:sz w:val="20"/>
                <w:szCs w:val="20"/>
                <w:lang w:eastAsia="en-GB"/>
              </w:rPr>
              <w:t>0</w:t>
            </w:r>
          </w:p>
        </w:tc>
      </w:tr>
      <w:tr w:rsidR="0008332F" w:rsidRPr="00CA0E1F" w14:paraId="1D3ACAA3" w14:textId="77777777" w:rsidTr="00063D75">
        <w:trPr>
          <w:jc w:val="center"/>
        </w:trPr>
        <w:tc>
          <w:tcPr>
            <w:tcW w:w="659" w:type="pct"/>
            <w:vMerge/>
            <w:shd w:val="clear" w:color="auto" w:fill="auto"/>
          </w:tcPr>
          <w:p w14:paraId="4D8CDAFC" w14:textId="77777777" w:rsidR="0008332F" w:rsidRPr="00CA0E1F" w:rsidRDefault="0008332F" w:rsidP="00063D75">
            <w:pPr>
              <w:suppressAutoHyphens/>
              <w:spacing w:before="120" w:after="120" w:line="240" w:lineRule="auto"/>
              <w:jc w:val="both"/>
              <w:rPr>
                <w:rFonts w:ascii="Calibri" w:eastAsia="Times New Roman" w:hAnsi="Calibri" w:cs="PF Square Sans Pro Medium"/>
                <w:sz w:val="20"/>
                <w:szCs w:val="20"/>
                <w:lang w:eastAsia="ar-SA"/>
              </w:rPr>
            </w:pPr>
          </w:p>
        </w:tc>
        <w:tc>
          <w:tcPr>
            <w:tcW w:w="964" w:type="pct"/>
            <w:shd w:val="clear" w:color="auto" w:fill="auto"/>
            <w:vAlign w:val="center"/>
          </w:tcPr>
          <w:p w14:paraId="2FB9C74C" w14:textId="77777777" w:rsidR="0008332F" w:rsidRPr="00CA0E1F" w:rsidRDefault="0008332F" w:rsidP="00063D75">
            <w:pPr>
              <w:widowControl w:val="0"/>
              <w:suppressAutoHyphens/>
              <w:autoSpaceDE w:val="0"/>
              <w:autoSpaceDN w:val="0"/>
              <w:adjustRightInd w:val="0"/>
              <w:spacing w:before="120" w:after="120" w:line="240" w:lineRule="auto"/>
              <w:ind w:right="96"/>
              <w:jc w:val="both"/>
              <w:rPr>
                <w:rFonts w:ascii="Calibri" w:eastAsia="Calibri" w:hAnsi="Calibri" w:cs="PF Square Sans Pro Medium"/>
                <w:kern w:val="2"/>
                <w:sz w:val="20"/>
                <w:szCs w:val="20"/>
                <w:lang w:eastAsia="en-GB"/>
              </w:rPr>
            </w:pPr>
            <w:r w:rsidRPr="00CA0E1F">
              <w:rPr>
                <w:rFonts w:ascii="Calibri" w:eastAsia="Calibri" w:hAnsi="Calibri" w:cs="PF Square Sans Pro Medium"/>
                <w:kern w:val="2"/>
                <w:sz w:val="20"/>
                <w:szCs w:val="20"/>
                <w:lang w:eastAsia="en-GB"/>
              </w:rPr>
              <w:t>Regiune dezvoltată</w:t>
            </w:r>
          </w:p>
        </w:tc>
        <w:tc>
          <w:tcPr>
            <w:tcW w:w="2470" w:type="pct"/>
            <w:shd w:val="clear" w:color="auto" w:fill="auto"/>
          </w:tcPr>
          <w:p w14:paraId="051F689C" w14:textId="77777777" w:rsidR="0008332F" w:rsidRPr="00CA0E1F" w:rsidRDefault="0008332F" w:rsidP="00063D75">
            <w:pPr>
              <w:widowControl w:val="0"/>
              <w:suppressAutoHyphens/>
              <w:autoSpaceDE w:val="0"/>
              <w:autoSpaceDN w:val="0"/>
              <w:adjustRightInd w:val="0"/>
              <w:spacing w:before="120" w:after="120" w:line="240" w:lineRule="auto"/>
              <w:ind w:right="95"/>
              <w:jc w:val="both"/>
              <w:rPr>
                <w:rFonts w:ascii="Calibri" w:eastAsia="Calibri" w:hAnsi="Calibri" w:cs="PF Square Sans Pro Medium"/>
                <w:b/>
                <w:kern w:val="2"/>
                <w:sz w:val="20"/>
                <w:szCs w:val="20"/>
                <w:lang w:eastAsia="en-GB"/>
              </w:rPr>
            </w:pPr>
            <w:r w:rsidRPr="00CA0E1F">
              <w:rPr>
                <w:rFonts w:ascii="Calibri" w:eastAsia="Times New Roman" w:hAnsi="Calibri" w:cs="PF Square Sans Pro Medium"/>
                <w:sz w:val="20"/>
                <w:szCs w:val="20"/>
                <w:lang w:eastAsia="ar-SA"/>
              </w:rPr>
              <w:t>05. îmbunătățirea accesibilității, a utilizării și a calității tehnologiilor informației și comunicațiilor</w:t>
            </w:r>
          </w:p>
        </w:tc>
        <w:tc>
          <w:tcPr>
            <w:tcW w:w="907" w:type="pct"/>
            <w:shd w:val="clear" w:color="auto" w:fill="auto"/>
          </w:tcPr>
          <w:p w14:paraId="20FCCC6A" w14:textId="77777777" w:rsidR="0008332F" w:rsidRPr="00CA0E1F" w:rsidRDefault="0008332F" w:rsidP="00063D75">
            <w:pPr>
              <w:widowControl w:val="0"/>
              <w:suppressAutoHyphens/>
              <w:autoSpaceDE w:val="0"/>
              <w:autoSpaceDN w:val="0"/>
              <w:adjustRightInd w:val="0"/>
              <w:spacing w:before="120" w:after="120" w:line="240" w:lineRule="auto"/>
              <w:ind w:right="95"/>
              <w:jc w:val="both"/>
              <w:rPr>
                <w:rFonts w:ascii="Calibri" w:eastAsia="Calibri" w:hAnsi="Calibri" w:cs="PF Square Sans Pro Medium"/>
                <w:b/>
                <w:kern w:val="2"/>
                <w:sz w:val="20"/>
                <w:szCs w:val="20"/>
                <w:lang w:eastAsia="en-GB"/>
              </w:rPr>
            </w:pPr>
            <w:r w:rsidRPr="00CA0E1F">
              <w:rPr>
                <w:rFonts w:ascii="Calibri" w:eastAsia="Calibri" w:hAnsi="Calibri" w:cs="PF Square Sans Pro Medium"/>
                <w:b/>
                <w:kern w:val="2"/>
                <w:sz w:val="20"/>
                <w:szCs w:val="20"/>
                <w:lang w:eastAsia="en-GB"/>
              </w:rPr>
              <w:t>0</w:t>
            </w:r>
          </w:p>
        </w:tc>
      </w:tr>
      <w:tr w:rsidR="0008332F" w:rsidRPr="00CA0E1F" w14:paraId="335AD415" w14:textId="77777777" w:rsidTr="00063D75">
        <w:trPr>
          <w:jc w:val="center"/>
        </w:trPr>
        <w:tc>
          <w:tcPr>
            <w:tcW w:w="659" w:type="pct"/>
            <w:vMerge/>
            <w:shd w:val="clear" w:color="auto" w:fill="auto"/>
          </w:tcPr>
          <w:p w14:paraId="737C97AB" w14:textId="77777777" w:rsidR="0008332F" w:rsidRPr="00CA0E1F" w:rsidRDefault="0008332F" w:rsidP="00063D75">
            <w:pPr>
              <w:suppressAutoHyphens/>
              <w:spacing w:before="120" w:after="120" w:line="240" w:lineRule="auto"/>
              <w:jc w:val="both"/>
              <w:rPr>
                <w:rFonts w:ascii="Calibri" w:eastAsia="Times New Roman" w:hAnsi="Calibri" w:cs="PF Square Sans Pro Medium"/>
                <w:sz w:val="20"/>
                <w:szCs w:val="20"/>
                <w:lang w:eastAsia="ar-SA"/>
              </w:rPr>
            </w:pPr>
          </w:p>
        </w:tc>
        <w:tc>
          <w:tcPr>
            <w:tcW w:w="964" w:type="pct"/>
            <w:shd w:val="clear" w:color="auto" w:fill="auto"/>
            <w:vAlign w:val="center"/>
          </w:tcPr>
          <w:p w14:paraId="0DD36DC4" w14:textId="77777777" w:rsidR="0008332F" w:rsidRPr="00CA0E1F" w:rsidRDefault="0008332F" w:rsidP="00063D75">
            <w:pPr>
              <w:widowControl w:val="0"/>
              <w:suppressAutoHyphens/>
              <w:autoSpaceDE w:val="0"/>
              <w:autoSpaceDN w:val="0"/>
              <w:adjustRightInd w:val="0"/>
              <w:spacing w:before="120" w:after="120" w:line="240" w:lineRule="auto"/>
              <w:ind w:right="96"/>
              <w:jc w:val="both"/>
              <w:rPr>
                <w:rFonts w:ascii="Calibri" w:eastAsia="Calibri" w:hAnsi="Calibri" w:cs="PF Square Sans Pro Medium"/>
                <w:kern w:val="2"/>
                <w:sz w:val="20"/>
                <w:szCs w:val="20"/>
                <w:lang w:eastAsia="en-GB"/>
              </w:rPr>
            </w:pPr>
            <w:r w:rsidRPr="00CA0E1F">
              <w:rPr>
                <w:rFonts w:ascii="Calibri" w:eastAsia="Calibri" w:hAnsi="Calibri" w:cs="PF Square Sans Pro Medium"/>
                <w:kern w:val="2"/>
                <w:sz w:val="20"/>
                <w:szCs w:val="20"/>
                <w:lang w:eastAsia="en-GB"/>
              </w:rPr>
              <w:t>Regiune mai puţin dezvoltată</w:t>
            </w:r>
          </w:p>
        </w:tc>
        <w:tc>
          <w:tcPr>
            <w:tcW w:w="2470" w:type="pct"/>
            <w:shd w:val="clear" w:color="auto" w:fill="auto"/>
          </w:tcPr>
          <w:p w14:paraId="0326A863" w14:textId="77777777" w:rsidR="0008332F" w:rsidRPr="00CA0E1F" w:rsidRDefault="0008332F" w:rsidP="00063D75">
            <w:pPr>
              <w:widowControl w:val="0"/>
              <w:suppressAutoHyphens/>
              <w:autoSpaceDE w:val="0"/>
              <w:autoSpaceDN w:val="0"/>
              <w:adjustRightInd w:val="0"/>
              <w:spacing w:before="120" w:after="120" w:line="240" w:lineRule="auto"/>
              <w:ind w:right="95"/>
              <w:jc w:val="both"/>
              <w:rPr>
                <w:rFonts w:ascii="Calibri" w:eastAsia="Times New Roman" w:hAnsi="Calibri" w:cs="TimesNewRomanPSMT"/>
                <w:sz w:val="20"/>
                <w:szCs w:val="20"/>
                <w:lang w:eastAsia="ar-SA"/>
              </w:rPr>
            </w:pPr>
          </w:p>
          <w:p w14:paraId="7D168992" w14:textId="77777777" w:rsidR="0008332F" w:rsidRPr="00CA0E1F" w:rsidRDefault="0008332F" w:rsidP="00063D75">
            <w:pPr>
              <w:widowControl w:val="0"/>
              <w:suppressAutoHyphens/>
              <w:autoSpaceDE w:val="0"/>
              <w:autoSpaceDN w:val="0"/>
              <w:adjustRightInd w:val="0"/>
              <w:spacing w:before="120" w:after="120" w:line="240" w:lineRule="auto"/>
              <w:ind w:right="95"/>
              <w:jc w:val="both"/>
              <w:rPr>
                <w:rFonts w:ascii="Calibri" w:eastAsia="Times New Roman" w:hAnsi="Calibri" w:cs="TimesNewRomanPSMT"/>
                <w:sz w:val="20"/>
                <w:szCs w:val="20"/>
                <w:lang w:eastAsia="ar-SA"/>
              </w:rPr>
            </w:pPr>
            <w:r w:rsidRPr="00CA0E1F">
              <w:rPr>
                <w:rFonts w:ascii="Calibri" w:eastAsia="Times New Roman" w:hAnsi="Calibri" w:cs="TimesNewRomanPSMT"/>
                <w:sz w:val="20"/>
                <w:szCs w:val="20"/>
                <w:lang w:eastAsia="ar-SA"/>
              </w:rPr>
              <w:t>06. Nediscriminare</w:t>
            </w:r>
          </w:p>
        </w:tc>
        <w:tc>
          <w:tcPr>
            <w:tcW w:w="907" w:type="pct"/>
            <w:shd w:val="clear" w:color="auto" w:fill="auto"/>
          </w:tcPr>
          <w:p w14:paraId="64A89B4D" w14:textId="77777777" w:rsidR="0008332F" w:rsidRPr="00CA0E1F" w:rsidRDefault="0008332F" w:rsidP="00063D75">
            <w:pPr>
              <w:widowControl w:val="0"/>
              <w:suppressAutoHyphens/>
              <w:autoSpaceDE w:val="0"/>
              <w:autoSpaceDN w:val="0"/>
              <w:adjustRightInd w:val="0"/>
              <w:spacing w:before="120" w:after="120" w:line="240" w:lineRule="auto"/>
              <w:ind w:right="95"/>
              <w:jc w:val="both"/>
              <w:rPr>
                <w:rFonts w:ascii="Calibri" w:eastAsia="Calibri" w:hAnsi="Calibri" w:cs="PF Square Sans Pro Medium"/>
                <w:b/>
                <w:kern w:val="2"/>
                <w:sz w:val="20"/>
                <w:szCs w:val="20"/>
                <w:lang w:eastAsia="en-GB"/>
              </w:rPr>
            </w:pPr>
            <w:r w:rsidRPr="00CA0E1F">
              <w:rPr>
                <w:rFonts w:ascii="Calibri" w:eastAsia="Calibri" w:hAnsi="Calibri" w:cs="PF Square Sans Pro Medium"/>
                <w:b/>
                <w:kern w:val="2"/>
                <w:sz w:val="20"/>
                <w:szCs w:val="20"/>
                <w:lang w:eastAsia="en-GB"/>
              </w:rPr>
              <w:t>2%</w:t>
            </w:r>
          </w:p>
        </w:tc>
      </w:tr>
      <w:tr w:rsidR="0008332F" w:rsidRPr="00CA0E1F" w14:paraId="7F04C322" w14:textId="77777777" w:rsidTr="00063D75">
        <w:trPr>
          <w:jc w:val="center"/>
        </w:trPr>
        <w:tc>
          <w:tcPr>
            <w:tcW w:w="659" w:type="pct"/>
            <w:vMerge/>
            <w:shd w:val="clear" w:color="auto" w:fill="auto"/>
          </w:tcPr>
          <w:p w14:paraId="3E86EDD0" w14:textId="77777777" w:rsidR="0008332F" w:rsidRPr="00CA0E1F" w:rsidRDefault="0008332F" w:rsidP="00063D75">
            <w:pPr>
              <w:suppressAutoHyphens/>
              <w:spacing w:before="120" w:after="120" w:line="240" w:lineRule="auto"/>
              <w:jc w:val="both"/>
              <w:rPr>
                <w:rFonts w:ascii="Calibri" w:eastAsia="Times New Roman" w:hAnsi="Calibri" w:cs="PF Square Sans Pro Medium"/>
                <w:sz w:val="20"/>
                <w:szCs w:val="20"/>
                <w:lang w:eastAsia="ar-SA"/>
              </w:rPr>
            </w:pPr>
          </w:p>
        </w:tc>
        <w:tc>
          <w:tcPr>
            <w:tcW w:w="964" w:type="pct"/>
            <w:shd w:val="clear" w:color="auto" w:fill="auto"/>
            <w:vAlign w:val="center"/>
          </w:tcPr>
          <w:p w14:paraId="595E29A4" w14:textId="77777777" w:rsidR="0008332F" w:rsidRPr="00CA0E1F" w:rsidRDefault="0008332F" w:rsidP="00063D75">
            <w:pPr>
              <w:widowControl w:val="0"/>
              <w:suppressAutoHyphens/>
              <w:autoSpaceDE w:val="0"/>
              <w:autoSpaceDN w:val="0"/>
              <w:adjustRightInd w:val="0"/>
              <w:spacing w:before="120" w:after="120" w:line="240" w:lineRule="auto"/>
              <w:ind w:right="96"/>
              <w:jc w:val="both"/>
              <w:rPr>
                <w:rFonts w:ascii="Calibri" w:eastAsia="Calibri" w:hAnsi="Calibri" w:cs="PF Square Sans Pro Medium"/>
                <w:kern w:val="2"/>
                <w:sz w:val="20"/>
                <w:szCs w:val="20"/>
                <w:lang w:eastAsia="en-GB"/>
              </w:rPr>
            </w:pPr>
            <w:r w:rsidRPr="00CA0E1F">
              <w:rPr>
                <w:rFonts w:ascii="Calibri" w:eastAsia="Calibri" w:hAnsi="Calibri" w:cs="PF Square Sans Pro Medium"/>
                <w:kern w:val="2"/>
                <w:sz w:val="20"/>
                <w:szCs w:val="20"/>
                <w:lang w:eastAsia="en-GB"/>
              </w:rPr>
              <w:t>Regiune dezvoltată</w:t>
            </w:r>
          </w:p>
        </w:tc>
        <w:tc>
          <w:tcPr>
            <w:tcW w:w="2470" w:type="pct"/>
            <w:shd w:val="clear" w:color="auto" w:fill="auto"/>
          </w:tcPr>
          <w:p w14:paraId="0C7053B2" w14:textId="77777777" w:rsidR="0008332F" w:rsidRPr="00CA0E1F" w:rsidRDefault="0008332F" w:rsidP="00063D75">
            <w:pPr>
              <w:widowControl w:val="0"/>
              <w:suppressAutoHyphens/>
              <w:autoSpaceDE w:val="0"/>
              <w:autoSpaceDN w:val="0"/>
              <w:adjustRightInd w:val="0"/>
              <w:spacing w:before="120" w:after="120" w:line="240" w:lineRule="auto"/>
              <w:ind w:right="95"/>
              <w:jc w:val="both"/>
              <w:rPr>
                <w:rFonts w:ascii="Calibri" w:eastAsia="Times New Roman" w:hAnsi="Calibri" w:cs="TimesNewRomanPSMT"/>
                <w:sz w:val="20"/>
                <w:szCs w:val="20"/>
                <w:lang w:eastAsia="ar-SA"/>
              </w:rPr>
            </w:pPr>
          </w:p>
          <w:p w14:paraId="4C478258" w14:textId="77777777" w:rsidR="0008332F" w:rsidRPr="00CA0E1F" w:rsidRDefault="0008332F" w:rsidP="00063D75">
            <w:pPr>
              <w:widowControl w:val="0"/>
              <w:suppressAutoHyphens/>
              <w:autoSpaceDE w:val="0"/>
              <w:autoSpaceDN w:val="0"/>
              <w:adjustRightInd w:val="0"/>
              <w:spacing w:before="120" w:after="120" w:line="240" w:lineRule="auto"/>
              <w:ind w:right="95"/>
              <w:jc w:val="both"/>
              <w:rPr>
                <w:rFonts w:ascii="Calibri" w:eastAsia="Times New Roman" w:hAnsi="Calibri" w:cs="TimesNewRomanPSMT"/>
                <w:sz w:val="20"/>
                <w:szCs w:val="20"/>
                <w:lang w:eastAsia="ar-SA"/>
              </w:rPr>
            </w:pPr>
            <w:r w:rsidRPr="00CA0E1F">
              <w:rPr>
                <w:rFonts w:ascii="Calibri" w:eastAsia="Times New Roman" w:hAnsi="Calibri" w:cs="TimesNewRomanPSMT"/>
                <w:sz w:val="20"/>
                <w:szCs w:val="20"/>
                <w:lang w:eastAsia="ar-SA"/>
              </w:rPr>
              <w:t xml:space="preserve">06. Nediscriminare </w:t>
            </w:r>
          </w:p>
        </w:tc>
        <w:tc>
          <w:tcPr>
            <w:tcW w:w="907" w:type="pct"/>
            <w:shd w:val="clear" w:color="auto" w:fill="auto"/>
          </w:tcPr>
          <w:p w14:paraId="6E604A06" w14:textId="77777777" w:rsidR="0008332F" w:rsidRPr="00CA0E1F" w:rsidRDefault="0008332F" w:rsidP="00063D75">
            <w:pPr>
              <w:widowControl w:val="0"/>
              <w:suppressAutoHyphens/>
              <w:autoSpaceDE w:val="0"/>
              <w:autoSpaceDN w:val="0"/>
              <w:adjustRightInd w:val="0"/>
              <w:spacing w:before="120" w:after="120" w:line="240" w:lineRule="auto"/>
              <w:ind w:right="95"/>
              <w:jc w:val="both"/>
              <w:rPr>
                <w:rFonts w:ascii="Calibri" w:eastAsia="Calibri" w:hAnsi="Calibri" w:cs="PF Square Sans Pro Medium"/>
                <w:b/>
                <w:kern w:val="2"/>
                <w:sz w:val="20"/>
                <w:szCs w:val="20"/>
                <w:lang w:eastAsia="en-GB"/>
              </w:rPr>
            </w:pPr>
            <w:r w:rsidRPr="00CA0E1F">
              <w:rPr>
                <w:rFonts w:ascii="Calibri" w:eastAsia="Calibri" w:hAnsi="Calibri" w:cs="PF Square Sans Pro Medium"/>
                <w:b/>
                <w:kern w:val="2"/>
                <w:sz w:val="20"/>
                <w:szCs w:val="20"/>
                <w:lang w:eastAsia="en-GB"/>
              </w:rPr>
              <w:t>2%</w:t>
            </w:r>
          </w:p>
        </w:tc>
      </w:tr>
    </w:tbl>
    <w:p w14:paraId="0DBA6366" w14:textId="77777777" w:rsidR="0008332F" w:rsidRPr="00CA0E1F" w:rsidRDefault="0008332F" w:rsidP="00A46037">
      <w:pPr>
        <w:suppressAutoHyphens/>
        <w:spacing w:before="120" w:after="120" w:line="240" w:lineRule="auto"/>
        <w:jc w:val="both"/>
        <w:rPr>
          <w:rFonts w:ascii="Calibri" w:eastAsia="Times New Roman" w:hAnsi="Calibri" w:cs="PF Square Sans Pro Medium"/>
          <w:lang w:eastAsia="ar-SA"/>
        </w:rPr>
      </w:pPr>
    </w:p>
    <w:p w14:paraId="01F74A92" w14:textId="77777777" w:rsidR="004A21A1" w:rsidRPr="00CA0E1F" w:rsidRDefault="004A21A1" w:rsidP="00A46037">
      <w:pPr>
        <w:suppressAutoHyphens/>
        <w:spacing w:before="120" w:after="120" w:line="240" w:lineRule="auto"/>
        <w:jc w:val="both"/>
        <w:rPr>
          <w:rFonts w:ascii="Calibri" w:eastAsia="Times New Roman" w:hAnsi="Calibri" w:cs="PF Square Sans Pro Medium"/>
          <w:b/>
          <w:lang w:eastAsia="ar-SA"/>
        </w:rPr>
      </w:pPr>
      <w:r w:rsidRPr="00CA0E1F">
        <w:rPr>
          <w:rFonts w:ascii="Calibri" w:eastAsia="Times New Roman" w:hAnsi="Calibri" w:cs="PF Square Sans Pro Medium"/>
          <w:lang w:eastAsia="ar-SA"/>
        </w:rPr>
        <w:t xml:space="preserve">În dezvoltarea cererii de finanțare, prin anumite activități, </w:t>
      </w:r>
      <w:r w:rsidR="00854CA8" w:rsidRPr="00CA0E1F">
        <w:rPr>
          <w:rFonts w:ascii="Calibri" w:eastAsia="Times New Roman" w:hAnsi="Calibri" w:cs="PF Square Sans Pro Medium"/>
          <w:lang w:eastAsia="ar-SA"/>
        </w:rPr>
        <w:t xml:space="preserve">se va </w:t>
      </w:r>
      <w:r w:rsidRPr="00CA0E1F">
        <w:rPr>
          <w:rFonts w:ascii="Calibri" w:eastAsia="Times New Roman" w:hAnsi="Calibri" w:cs="PF Square Sans Pro Medium"/>
          <w:lang w:eastAsia="ar-SA"/>
        </w:rPr>
        <w:t>viza</w:t>
      </w:r>
      <w:r w:rsidRPr="00CA0E1F">
        <w:rPr>
          <w:rFonts w:ascii="Calibri" w:eastAsia="Times New Roman" w:hAnsi="Calibri" w:cs="PF Square Sans Pro Medium"/>
          <w:b/>
          <w:lang w:eastAsia="ar-SA"/>
        </w:rPr>
        <w:t xml:space="preserve"> cel puțin o temă secundară </w:t>
      </w:r>
      <w:r w:rsidRPr="00CA0E1F">
        <w:rPr>
          <w:rFonts w:ascii="Calibri" w:eastAsia="Times New Roman" w:hAnsi="Calibri" w:cs="PF Square Sans Pro Medium"/>
          <w:lang w:eastAsia="ar-SA"/>
        </w:rPr>
        <w:t xml:space="preserve">dintre cele aferente axei prioritare. Pentru respectiva temă secundară </w:t>
      </w:r>
      <w:r w:rsidR="00854CA8" w:rsidRPr="00CA0E1F">
        <w:rPr>
          <w:rFonts w:ascii="Calibri" w:eastAsia="Times New Roman" w:hAnsi="Calibri" w:cs="PF Square Sans Pro Medium"/>
          <w:lang w:eastAsia="ar-SA"/>
        </w:rPr>
        <w:t xml:space="preserve">se va </w:t>
      </w:r>
      <w:r w:rsidRPr="00CA0E1F">
        <w:rPr>
          <w:rFonts w:ascii="Calibri" w:eastAsia="Times New Roman" w:hAnsi="Calibri" w:cs="PF Square Sans Pro Medium"/>
          <w:lang w:eastAsia="ar-SA"/>
        </w:rPr>
        <w:t xml:space="preserve">avea în vedere un buget care să reprezinte </w:t>
      </w:r>
      <w:r w:rsidRPr="00CA0E1F">
        <w:rPr>
          <w:rFonts w:ascii="Calibri" w:eastAsia="Times New Roman" w:hAnsi="Calibri" w:cs="PF Square Sans Pro Medium"/>
          <w:b/>
          <w:u w:val="single"/>
          <w:lang w:eastAsia="ar-SA"/>
        </w:rPr>
        <w:t>minim procentul indicat</w:t>
      </w:r>
      <w:r w:rsidRPr="00CA0E1F">
        <w:rPr>
          <w:rFonts w:ascii="Calibri" w:eastAsia="Times New Roman" w:hAnsi="Calibri" w:cs="PF Square Sans Pro Medium"/>
          <w:b/>
          <w:lang w:eastAsia="ar-SA"/>
        </w:rPr>
        <w:t xml:space="preserve"> </w:t>
      </w:r>
      <w:r w:rsidRPr="00CA0E1F">
        <w:rPr>
          <w:rFonts w:ascii="Calibri" w:eastAsia="Times New Roman" w:hAnsi="Calibri" w:cs="PF Square Sans Pro Medium"/>
          <w:lang w:eastAsia="ar-SA"/>
        </w:rPr>
        <w:t xml:space="preserve">în tabel calculat la totalul cheltuielilor eligibile ale proiectului </w:t>
      </w:r>
      <w:r w:rsidR="00854CA8" w:rsidRPr="00CA0E1F">
        <w:rPr>
          <w:rFonts w:ascii="Calibri" w:eastAsia="Times New Roman" w:hAnsi="Calibri" w:cs="PF Square Sans Pro Medium"/>
          <w:lang w:eastAsia="ar-SA"/>
        </w:rPr>
        <w:t>respectiv</w:t>
      </w:r>
      <w:r w:rsidRPr="00CA0E1F">
        <w:rPr>
          <w:rFonts w:ascii="Calibri" w:eastAsia="Times New Roman" w:hAnsi="Calibri" w:cs="PF Square Sans Pro Medium"/>
          <w:lang w:eastAsia="ar-SA"/>
        </w:rPr>
        <w:t>.</w:t>
      </w:r>
    </w:p>
    <w:p w14:paraId="06F46F23" w14:textId="77777777" w:rsidR="00653A4B" w:rsidRPr="00CA0E1F" w:rsidRDefault="00653A4B" w:rsidP="00A46037">
      <w:pPr>
        <w:keepNext/>
        <w:keepLines/>
        <w:suppressAutoHyphens/>
        <w:spacing w:before="120" w:after="120" w:line="240" w:lineRule="auto"/>
        <w:ind w:left="576" w:hanging="576"/>
        <w:jc w:val="both"/>
        <w:outlineLvl w:val="1"/>
        <w:rPr>
          <w:rFonts w:ascii="Calibri" w:eastAsia="Times New Roman" w:hAnsi="Calibri" w:cs="font206"/>
          <w:b/>
          <w:lang w:eastAsia="ar-SA"/>
        </w:rPr>
      </w:pPr>
    </w:p>
    <w:p w14:paraId="6A58545D" w14:textId="325E28EF" w:rsidR="00653A4B" w:rsidRPr="00CA0E1F" w:rsidRDefault="00653A4B" w:rsidP="00A46037">
      <w:pPr>
        <w:keepNext/>
        <w:keepLines/>
        <w:suppressAutoHyphens/>
        <w:spacing w:before="120" w:after="120" w:line="240" w:lineRule="auto"/>
        <w:ind w:left="576" w:hanging="576"/>
        <w:jc w:val="both"/>
        <w:outlineLvl w:val="1"/>
        <w:rPr>
          <w:rFonts w:ascii="Calibri" w:eastAsia="Times New Roman" w:hAnsi="Calibri" w:cs="font206"/>
          <w:lang w:eastAsia="ar-SA"/>
        </w:rPr>
      </w:pPr>
      <w:bookmarkStart w:id="22" w:name="_Toc442084036"/>
      <w:r w:rsidRPr="00CA0E1F">
        <w:rPr>
          <w:rFonts w:ascii="Calibri" w:eastAsia="Times New Roman" w:hAnsi="Calibri" w:cs="font206"/>
          <w:b/>
          <w:lang w:eastAsia="ar-SA"/>
        </w:rPr>
        <w:t xml:space="preserve"> </w:t>
      </w:r>
      <w:bookmarkStart w:id="23" w:name="_Toc501699499"/>
      <w:r w:rsidRPr="00CA0E1F">
        <w:rPr>
          <w:rFonts w:ascii="Calibri" w:eastAsia="Times New Roman" w:hAnsi="Calibri" w:cs="font206"/>
          <w:b/>
          <w:lang w:eastAsia="ar-SA"/>
        </w:rPr>
        <w:t>Aspecte privind inovarea socială</w:t>
      </w:r>
      <w:bookmarkEnd w:id="21"/>
      <w:bookmarkEnd w:id="22"/>
      <w:bookmarkEnd w:id="23"/>
    </w:p>
    <w:p w14:paraId="59A96747" w14:textId="77777777" w:rsidR="00653A4B" w:rsidRPr="00CA0E1F" w:rsidRDefault="00653A4B" w:rsidP="00A46037">
      <w:pPr>
        <w:suppressAutoHyphens/>
        <w:spacing w:before="120" w:after="120" w:line="240" w:lineRule="auto"/>
        <w:jc w:val="both"/>
        <w:rPr>
          <w:rFonts w:ascii="Calibri" w:eastAsia="Times New Roman" w:hAnsi="Calibri" w:cs="PF Square Sans Pro Medium"/>
          <w:lang w:eastAsia="ar-SA"/>
        </w:rPr>
      </w:pPr>
      <w:r w:rsidRPr="00CA0E1F">
        <w:rPr>
          <w:rFonts w:ascii="Calibri" w:eastAsia="Times New Roman" w:hAnsi="Calibri" w:cs="PF Square Sans Pro Medium"/>
          <w:b/>
          <w:lang w:eastAsia="ar-SA"/>
        </w:rPr>
        <w:t>Inovarea socială</w:t>
      </w:r>
      <w:r w:rsidRPr="00CA0E1F">
        <w:rPr>
          <w:rFonts w:ascii="Calibri" w:eastAsia="Times New Roman" w:hAnsi="Calibri" w:cs="PF Square Sans Pro Medium"/>
          <w:lang w:eastAsia="ar-SA"/>
        </w:rPr>
        <w:t xml:space="preserve"> presupune dezvoltarea de idei, servicii și modele prin care pot fi mai bine abordate provocările sociale, cu participarea actorilor publici și priva</w:t>
      </w:r>
      <w:r w:rsidRPr="00CA0E1F">
        <w:rPr>
          <w:rFonts w:ascii="Calibri" w:eastAsia="Times New Roman" w:hAnsi="Calibri" w:cs="Times New Roman"/>
          <w:lang w:eastAsia="ar-SA"/>
        </w:rPr>
        <w:t>ț</w:t>
      </w:r>
      <w:r w:rsidRPr="00CA0E1F">
        <w:rPr>
          <w:rFonts w:ascii="Calibri" w:eastAsia="Times New Roman" w:hAnsi="Calibri" w:cs="PF Square Sans Pro Medium"/>
          <w:lang w:eastAsia="ar-SA"/>
        </w:rPr>
        <w:t>i, inclusiv a societă</w:t>
      </w:r>
      <w:r w:rsidRPr="00CA0E1F">
        <w:rPr>
          <w:rFonts w:ascii="Calibri" w:eastAsia="Times New Roman" w:hAnsi="Calibri" w:cs="Times New Roman"/>
          <w:lang w:eastAsia="ar-SA"/>
        </w:rPr>
        <w:t>ț</w:t>
      </w:r>
      <w:r w:rsidRPr="00CA0E1F">
        <w:rPr>
          <w:rFonts w:ascii="Calibri" w:eastAsia="Times New Roman" w:hAnsi="Calibri" w:cs="PF Square Sans Pro Medium"/>
          <w:lang w:eastAsia="ar-SA"/>
        </w:rPr>
        <w:t>ii civile, cu scopul îmbunătă</w:t>
      </w:r>
      <w:r w:rsidRPr="00CA0E1F">
        <w:rPr>
          <w:rFonts w:ascii="Calibri" w:eastAsia="Times New Roman" w:hAnsi="Calibri" w:cs="Times New Roman"/>
          <w:lang w:eastAsia="ar-SA"/>
        </w:rPr>
        <w:t>ț</w:t>
      </w:r>
      <w:r w:rsidRPr="00CA0E1F">
        <w:rPr>
          <w:rFonts w:ascii="Calibri" w:eastAsia="Times New Roman" w:hAnsi="Calibri" w:cs="PF Square Sans Pro Medium"/>
          <w:lang w:eastAsia="ar-SA"/>
        </w:rPr>
        <w:t>irii serviciilor sociale</w:t>
      </w:r>
      <w:r w:rsidRPr="00CA0E1F">
        <w:rPr>
          <w:rFonts w:ascii="Calibri" w:eastAsia="Times New Roman" w:hAnsi="Calibri" w:cs="PF Square Sans Pro Medium"/>
          <w:vertAlign w:val="superscript"/>
          <w:lang w:eastAsia="ar-SA"/>
        </w:rPr>
        <w:footnoteReference w:id="4"/>
      </w:r>
      <w:r w:rsidRPr="00CA0E1F">
        <w:rPr>
          <w:rFonts w:ascii="Calibri" w:eastAsia="Times New Roman" w:hAnsi="Calibri" w:cs="PF Square Sans Pro Medium"/>
          <w:lang w:eastAsia="ar-SA"/>
        </w:rPr>
        <w:t>.</w:t>
      </w:r>
    </w:p>
    <w:p w14:paraId="52EBEC87" w14:textId="77777777" w:rsidR="00653A4B" w:rsidRPr="00CA0E1F" w:rsidRDefault="00653A4B" w:rsidP="00A46037">
      <w:pPr>
        <w:suppressAutoHyphens/>
        <w:spacing w:before="120" w:after="120" w:line="240" w:lineRule="auto"/>
        <w:jc w:val="both"/>
        <w:rPr>
          <w:rFonts w:ascii="Calibri" w:eastAsia="Times New Roman" w:hAnsi="Calibri" w:cs="PF Square Sans Pro Medium"/>
          <w:kern w:val="1"/>
          <w:lang w:eastAsia="ar-SA"/>
        </w:rPr>
      </w:pPr>
      <w:r w:rsidRPr="00CA0E1F">
        <w:rPr>
          <w:rFonts w:ascii="Calibri" w:eastAsia="Times New Roman" w:hAnsi="Calibri" w:cs="PF Square Sans Pro Medium"/>
          <w:lang w:eastAsia="ar-SA"/>
        </w:rPr>
        <w:t>Programul Opera</w:t>
      </w:r>
      <w:r w:rsidRPr="00CA0E1F">
        <w:rPr>
          <w:rFonts w:ascii="Calibri" w:eastAsia="Times New Roman" w:hAnsi="Calibri" w:cs="Times New Roman"/>
          <w:lang w:eastAsia="ar-SA"/>
        </w:rPr>
        <w:t>ț</w:t>
      </w:r>
      <w:r w:rsidRPr="00CA0E1F">
        <w:rPr>
          <w:rFonts w:ascii="Calibri" w:eastAsia="Times New Roman" w:hAnsi="Calibri" w:cs="PF Square Sans Pro Medium"/>
          <w:lang w:eastAsia="ar-SA"/>
        </w:rPr>
        <w:t>ional Capital Uman promovează inovarea socială, în special cu scopul de a testa, și, eventual, a implementa la scară largă solu</w:t>
      </w:r>
      <w:r w:rsidRPr="00CA0E1F">
        <w:rPr>
          <w:rFonts w:ascii="Calibri" w:eastAsia="Times New Roman" w:hAnsi="Calibri" w:cs="Times New Roman"/>
          <w:lang w:eastAsia="ar-SA"/>
        </w:rPr>
        <w:t>ț</w:t>
      </w:r>
      <w:r w:rsidRPr="00CA0E1F">
        <w:rPr>
          <w:rFonts w:ascii="Calibri" w:eastAsia="Times New Roman" w:hAnsi="Calibri" w:cs="PF Square Sans Pro Medium"/>
          <w:lang w:eastAsia="ar-SA"/>
        </w:rPr>
        <w:t>ii inovatoare, la nivel local sau regional, pentru a aborda provocările sociale.</w:t>
      </w:r>
    </w:p>
    <w:p w14:paraId="3FDDD9CC" w14:textId="7EE1DB47" w:rsidR="00653A4B" w:rsidRPr="00CA0E1F" w:rsidRDefault="00653A4B" w:rsidP="00A46037">
      <w:pPr>
        <w:widowControl w:val="0"/>
        <w:suppressAutoHyphens/>
        <w:spacing w:before="120" w:after="120" w:line="240" w:lineRule="auto"/>
        <w:ind w:right="96"/>
        <w:jc w:val="both"/>
        <w:rPr>
          <w:rFonts w:ascii="Calibri" w:eastAsia="Times New Roman" w:hAnsi="Calibri" w:cs="PF Square Sans Pro Medium"/>
          <w:kern w:val="1"/>
          <w:lang w:eastAsia="ar-SA"/>
        </w:rPr>
      </w:pPr>
      <w:r w:rsidRPr="00CA0E1F">
        <w:rPr>
          <w:rFonts w:ascii="Calibri" w:eastAsia="Times New Roman" w:hAnsi="Calibri" w:cs="PF Square Sans Pro Medium"/>
          <w:kern w:val="1"/>
          <w:lang w:eastAsia="ar-SA"/>
        </w:rPr>
        <w:t>Inovarea socială are o importan</w:t>
      </w:r>
      <w:r w:rsidRPr="00CA0E1F">
        <w:rPr>
          <w:rFonts w:ascii="Calibri" w:eastAsia="Times New Roman" w:hAnsi="Calibri" w:cs="Times New Roman"/>
          <w:kern w:val="1"/>
          <w:lang w:eastAsia="ar-SA"/>
        </w:rPr>
        <w:t>ț</w:t>
      </w:r>
      <w:r w:rsidRPr="00CA0E1F">
        <w:rPr>
          <w:rFonts w:ascii="Calibri" w:eastAsia="Times New Roman" w:hAnsi="Calibri" w:cs="PF Square Sans Pro Medium"/>
          <w:kern w:val="1"/>
          <w:lang w:eastAsia="ar-SA"/>
        </w:rPr>
        <w:t>ă deosebită mai ales în contextul ini</w:t>
      </w:r>
      <w:r w:rsidRPr="00CA0E1F">
        <w:rPr>
          <w:rFonts w:ascii="Calibri" w:eastAsia="Times New Roman" w:hAnsi="Calibri" w:cs="Times New Roman"/>
          <w:kern w:val="1"/>
          <w:lang w:eastAsia="ar-SA"/>
        </w:rPr>
        <w:t>ț</w:t>
      </w:r>
      <w:r w:rsidRPr="00CA0E1F">
        <w:rPr>
          <w:rFonts w:ascii="Calibri" w:eastAsia="Times New Roman" w:hAnsi="Calibri" w:cs="PF Square Sans Pro Medium"/>
          <w:kern w:val="1"/>
          <w:lang w:eastAsia="ar-SA"/>
        </w:rPr>
        <w:t>iativelor din domeniul incluziunii sociale și a combaterii sărăciei, având în vedere faptul că acestea vizează cu prioritate comunită</w:t>
      </w:r>
      <w:r w:rsidRPr="00CA0E1F">
        <w:rPr>
          <w:rFonts w:ascii="Calibri" w:eastAsia="Times New Roman" w:hAnsi="Calibri" w:cs="Times New Roman"/>
          <w:kern w:val="1"/>
          <w:lang w:eastAsia="ar-SA"/>
        </w:rPr>
        <w:t>ț</w:t>
      </w:r>
      <w:r w:rsidRPr="00CA0E1F">
        <w:rPr>
          <w:rFonts w:ascii="Calibri" w:eastAsia="Times New Roman" w:hAnsi="Calibri" w:cs="PF Square Sans Pro Medium"/>
          <w:kern w:val="1"/>
          <w:lang w:eastAsia="ar-SA"/>
        </w:rPr>
        <w:t xml:space="preserve">ile marginalizate aflate în </w:t>
      </w:r>
      <w:r w:rsidR="00CF7056" w:rsidRPr="00CA0E1F">
        <w:rPr>
          <w:rFonts w:ascii="Calibri" w:eastAsia="Times New Roman" w:hAnsi="Calibri" w:cs="PF Square Sans Pro Medium"/>
          <w:kern w:val="1"/>
          <w:lang w:eastAsia="ar-SA"/>
        </w:rPr>
        <w:t>risc de sărăcie sau excluziune socială</w:t>
      </w:r>
      <w:r w:rsidRPr="00CA0E1F">
        <w:rPr>
          <w:rFonts w:ascii="Calibri" w:eastAsia="Times New Roman" w:hAnsi="Calibri" w:cs="PF Square Sans Pro Medium"/>
          <w:kern w:val="1"/>
          <w:lang w:eastAsia="ar-SA"/>
        </w:rPr>
        <w:t>.</w:t>
      </w:r>
    </w:p>
    <w:p w14:paraId="3CF95062" w14:textId="77777777" w:rsidR="00653A4B" w:rsidRPr="00CA0E1F" w:rsidRDefault="00653A4B" w:rsidP="00A46037">
      <w:pPr>
        <w:widowControl w:val="0"/>
        <w:suppressAutoHyphens/>
        <w:spacing w:before="120" w:after="120" w:line="240" w:lineRule="auto"/>
        <w:ind w:right="96"/>
        <w:jc w:val="both"/>
        <w:rPr>
          <w:rFonts w:ascii="Calibri" w:eastAsia="Times New Roman" w:hAnsi="Calibri" w:cs="PF Square Sans Pro Medium"/>
          <w:kern w:val="1"/>
          <w:lang w:eastAsia="ar-SA"/>
        </w:rPr>
      </w:pPr>
      <w:r w:rsidRPr="00CA0E1F">
        <w:rPr>
          <w:rFonts w:ascii="Calibri" w:eastAsia="Times New Roman" w:hAnsi="Calibri" w:cs="PF Square Sans Pro Medium"/>
          <w:kern w:val="1"/>
          <w:lang w:eastAsia="ar-SA"/>
        </w:rPr>
        <w:t xml:space="preserve">Exemple de teme de </w:t>
      </w:r>
      <w:r w:rsidRPr="00CA0E1F">
        <w:rPr>
          <w:rFonts w:ascii="Calibri" w:eastAsia="Times New Roman" w:hAnsi="Calibri" w:cs="PF Square Sans Pro Medium"/>
          <w:b/>
          <w:kern w:val="1"/>
          <w:u w:val="single"/>
          <w:lang w:eastAsia="ar-SA"/>
        </w:rPr>
        <w:t>inovare socială</w:t>
      </w:r>
      <w:r w:rsidRPr="00CA0E1F">
        <w:rPr>
          <w:rFonts w:ascii="Calibri" w:eastAsia="Times New Roman" w:hAnsi="Calibri" w:cs="PF Square Sans Pro Medium"/>
          <w:kern w:val="1"/>
          <w:lang w:eastAsia="ar-SA"/>
        </w:rPr>
        <w:t xml:space="preserve"> care ar putea fi utilizate în cadrul acestui CPP:</w:t>
      </w:r>
    </w:p>
    <w:p w14:paraId="438DA14F" w14:textId="77777777" w:rsidR="004A21A1" w:rsidRPr="00CA0E1F" w:rsidRDefault="004A21A1" w:rsidP="00A46037">
      <w:pPr>
        <w:widowControl w:val="0"/>
        <w:numPr>
          <w:ilvl w:val="0"/>
          <w:numId w:val="86"/>
        </w:numPr>
        <w:suppressAutoHyphens/>
        <w:spacing w:before="120" w:after="120" w:line="240" w:lineRule="auto"/>
        <w:ind w:right="96"/>
        <w:jc w:val="both"/>
        <w:rPr>
          <w:rFonts w:ascii="Calibri" w:eastAsia="Times New Roman" w:hAnsi="Calibri" w:cs="PF Square Sans Pro Medium"/>
          <w:kern w:val="1"/>
          <w:lang w:eastAsia="ar-SA"/>
        </w:rPr>
      </w:pPr>
      <w:r w:rsidRPr="00CA0E1F">
        <w:rPr>
          <w:rFonts w:ascii="Calibri" w:eastAsia="Times New Roman" w:hAnsi="Calibri" w:cs="PF Square Sans Pro Medium"/>
          <w:kern w:val="1"/>
          <w:lang w:eastAsia="ar-SA"/>
        </w:rPr>
        <w:t xml:space="preserve">crearea și consolidarea de parteneriate relevante pentru soluționarea problemelor cu care se confruntă comunitățile marginalizate/ persoanele aflate în risc de sărăcie/ persoane aparținând grupurilor vulnerabile, dar și pentru identificarea unor soluții practice, viabile, inovative de a răspunde problemelor identificate, bazate inclusiv pe valorificarea de bune practici a nivel național sau din alte SM; metode inovative de implicare activă a membrilor comunității la operațiunile sprijinite, inclusiv pentru depășirea barierelor de ordin moral sau care țin de cutumele din societate/ etnice; valorificarea oportunităților locale în identificarea soluțiilor propuse; activități și inițiative care vizează promovarea egalității de </w:t>
      </w:r>
      <w:r w:rsidRPr="00CA0E1F">
        <w:rPr>
          <w:rFonts w:ascii="Calibri" w:eastAsia="Times New Roman" w:hAnsi="Calibri" w:cs="PF Square Sans Pro Medium"/>
          <w:kern w:val="1"/>
          <w:lang w:eastAsia="ar-SA"/>
        </w:rPr>
        <w:lastRenderedPageBreak/>
        <w:t>șanse, non discriminarea etc.</w:t>
      </w:r>
    </w:p>
    <w:p w14:paraId="2B722825" w14:textId="77777777" w:rsidR="00511B5A" w:rsidRPr="00CA0E1F" w:rsidRDefault="00511B5A" w:rsidP="00A46037">
      <w:pPr>
        <w:widowControl w:val="0"/>
        <w:numPr>
          <w:ilvl w:val="0"/>
          <w:numId w:val="86"/>
        </w:numPr>
        <w:suppressAutoHyphens/>
        <w:spacing w:before="120" w:after="120" w:line="240" w:lineRule="auto"/>
        <w:ind w:right="96"/>
        <w:jc w:val="both"/>
        <w:rPr>
          <w:rFonts w:ascii="Calibri" w:eastAsia="Times New Roman" w:hAnsi="Calibri" w:cs="PF Square Sans Pro Medium"/>
          <w:kern w:val="1"/>
          <w:lang w:eastAsia="ar-SA"/>
        </w:rPr>
      </w:pPr>
      <w:r w:rsidRPr="00CA0E1F">
        <w:rPr>
          <w:rFonts w:ascii="Calibri" w:eastAsia="Times New Roman" w:hAnsi="Calibri" w:cs="PF Square Sans Pro Medium"/>
          <w:kern w:val="1"/>
          <w:lang w:eastAsia="ar-SA"/>
        </w:rPr>
        <w:t>metode inovative de combatere a discriminării</w:t>
      </w:r>
    </w:p>
    <w:p w14:paraId="557AE21D" w14:textId="77777777" w:rsidR="00511B5A" w:rsidRPr="00CA0E1F" w:rsidRDefault="00511B5A" w:rsidP="00A46037">
      <w:pPr>
        <w:widowControl w:val="0"/>
        <w:numPr>
          <w:ilvl w:val="0"/>
          <w:numId w:val="86"/>
        </w:numPr>
        <w:suppressAutoHyphens/>
        <w:spacing w:before="120" w:after="120" w:line="240" w:lineRule="auto"/>
        <w:ind w:right="96"/>
        <w:jc w:val="both"/>
        <w:rPr>
          <w:rFonts w:ascii="Calibri" w:eastAsia="Times New Roman" w:hAnsi="Calibri" w:cs="PF Square Sans Pro Medium"/>
          <w:kern w:val="1"/>
          <w:lang w:eastAsia="ar-SA"/>
        </w:rPr>
      </w:pPr>
      <w:r w:rsidRPr="00CA0E1F">
        <w:rPr>
          <w:rFonts w:ascii="Calibri" w:eastAsia="Times New Roman" w:hAnsi="Calibri" w:cs="PF Square Sans Pro Medium"/>
          <w:kern w:val="1"/>
          <w:lang w:eastAsia="ar-SA"/>
        </w:rPr>
        <w:t>metode inovative de prevenire a abandonului școlar</w:t>
      </w:r>
    </w:p>
    <w:p w14:paraId="66416818" w14:textId="77777777" w:rsidR="004A21A1" w:rsidRPr="00CA0E1F" w:rsidRDefault="004A21A1" w:rsidP="00A46037">
      <w:pPr>
        <w:suppressAutoHyphens/>
        <w:spacing w:before="120" w:after="120" w:line="240" w:lineRule="auto"/>
        <w:jc w:val="both"/>
        <w:rPr>
          <w:rFonts w:ascii="Calibri" w:eastAsia="Times New Roman" w:hAnsi="Calibri" w:cs="PF Square Sans Pro Medium"/>
          <w:lang w:eastAsia="ar-SA"/>
        </w:rPr>
      </w:pPr>
      <w:bookmarkStart w:id="24" w:name="_Toc423596511"/>
      <w:r w:rsidRPr="00CA0E1F">
        <w:rPr>
          <w:rFonts w:ascii="Calibri" w:eastAsia="Times New Roman" w:hAnsi="Calibri" w:cs="PF Square Sans Pro Medium"/>
          <w:lang w:eastAsia="ar-SA"/>
        </w:rPr>
        <w:t xml:space="preserve">Pentru proiectele care promovează metode inovative de implicare activă a membrilor comunității în procesul de selecție se acordă punctaj suplimentar.  </w:t>
      </w:r>
    </w:p>
    <w:p w14:paraId="764360B1" w14:textId="77777777" w:rsidR="004A21A1" w:rsidRPr="00CA0E1F" w:rsidRDefault="004A21A1" w:rsidP="00A46037">
      <w:pPr>
        <w:suppressAutoHyphens/>
        <w:spacing w:before="120" w:after="120" w:line="240" w:lineRule="auto"/>
        <w:jc w:val="both"/>
        <w:rPr>
          <w:rFonts w:ascii="Calibri" w:eastAsia="Times New Roman" w:hAnsi="Calibri" w:cs="PF Square Sans Pro Medium"/>
          <w:lang w:eastAsia="ar-SA"/>
        </w:rPr>
      </w:pPr>
      <w:r w:rsidRPr="00CA0E1F">
        <w:rPr>
          <w:rFonts w:ascii="Calibri" w:eastAsia="Times New Roman" w:hAnsi="Calibri" w:cs="PF Square Sans Pro Medium"/>
          <w:lang w:eastAsia="ar-SA"/>
        </w:rPr>
        <w:t>Solicitan</w:t>
      </w:r>
      <w:r w:rsidRPr="00CA0E1F">
        <w:rPr>
          <w:rFonts w:ascii="Calibri" w:eastAsia="Times New Roman" w:hAnsi="Calibri" w:cs="Times New Roman"/>
          <w:lang w:eastAsia="ar-SA"/>
        </w:rPr>
        <w:t>ț</w:t>
      </w:r>
      <w:r w:rsidRPr="00CA0E1F">
        <w:rPr>
          <w:rFonts w:ascii="Calibri" w:eastAsia="Times New Roman" w:hAnsi="Calibri" w:cs="PF Square Sans Pro Medium"/>
          <w:lang w:eastAsia="ar-SA"/>
        </w:rPr>
        <w:t>ii și/ sau partenerii eligibili trebuie să eviden</w:t>
      </w:r>
      <w:r w:rsidRPr="00CA0E1F">
        <w:rPr>
          <w:rFonts w:ascii="Calibri" w:eastAsia="Times New Roman" w:hAnsi="Calibri" w:cs="Times New Roman"/>
          <w:lang w:eastAsia="ar-SA"/>
        </w:rPr>
        <w:t>ț</w:t>
      </w:r>
      <w:r w:rsidRPr="00CA0E1F">
        <w:rPr>
          <w:rFonts w:ascii="Calibri" w:eastAsia="Times New Roman" w:hAnsi="Calibri" w:cs="PF Square Sans Pro Medium"/>
          <w:lang w:eastAsia="ar-SA"/>
        </w:rPr>
        <w:t>ieze în formularul de aplica</w:t>
      </w:r>
      <w:r w:rsidRPr="00CA0E1F">
        <w:rPr>
          <w:rFonts w:ascii="Calibri" w:eastAsia="Times New Roman" w:hAnsi="Calibri" w:cs="Times New Roman"/>
          <w:lang w:eastAsia="ar-SA"/>
        </w:rPr>
        <w:t>ț</w:t>
      </w:r>
      <w:r w:rsidRPr="00CA0E1F">
        <w:rPr>
          <w:rFonts w:ascii="Calibri" w:eastAsia="Times New Roman" w:hAnsi="Calibri" w:cs="PF Square Sans Pro Medium"/>
          <w:lang w:eastAsia="ar-SA"/>
        </w:rPr>
        <w:t>ie dacă propunerea de proiect contribuie la inovarea socială, conform celor prezentate mai sus.</w:t>
      </w:r>
      <w:bookmarkStart w:id="25" w:name="_Toc407105761"/>
      <w:bookmarkEnd w:id="25"/>
    </w:p>
    <w:p w14:paraId="11E16FCC" w14:textId="77777777" w:rsidR="00653A4B" w:rsidRPr="00CA0E1F" w:rsidRDefault="00653A4B" w:rsidP="00A46037">
      <w:pPr>
        <w:keepNext/>
        <w:keepLines/>
        <w:suppressAutoHyphens/>
        <w:spacing w:before="120" w:after="120" w:line="240" w:lineRule="auto"/>
        <w:ind w:left="576" w:hanging="576"/>
        <w:jc w:val="both"/>
        <w:outlineLvl w:val="1"/>
        <w:rPr>
          <w:rFonts w:ascii="Calibri" w:eastAsia="Times New Roman" w:hAnsi="Calibri" w:cs="font206"/>
          <w:b/>
          <w:lang w:eastAsia="ar-SA"/>
        </w:rPr>
      </w:pPr>
    </w:p>
    <w:p w14:paraId="108AA494" w14:textId="1A75A6FF" w:rsidR="00653A4B" w:rsidRPr="00CA0E1F" w:rsidRDefault="00470272" w:rsidP="00A46037">
      <w:pPr>
        <w:keepNext/>
        <w:keepLines/>
        <w:suppressAutoHyphens/>
        <w:spacing w:before="120" w:after="120" w:line="240" w:lineRule="auto"/>
        <w:ind w:left="576" w:hanging="576"/>
        <w:jc w:val="both"/>
        <w:outlineLvl w:val="1"/>
        <w:rPr>
          <w:rFonts w:ascii="Calibri" w:eastAsia="Times New Roman" w:hAnsi="Calibri" w:cs="font206"/>
          <w:b/>
          <w:lang w:eastAsia="ar-SA"/>
        </w:rPr>
      </w:pPr>
      <w:bookmarkStart w:id="26" w:name="_Toc435003190"/>
      <w:bookmarkStart w:id="27" w:name="_Toc442084037"/>
      <w:bookmarkStart w:id="28" w:name="_Toc501699500"/>
      <w:r w:rsidRPr="00CA0E1F">
        <w:rPr>
          <w:rFonts w:ascii="Calibri" w:eastAsia="Times New Roman" w:hAnsi="Calibri" w:cs="font206"/>
          <w:b/>
          <w:lang w:eastAsia="ar-SA"/>
        </w:rPr>
        <w:t xml:space="preserve">1.3.2. </w:t>
      </w:r>
      <w:r w:rsidR="00653A4B" w:rsidRPr="00CA0E1F">
        <w:rPr>
          <w:rFonts w:ascii="Calibri" w:eastAsia="Times New Roman" w:hAnsi="Calibri" w:cs="font206"/>
          <w:b/>
          <w:lang w:eastAsia="ar-SA"/>
        </w:rPr>
        <w:t>Teme orizontale</w:t>
      </w:r>
      <w:bookmarkEnd w:id="24"/>
      <w:bookmarkEnd w:id="26"/>
      <w:bookmarkEnd w:id="27"/>
      <w:bookmarkEnd w:id="28"/>
      <w:r w:rsidR="00653A4B" w:rsidRPr="00CA0E1F">
        <w:rPr>
          <w:rFonts w:ascii="Calibri" w:eastAsia="Times New Roman" w:hAnsi="Calibri" w:cs="font206"/>
          <w:b/>
          <w:lang w:eastAsia="ar-SA"/>
        </w:rPr>
        <w:t xml:space="preserve"> </w:t>
      </w:r>
    </w:p>
    <w:p w14:paraId="2AD70456" w14:textId="77777777" w:rsidR="008E15E8" w:rsidRPr="00CA0E1F" w:rsidRDefault="008E15E8" w:rsidP="00A46037">
      <w:pPr>
        <w:keepNext/>
        <w:keepLines/>
        <w:suppressAutoHyphens/>
        <w:spacing w:before="120" w:after="120" w:line="240" w:lineRule="auto"/>
        <w:ind w:left="576" w:hanging="576"/>
        <w:jc w:val="both"/>
        <w:outlineLvl w:val="1"/>
        <w:rPr>
          <w:rFonts w:ascii="Calibri" w:eastAsia="Times New Roman" w:hAnsi="Calibri" w:cs="font206"/>
          <w:lang w:eastAsia="ar-SA"/>
        </w:rPr>
      </w:pPr>
    </w:p>
    <w:p w14:paraId="31D86F79" w14:textId="6E1D31F0" w:rsidR="004A21A1" w:rsidRPr="00CA0E1F" w:rsidRDefault="004A21A1" w:rsidP="00A46037">
      <w:pPr>
        <w:suppressAutoHyphens/>
        <w:spacing w:before="120" w:after="120" w:line="240" w:lineRule="auto"/>
        <w:jc w:val="both"/>
        <w:rPr>
          <w:rFonts w:ascii="Calibri" w:eastAsia="Times New Roman" w:hAnsi="Calibri" w:cs="PF Square Sans Pro Medium"/>
          <w:b/>
          <w:lang w:eastAsia="ar-SA"/>
        </w:rPr>
      </w:pPr>
      <w:r w:rsidRPr="00CA0E1F">
        <w:rPr>
          <w:rFonts w:ascii="Calibri" w:eastAsia="Times New Roman" w:hAnsi="Calibri" w:cs="PF Square Sans Pro Medium"/>
          <w:lang w:eastAsia="ar-SA"/>
        </w:rPr>
        <w:t xml:space="preserve">În cadrul proiectului </w:t>
      </w:r>
      <w:r w:rsidR="008E15E8" w:rsidRPr="00CA0E1F">
        <w:rPr>
          <w:rFonts w:ascii="Calibri" w:eastAsia="Times New Roman" w:hAnsi="Calibri" w:cs="PF Square Sans Pro Medium"/>
          <w:lang w:eastAsia="ar-SA"/>
        </w:rPr>
        <w:t>trebuie</w:t>
      </w:r>
      <w:r w:rsidRPr="00CA0E1F">
        <w:rPr>
          <w:rFonts w:ascii="Calibri" w:eastAsia="Times New Roman" w:hAnsi="Calibri" w:cs="PF Square Sans Pro Medium"/>
          <w:lang w:eastAsia="ar-SA"/>
        </w:rPr>
        <w:t xml:space="preserve"> să</w:t>
      </w:r>
      <w:r w:rsidR="008E15E8" w:rsidRPr="00CA0E1F">
        <w:rPr>
          <w:rFonts w:ascii="Calibri" w:eastAsia="Times New Roman" w:hAnsi="Calibri" w:cs="PF Square Sans Pro Medium"/>
          <w:lang w:eastAsia="ar-SA"/>
        </w:rPr>
        <w:t xml:space="preserve"> fie</w:t>
      </w:r>
      <w:r w:rsidRPr="00CA0E1F">
        <w:rPr>
          <w:rFonts w:ascii="Calibri" w:eastAsia="Times New Roman" w:hAnsi="Calibri" w:cs="PF Square Sans Pro Medium"/>
          <w:lang w:eastAsia="ar-SA"/>
        </w:rPr>
        <w:t xml:space="preserve"> eviden</w:t>
      </w:r>
      <w:r w:rsidRPr="00CA0E1F">
        <w:rPr>
          <w:rFonts w:ascii="Calibri" w:eastAsia="Times New Roman" w:hAnsi="Calibri" w:cs="Times New Roman"/>
          <w:lang w:eastAsia="ar-SA"/>
        </w:rPr>
        <w:t>ț</w:t>
      </w:r>
      <w:r w:rsidR="008E15E8" w:rsidRPr="00CA0E1F">
        <w:rPr>
          <w:rFonts w:ascii="Calibri" w:eastAsia="Times New Roman" w:hAnsi="Calibri" w:cs="PF Square Sans Pro Medium"/>
          <w:lang w:eastAsia="ar-SA"/>
        </w:rPr>
        <w:t>iat</w:t>
      </w:r>
      <w:r w:rsidRPr="00CA0E1F">
        <w:rPr>
          <w:rFonts w:ascii="Calibri" w:eastAsia="Times New Roman" w:hAnsi="Calibri" w:cs="PF Square Sans Pro Medium"/>
          <w:lang w:eastAsia="ar-SA"/>
        </w:rPr>
        <w:t>, în sec</w:t>
      </w:r>
      <w:r w:rsidRPr="00CA0E1F">
        <w:rPr>
          <w:rFonts w:ascii="Calibri" w:eastAsia="Times New Roman" w:hAnsi="Calibri" w:cs="Times New Roman"/>
          <w:lang w:eastAsia="ar-SA"/>
        </w:rPr>
        <w:t>ț</w:t>
      </w:r>
      <w:r w:rsidRPr="00CA0E1F">
        <w:rPr>
          <w:rFonts w:ascii="Calibri" w:eastAsia="Times New Roman" w:hAnsi="Calibri" w:cs="PF Square Sans Pro Medium"/>
          <w:lang w:eastAsia="ar-SA"/>
        </w:rPr>
        <w:t>iunea relevantă din cadrul aplica</w:t>
      </w:r>
      <w:r w:rsidRPr="00CA0E1F">
        <w:rPr>
          <w:rFonts w:ascii="Calibri" w:eastAsia="Times New Roman" w:hAnsi="Calibri" w:cs="Times New Roman"/>
          <w:lang w:eastAsia="ar-SA"/>
        </w:rPr>
        <w:t>ț</w:t>
      </w:r>
      <w:r w:rsidRPr="00CA0E1F">
        <w:rPr>
          <w:rFonts w:ascii="Calibri" w:eastAsia="Times New Roman" w:hAnsi="Calibri" w:cs="PF Square Sans Pro Medium"/>
          <w:lang w:eastAsia="ar-SA"/>
        </w:rPr>
        <w:t>iei electronice, contribu</w:t>
      </w:r>
      <w:r w:rsidRPr="00CA0E1F">
        <w:rPr>
          <w:rFonts w:ascii="Calibri" w:eastAsia="Times New Roman" w:hAnsi="Calibri" w:cs="Times New Roman"/>
          <w:lang w:eastAsia="ar-SA"/>
        </w:rPr>
        <w:t>ț</w:t>
      </w:r>
      <w:r w:rsidRPr="00CA0E1F">
        <w:rPr>
          <w:rFonts w:ascii="Calibri" w:eastAsia="Times New Roman" w:hAnsi="Calibri" w:cs="PF Square Sans Pro Medium"/>
          <w:lang w:eastAsia="ar-SA"/>
        </w:rPr>
        <w:t>ia proiectului la temele orizontale stabilite prin POCU 2014-2020. Prin activită</w:t>
      </w:r>
      <w:r w:rsidRPr="00CA0E1F">
        <w:rPr>
          <w:rFonts w:ascii="Calibri" w:eastAsia="Times New Roman" w:hAnsi="Calibri" w:cs="Times New Roman"/>
          <w:lang w:eastAsia="ar-SA"/>
        </w:rPr>
        <w:t>ț</w:t>
      </w:r>
      <w:r w:rsidRPr="00CA0E1F">
        <w:rPr>
          <w:rFonts w:ascii="Calibri" w:eastAsia="Times New Roman" w:hAnsi="Calibri" w:cs="PF Square Sans Pro Medium"/>
          <w:lang w:eastAsia="ar-SA"/>
        </w:rPr>
        <w:t>ile propuse în cadrul proiectului trebui</w:t>
      </w:r>
      <w:r w:rsidR="008E15E8" w:rsidRPr="00CA0E1F">
        <w:rPr>
          <w:rFonts w:ascii="Calibri" w:eastAsia="Times New Roman" w:hAnsi="Calibri" w:cs="PF Square Sans Pro Medium"/>
          <w:lang w:eastAsia="ar-SA"/>
        </w:rPr>
        <w:t>e</w:t>
      </w:r>
      <w:r w:rsidRPr="00CA0E1F">
        <w:rPr>
          <w:rFonts w:ascii="Calibri" w:eastAsia="Times New Roman" w:hAnsi="Calibri" w:cs="PF Square Sans Pro Medium"/>
          <w:lang w:eastAsia="ar-SA"/>
        </w:rPr>
        <w:t xml:space="preserve"> să</w:t>
      </w:r>
      <w:r w:rsidR="008E15E8" w:rsidRPr="00CA0E1F">
        <w:rPr>
          <w:rFonts w:ascii="Calibri" w:eastAsia="Times New Roman" w:hAnsi="Calibri" w:cs="PF Square Sans Pro Medium"/>
          <w:lang w:eastAsia="ar-SA"/>
        </w:rPr>
        <w:t xml:space="preserve"> fie</w:t>
      </w:r>
      <w:r w:rsidRPr="00CA0E1F">
        <w:rPr>
          <w:rFonts w:ascii="Calibri" w:eastAsia="Times New Roman" w:hAnsi="Calibri" w:cs="PF Square Sans Pro Medium"/>
          <w:lang w:eastAsia="ar-SA"/>
        </w:rPr>
        <w:t xml:space="preserve"> asigura</w:t>
      </w:r>
      <w:r w:rsidR="008E15E8" w:rsidRPr="00CA0E1F">
        <w:rPr>
          <w:rFonts w:ascii="Calibri" w:eastAsia="Times New Roman" w:hAnsi="Calibri" w:cs="PF Square Sans Pro Medium"/>
          <w:lang w:eastAsia="ar-SA"/>
        </w:rPr>
        <w:t>tă</w:t>
      </w:r>
      <w:r w:rsidRPr="00CA0E1F">
        <w:rPr>
          <w:rFonts w:ascii="Calibri" w:eastAsia="Times New Roman" w:hAnsi="Calibri" w:cs="PF Square Sans Pro Medium"/>
          <w:lang w:eastAsia="ar-SA"/>
        </w:rPr>
        <w:t xml:space="preserve"> contribu</w:t>
      </w:r>
      <w:r w:rsidRPr="00CA0E1F">
        <w:rPr>
          <w:rFonts w:ascii="Calibri" w:eastAsia="Times New Roman" w:hAnsi="Calibri" w:cs="Times New Roman"/>
          <w:lang w:eastAsia="ar-SA"/>
        </w:rPr>
        <w:t>ț</w:t>
      </w:r>
      <w:r w:rsidRPr="00CA0E1F">
        <w:rPr>
          <w:rFonts w:ascii="Calibri" w:eastAsia="Times New Roman" w:hAnsi="Calibri" w:cs="PF Square Sans Pro Medium"/>
          <w:lang w:eastAsia="ar-SA"/>
        </w:rPr>
        <w:t>ia la cel pu</w:t>
      </w:r>
      <w:r w:rsidRPr="00CA0E1F">
        <w:rPr>
          <w:rFonts w:ascii="Calibri" w:eastAsia="Times New Roman" w:hAnsi="Calibri" w:cs="Times New Roman"/>
          <w:lang w:eastAsia="ar-SA"/>
        </w:rPr>
        <w:t>ț</w:t>
      </w:r>
      <w:r w:rsidRPr="00CA0E1F">
        <w:rPr>
          <w:rFonts w:ascii="Calibri" w:eastAsia="Times New Roman" w:hAnsi="Calibri" w:cs="PF Square Sans Pro Medium"/>
          <w:lang w:eastAsia="ar-SA"/>
        </w:rPr>
        <w:t xml:space="preserve">in una din temele orizontale de mai jos. </w:t>
      </w:r>
    </w:p>
    <w:p w14:paraId="57394727" w14:textId="77777777" w:rsidR="004A21A1" w:rsidRPr="00CA0E1F" w:rsidRDefault="004A21A1" w:rsidP="00A46037">
      <w:pPr>
        <w:numPr>
          <w:ilvl w:val="0"/>
          <w:numId w:val="23"/>
        </w:numPr>
        <w:suppressAutoHyphens/>
        <w:spacing w:before="120" w:after="120" w:line="240" w:lineRule="auto"/>
        <w:jc w:val="both"/>
        <w:rPr>
          <w:rFonts w:ascii="Calibri" w:eastAsia="Calibri" w:hAnsi="Calibri" w:cs="Calibri"/>
          <w:lang w:eastAsia="ar-SA"/>
        </w:rPr>
      </w:pPr>
      <w:r w:rsidRPr="00CA0E1F">
        <w:rPr>
          <w:rFonts w:ascii="Calibri" w:eastAsia="Times New Roman" w:hAnsi="Calibri" w:cs="PF Square Sans Pro Medium"/>
          <w:b/>
          <w:lang w:eastAsia="ar-SA"/>
        </w:rPr>
        <w:t>Dezvoltare durabilă</w:t>
      </w:r>
      <w:r w:rsidRPr="00CA0E1F">
        <w:rPr>
          <w:rFonts w:ascii="Calibri" w:eastAsia="Times New Roman" w:hAnsi="Calibri" w:cs="PF Square Sans Pro Medium"/>
          <w:lang w:eastAsia="ar-SA"/>
        </w:rPr>
        <w:t xml:space="preserve"> </w:t>
      </w:r>
    </w:p>
    <w:p w14:paraId="4B6B86F9" w14:textId="77777777" w:rsidR="004A21A1" w:rsidRPr="00CA0E1F" w:rsidRDefault="004A21A1" w:rsidP="00A460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line="240" w:lineRule="auto"/>
        <w:jc w:val="both"/>
        <w:rPr>
          <w:rFonts w:ascii="Calibri" w:eastAsia="Times New Roman" w:hAnsi="Calibri" w:cs="PF Square Sans Pro Medium"/>
          <w:lang w:eastAsia="ar-SA"/>
        </w:rPr>
      </w:pPr>
      <w:r w:rsidRPr="00CA0E1F">
        <w:rPr>
          <w:rFonts w:ascii="Calibri" w:eastAsia="Calibri" w:hAnsi="Calibri" w:cs="Calibri"/>
          <w:lang w:eastAsia="ar-SA"/>
        </w:rPr>
        <w:t>Aplicarea principului dezvoltării durabile va urmări asigurarea unui echilibru între aspectele legate de mediu, coeziune socială și creștere economică în cadrul PO CU. Integrarea orizontală a principiului are în vedere ca opera</w:t>
      </w:r>
      <w:r w:rsidRPr="00CA0E1F">
        <w:rPr>
          <w:rFonts w:ascii="Calibri" w:eastAsia="Calibri" w:hAnsi="Calibri" w:cs="Times New Roman"/>
          <w:lang w:eastAsia="ar-SA"/>
        </w:rPr>
        <w:t>ț</w:t>
      </w:r>
      <w:r w:rsidRPr="00CA0E1F">
        <w:rPr>
          <w:rFonts w:ascii="Calibri" w:eastAsia="Calibri" w:hAnsi="Calibri" w:cs="Calibri"/>
          <w:lang w:eastAsia="ar-SA"/>
        </w:rPr>
        <w:t>iunile finan</w:t>
      </w:r>
      <w:r w:rsidRPr="00CA0E1F">
        <w:rPr>
          <w:rFonts w:ascii="Calibri" w:eastAsia="Calibri" w:hAnsi="Calibri" w:cs="Times New Roman"/>
          <w:lang w:eastAsia="ar-SA"/>
        </w:rPr>
        <w:t>ț</w:t>
      </w:r>
      <w:r w:rsidRPr="00CA0E1F">
        <w:rPr>
          <w:rFonts w:ascii="Calibri" w:eastAsia="Calibri" w:hAnsi="Calibri" w:cs="Calibri"/>
          <w:lang w:eastAsia="ar-SA"/>
        </w:rPr>
        <w:t xml:space="preserve">ate să urmărească reducerea impactului asupra mediului cât mai mult posibil, prin </w:t>
      </w:r>
      <w:r w:rsidRPr="00CA0E1F">
        <w:rPr>
          <w:rFonts w:ascii="Calibri" w:eastAsia="Calibri" w:hAnsi="Calibri" w:cs="Calibri"/>
          <w:i/>
          <w:lang w:eastAsia="ar-SA"/>
        </w:rPr>
        <w:t>activită</w:t>
      </w:r>
      <w:r w:rsidRPr="00CA0E1F">
        <w:rPr>
          <w:rFonts w:ascii="Calibri" w:eastAsia="Calibri" w:hAnsi="Calibri" w:cs="Times New Roman"/>
          <w:i/>
          <w:lang w:eastAsia="ar-SA"/>
        </w:rPr>
        <w:t>ț</w:t>
      </w:r>
      <w:r w:rsidRPr="00CA0E1F">
        <w:rPr>
          <w:rFonts w:ascii="Calibri" w:eastAsia="Calibri" w:hAnsi="Calibri" w:cs="Calibri"/>
          <w:i/>
          <w:lang w:eastAsia="ar-SA"/>
        </w:rPr>
        <w:t>i dedicate protec</w:t>
      </w:r>
      <w:r w:rsidRPr="00CA0E1F">
        <w:rPr>
          <w:rFonts w:ascii="Calibri" w:eastAsia="Calibri" w:hAnsi="Calibri" w:cs="Times New Roman"/>
          <w:i/>
          <w:lang w:eastAsia="ar-SA"/>
        </w:rPr>
        <w:t>ț</w:t>
      </w:r>
      <w:r w:rsidRPr="00CA0E1F">
        <w:rPr>
          <w:rFonts w:ascii="Calibri" w:eastAsia="Calibri" w:hAnsi="Calibri" w:cs="Calibri"/>
          <w:i/>
          <w:lang w:eastAsia="ar-SA"/>
        </w:rPr>
        <w:t>iei mediului</w:t>
      </w:r>
      <w:r w:rsidRPr="00CA0E1F">
        <w:rPr>
          <w:rFonts w:ascii="Calibri" w:eastAsia="Calibri" w:hAnsi="Calibri" w:cs="Calibri"/>
          <w:lang w:eastAsia="ar-SA"/>
        </w:rPr>
        <w:t xml:space="preserve">, </w:t>
      </w:r>
      <w:r w:rsidRPr="00CA0E1F">
        <w:rPr>
          <w:rFonts w:ascii="Calibri" w:eastAsia="Calibri" w:hAnsi="Calibri" w:cs="Calibri"/>
          <w:i/>
          <w:lang w:eastAsia="ar-SA"/>
        </w:rPr>
        <w:t>eficien</w:t>
      </w:r>
      <w:r w:rsidRPr="00CA0E1F">
        <w:rPr>
          <w:rFonts w:ascii="Calibri" w:eastAsia="Calibri" w:hAnsi="Calibri" w:cs="Times New Roman"/>
          <w:i/>
          <w:lang w:eastAsia="ar-SA"/>
        </w:rPr>
        <w:t>ț</w:t>
      </w:r>
      <w:r w:rsidRPr="00CA0E1F">
        <w:rPr>
          <w:rFonts w:ascii="Calibri" w:eastAsia="Calibri" w:hAnsi="Calibri" w:cs="Calibri"/>
          <w:i/>
          <w:lang w:eastAsia="ar-SA"/>
        </w:rPr>
        <w:t>ei energetice</w:t>
      </w:r>
      <w:r w:rsidRPr="00CA0E1F">
        <w:rPr>
          <w:rFonts w:ascii="Calibri" w:eastAsia="Calibri" w:hAnsi="Calibri" w:cs="Calibri"/>
          <w:lang w:eastAsia="ar-SA"/>
        </w:rPr>
        <w:t xml:space="preserve">, </w:t>
      </w:r>
      <w:r w:rsidRPr="00CA0E1F">
        <w:rPr>
          <w:rFonts w:ascii="Calibri" w:eastAsia="Calibri" w:hAnsi="Calibri" w:cs="Calibri"/>
          <w:i/>
          <w:lang w:eastAsia="ar-SA"/>
        </w:rPr>
        <w:t>atenuării schimbărilor climatice și adaptării la acestea</w:t>
      </w:r>
      <w:r w:rsidRPr="00CA0E1F">
        <w:rPr>
          <w:rFonts w:ascii="Calibri" w:eastAsia="Calibri" w:hAnsi="Calibri" w:cs="Calibri"/>
          <w:lang w:eastAsia="ar-SA"/>
        </w:rPr>
        <w:t xml:space="preserve">, </w:t>
      </w:r>
      <w:r w:rsidRPr="00CA0E1F">
        <w:rPr>
          <w:rFonts w:ascii="Calibri" w:eastAsia="Calibri" w:hAnsi="Calibri" w:cs="Calibri"/>
          <w:i/>
          <w:lang w:eastAsia="ar-SA"/>
        </w:rPr>
        <w:t>biodiversită</w:t>
      </w:r>
      <w:r w:rsidRPr="00CA0E1F">
        <w:rPr>
          <w:rFonts w:ascii="Calibri" w:eastAsia="Calibri" w:hAnsi="Calibri" w:cs="Times New Roman"/>
          <w:i/>
          <w:lang w:eastAsia="ar-SA"/>
        </w:rPr>
        <w:t>ț</w:t>
      </w:r>
      <w:r w:rsidRPr="00CA0E1F">
        <w:rPr>
          <w:rFonts w:ascii="Calibri" w:eastAsia="Calibri" w:hAnsi="Calibri" w:cs="Calibri"/>
          <w:i/>
          <w:lang w:eastAsia="ar-SA"/>
        </w:rPr>
        <w:t>ii, rezisten</w:t>
      </w:r>
      <w:r w:rsidRPr="00CA0E1F">
        <w:rPr>
          <w:rFonts w:ascii="Calibri" w:eastAsia="Calibri" w:hAnsi="Calibri" w:cs="Times New Roman"/>
          <w:i/>
          <w:lang w:eastAsia="ar-SA"/>
        </w:rPr>
        <w:t>ț</w:t>
      </w:r>
      <w:r w:rsidRPr="00CA0E1F">
        <w:rPr>
          <w:rFonts w:ascii="Calibri" w:eastAsia="Calibri" w:hAnsi="Calibri" w:cs="Calibri"/>
          <w:i/>
          <w:lang w:eastAsia="ar-SA"/>
        </w:rPr>
        <w:t>ei la dezastre, prevenirii și gestionării riscurilor</w:t>
      </w:r>
      <w:r w:rsidRPr="00CA0E1F">
        <w:rPr>
          <w:rFonts w:ascii="Calibri" w:eastAsia="Calibri" w:hAnsi="Calibri" w:cs="Calibri"/>
          <w:lang w:eastAsia="ar-SA"/>
        </w:rPr>
        <w:t xml:space="preserve">. </w:t>
      </w:r>
    </w:p>
    <w:p w14:paraId="7725D632" w14:textId="77777777" w:rsidR="004A21A1" w:rsidRPr="00CA0E1F" w:rsidRDefault="004A21A1" w:rsidP="00A46037">
      <w:pPr>
        <w:suppressAutoHyphens/>
        <w:spacing w:before="120" w:after="120" w:line="240" w:lineRule="auto"/>
        <w:jc w:val="both"/>
        <w:rPr>
          <w:rFonts w:ascii="Calibri" w:eastAsia="Times New Roman" w:hAnsi="Calibri" w:cs="PF Square Sans Pro Medium"/>
          <w:lang w:eastAsia="ar-SA"/>
        </w:rPr>
      </w:pPr>
      <w:r w:rsidRPr="00CA0E1F">
        <w:rPr>
          <w:rFonts w:ascii="Calibri" w:eastAsia="Times New Roman" w:hAnsi="Calibri" w:cs="PF Square Sans Pro Medium"/>
          <w:lang w:eastAsia="ar-SA"/>
        </w:rPr>
        <w:t>Ac</w:t>
      </w:r>
      <w:r w:rsidRPr="00CA0E1F">
        <w:rPr>
          <w:rFonts w:ascii="Calibri" w:eastAsia="Times New Roman" w:hAnsi="Calibri" w:cs="Times New Roman"/>
          <w:lang w:eastAsia="ar-SA"/>
        </w:rPr>
        <w:t>ț</w:t>
      </w:r>
      <w:r w:rsidRPr="00CA0E1F">
        <w:rPr>
          <w:rFonts w:ascii="Calibri" w:eastAsia="Times New Roman" w:hAnsi="Calibri" w:cs="PF Square Sans Pro Medium"/>
          <w:lang w:eastAsia="ar-SA"/>
        </w:rPr>
        <w:t>iunile din cadrul acestui OS urmăresc incluziunea socială și combaterea sărăciei prin furnizarea de instruire și sprijin pentru comunită</w:t>
      </w:r>
      <w:r w:rsidRPr="00CA0E1F">
        <w:rPr>
          <w:rFonts w:ascii="Calibri" w:eastAsia="Times New Roman" w:hAnsi="Calibri" w:cs="Times New Roman"/>
          <w:lang w:eastAsia="ar-SA"/>
        </w:rPr>
        <w:t>ț</w:t>
      </w:r>
      <w:r w:rsidRPr="00CA0E1F">
        <w:rPr>
          <w:rFonts w:ascii="Calibri" w:eastAsia="Times New Roman" w:hAnsi="Calibri" w:cs="PF Square Sans Pro Medium"/>
          <w:lang w:eastAsia="ar-SA"/>
        </w:rPr>
        <w:t>ile marginalizate. Promovarea și educarea cu privire la protec</w:t>
      </w:r>
      <w:r w:rsidRPr="00CA0E1F">
        <w:rPr>
          <w:rFonts w:ascii="Calibri" w:eastAsia="Times New Roman" w:hAnsi="Calibri" w:cs="Times New Roman"/>
          <w:lang w:eastAsia="ar-SA"/>
        </w:rPr>
        <w:t>ț</w:t>
      </w:r>
      <w:r w:rsidRPr="00CA0E1F">
        <w:rPr>
          <w:rFonts w:ascii="Calibri" w:eastAsia="Times New Roman" w:hAnsi="Calibri" w:cs="PF Square Sans Pro Medium"/>
          <w:lang w:eastAsia="ar-SA"/>
        </w:rPr>
        <w:t>ia mediului și a unui mod de via</w:t>
      </w:r>
      <w:r w:rsidRPr="00CA0E1F">
        <w:rPr>
          <w:rFonts w:ascii="Calibri" w:eastAsia="Times New Roman" w:hAnsi="Calibri" w:cs="Times New Roman"/>
          <w:lang w:eastAsia="ar-SA"/>
        </w:rPr>
        <w:t>ț</w:t>
      </w:r>
      <w:r w:rsidRPr="00CA0E1F">
        <w:rPr>
          <w:rFonts w:ascii="Calibri" w:eastAsia="Times New Roman" w:hAnsi="Calibri" w:cs="PF Square Sans Pro Medium"/>
          <w:lang w:eastAsia="ar-SA"/>
        </w:rPr>
        <w:t>ă sănătos va contribui la integrarea socială a diverselor grupuri vulnerabile, dar şi proiectele de economie socială care combină oportunită</w:t>
      </w:r>
      <w:r w:rsidRPr="00CA0E1F">
        <w:rPr>
          <w:rFonts w:ascii="Calibri" w:eastAsia="Times New Roman" w:hAnsi="Calibri" w:cs="Times New Roman"/>
          <w:lang w:eastAsia="ar-SA"/>
        </w:rPr>
        <w:t>ț</w:t>
      </w:r>
      <w:r w:rsidRPr="00CA0E1F">
        <w:rPr>
          <w:rFonts w:ascii="Calibri" w:eastAsia="Times New Roman" w:hAnsi="Calibri" w:cs="PF Square Sans Pro Medium"/>
          <w:lang w:eastAsia="ar-SA"/>
        </w:rPr>
        <w:t>i de angajare și aspectele de mediu.</w:t>
      </w:r>
    </w:p>
    <w:p w14:paraId="203BE7C2" w14:textId="77777777" w:rsidR="004A21A1" w:rsidRPr="00CA0E1F" w:rsidRDefault="004A21A1" w:rsidP="00A46037">
      <w:pPr>
        <w:numPr>
          <w:ilvl w:val="0"/>
          <w:numId w:val="33"/>
        </w:numPr>
        <w:tabs>
          <w:tab w:val="left" w:pos="0"/>
        </w:tabs>
        <w:suppressAutoHyphens/>
        <w:spacing w:before="120" w:after="120" w:line="240" w:lineRule="auto"/>
        <w:jc w:val="both"/>
        <w:rPr>
          <w:rFonts w:ascii="Calibri" w:eastAsia="Times New Roman" w:hAnsi="Calibri" w:cs="Arial"/>
          <w:lang w:eastAsia="ar-SA"/>
        </w:rPr>
      </w:pPr>
      <w:r w:rsidRPr="00CA0E1F">
        <w:rPr>
          <w:rFonts w:ascii="Calibri" w:eastAsia="Times New Roman" w:hAnsi="Calibri" w:cs="PF Square Sans Pro Medium"/>
          <w:b/>
          <w:lang w:eastAsia="ar-SA"/>
        </w:rPr>
        <w:t>Egalitatea de șanse și non-discriminarea</w:t>
      </w:r>
    </w:p>
    <w:p w14:paraId="3536CF27" w14:textId="77777777" w:rsidR="004A21A1" w:rsidRPr="00CA0E1F" w:rsidRDefault="004A21A1" w:rsidP="00A46037">
      <w:pPr>
        <w:suppressAutoHyphens/>
        <w:spacing w:before="120" w:after="120" w:line="240" w:lineRule="auto"/>
        <w:jc w:val="both"/>
        <w:rPr>
          <w:rFonts w:ascii="Calibri" w:eastAsia="Times New Roman" w:hAnsi="Calibri" w:cs="Arial"/>
          <w:lang w:eastAsia="ar-SA"/>
        </w:rPr>
      </w:pPr>
      <w:r w:rsidRPr="00CA0E1F">
        <w:rPr>
          <w:rFonts w:ascii="Calibri" w:eastAsia="Times New Roman" w:hAnsi="Calibri" w:cs="Arial"/>
          <w:lang w:eastAsia="ar-SA"/>
        </w:rPr>
        <w:t>Promovarea egalită</w:t>
      </w:r>
      <w:r w:rsidRPr="00CA0E1F">
        <w:rPr>
          <w:rFonts w:ascii="Calibri" w:eastAsia="Times New Roman" w:hAnsi="Calibri" w:cs="Times New Roman"/>
          <w:lang w:eastAsia="ar-SA"/>
        </w:rPr>
        <w:t>ț</w:t>
      </w:r>
      <w:r w:rsidRPr="00CA0E1F">
        <w:rPr>
          <w:rFonts w:ascii="Calibri" w:eastAsia="Times New Roman" w:hAnsi="Calibri" w:cs="Arial"/>
          <w:lang w:eastAsia="ar-SA"/>
        </w:rPr>
        <w:t>ii de șanse, combaterea discriminării pe criterii de origine rasială sau etnică, religie sau credin</w:t>
      </w:r>
      <w:r w:rsidRPr="00CA0E1F">
        <w:rPr>
          <w:rFonts w:ascii="Calibri" w:eastAsia="Times New Roman" w:hAnsi="Calibri" w:cs="Times New Roman"/>
          <w:lang w:eastAsia="ar-SA"/>
        </w:rPr>
        <w:t>ț</w:t>
      </w:r>
      <w:r w:rsidRPr="00CA0E1F">
        <w:rPr>
          <w:rFonts w:ascii="Calibri" w:eastAsia="Times New Roman" w:hAnsi="Calibri" w:cs="Arial"/>
          <w:lang w:eastAsia="ar-SA"/>
        </w:rPr>
        <w:t>ă, handicap, vârstă sau orientare sexuală și a dificultă</w:t>
      </w:r>
      <w:r w:rsidRPr="00CA0E1F">
        <w:rPr>
          <w:rFonts w:ascii="Calibri" w:eastAsia="Times New Roman" w:hAnsi="Calibri" w:cs="Times New Roman"/>
          <w:lang w:eastAsia="ar-SA"/>
        </w:rPr>
        <w:t>ț</w:t>
      </w:r>
      <w:r w:rsidRPr="00CA0E1F">
        <w:rPr>
          <w:rFonts w:ascii="Calibri" w:eastAsia="Times New Roman" w:hAnsi="Calibri" w:cs="Arial"/>
          <w:lang w:eastAsia="ar-SA"/>
        </w:rPr>
        <w:t>ilor de acces de orice tip și asigurarea accesului egal la serviciile de interes general sunt teme orizontale care contribuie la atingerea obiectivelor Strategiei Europa 2020.</w:t>
      </w:r>
    </w:p>
    <w:p w14:paraId="12B5C9B3" w14:textId="77777777" w:rsidR="004A21A1" w:rsidRPr="00CA0E1F" w:rsidRDefault="004A21A1" w:rsidP="00A46037">
      <w:pPr>
        <w:suppressAutoHyphens/>
        <w:spacing w:before="120" w:after="120" w:line="240" w:lineRule="auto"/>
        <w:jc w:val="both"/>
        <w:rPr>
          <w:rFonts w:ascii="Calibri" w:eastAsia="Times New Roman" w:hAnsi="Calibri" w:cs="Arial"/>
          <w:lang w:eastAsia="ar-SA"/>
        </w:rPr>
      </w:pPr>
      <w:r w:rsidRPr="00CA0E1F">
        <w:rPr>
          <w:rFonts w:ascii="Calibri" w:eastAsia="Times New Roman" w:hAnsi="Calibri" w:cs="Arial"/>
          <w:lang w:eastAsia="ar-SA"/>
        </w:rPr>
        <w:t>Ac</w:t>
      </w:r>
      <w:r w:rsidRPr="00CA0E1F">
        <w:rPr>
          <w:rFonts w:ascii="Calibri" w:eastAsia="Times New Roman" w:hAnsi="Calibri" w:cs="Times New Roman"/>
          <w:lang w:eastAsia="ar-SA"/>
        </w:rPr>
        <w:t>ț</w:t>
      </w:r>
      <w:r w:rsidRPr="00CA0E1F">
        <w:rPr>
          <w:rFonts w:ascii="Calibri" w:eastAsia="Times New Roman" w:hAnsi="Calibri" w:cs="Arial"/>
          <w:lang w:eastAsia="ar-SA"/>
        </w:rPr>
        <w:t xml:space="preserve">iunile specifice menite să răspundă nevoilor persoanelor din categoriile expuse unui risc crescut de discriminare includ măsurile specifice </w:t>
      </w:r>
      <w:r w:rsidRPr="00CA0E1F">
        <w:rPr>
          <w:rFonts w:ascii="Calibri" w:eastAsia="Times New Roman" w:hAnsi="Calibri" w:cs="Times New Roman"/>
          <w:lang w:eastAsia="ar-SA"/>
        </w:rPr>
        <w:t>ț</w:t>
      </w:r>
      <w:r w:rsidRPr="00CA0E1F">
        <w:rPr>
          <w:rFonts w:ascii="Calibri" w:eastAsia="Times New Roman" w:hAnsi="Calibri" w:cs="Arial"/>
          <w:lang w:eastAsia="ar-SA"/>
        </w:rPr>
        <w:t>intite către îmbunătă</w:t>
      </w:r>
      <w:r w:rsidRPr="00CA0E1F">
        <w:rPr>
          <w:rFonts w:ascii="Calibri" w:eastAsia="Times New Roman" w:hAnsi="Calibri" w:cs="Times New Roman"/>
          <w:lang w:eastAsia="ar-SA"/>
        </w:rPr>
        <w:t>ț</w:t>
      </w:r>
      <w:r w:rsidRPr="00CA0E1F">
        <w:rPr>
          <w:rFonts w:ascii="Calibri" w:eastAsia="Times New Roman" w:hAnsi="Calibri" w:cs="Arial"/>
          <w:lang w:eastAsia="ar-SA"/>
        </w:rPr>
        <w:t>irea inser</w:t>
      </w:r>
      <w:r w:rsidRPr="00CA0E1F">
        <w:rPr>
          <w:rFonts w:ascii="Calibri" w:eastAsia="Times New Roman" w:hAnsi="Calibri" w:cs="Times New Roman"/>
          <w:lang w:eastAsia="ar-SA"/>
        </w:rPr>
        <w:t>ț</w:t>
      </w:r>
      <w:r w:rsidRPr="00CA0E1F">
        <w:rPr>
          <w:rFonts w:ascii="Calibri" w:eastAsia="Times New Roman" w:hAnsi="Calibri" w:cs="Arial"/>
          <w:lang w:eastAsia="ar-SA"/>
        </w:rPr>
        <w:t>iei sociale și profesionale a acestora, prin creșterea accesului pe pia</w:t>
      </w:r>
      <w:r w:rsidRPr="00CA0E1F">
        <w:rPr>
          <w:rFonts w:ascii="Calibri" w:eastAsia="Times New Roman" w:hAnsi="Calibri" w:cs="Times New Roman"/>
          <w:lang w:eastAsia="ar-SA"/>
        </w:rPr>
        <w:t>ț</w:t>
      </w:r>
      <w:r w:rsidRPr="00CA0E1F">
        <w:rPr>
          <w:rFonts w:ascii="Calibri" w:eastAsia="Times New Roman" w:hAnsi="Calibri" w:cs="Arial"/>
          <w:lang w:eastAsia="ar-SA"/>
        </w:rPr>
        <w:t>a muncii, dar și prin îmbunătă</w:t>
      </w:r>
      <w:r w:rsidRPr="00CA0E1F">
        <w:rPr>
          <w:rFonts w:ascii="Calibri" w:eastAsia="Times New Roman" w:hAnsi="Calibri" w:cs="Times New Roman"/>
          <w:lang w:eastAsia="ar-SA"/>
        </w:rPr>
        <w:t>ț</w:t>
      </w:r>
      <w:r w:rsidRPr="00CA0E1F">
        <w:rPr>
          <w:rFonts w:ascii="Calibri" w:eastAsia="Times New Roman" w:hAnsi="Calibri" w:cs="Arial"/>
          <w:lang w:eastAsia="ar-SA"/>
        </w:rPr>
        <w:t>irea nivelului de educa</w:t>
      </w:r>
      <w:r w:rsidRPr="00CA0E1F">
        <w:rPr>
          <w:rFonts w:ascii="Calibri" w:eastAsia="Times New Roman" w:hAnsi="Calibri" w:cs="Times New Roman"/>
          <w:lang w:eastAsia="ar-SA"/>
        </w:rPr>
        <w:t>ț</w:t>
      </w:r>
      <w:r w:rsidRPr="00CA0E1F">
        <w:rPr>
          <w:rFonts w:ascii="Calibri" w:eastAsia="Times New Roman" w:hAnsi="Calibri" w:cs="Arial"/>
          <w:lang w:eastAsia="ar-SA"/>
        </w:rPr>
        <w:t>ie și competen</w:t>
      </w:r>
      <w:r w:rsidRPr="00CA0E1F">
        <w:rPr>
          <w:rFonts w:ascii="Calibri" w:eastAsia="Times New Roman" w:hAnsi="Calibri" w:cs="Times New Roman"/>
          <w:lang w:eastAsia="ar-SA"/>
        </w:rPr>
        <w:t>ț</w:t>
      </w:r>
      <w:r w:rsidRPr="00CA0E1F">
        <w:rPr>
          <w:rFonts w:ascii="Calibri" w:eastAsia="Times New Roman" w:hAnsi="Calibri" w:cs="Arial"/>
          <w:lang w:eastAsia="ar-SA"/>
        </w:rPr>
        <w:t>e.</w:t>
      </w:r>
    </w:p>
    <w:p w14:paraId="63078E89" w14:textId="77777777" w:rsidR="004A21A1" w:rsidRPr="00CA0E1F" w:rsidRDefault="004A21A1" w:rsidP="00A46037">
      <w:pPr>
        <w:suppressAutoHyphens/>
        <w:spacing w:before="120" w:after="120" w:line="240" w:lineRule="auto"/>
        <w:jc w:val="both"/>
        <w:rPr>
          <w:rFonts w:ascii="Calibri" w:eastAsia="Times New Roman" w:hAnsi="Calibri" w:cs="Arial"/>
          <w:lang w:eastAsia="ar-SA"/>
        </w:rPr>
      </w:pPr>
      <w:r w:rsidRPr="00CA0E1F">
        <w:rPr>
          <w:rFonts w:ascii="Calibri" w:eastAsia="Times New Roman" w:hAnsi="Calibri" w:cs="Arial"/>
          <w:lang w:eastAsia="ar-SA"/>
        </w:rPr>
        <w:t>Totodată, în contextul măsurilor avute în vedere pentru promovarea incluziunii sociale și combaterea sărăciei, se va urmări îmbunătă</w:t>
      </w:r>
      <w:r w:rsidRPr="00CA0E1F">
        <w:rPr>
          <w:rFonts w:ascii="Calibri" w:eastAsia="Times New Roman" w:hAnsi="Calibri" w:cs="Times New Roman"/>
          <w:lang w:eastAsia="ar-SA"/>
        </w:rPr>
        <w:t>ț</w:t>
      </w:r>
      <w:r w:rsidRPr="00CA0E1F">
        <w:rPr>
          <w:rFonts w:ascii="Calibri" w:eastAsia="Times New Roman" w:hAnsi="Calibri" w:cs="Arial"/>
          <w:lang w:eastAsia="ar-SA"/>
        </w:rPr>
        <w:t>irea accesului acestor grupuri la serviciile sociale, medicale și de interes general, precum și adaptarea condi</w:t>
      </w:r>
      <w:r w:rsidRPr="00CA0E1F">
        <w:rPr>
          <w:rFonts w:ascii="Calibri" w:eastAsia="Times New Roman" w:hAnsi="Calibri" w:cs="Times New Roman"/>
          <w:lang w:eastAsia="ar-SA"/>
        </w:rPr>
        <w:t>ț</w:t>
      </w:r>
      <w:r w:rsidRPr="00CA0E1F">
        <w:rPr>
          <w:rFonts w:ascii="Calibri" w:eastAsia="Times New Roman" w:hAnsi="Calibri" w:cs="Arial"/>
          <w:lang w:eastAsia="ar-SA"/>
        </w:rPr>
        <w:t>iilor de muncă și crearea unor facilită</w:t>
      </w:r>
      <w:r w:rsidRPr="00CA0E1F">
        <w:rPr>
          <w:rFonts w:ascii="Calibri" w:eastAsia="Times New Roman" w:hAnsi="Calibri" w:cs="Times New Roman"/>
          <w:lang w:eastAsia="ar-SA"/>
        </w:rPr>
        <w:t>ț</w:t>
      </w:r>
      <w:r w:rsidRPr="00CA0E1F">
        <w:rPr>
          <w:rFonts w:ascii="Calibri" w:eastAsia="Times New Roman" w:hAnsi="Calibri" w:cs="Arial"/>
          <w:lang w:eastAsia="ar-SA"/>
        </w:rPr>
        <w:t>i speciale pentru persoanele cu dizabilită</w:t>
      </w:r>
      <w:r w:rsidRPr="00CA0E1F">
        <w:rPr>
          <w:rFonts w:ascii="Calibri" w:eastAsia="Times New Roman" w:hAnsi="Calibri" w:cs="Times New Roman"/>
          <w:lang w:eastAsia="ar-SA"/>
        </w:rPr>
        <w:t>ț</w:t>
      </w:r>
      <w:r w:rsidRPr="00CA0E1F">
        <w:rPr>
          <w:rFonts w:ascii="Calibri" w:eastAsia="Times New Roman" w:hAnsi="Calibri" w:cs="Arial"/>
          <w:lang w:eastAsia="ar-SA"/>
        </w:rPr>
        <w:t>i și alte categorii de persoane dezavantajate. În plus, în cadrul ac</w:t>
      </w:r>
      <w:r w:rsidRPr="00CA0E1F">
        <w:rPr>
          <w:rFonts w:ascii="Calibri" w:eastAsia="Times New Roman" w:hAnsi="Calibri" w:cs="Times New Roman"/>
          <w:lang w:eastAsia="ar-SA"/>
        </w:rPr>
        <w:t>ț</w:t>
      </w:r>
      <w:r w:rsidRPr="00CA0E1F">
        <w:rPr>
          <w:rFonts w:ascii="Calibri" w:eastAsia="Times New Roman" w:hAnsi="Calibri" w:cs="Arial"/>
          <w:lang w:eastAsia="ar-SA"/>
        </w:rPr>
        <w:t xml:space="preserve">iunilor integrate </w:t>
      </w:r>
      <w:r w:rsidRPr="00CA0E1F">
        <w:rPr>
          <w:rFonts w:ascii="Calibri" w:eastAsia="Times New Roman" w:hAnsi="Calibri" w:cs="Times New Roman"/>
          <w:lang w:eastAsia="ar-SA"/>
        </w:rPr>
        <w:t>ț</w:t>
      </w:r>
      <w:r w:rsidRPr="00CA0E1F">
        <w:rPr>
          <w:rFonts w:ascii="Calibri" w:eastAsia="Times New Roman" w:hAnsi="Calibri" w:cs="Arial"/>
          <w:lang w:eastAsia="ar-SA"/>
        </w:rPr>
        <w:t>intite către combaterea sărăciei la nivelul comunită</w:t>
      </w:r>
      <w:r w:rsidRPr="00CA0E1F">
        <w:rPr>
          <w:rFonts w:ascii="Calibri" w:eastAsia="Times New Roman" w:hAnsi="Calibri" w:cs="Times New Roman"/>
          <w:lang w:eastAsia="ar-SA"/>
        </w:rPr>
        <w:t>ț</w:t>
      </w:r>
      <w:r w:rsidRPr="00CA0E1F">
        <w:rPr>
          <w:rFonts w:ascii="Calibri" w:eastAsia="Times New Roman" w:hAnsi="Calibri" w:cs="Arial"/>
          <w:lang w:eastAsia="ar-SA"/>
        </w:rPr>
        <w:t>ilor, vor fi sus</w:t>
      </w:r>
      <w:r w:rsidRPr="00CA0E1F">
        <w:rPr>
          <w:rFonts w:ascii="Calibri" w:eastAsia="Times New Roman" w:hAnsi="Calibri" w:cs="Times New Roman"/>
          <w:lang w:eastAsia="ar-SA"/>
        </w:rPr>
        <w:t>ț</w:t>
      </w:r>
      <w:r w:rsidRPr="00CA0E1F">
        <w:rPr>
          <w:rFonts w:ascii="Calibri" w:eastAsia="Times New Roman" w:hAnsi="Calibri" w:cs="Arial"/>
          <w:lang w:eastAsia="ar-SA"/>
        </w:rPr>
        <w:t>inute campanii de conştientizare și ac</w:t>
      </w:r>
      <w:r w:rsidRPr="00CA0E1F">
        <w:rPr>
          <w:rFonts w:ascii="Calibri" w:eastAsia="Times New Roman" w:hAnsi="Calibri" w:cs="Times New Roman"/>
          <w:lang w:eastAsia="ar-SA"/>
        </w:rPr>
        <w:t>ț</w:t>
      </w:r>
      <w:r w:rsidRPr="00CA0E1F">
        <w:rPr>
          <w:rFonts w:ascii="Calibri" w:eastAsia="Times New Roman" w:hAnsi="Calibri" w:cs="Arial"/>
          <w:lang w:eastAsia="ar-SA"/>
        </w:rPr>
        <w:t>iuni specifice pentru creșterea responsabilită</w:t>
      </w:r>
      <w:r w:rsidRPr="00CA0E1F">
        <w:rPr>
          <w:rFonts w:ascii="Calibri" w:eastAsia="Times New Roman" w:hAnsi="Calibri" w:cs="Times New Roman"/>
          <w:lang w:eastAsia="ar-SA"/>
        </w:rPr>
        <w:t>ț</w:t>
      </w:r>
      <w:r w:rsidRPr="00CA0E1F">
        <w:rPr>
          <w:rFonts w:ascii="Calibri" w:eastAsia="Times New Roman" w:hAnsi="Calibri" w:cs="Arial"/>
          <w:lang w:eastAsia="ar-SA"/>
        </w:rPr>
        <w:t>ii sociale și promovarea ini</w:t>
      </w:r>
      <w:r w:rsidRPr="00CA0E1F">
        <w:rPr>
          <w:rFonts w:ascii="Calibri" w:eastAsia="Times New Roman" w:hAnsi="Calibri" w:cs="Times New Roman"/>
          <w:lang w:eastAsia="ar-SA"/>
        </w:rPr>
        <w:t>ț</w:t>
      </w:r>
      <w:r w:rsidRPr="00CA0E1F">
        <w:rPr>
          <w:rFonts w:ascii="Calibri" w:eastAsia="Times New Roman" w:hAnsi="Calibri" w:cs="Arial"/>
          <w:lang w:eastAsia="ar-SA"/>
        </w:rPr>
        <w:t>iativelor de voluntariat și a incluziunii active, pentru combaterea tuturor formelor de discriminare și promovarea egalită</w:t>
      </w:r>
      <w:r w:rsidRPr="00CA0E1F">
        <w:rPr>
          <w:rFonts w:ascii="Calibri" w:eastAsia="Times New Roman" w:hAnsi="Calibri" w:cs="Times New Roman"/>
          <w:lang w:eastAsia="ar-SA"/>
        </w:rPr>
        <w:t>ț</w:t>
      </w:r>
      <w:r w:rsidRPr="00CA0E1F">
        <w:rPr>
          <w:rFonts w:ascii="Calibri" w:eastAsia="Times New Roman" w:hAnsi="Calibri" w:cs="Arial"/>
          <w:lang w:eastAsia="ar-SA"/>
        </w:rPr>
        <w:t>ii de șanse.</w:t>
      </w:r>
    </w:p>
    <w:p w14:paraId="33F4104C" w14:textId="77777777" w:rsidR="004A21A1" w:rsidRPr="00CA0E1F" w:rsidRDefault="004A21A1" w:rsidP="00A46037">
      <w:pPr>
        <w:suppressAutoHyphens/>
        <w:spacing w:before="120" w:after="120" w:line="240" w:lineRule="auto"/>
        <w:jc w:val="both"/>
        <w:rPr>
          <w:rFonts w:ascii="Calibri" w:eastAsia="Times New Roman" w:hAnsi="Calibri" w:cs="Arial"/>
          <w:lang w:eastAsia="ar-SA"/>
        </w:rPr>
      </w:pPr>
      <w:r w:rsidRPr="00CA0E1F">
        <w:rPr>
          <w:rFonts w:ascii="Calibri" w:eastAsia="Times New Roman" w:hAnsi="Calibri" w:cs="Arial"/>
          <w:lang w:eastAsia="ar-SA"/>
        </w:rPr>
        <w:t>Ac</w:t>
      </w:r>
      <w:r w:rsidRPr="00CA0E1F">
        <w:rPr>
          <w:rFonts w:ascii="Calibri" w:eastAsia="Times New Roman" w:hAnsi="Calibri" w:cs="Times New Roman"/>
          <w:lang w:eastAsia="ar-SA"/>
        </w:rPr>
        <w:t>ț</w:t>
      </w:r>
      <w:r w:rsidRPr="00CA0E1F">
        <w:rPr>
          <w:rFonts w:ascii="Calibri" w:eastAsia="Times New Roman" w:hAnsi="Calibri" w:cs="Arial"/>
          <w:lang w:eastAsia="ar-SA"/>
        </w:rPr>
        <w:t xml:space="preserve">iunile care vizează creșterea incluziunii sociale a grupurilor vulnerabile, prin promovarea de proiecte integrate (cuprinzând servicii sociale, medicale, adăpost etc.) se adresează în mod direct nevoilor specifice </w:t>
      </w:r>
      <w:r w:rsidRPr="00CA0E1F">
        <w:rPr>
          <w:rFonts w:ascii="Calibri" w:eastAsia="Times New Roman" w:hAnsi="Calibri" w:cs="Arial"/>
          <w:lang w:eastAsia="ar-SA"/>
        </w:rPr>
        <w:lastRenderedPageBreak/>
        <w:t>ale persoanelor din aceste grupuri, contribuind la o mai bună inser</w:t>
      </w:r>
      <w:r w:rsidRPr="00CA0E1F">
        <w:rPr>
          <w:rFonts w:ascii="Calibri" w:eastAsia="Times New Roman" w:hAnsi="Calibri" w:cs="Times New Roman"/>
          <w:lang w:eastAsia="ar-SA"/>
        </w:rPr>
        <w:t>ț</w:t>
      </w:r>
      <w:r w:rsidRPr="00CA0E1F">
        <w:rPr>
          <w:rFonts w:ascii="Calibri" w:eastAsia="Times New Roman" w:hAnsi="Calibri" w:cs="Arial"/>
          <w:lang w:eastAsia="ar-SA"/>
        </w:rPr>
        <w:t>ie socio-profesională a acestor persoane și protejarea acestora împotriva discriminării și a abuzurilor la care acestea sunt supuse.</w:t>
      </w:r>
    </w:p>
    <w:p w14:paraId="06150443" w14:textId="77777777" w:rsidR="00E73AD1" w:rsidRPr="00CA0E1F" w:rsidRDefault="00E73AD1" w:rsidP="00A46037">
      <w:pPr>
        <w:suppressAutoHyphens/>
        <w:spacing w:before="120" w:after="120" w:line="240" w:lineRule="auto"/>
        <w:jc w:val="both"/>
        <w:rPr>
          <w:rFonts w:ascii="Calibri" w:eastAsia="Times New Roman" w:hAnsi="Calibri" w:cs="Calibri"/>
          <w:b/>
          <w:lang w:eastAsia="ar-SA"/>
        </w:rPr>
      </w:pPr>
    </w:p>
    <w:p w14:paraId="352212C5" w14:textId="77777777" w:rsidR="004A21A1" w:rsidRPr="00CA0E1F" w:rsidRDefault="004A21A1" w:rsidP="00A46037">
      <w:pPr>
        <w:numPr>
          <w:ilvl w:val="0"/>
          <w:numId w:val="23"/>
        </w:numPr>
        <w:suppressAutoHyphens/>
        <w:spacing w:before="120" w:after="120" w:line="240" w:lineRule="auto"/>
        <w:jc w:val="both"/>
        <w:rPr>
          <w:rFonts w:ascii="Calibri" w:eastAsia="Times New Roman" w:hAnsi="Calibri" w:cs="Calibri"/>
          <w:lang w:eastAsia="ar-SA"/>
        </w:rPr>
      </w:pPr>
      <w:r w:rsidRPr="00CA0E1F">
        <w:rPr>
          <w:rFonts w:ascii="Calibri" w:eastAsia="Times New Roman" w:hAnsi="Calibri" w:cs="Calibri"/>
          <w:b/>
          <w:lang w:eastAsia="ar-SA"/>
        </w:rPr>
        <w:t>Promovarea egalită</w:t>
      </w:r>
      <w:r w:rsidRPr="00CA0E1F">
        <w:rPr>
          <w:rFonts w:ascii="Calibri" w:eastAsia="Times New Roman" w:hAnsi="Calibri" w:cs="Times New Roman"/>
          <w:b/>
          <w:lang w:eastAsia="ar-SA"/>
        </w:rPr>
        <w:t>ț</w:t>
      </w:r>
      <w:r w:rsidRPr="00CA0E1F">
        <w:rPr>
          <w:rFonts w:ascii="Calibri" w:eastAsia="Times New Roman" w:hAnsi="Calibri" w:cs="Calibri"/>
          <w:b/>
          <w:lang w:eastAsia="ar-SA"/>
        </w:rPr>
        <w:t>ii între femei și bărba</w:t>
      </w:r>
      <w:r w:rsidRPr="00CA0E1F">
        <w:rPr>
          <w:rFonts w:ascii="Calibri" w:eastAsia="Times New Roman" w:hAnsi="Calibri" w:cs="Times New Roman"/>
          <w:b/>
          <w:lang w:eastAsia="ar-SA"/>
        </w:rPr>
        <w:t>ț</w:t>
      </w:r>
      <w:r w:rsidRPr="00CA0E1F">
        <w:rPr>
          <w:rFonts w:ascii="Calibri" w:eastAsia="Times New Roman" w:hAnsi="Calibri" w:cs="Calibri"/>
          <w:b/>
          <w:lang w:eastAsia="ar-SA"/>
        </w:rPr>
        <w:t>i</w:t>
      </w:r>
    </w:p>
    <w:p w14:paraId="7736DD44" w14:textId="77777777" w:rsidR="004A21A1" w:rsidRPr="00CA0E1F" w:rsidRDefault="004A21A1" w:rsidP="00A46037">
      <w:pPr>
        <w:suppressAutoHyphens/>
        <w:spacing w:before="120" w:after="120" w:line="240" w:lineRule="auto"/>
        <w:jc w:val="both"/>
        <w:rPr>
          <w:rFonts w:ascii="Calibri" w:eastAsia="Times New Roman" w:hAnsi="Calibri" w:cs="Calibri"/>
          <w:lang w:eastAsia="ar-SA"/>
        </w:rPr>
      </w:pPr>
      <w:r w:rsidRPr="00CA0E1F">
        <w:rPr>
          <w:rFonts w:ascii="Calibri" w:eastAsia="Times New Roman" w:hAnsi="Calibri" w:cs="Calibri"/>
          <w:lang w:eastAsia="ar-SA"/>
        </w:rPr>
        <w:t>Promovarea egalită</w:t>
      </w:r>
      <w:r w:rsidRPr="00CA0E1F">
        <w:rPr>
          <w:rFonts w:ascii="Calibri" w:eastAsia="Times New Roman" w:hAnsi="Calibri" w:cs="Times New Roman"/>
          <w:lang w:eastAsia="ar-SA"/>
        </w:rPr>
        <w:t>ț</w:t>
      </w:r>
      <w:r w:rsidRPr="00CA0E1F">
        <w:rPr>
          <w:rFonts w:ascii="Calibri" w:eastAsia="Times New Roman" w:hAnsi="Calibri" w:cs="Calibri"/>
          <w:lang w:eastAsia="ar-SA"/>
        </w:rPr>
        <w:t>ii între femei și bărba</w:t>
      </w:r>
      <w:r w:rsidRPr="00CA0E1F">
        <w:rPr>
          <w:rFonts w:ascii="Calibri" w:eastAsia="Times New Roman" w:hAnsi="Calibri" w:cs="Times New Roman"/>
          <w:lang w:eastAsia="ar-SA"/>
        </w:rPr>
        <w:t>ț</w:t>
      </w:r>
      <w:r w:rsidRPr="00CA0E1F">
        <w:rPr>
          <w:rFonts w:ascii="Calibri" w:eastAsia="Times New Roman" w:hAnsi="Calibri" w:cs="Calibri"/>
          <w:lang w:eastAsia="ar-SA"/>
        </w:rPr>
        <w:t>i reprezintă un principiu de bază care contribuie la atingerea obiectivelor Strategiei Europa 2020.</w:t>
      </w:r>
    </w:p>
    <w:p w14:paraId="0ED36168" w14:textId="77777777" w:rsidR="004A21A1" w:rsidRPr="00CA0E1F" w:rsidRDefault="004A21A1" w:rsidP="00A46037">
      <w:pPr>
        <w:suppressAutoHyphens/>
        <w:spacing w:before="120" w:after="120" w:line="240" w:lineRule="auto"/>
        <w:ind w:right="96"/>
        <w:jc w:val="both"/>
        <w:rPr>
          <w:rFonts w:ascii="Calibri" w:eastAsia="Times New Roman" w:hAnsi="Calibri" w:cs="Calibri"/>
          <w:lang w:eastAsia="ar-SA"/>
        </w:rPr>
      </w:pPr>
      <w:r w:rsidRPr="00CA0E1F">
        <w:rPr>
          <w:rFonts w:ascii="Calibri" w:eastAsia="Times New Roman" w:hAnsi="Calibri" w:cs="Calibri"/>
          <w:lang w:eastAsia="ar-SA"/>
        </w:rPr>
        <w:t>Pentru promovarea egalității de gen, acțiunile specifice includ intervenții care vizează îmbunătățirea inserției sociale și profesionale atât a femeilor – cu accent asupra femeilor provenind din medii sau grupuri dezavantajate, spre exemplu femeile de etnie romă, cât și a bărbaților – care vor contribui în mod direct la promovarea egalității de gen.</w:t>
      </w:r>
    </w:p>
    <w:p w14:paraId="5E4C953E" w14:textId="77777777" w:rsidR="004A21A1" w:rsidRPr="00CA0E1F" w:rsidRDefault="004A21A1" w:rsidP="00A46037">
      <w:pPr>
        <w:suppressAutoHyphens/>
        <w:spacing w:before="120" w:after="120" w:line="240" w:lineRule="auto"/>
        <w:ind w:right="96"/>
        <w:jc w:val="both"/>
        <w:rPr>
          <w:rFonts w:ascii="Calibri" w:eastAsia="Times New Roman" w:hAnsi="Calibri" w:cs="Calibri"/>
          <w:lang w:eastAsia="ar-SA"/>
        </w:rPr>
      </w:pPr>
      <w:r w:rsidRPr="00CA0E1F">
        <w:rPr>
          <w:rFonts w:ascii="Calibri" w:eastAsia="Times New Roman" w:hAnsi="Calibri" w:cs="Calibri"/>
          <w:lang w:eastAsia="ar-SA"/>
        </w:rPr>
        <w:t xml:space="preserve">De asemenea, campaniile de conştientizare și acțiunile specifice pentru creșterea responsabilității sociale și promovarea incluziunii active vor contribui la combaterea tuturor formelor de discriminare, inclusiv a celor pe bază de gen.  </w:t>
      </w:r>
    </w:p>
    <w:p w14:paraId="3B0649C9" w14:textId="77777777" w:rsidR="004A21A1" w:rsidRPr="00CA0E1F" w:rsidRDefault="004A21A1" w:rsidP="00A46037">
      <w:pPr>
        <w:suppressAutoHyphens/>
        <w:spacing w:before="120" w:after="120" w:line="240" w:lineRule="auto"/>
        <w:ind w:right="96"/>
        <w:jc w:val="both"/>
        <w:rPr>
          <w:rFonts w:ascii="Calibri" w:eastAsia="Times New Roman" w:hAnsi="Calibri" w:cs="Calibri"/>
          <w:lang w:eastAsia="ar-SA"/>
        </w:rPr>
      </w:pPr>
      <w:r w:rsidRPr="00CA0E1F">
        <w:rPr>
          <w:rFonts w:ascii="Calibri" w:eastAsia="Times New Roman" w:hAnsi="Calibri" w:cs="Calibri"/>
          <w:lang w:eastAsia="ar-SA"/>
        </w:rPr>
        <w:t>Acțiunile vizate acordă o atenție deosebită măsurilor de acompaniere, astfel încât să faciliteze integrarea socio-economică, intervențiile fiind orientate către creșterea ocupării, promovarea incluziunii sociale și îmbunătățirea nivelului de educație și competențe și au în vedere minimizarea efectelor negative ale factorilor externi, care duc la persistența inegalităților și reduc impactul sprijinului direct.</w:t>
      </w:r>
    </w:p>
    <w:p w14:paraId="7B496AD3" w14:textId="77777777" w:rsidR="004A21A1" w:rsidRPr="00CA0E1F" w:rsidRDefault="004A21A1" w:rsidP="00A46037">
      <w:pPr>
        <w:suppressAutoHyphens/>
        <w:spacing w:before="120" w:after="120" w:line="240" w:lineRule="auto"/>
        <w:ind w:right="96"/>
        <w:jc w:val="both"/>
        <w:rPr>
          <w:rFonts w:ascii="Calibri" w:eastAsia="Times New Roman" w:hAnsi="Calibri" w:cs="Calibri"/>
          <w:lang w:eastAsia="ar-SA"/>
        </w:rPr>
      </w:pPr>
      <w:r w:rsidRPr="00CA0E1F">
        <w:rPr>
          <w:rFonts w:ascii="Calibri" w:eastAsia="Times New Roman" w:hAnsi="Calibri" w:cs="Calibri"/>
          <w:lang w:eastAsia="ar-SA"/>
        </w:rPr>
        <w:t xml:space="preserve">Acțiunile specifice se vor referi la: </w:t>
      </w:r>
    </w:p>
    <w:p w14:paraId="4A941371" w14:textId="77777777" w:rsidR="004A21A1" w:rsidRPr="00CA0E1F" w:rsidRDefault="004A21A1" w:rsidP="00A46037">
      <w:pPr>
        <w:numPr>
          <w:ilvl w:val="0"/>
          <w:numId w:val="23"/>
        </w:numPr>
        <w:suppressAutoHyphens/>
        <w:spacing w:before="120" w:after="120" w:line="240" w:lineRule="auto"/>
        <w:jc w:val="both"/>
        <w:rPr>
          <w:rFonts w:ascii="Calibri" w:eastAsia="Times New Roman" w:hAnsi="Calibri" w:cs="Calibri"/>
          <w:lang w:eastAsia="ar-SA"/>
        </w:rPr>
      </w:pPr>
      <w:r w:rsidRPr="00CA0E1F">
        <w:rPr>
          <w:rFonts w:ascii="Calibri" w:eastAsia="Times New Roman" w:hAnsi="Calibri" w:cs="Calibri"/>
          <w:lang w:eastAsia="ar-SA"/>
        </w:rPr>
        <w:t>Accesul egal pentru femei și bărbați;</w:t>
      </w:r>
    </w:p>
    <w:p w14:paraId="2DBABA62" w14:textId="77777777" w:rsidR="004A21A1" w:rsidRPr="00CA0E1F" w:rsidRDefault="004A21A1" w:rsidP="00A46037">
      <w:pPr>
        <w:numPr>
          <w:ilvl w:val="0"/>
          <w:numId w:val="23"/>
        </w:numPr>
        <w:suppressAutoHyphens/>
        <w:spacing w:before="120" w:after="120" w:line="240" w:lineRule="auto"/>
        <w:jc w:val="both"/>
        <w:rPr>
          <w:rFonts w:ascii="Calibri" w:eastAsia="Times New Roman" w:hAnsi="Calibri" w:cs="Calibri"/>
          <w:lang w:eastAsia="ar-SA"/>
        </w:rPr>
      </w:pPr>
      <w:r w:rsidRPr="00CA0E1F">
        <w:rPr>
          <w:rFonts w:ascii="Calibri" w:eastAsia="Times New Roman" w:hAnsi="Calibri" w:cs="Calibri"/>
          <w:lang w:eastAsia="ar-SA"/>
        </w:rPr>
        <w:t xml:space="preserve">Pentru muncă egală remunerație egală pentru femei și bărbați; </w:t>
      </w:r>
    </w:p>
    <w:p w14:paraId="6F8CFD64" w14:textId="77777777" w:rsidR="004A21A1" w:rsidRPr="00CA0E1F" w:rsidRDefault="004A21A1" w:rsidP="00A46037">
      <w:pPr>
        <w:numPr>
          <w:ilvl w:val="0"/>
          <w:numId w:val="23"/>
        </w:numPr>
        <w:suppressAutoHyphens/>
        <w:spacing w:before="120" w:after="120" w:line="240" w:lineRule="auto"/>
        <w:jc w:val="both"/>
        <w:rPr>
          <w:rFonts w:ascii="Calibri" w:eastAsia="Times New Roman" w:hAnsi="Calibri" w:cs="Calibri"/>
          <w:lang w:eastAsia="ar-SA"/>
        </w:rPr>
      </w:pPr>
      <w:r w:rsidRPr="00CA0E1F">
        <w:rPr>
          <w:rFonts w:ascii="Calibri" w:eastAsia="Times New Roman" w:hAnsi="Calibri" w:cs="Calibri"/>
          <w:lang w:eastAsia="ar-SA"/>
        </w:rPr>
        <w:t>Promovarea unui mediu de lucru prietenos pentru mame, inclusiv încurajarea adoptării de către angajatori a programelor de lucru flexibile;</w:t>
      </w:r>
    </w:p>
    <w:p w14:paraId="0EE1E396" w14:textId="77777777" w:rsidR="004A21A1" w:rsidRPr="00CA0E1F" w:rsidRDefault="004A21A1" w:rsidP="00A46037">
      <w:pPr>
        <w:numPr>
          <w:ilvl w:val="0"/>
          <w:numId w:val="23"/>
        </w:numPr>
        <w:suppressAutoHyphens/>
        <w:spacing w:before="120" w:after="120" w:line="240" w:lineRule="auto"/>
        <w:jc w:val="both"/>
        <w:rPr>
          <w:rFonts w:ascii="Calibri" w:eastAsia="Times New Roman" w:hAnsi="Calibri" w:cs="Calibri"/>
          <w:lang w:eastAsia="ar-SA"/>
        </w:rPr>
      </w:pPr>
      <w:r w:rsidRPr="00CA0E1F">
        <w:rPr>
          <w:rFonts w:ascii="Calibri" w:eastAsia="Times New Roman" w:hAnsi="Calibri" w:cs="Calibri"/>
          <w:lang w:eastAsia="ar-SA"/>
        </w:rPr>
        <w:t>Promovarea independenței economice a femeilor (în special prin antreprenoriat)</w:t>
      </w:r>
    </w:p>
    <w:p w14:paraId="0AE4A785" w14:textId="77777777" w:rsidR="004A21A1" w:rsidRPr="00CA0E1F" w:rsidRDefault="004A21A1" w:rsidP="00A46037">
      <w:pPr>
        <w:numPr>
          <w:ilvl w:val="0"/>
          <w:numId w:val="23"/>
        </w:numPr>
        <w:suppressAutoHyphens/>
        <w:spacing w:before="120" w:after="120" w:line="240" w:lineRule="auto"/>
        <w:jc w:val="both"/>
        <w:rPr>
          <w:rFonts w:ascii="Calibri" w:eastAsia="Times New Roman" w:hAnsi="Calibri" w:cs="Calibri"/>
          <w:lang w:eastAsia="ar-SA"/>
        </w:rPr>
      </w:pPr>
      <w:r w:rsidRPr="00CA0E1F">
        <w:rPr>
          <w:rFonts w:ascii="Calibri" w:eastAsia="Times New Roman" w:hAnsi="Calibri" w:cs="Calibri"/>
          <w:lang w:eastAsia="ar-SA"/>
        </w:rPr>
        <w:t xml:space="preserve">Promovarea utilizării de către bărbați a beneficiilor sociale legate de concediul de îngrijire a copiilor. </w:t>
      </w:r>
    </w:p>
    <w:p w14:paraId="2F931322" w14:textId="77777777" w:rsidR="00CF1F22" w:rsidRPr="00CA0E1F" w:rsidRDefault="00CF1F22" w:rsidP="00A46037">
      <w:pPr>
        <w:spacing w:before="120" w:after="120" w:line="240" w:lineRule="auto"/>
        <w:jc w:val="both"/>
        <w:rPr>
          <w:rFonts w:ascii="Calibri" w:eastAsia="Calibri" w:hAnsi="Calibri" w:cs="Times New Roman"/>
        </w:rPr>
      </w:pPr>
      <w:bookmarkStart w:id="29" w:name="_Toc422230093"/>
      <w:bookmarkStart w:id="30" w:name="_Toc422229811"/>
      <w:bookmarkStart w:id="31" w:name="_Toc422157546"/>
      <w:bookmarkStart w:id="32" w:name="_Toc422156794"/>
      <w:bookmarkStart w:id="33" w:name="_Toc421793599"/>
      <w:bookmarkStart w:id="34" w:name="_Toc445828285"/>
      <w:bookmarkEnd w:id="29"/>
      <w:bookmarkEnd w:id="30"/>
      <w:bookmarkEnd w:id="31"/>
      <w:bookmarkEnd w:id="32"/>
      <w:bookmarkEnd w:id="33"/>
    </w:p>
    <w:p w14:paraId="43873BE0" w14:textId="77777777" w:rsidR="004A21A1" w:rsidRPr="00CA0E1F" w:rsidRDefault="004A21A1" w:rsidP="00A46037">
      <w:pPr>
        <w:spacing w:before="120" w:after="120" w:line="240" w:lineRule="auto"/>
        <w:jc w:val="both"/>
        <w:rPr>
          <w:rFonts w:ascii="Calibri" w:eastAsia="Calibri" w:hAnsi="Calibri" w:cs="Times New Roman"/>
        </w:rPr>
      </w:pPr>
      <w:r w:rsidRPr="00CA0E1F">
        <w:rPr>
          <w:rFonts w:ascii="Calibri" w:eastAsia="Calibri" w:hAnsi="Calibri" w:cs="Times New Roman"/>
        </w:rPr>
        <w:t>Fără a se limita doar la acestea, în procesul de selecție se acordă punctaj suplimentar proiectelor care propun instrumente concrete de resurse umane cu privire la asigurarea egalității între femei şi bărbați.</w:t>
      </w:r>
      <w:bookmarkEnd w:id="34"/>
    </w:p>
    <w:p w14:paraId="3610DB57" w14:textId="7111C3A3" w:rsidR="007B7B46" w:rsidRPr="00CA0E1F" w:rsidRDefault="007B7B46" w:rsidP="00A46037">
      <w:pPr>
        <w:pStyle w:val="BodyText"/>
        <w:spacing w:before="120" w:line="240" w:lineRule="auto"/>
        <w:jc w:val="both"/>
        <w:rPr>
          <w:rFonts w:ascii="Calibri" w:eastAsia="Calibri" w:hAnsi="Calibri" w:cs="Times New Roman"/>
          <w:lang w:eastAsia="ar-SA"/>
        </w:rPr>
      </w:pPr>
      <w:r w:rsidRPr="00CA0E1F">
        <w:rPr>
          <w:rFonts w:ascii="Calibri" w:eastAsia="Calibri" w:hAnsi="Calibri" w:cs="Times New Roman"/>
          <w:lang w:eastAsia="ar-SA"/>
        </w:rPr>
        <w:t xml:space="preserve">Pentru informații privind temele orizontale a se vedea </w:t>
      </w:r>
      <w:r w:rsidRPr="00CA0E1F">
        <w:rPr>
          <w:rFonts w:ascii="Calibri" w:eastAsia="Calibri" w:hAnsi="Calibri" w:cs="Times New Roman"/>
          <w:i/>
          <w:lang w:eastAsia="ar-SA"/>
        </w:rPr>
        <w:t>Ghid - integrare teme orizontale în cadrul proiectelor finanţate din FESI 2014-2020</w:t>
      </w:r>
      <w:r w:rsidRPr="00CA0E1F">
        <w:rPr>
          <w:rFonts w:ascii="Calibri" w:eastAsia="Calibri" w:hAnsi="Calibri" w:cs="Times New Roman"/>
          <w:lang w:eastAsia="ar-SA"/>
        </w:rPr>
        <w:t xml:space="preserve"> disponibil la </w:t>
      </w:r>
      <w:hyperlink r:id="rId9" w:history="1">
        <w:r w:rsidRPr="00CA0E1F">
          <w:rPr>
            <w:rFonts w:ascii="Calibri" w:eastAsia="Calibri" w:hAnsi="Calibri" w:cs="Times New Roman"/>
            <w:lang w:eastAsia="ar-SA"/>
          </w:rPr>
          <w:t>http://www.fonduri-ue.ro/orientari-beneficiari</w:t>
        </w:r>
      </w:hyperlink>
      <w:r w:rsidR="00E73AD1" w:rsidRPr="00CA0E1F">
        <w:rPr>
          <w:rFonts w:ascii="Calibri" w:eastAsia="Calibri" w:hAnsi="Calibri" w:cs="Times New Roman"/>
          <w:lang w:eastAsia="ar-SA"/>
        </w:rPr>
        <w:t>.</w:t>
      </w:r>
    </w:p>
    <w:p w14:paraId="3FBB6B2D" w14:textId="77777777" w:rsidR="00CD5DFC" w:rsidRPr="00CA0E1F" w:rsidRDefault="00CD5DFC" w:rsidP="00A46037">
      <w:pPr>
        <w:pStyle w:val="BodyText"/>
        <w:spacing w:before="120" w:line="240" w:lineRule="auto"/>
        <w:jc w:val="both"/>
        <w:rPr>
          <w:rFonts w:ascii="Calibri" w:eastAsia="Calibri" w:hAnsi="Calibri" w:cs="Times New Roman"/>
          <w:lang w:eastAsia="ar-SA"/>
        </w:rPr>
      </w:pPr>
    </w:p>
    <w:p w14:paraId="140B7DA2" w14:textId="504AA5E9" w:rsidR="00511B5A" w:rsidRPr="00CA0E1F" w:rsidRDefault="000732FD" w:rsidP="00A46037">
      <w:pPr>
        <w:pStyle w:val="Heading2"/>
        <w:numPr>
          <w:ilvl w:val="0"/>
          <w:numId w:val="0"/>
        </w:numPr>
        <w:spacing w:before="120" w:after="120" w:line="240" w:lineRule="auto"/>
        <w:jc w:val="both"/>
        <w:rPr>
          <w:rFonts w:ascii="Calibri" w:eastAsia="Calibri" w:hAnsi="Calibri" w:cs="Times New Roman"/>
          <w:b/>
          <w:color w:val="auto"/>
          <w:sz w:val="22"/>
          <w:szCs w:val="22"/>
        </w:rPr>
      </w:pPr>
      <w:bookmarkStart w:id="35" w:name="_Toc501699501"/>
      <w:r w:rsidRPr="00CA0E1F">
        <w:rPr>
          <w:rFonts w:ascii="Calibri" w:eastAsia="Calibri" w:hAnsi="Calibri" w:cs="Times New Roman"/>
          <w:b/>
          <w:color w:val="auto"/>
          <w:sz w:val="22"/>
          <w:szCs w:val="22"/>
        </w:rPr>
        <w:t>1.4</w:t>
      </w:r>
      <w:r w:rsidR="00173294" w:rsidRPr="00CA0E1F">
        <w:rPr>
          <w:rFonts w:ascii="Calibri" w:eastAsia="Calibri" w:hAnsi="Calibri" w:cs="Times New Roman"/>
          <w:b/>
          <w:color w:val="auto"/>
          <w:sz w:val="22"/>
          <w:szCs w:val="22"/>
        </w:rPr>
        <w:t>.</w:t>
      </w:r>
      <w:r w:rsidRPr="00CA0E1F">
        <w:rPr>
          <w:rFonts w:ascii="Calibri" w:eastAsia="Calibri" w:hAnsi="Calibri" w:cs="Times New Roman"/>
          <w:b/>
          <w:color w:val="auto"/>
          <w:sz w:val="22"/>
          <w:szCs w:val="22"/>
        </w:rPr>
        <w:t xml:space="preserve"> Tipuri de </w:t>
      </w:r>
      <w:r w:rsidR="00511B5A" w:rsidRPr="00CA0E1F">
        <w:rPr>
          <w:rFonts w:ascii="Calibri" w:eastAsia="Calibri" w:hAnsi="Calibri" w:cs="Times New Roman"/>
          <w:b/>
          <w:color w:val="auto"/>
          <w:sz w:val="22"/>
          <w:szCs w:val="22"/>
        </w:rPr>
        <w:t>solicitanți/ parteneri eligibili</w:t>
      </w:r>
      <w:bookmarkEnd w:id="35"/>
      <w:r w:rsidR="00511B5A" w:rsidRPr="00CA0E1F">
        <w:rPr>
          <w:rFonts w:ascii="Calibri" w:eastAsia="Calibri" w:hAnsi="Calibri" w:cs="Times New Roman"/>
          <w:b/>
          <w:color w:val="auto"/>
          <w:sz w:val="22"/>
          <w:szCs w:val="22"/>
        </w:rPr>
        <w:t xml:space="preserve"> </w:t>
      </w:r>
    </w:p>
    <w:p w14:paraId="17DF72FD" w14:textId="2160CACA" w:rsidR="00EF2FA3" w:rsidRPr="00CA0E1F" w:rsidRDefault="00B41536" w:rsidP="00554D24">
      <w:pPr>
        <w:numPr>
          <w:ilvl w:val="0"/>
          <w:numId w:val="98"/>
        </w:numPr>
        <w:spacing w:before="240" w:after="0" w:line="240" w:lineRule="auto"/>
        <w:jc w:val="both"/>
        <w:rPr>
          <w:rFonts w:ascii="Calibri" w:hAnsi="Calibri"/>
        </w:rPr>
      </w:pPr>
      <w:r w:rsidRPr="00CA0E1F">
        <w:rPr>
          <w:rFonts w:ascii="Calibri" w:hAnsi="Calibri"/>
          <w:i/>
          <w:iCs/>
        </w:rPr>
        <w:t>Autoritățile</w:t>
      </w:r>
      <w:r w:rsidR="000C69E9" w:rsidRPr="00CA0E1F">
        <w:rPr>
          <w:rFonts w:ascii="Calibri" w:hAnsi="Calibri"/>
          <w:i/>
          <w:iCs/>
        </w:rPr>
        <w:t xml:space="preserve"> </w:t>
      </w:r>
      <w:r w:rsidR="00AC0FA2" w:rsidRPr="00CA0E1F">
        <w:rPr>
          <w:rFonts w:ascii="Calibri" w:hAnsi="Calibri"/>
          <w:i/>
          <w:iCs/>
        </w:rPr>
        <w:t xml:space="preserve"> </w:t>
      </w:r>
      <w:r w:rsidRPr="00CA0E1F">
        <w:rPr>
          <w:rFonts w:ascii="Calibri" w:hAnsi="Calibri"/>
          <w:i/>
          <w:iCs/>
        </w:rPr>
        <w:t>locale cu responsabilități în domeniu, în parteneriat cu actori</w:t>
      </w:r>
      <w:r w:rsidR="000C69E9" w:rsidRPr="00CA0E1F">
        <w:rPr>
          <w:rFonts w:ascii="Calibri" w:hAnsi="Calibri"/>
          <w:i/>
          <w:iCs/>
        </w:rPr>
        <w:t>i</w:t>
      </w:r>
      <w:r w:rsidRPr="00CA0E1F">
        <w:rPr>
          <w:rFonts w:ascii="Calibri" w:hAnsi="Calibri"/>
          <w:i/>
          <w:iCs/>
        </w:rPr>
        <w:t xml:space="preserve"> sociali relevanți</w:t>
      </w:r>
      <w:r w:rsidR="00C664E3" w:rsidRPr="00CA0E1F">
        <w:rPr>
          <w:rFonts w:ascii="Calibri" w:hAnsi="Calibri"/>
          <w:i/>
          <w:iCs/>
        </w:rPr>
        <w:t xml:space="preserve"> </w:t>
      </w:r>
      <w:r w:rsidR="00FB7898" w:rsidRPr="00CA0E1F">
        <w:rPr>
          <w:rFonts w:ascii="Calibri" w:hAnsi="Calibri"/>
          <w:i/>
          <w:iCs/>
        </w:rPr>
        <w:t>/</w:t>
      </w:r>
      <w:r w:rsidRPr="00CA0E1F">
        <w:rPr>
          <w:rFonts w:ascii="Calibri" w:hAnsi="Calibri"/>
          <w:i/>
          <w:iCs/>
        </w:rPr>
        <w:t xml:space="preserve">Furnizori de servicii sociale </w:t>
      </w:r>
      <w:r w:rsidR="008A096E" w:rsidRPr="00CA0E1F">
        <w:rPr>
          <w:rFonts w:ascii="Calibri" w:hAnsi="Calibri"/>
          <w:i/>
          <w:iCs/>
        </w:rPr>
        <w:t xml:space="preserve"> </w:t>
      </w:r>
      <w:r w:rsidRPr="00CA0E1F">
        <w:rPr>
          <w:rFonts w:ascii="Calibri" w:hAnsi="Calibri"/>
          <w:i/>
          <w:iCs/>
        </w:rPr>
        <w:t xml:space="preserve">în condițiile legii </w:t>
      </w:r>
      <w:r w:rsidR="00554D24" w:rsidRPr="00CA0E1F">
        <w:rPr>
          <w:rFonts w:ascii="Calibri" w:hAnsi="Calibri"/>
          <w:i/>
          <w:iCs/>
        </w:rPr>
        <w:t>– aceste entități trebuie să fie beneficiari selectați pentru finanțare prin PNDR 2014-2020  (Măsura 19 LEADER)</w:t>
      </w:r>
    </w:p>
    <w:p w14:paraId="724B2428" w14:textId="67658EC8" w:rsidR="00EF2FA3" w:rsidRPr="00CA0E1F" w:rsidRDefault="00B41536" w:rsidP="00554D24">
      <w:pPr>
        <w:numPr>
          <w:ilvl w:val="0"/>
          <w:numId w:val="98"/>
        </w:numPr>
        <w:spacing w:after="0" w:line="240" w:lineRule="auto"/>
        <w:jc w:val="both"/>
        <w:rPr>
          <w:rFonts w:ascii="Calibri" w:hAnsi="Calibri"/>
        </w:rPr>
      </w:pPr>
      <w:r w:rsidRPr="00CA0E1F">
        <w:rPr>
          <w:rFonts w:ascii="Calibri" w:hAnsi="Calibri"/>
          <w:i/>
          <w:iCs/>
        </w:rPr>
        <w:t>Entități relevante pentru implementarea proiectelor aferente SDL selectate</w:t>
      </w:r>
      <w:r w:rsidR="00554D24" w:rsidRPr="00CA0E1F">
        <w:rPr>
          <w:rFonts w:ascii="Calibri" w:hAnsi="Calibri"/>
          <w:i/>
          <w:iCs/>
        </w:rPr>
        <w:t xml:space="preserve"> – aceste entități trebuie să fie beneficiari selectați pentru finanțare prin PNDR 2014-2020  (Măsura 19 LEADER)</w:t>
      </w:r>
      <w:r w:rsidR="00991615" w:rsidRPr="00CA0E1F">
        <w:rPr>
          <w:rFonts w:ascii="Calibri" w:hAnsi="Calibri"/>
          <w:iCs/>
        </w:rPr>
        <w:t>:</w:t>
      </w:r>
    </w:p>
    <w:p w14:paraId="1AC72A29" w14:textId="77777777" w:rsidR="00991615" w:rsidRPr="00CA0E1F" w:rsidRDefault="00991615" w:rsidP="00CA0E1F">
      <w:pPr>
        <w:numPr>
          <w:ilvl w:val="1"/>
          <w:numId w:val="98"/>
        </w:numPr>
        <w:spacing w:after="0" w:line="240" w:lineRule="auto"/>
        <w:jc w:val="both"/>
        <w:rPr>
          <w:rFonts w:ascii="Calibri" w:hAnsi="Calibri"/>
        </w:rPr>
      </w:pPr>
      <w:r w:rsidRPr="00CA0E1F">
        <w:rPr>
          <w:rFonts w:ascii="Calibri" w:hAnsi="Calibri"/>
        </w:rPr>
        <w:t>entități private/publice stabilite prin fișa măsurii din SDL, cu respectarea prevederilor din Reg. UE 1305/2013;</w:t>
      </w:r>
    </w:p>
    <w:p w14:paraId="3E237D8D" w14:textId="6455A11F" w:rsidR="00991615" w:rsidRPr="00CA0E1F" w:rsidRDefault="00991615" w:rsidP="00CA0E1F">
      <w:pPr>
        <w:numPr>
          <w:ilvl w:val="1"/>
          <w:numId w:val="98"/>
        </w:numPr>
        <w:spacing w:after="0" w:line="240" w:lineRule="auto"/>
        <w:jc w:val="both"/>
        <w:rPr>
          <w:rFonts w:ascii="Calibri" w:hAnsi="Calibri"/>
        </w:rPr>
      </w:pPr>
      <w:r w:rsidRPr="00CA0E1F">
        <w:rPr>
          <w:rFonts w:ascii="Calibri" w:hAnsi="Calibri"/>
        </w:rPr>
        <w:lastRenderedPageBreak/>
        <w:t>GAL-uri pentru anumite operațiuni de interes public pentru comunitate și teritoriul respectiv identificate în SDL, pentru care niciun alt solicitant nu și-a manifestat interesul în cadrul primului apel lansat.</w:t>
      </w:r>
    </w:p>
    <w:p w14:paraId="6ED07F82" w14:textId="77777777" w:rsidR="000C69E9" w:rsidRPr="00CA0E1F" w:rsidRDefault="000C69E9" w:rsidP="00A46037">
      <w:pPr>
        <w:pStyle w:val="BodyText"/>
        <w:jc w:val="both"/>
        <w:rPr>
          <w:rFonts w:ascii="Calibri" w:hAnsi="Calibri"/>
        </w:rPr>
      </w:pPr>
    </w:p>
    <w:p w14:paraId="41E63171" w14:textId="3BE61977" w:rsidR="00456674" w:rsidRPr="00CA0E1F" w:rsidRDefault="000A2A2E" w:rsidP="00A46037">
      <w:pPr>
        <w:spacing w:before="120" w:after="120" w:line="240" w:lineRule="auto"/>
        <w:jc w:val="both"/>
        <w:rPr>
          <w:rFonts w:ascii="Calibri" w:eastAsia="Calibri" w:hAnsi="Calibri" w:cs="Times New Roman"/>
        </w:rPr>
      </w:pPr>
      <w:r w:rsidRPr="00CA0E1F">
        <w:rPr>
          <w:rFonts w:ascii="Calibri" w:eastAsia="Calibri" w:hAnsi="Calibri" w:cs="Times New Roman"/>
        </w:rPr>
        <w:t xml:space="preserve"> Prin </w:t>
      </w:r>
      <w:r w:rsidR="001C3A55" w:rsidRPr="00CA0E1F">
        <w:rPr>
          <w:rFonts w:ascii="Calibri" w:eastAsia="Calibri" w:hAnsi="Calibri" w:cs="Times New Roman"/>
        </w:rPr>
        <w:t>entități relevante se înțeleg</w:t>
      </w:r>
      <w:r w:rsidRPr="00CA0E1F">
        <w:rPr>
          <w:rFonts w:ascii="Calibri" w:eastAsia="Calibri" w:hAnsi="Calibri" w:cs="Times New Roman"/>
        </w:rPr>
        <w:t xml:space="preserve"> acei actori care vor fi implicați în derular</w:t>
      </w:r>
      <w:r w:rsidR="001C3A55" w:rsidRPr="00CA0E1F">
        <w:rPr>
          <w:rFonts w:ascii="Calibri" w:eastAsia="Calibri" w:hAnsi="Calibri" w:cs="Times New Roman"/>
        </w:rPr>
        <w:t xml:space="preserve">ea uneia/ unora dintre </w:t>
      </w:r>
      <w:r w:rsidR="00A262C3" w:rsidRPr="00CA0E1F">
        <w:rPr>
          <w:rFonts w:ascii="Calibri" w:eastAsia="Calibri" w:hAnsi="Calibri" w:cs="Times New Roman"/>
        </w:rPr>
        <w:t xml:space="preserve">activitățile principale ale proiectului </w:t>
      </w:r>
      <w:r w:rsidRPr="00CA0E1F">
        <w:rPr>
          <w:rFonts w:ascii="Calibri" w:eastAsia="Calibri" w:hAnsi="Calibri" w:cs="Times New Roman"/>
        </w:rPr>
        <w:t>contribui</w:t>
      </w:r>
      <w:r w:rsidR="00A262C3" w:rsidRPr="00CA0E1F">
        <w:rPr>
          <w:rFonts w:ascii="Calibri" w:eastAsia="Calibri" w:hAnsi="Calibri" w:cs="Times New Roman"/>
        </w:rPr>
        <w:t>nd</w:t>
      </w:r>
      <w:r w:rsidRPr="00CA0E1F">
        <w:rPr>
          <w:rFonts w:ascii="Calibri" w:eastAsia="Calibri" w:hAnsi="Calibri" w:cs="Times New Roman"/>
        </w:rPr>
        <w:t xml:space="preserve"> în mod direct la atingerea indicatorilor de realizare/ de rezultat solicitați prin prezenta cerere de propuneri de proiecte</w:t>
      </w:r>
      <w:r w:rsidR="00861295" w:rsidRPr="00CA0E1F">
        <w:rPr>
          <w:rFonts w:ascii="Calibri" w:eastAsia="Calibri" w:hAnsi="Calibri" w:cs="Times New Roman"/>
        </w:rPr>
        <w:t xml:space="preserve"> </w:t>
      </w:r>
    </w:p>
    <w:p w14:paraId="192B6977" w14:textId="77777777" w:rsidR="008E15E8" w:rsidRPr="00CA0E1F" w:rsidRDefault="008E15E8" w:rsidP="00A46037">
      <w:pPr>
        <w:pStyle w:val="ListParagraph"/>
        <w:spacing w:before="120" w:after="120" w:line="240" w:lineRule="auto"/>
        <w:ind w:left="0"/>
        <w:contextualSpacing w:val="0"/>
        <w:jc w:val="both"/>
        <w:rPr>
          <w:rFonts w:ascii="Calibri" w:hAnsi="Calibri"/>
          <w:b/>
          <w:iCs/>
        </w:rPr>
      </w:pPr>
    </w:p>
    <w:p w14:paraId="1F01E98D" w14:textId="5FE6E4CC" w:rsidR="008E15E8" w:rsidRPr="00CA0E1F" w:rsidRDefault="008E15E8" w:rsidP="00A46037">
      <w:pPr>
        <w:pStyle w:val="ListParagraph"/>
        <w:spacing w:before="120" w:after="120" w:line="240" w:lineRule="auto"/>
        <w:ind w:left="0"/>
        <w:contextualSpacing w:val="0"/>
        <w:jc w:val="both"/>
        <w:rPr>
          <w:rFonts w:ascii="Calibri" w:hAnsi="Calibri"/>
          <w:b/>
          <w:iCs/>
        </w:rPr>
      </w:pPr>
      <w:r w:rsidRPr="00CA0E1F">
        <w:rPr>
          <w:rFonts w:ascii="Calibri" w:hAnsi="Calibri"/>
          <w:b/>
          <w:iCs/>
        </w:rPr>
        <w:t>ATENȚIE!</w:t>
      </w:r>
    </w:p>
    <w:p w14:paraId="0CB46F6C" w14:textId="068C8583" w:rsidR="008E15E8" w:rsidRPr="00CA0E1F" w:rsidRDefault="00665CB4" w:rsidP="00A46037">
      <w:pPr>
        <w:pStyle w:val="ListParagraph"/>
        <w:numPr>
          <w:ilvl w:val="0"/>
          <w:numId w:val="130"/>
        </w:numPr>
        <w:ind w:left="360"/>
        <w:jc w:val="both"/>
        <w:rPr>
          <w:rFonts w:ascii="Calibri" w:hAnsi="Calibri"/>
        </w:rPr>
      </w:pPr>
      <w:r w:rsidRPr="00CA0E1F">
        <w:rPr>
          <w:rFonts w:ascii="Calibri" w:hAnsi="Calibri"/>
        </w:rPr>
        <w:t>Parteneriatul</w:t>
      </w:r>
      <w:r w:rsidR="009B2700" w:rsidRPr="00CA0E1F">
        <w:rPr>
          <w:rFonts w:ascii="Calibri" w:hAnsi="Calibri"/>
        </w:rPr>
        <w:t xml:space="preserve"> este optional pentru acest apel, fiind obligatoriu doar pentru</w:t>
      </w:r>
      <w:r w:rsidRPr="00CA0E1F">
        <w:rPr>
          <w:rFonts w:ascii="Calibri" w:hAnsi="Calibri"/>
        </w:rPr>
        <w:t xml:space="preserve"> autoritățile locale </w:t>
      </w:r>
      <w:r w:rsidR="009B2700" w:rsidRPr="00CA0E1F">
        <w:rPr>
          <w:rFonts w:ascii="Calibri" w:hAnsi="Calibri"/>
        </w:rPr>
        <w:t xml:space="preserve">(ce pot avea calitatea de solicitant/partener) si </w:t>
      </w:r>
      <w:r w:rsidRPr="00CA0E1F">
        <w:rPr>
          <w:rFonts w:ascii="Calibri" w:hAnsi="Calibri"/>
          <w:b/>
          <w:i/>
        </w:rPr>
        <w:t>se referă la întreg proiectul POCU 5.2 pentru toate activitățile principale prevăzute în proiect</w:t>
      </w:r>
      <w:r w:rsidR="009B2700" w:rsidRPr="00CA0E1F">
        <w:rPr>
          <w:rFonts w:ascii="Calibri" w:hAnsi="Calibri"/>
          <w:b/>
          <w:i/>
        </w:rPr>
        <w:t>, nu exclusiv pentru activitatea principală 1</w:t>
      </w:r>
      <w:r w:rsidRPr="00CA0E1F">
        <w:rPr>
          <w:rFonts w:ascii="Calibri" w:hAnsi="Calibri"/>
        </w:rPr>
        <w:t xml:space="preserve">. </w:t>
      </w:r>
      <w:r w:rsidR="008E15E8" w:rsidRPr="00CA0E1F">
        <w:rPr>
          <w:rFonts w:ascii="Calibri" w:hAnsi="Calibri"/>
        </w:rPr>
        <w:t xml:space="preserve"> </w:t>
      </w:r>
      <w:r w:rsidRPr="00CA0E1F">
        <w:rPr>
          <w:rFonts w:ascii="Calibri" w:hAnsi="Calibri"/>
        </w:rPr>
        <w:t xml:space="preserve">Parteneriatul cu autoritatea publică locală </w:t>
      </w:r>
      <w:r w:rsidR="009B2700" w:rsidRPr="00CA0E1F">
        <w:rPr>
          <w:rFonts w:ascii="Calibri" w:hAnsi="Calibri"/>
        </w:rPr>
        <w:t>poate fi</w:t>
      </w:r>
      <w:r w:rsidRPr="00CA0E1F">
        <w:rPr>
          <w:rFonts w:ascii="Calibri" w:hAnsi="Calibri"/>
        </w:rPr>
        <w:t xml:space="preserve"> util inclusiv din perspectiva evitării riscului de suprapunere a grupului țintă cu cel existent la nivelul altor proiecte, ca de ex. O.S.4.1/4.2</w:t>
      </w:r>
      <w:r w:rsidR="002D6D1D" w:rsidRPr="00CA0E1F">
        <w:rPr>
          <w:rFonts w:ascii="Calibri" w:hAnsi="Calibri"/>
        </w:rPr>
        <w:t xml:space="preserve">/4.4 </w:t>
      </w:r>
      <w:r w:rsidRPr="00CA0E1F">
        <w:rPr>
          <w:rFonts w:ascii="Calibri" w:hAnsi="Calibri"/>
        </w:rPr>
        <w:t xml:space="preserve"> POCU</w:t>
      </w:r>
      <w:r w:rsidR="008E15E8" w:rsidRPr="00CA0E1F">
        <w:rPr>
          <w:rFonts w:ascii="Calibri" w:hAnsi="Calibri"/>
        </w:rPr>
        <w:t xml:space="preserve">. </w:t>
      </w:r>
    </w:p>
    <w:p w14:paraId="11EC398E" w14:textId="1178FCE6" w:rsidR="005E5D1B" w:rsidRPr="00CA0E1F" w:rsidRDefault="005E5D1B" w:rsidP="00A46037">
      <w:pPr>
        <w:pStyle w:val="Listparagraf2"/>
        <w:numPr>
          <w:ilvl w:val="0"/>
          <w:numId w:val="130"/>
        </w:numPr>
        <w:spacing w:before="120" w:after="120" w:line="240" w:lineRule="auto"/>
        <w:ind w:left="360"/>
        <w:jc w:val="both"/>
        <w:rPr>
          <w:rFonts w:ascii="Calibri" w:hAnsi="Calibri" w:cstheme="minorHAnsi"/>
          <w:color w:val="auto"/>
          <w:sz w:val="22"/>
          <w:szCs w:val="22"/>
        </w:rPr>
      </w:pPr>
      <w:r w:rsidRPr="00CA0E1F">
        <w:rPr>
          <w:rFonts w:ascii="Calibri" w:hAnsi="Calibri" w:cstheme="minorHAnsi"/>
          <w:color w:val="auto"/>
          <w:sz w:val="22"/>
          <w:szCs w:val="22"/>
        </w:rPr>
        <w:t xml:space="preserve">Un solicitant sau parteneriat creat din aceleași entitãți va primi finanțare pentru </w:t>
      </w:r>
      <w:r w:rsidRPr="00CA0E1F">
        <w:rPr>
          <w:rFonts w:ascii="Calibri" w:hAnsi="Calibri" w:cstheme="minorHAnsi"/>
          <w:b/>
          <w:color w:val="auto"/>
          <w:sz w:val="22"/>
          <w:szCs w:val="22"/>
        </w:rPr>
        <w:t>un singur proiect</w:t>
      </w:r>
      <w:r w:rsidRPr="00CA0E1F">
        <w:rPr>
          <w:rFonts w:ascii="Calibri" w:hAnsi="Calibri" w:cstheme="minorHAnsi"/>
          <w:color w:val="auto"/>
          <w:sz w:val="22"/>
          <w:szCs w:val="22"/>
        </w:rPr>
        <w:t xml:space="preserve"> în cadrul apelului vizat prin prezentul ghid al solicitantului – condiții specifice. </w:t>
      </w:r>
    </w:p>
    <w:p w14:paraId="403F3E2C" w14:textId="5804E812" w:rsidR="008E15E8" w:rsidRPr="00CA0E1F" w:rsidRDefault="00923708" w:rsidP="00A46037">
      <w:pPr>
        <w:pStyle w:val="ListParagraph"/>
        <w:numPr>
          <w:ilvl w:val="0"/>
          <w:numId w:val="130"/>
        </w:numPr>
        <w:spacing w:before="120" w:after="120" w:line="240" w:lineRule="auto"/>
        <w:ind w:left="360"/>
        <w:jc w:val="both"/>
        <w:rPr>
          <w:rFonts w:ascii="Calibri" w:hAnsi="Calibri"/>
        </w:rPr>
      </w:pPr>
      <w:r w:rsidRPr="00CA0E1F">
        <w:rPr>
          <w:rFonts w:ascii="Calibri" w:eastAsia="MS Mincho" w:hAnsi="Calibri" w:cs="Times New Roman"/>
        </w:rPr>
        <w:t xml:space="preserve">În situația în care </w:t>
      </w:r>
      <w:r w:rsidRPr="00CA0E1F">
        <w:rPr>
          <w:rFonts w:ascii="Calibri" w:eastAsia="MS Mincho" w:hAnsi="Calibri" w:cs="Times New Roman"/>
          <w:b/>
        </w:rPr>
        <w:t>GAL</w:t>
      </w:r>
      <w:r w:rsidRPr="00CA0E1F">
        <w:rPr>
          <w:rFonts w:ascii="Calibri" w:eastAsia="MS Mincho" w:hAnsi="Calibri" w:cs="Times New Roman"/>
        </w:rPr>
        <w:t xml:space="preserve"> (care este ONG ca si organizare juridică) este </w:t>
      </w:r>
      <w:r w:rsidRPr="00CA0E1F">
        <w:rPr>
          <w:rFonts w:ascii="Calibri" w:eastAsia="MS Mincho" w:hAnsi="Calibri" w:cs="Times New Roman"/>
          <w:b/>
        </w:rPr>
        <w:t>solicitant/partener</w:t>
      </w:r>
      <w:r w:rsidRPr="00CA0E1F">
        <w:rPr>
          <w:rFonts w:ascii="Calibri" w:eastAsia="MS Mincho" w:hAnsi="Calibri" w:cs="Times New Roman"/>
        </w:rPr>
        <w:t xml:space="preserve"> al proiectului POCU, în scopul evitării dublei finanțări la nivelul cheltuielilor de functionare GAL finanțate prin PNDR, pentru angajatii GAL implicati si în proiectul POCU, se va avea în vedere elaborarea distinctă a documentelor pentru contabilitate, fișe de post, respectiv, angajări, pontaj etc cu respectarea legislatei specifice</w:t>
      </w:r>
      <w:r w:rsidR="008E15E8" w:rsidRPr="00CA0E1F">
        <w:rPr>
          <w:rFonts w:ascii="Calibri" w:eastAsia="MS Mincho" w:hAnsi="Calibri" w:cs="Times New Roman"/>
        </w:rPr>
        <w:t xml:space="preserve"> in vigoare.</w:t>
      </w:r>
    </w:p>
    <w:p w14:paraId="1B8BD88F" w14:textId="77777777" w:rsidR="008E15E8" w:rsidRPr="00CA0E1F" w:rsidRDefault="008E15E8" w:rsidP="00A46037">
      <w:pPr>
        <w:pStyle w:val="ListParagraph"/>
        <w:jc w:val="both"/>
        <w:rPr>
          <w:rFonts w:ascii="Calibri" w:hAnsi="Calibri"/>
        </w:rPr>
      </w:pPr>
    </w:p>
    <w:p w14:paraId="533E0CFF" w14:textId="792CB821" w:rsidR="00EF2FA3" w:rsidRPr="00CA0E1F" w:rsidRDefault="008E15E8" w:rsidP="00A46037">
      <w:pPr>
        <w:pStyle w:val="ListParagraph"/>
        <w:ind w:left="450"/>
        <w:jc w:val="both"/>
        <w:rPr>
          <w:rFonts w:ascii="Calibri" w:eastAsia="Calibri" w:hAnsi="Calibri"/>
        </w:rPr>
      </w:pPr>
      <w:r w:rsidRPr="00CA0E1F">
        <w:rPr>
          <w:rFonts w:ascii="Calibri" w:hAnsi="Calibri"/>
        </w:rPr>
        <w:t>Î</w:t>
      </w:r>
      <w:r w:rsidR="00906818" w:rsidRPr="00CA0E1F">
        <w:rPr>
          <w:rFonts w:ascii="Calibri" w:hAnsi="Calibri"/>
        </w:rPr>
        <w:t xml:space="preserve">n </w:t>
      </w:r>
      <w:r w:rsidR="005E5D1B" w:rsidRPr="00CA0E1F">
        <w:rPr>
          <w:rFonts w:ascii="Calibri" w:hAnsi="Calibri"/>
        </w:rPr>
        <w:t xml:space="preserve">cazul  </w:t>
      </w:r>
      <w:r w:rsidR="00906818" w:rsidRPr="00CA0E1F">
        <w:rPr>
          <w:rFonts w:ascii="Calibri" w:hAnsi="Calibri"/>
        </w:rPr>
        <w:t xml:space="preserve">în care beneficiarul proiectului de infrastructura finanțat prin PNDR (pentru proiectul hard) este diferit de solicitantul finanțarii prin POCU O.S.5.2 pentru activitatea principală 1, </w:t>
      </w:r>
      <w:r w:rsidR="00F14F47" w:rsidRPr="00CA0E1F">
        <w:rPr>
          <w:rFonts w:ascii="Calibri" w:hAnsi="Calibri"/>
        </w:rPr>
        <w:t>se vor</w:t>
      </w:r>
      <w:r w:rsidR="00C80E21" w:rsidRPr="00CA0E1F">
        <w:rPr>
          <w:rFonts w:ascii="Calibri" w:hAnsi="Calibri"/>
        </w:rPr>
        <w:t xml:space="preserve"> depune</w:t>
      </w:r>
      <w:r w:rsidR="00F14F47" w:rsidRPr="00CA0E1F">
        <w:rPr>
          <w:rFonts w:ascii="Calibri" w:hAnsi="Calibri"/>
        </w:rPr>
        <w:t xml:space="preserve"> al</w:t>
      </w:r>
      <w:r w:rsidR="00C80E21" w:rsidRPr="00CA0E1F">
        <w:rPr>
          <w:rFonts w:ascii="Calibri" w:hAnsi="Calibri"/>
        </w:rPr>
        <w:t>ă</w:t>
      </w:r>
      <w:r w:rsidR="00F14F47" w:rsidRPr="00CA0E1F">
        <w:rPr>
          <w:rFonts w:ascii="Calibri" w:hAnsi="Calibri"/>
        </w:rPr>
        <w:t>turi de contractul de finan</w:t>
      </w:r>
      <w:r w:rsidR="00C80E21" w:rsidRPr="00CA0E1F">
        <w:rPr>
          <w:rFonts w:ascii="Calibri" w:hAnsi="Calibri"/>
        </w:rPr>
        <w:t>ț</w:t>
      </w:r>
      <w:r w:rsidR="00F14F47" w:rsidRPr="00CA0E1F">
        <w:rPr>
          <w:rFonts w:ascii="Calibri" w:hAnsi="Calibri"/>
        </w:rPr>
        <w:t xml:space="preserve">are PNDR pentru infrastructura socială și </w:t>
      </w:r>
      <w:r w:rsidR="00906818" w:rsidRPr="00CA0E1F">
        <w:rPr>
          <w:rFonts w:ascii="Calibri" w:hAnsi="Calibri"/>
        </w:rPr>
        <w:t xml:space="preserve">documentele specifice semnate de beneficiarul proiectului  finantat prin PNDR </w:t>
      </w:r>
      <w:r w:rsidR="00F14F47" w:rsidRPr="00CA0E1F">
        <w:rPr>
          <w:rFonts w:ascii="Calibri" w:hAnsi="Calibri"/>
        </w:rPr>
        <w:t>prin care se acorda dreptul ope</w:t>
      </w:r>
      <w:r w:rsidR="00906818" w:rsidRPr="00CA0E1F">
        <w:rPr>
          <w:rFonts w:ascii="Calibri" w:hAnsi="Calibri"/>
        </w:rPr>
        <w:t>raționalizării</w:t>
      </w:r>
      <w:r w:rsidR="00C80E21" w:rsidRPr="00CA0E1F">
        <w:rPr>
          <w:rFonts w:ascii="Calibri" w:hAnsi="Calibri"/>
        </w:rPr>
        <w:t xml:space="preserve"> respectivei</w:t>
      </w:r>
      <w:r w:rsidR="00906818" w:rsidRPr="00CA0E1F">
        <w:rPr>
          <w:rFonts w:ascii="Calibri" w:hAnsi="Calibri"/>
        </w:rPr>
        <w:t xml:space="preserve"> infrastructuri </w:t>
      </w:r>
      <w:r w:rsidR="00F14F47" w:rsidRPr="00CA0E1F">
        <w:rPr>
          <w:rFonts w:ascii="Calibri" w:hAnsi="Calibri"/>
        </w:rPr>
        <w:t>unei alte</w:t>
      </w:r>
      <w:r w:rsidR="00906818" w:rsidRPr="00CA0E1F">
        <w:rPr>
          <w:rFonts w:ascii="Calibri" w:hAnsi="Calibri"/>
        </w:rPr>
        <w:t xml:space="preserve"> entit</w:t>
      </w:r>
      <w:r w:rsidR="00F14F47" w:rsidRPr="00CA0E1F">
        <w:rPr>
          <w:rFonts w:ascii="Calibri" w:hAnsi="Calibri"/>
        </w:rPr>
        <w:t>ăți</w:t>
      </w:r>
      <w:r w:rsidR="00906818" w:rsidRPr="00CA0E1F">
        <w:rPr>
          <w:rFonts w:ascii="Calibri" w:hAnsi="Calibri"/>
        </w:rPr>
        <w:t xml:space="preserve"> (furnizor</w:t>
      </w:r>
      <w:r w:rsidR="00F14F47" w:rsidRPr="00CA0E1F">
        <w:rPr>
          <w:rFonts w:ascii="Calibri" w:hAnsi="Calibri"/>
        </w:rPr>
        <w:t xml:space="preserve"> acreditat </w:t>
      </w:r>
      <w:r w:rsidR="00906818" w:rsidRPr="00CA0E1F">
        <w:rPr>
          <w:rFonts w:ascii="Calibri" w:hAnsi="Calibri"/>
        </w:rPr>
        <w:t>de servicii sociale)</w:t>
      </w:r>
      <w:r w:rsidR="00C80E21" w:rsidRPr="00CA0E1F">
        <w:rPr>
          <w:rFonts w:ascii="Calibri" w:hAnsi="Calibri"/>
        </w:rPr>
        <w:t>,</w:t>
      </w:r>
      <w:r w:rsidR="00906818" w:rsidRPr="00CA0E1F">
        <w:rPr>
          <w:rFonts w:ascii="Calibri" w:hAnsi="Calibri"/>
        </w:rPr>
        <w:t xml:space="preserve"> </w:t>
      </w:r>
      <w:r w:rsidR="00F14F47" w:rsidRPr="00CA0E1F">
        <w:rPr>
          <w:rFonts w:ascii="Calibri" w:hAnsi="Calibri"/>
        </w:rPr>
        <w:t xml:space="preserve">documente ce </w:t>
      </w:r>
      <w:r w:rsidR="00906818" w:rsidRPr="00CA0E1F">
        <w:rPr>
          <w:rFonts w:ascii="Calibri" w:hAnsi="Calibri"/>
        </w:rPr>
        <w:t>trebuie să fie semnate înainte de data depunerii cererii de finanțare aferentă O.S.5.2. POCU</w:t>
      </w:r>
      <w:r w:rsidR="004A2821" w:rsidRPr="00CA0E1F">
        <w:rPr>
          <w:rFonts w:ascii="Calibri" w:eastAsia="Calibri" w:hAnsi="Calibri"/>
        </w:rPr>
        <w:t xml:space="preserve"> Aceste d</w:t>
      </w:r>
      <w:r w:rsidR="00906818" w:rsidRPr="00CA0E1F">
        <w:rPr>
          <w:rFonts w:ascii="Calibri" w:eastAsia="Calibri" w:hAnsi="Calibri"/>
        </w:rPr>
        <w:t>ocument</w:t>
      </w:r>
      <w:r w:rsidR="004A2821" w:rsidRPr="00CA0E1F">
        <w:rPr>
          <w:rFonts w:ascii="Calibri" w:eastAsia="Calibri" w:hAnsi="Calibri"/>
        </w:rPr>
        <w:t xml:space="preserve">e </w:t>
      </w:r>
      <w:r w:rsidR="00906818" w:rsidRPr="00CA0E1F">
        <w:rPr>
          <w:rFonts w:ascii="Calibri" w:eastAsia="Calibri" w:hAnsi="Calibri"/>
        </w:rPr>
        <w:t xml:space="preserve"> </w:t>
      </w:r>
      <w:r w:rsidR="00F14F47" w:rsidRPr="00CA0E1F">
        <w:rPr>
          <w:rFonts w:ascii="Calibri" w:eastAsia="Calibri" w:hAnsi="Calibri"/>
        </w:rPr>
        <w:t xml:space="preserve"> reprezint</w:t>
      </w:r>
      <w:r w:rsidR="003A2248" w:rsidRPr="00CA0E1F">
        <w:rPr>
          <w:rFonts w:ascii="Calibri" w:eastAsia="Calibri" w:hAnsi="Calibri"/>
        </w:rPr>
        <w:t>ă</w:t>
      </w:r>
      <w:r w:rsidR="00F14F47" w:rsidRPr="00CA0E1F">
        <w:rPr>
          <w:rFonts w:ascii="Calibri" w:eastAsia="Calibri" w:hAnsi="Calibri"/>
        </w:rPr>
        <w:t xml:space="preserve"> </w:t>
      </w:r>
      <w:r w:rsidR="00E8162D" w:rsidRPr="00CA0E1F">
        <w:rPr>
          <w:rFonts w:ascii="Calibri" w:eastAsia="Calibri" w:hAnsi="Calibri"/>
        </w:rPr>
        <w:t xml:space="preserve">condiție obligatorie </w:t>
      </w:r>
      <w:r w:rsidR="00F14F47" w:rsidRPr="00CA0E1F">
        <w:rPr>
          <w:rFonts w:ascii="Calibri" w:eastAsia="Calibri" w:hAnsi="Calibri"/>
        </w:rPr>
        <w:t xml:space="preserve">fiind </w:t>
      </w:r>
      <w:r w:rsidR="00E8162D" w:rsidRPr="00CA0E1F">
        <w:rPr>
          <w:rFonts w:ascii="Calibri" w:eastAsia="Calibri" w:hAnsi="Calibri"/>
        </w:rPr>
        <w:t xml:space="preserve">element </w:t>
      </w:r>
      <w:r w:rsidR="00F94850" w:rsidRPr="00CA0E1F">
        <w:rPr>
          <w:rFonts w:ascii="Calibri" w:eastAsia="Calibri" w:hAnsi="Calibri"/>
        </w:rPr>
        <w:t xml:space="preserve">de </w:t>
      </w:r>
      <w:r w:rsidR="00E8162D" w:rsidRPr="00CA0E1F">
        <w:rPr>
          <w:rFonts w:ascii="Calibri" w:eastAsia="Calibri" w:hAnsi="Calibri"/>
        </w:rPr>
        <w:t>eligibilitate</w:t>
      </w:r>
      <w:r w:rsidR="004A2821" w:rsidRPr="00CA0E1F">
        <w:rPr>
          <w:rFonts w:ascii="Calibri" w:eastAsia="Calibri" w:hAnsi="Calibri"/>
        </w:rPr>
        <w:t xml:space="preserve"> pentru </w:t>
      </w:r>
      <w:r w:rsidR="00C80E21" w:rsidRPr="00CA0E1F">
        <w:rPr>
          <w:rFonts w:ascii="Calibri" w:eastAsia="Calibri" w:hAnsi="Calibri"/>
        </w:rPr>
        <w:t xml:space="preserve">prezentul </w:t>
      </w:r>
      <w:r w:rsidR="004A2821" w:rsidRPr="00CA0E1F">
        <w:rPr>
          <w:rFonts w:ascii="Calibri" w:eastAsia="Calibri" w:hAnsi="Calibri"/>
        </w:rPr>
        <w:t>proiect POCU</w:t>
      </w:r>
      <w:r w:rsidR="00E8162D" w:rsidRPr="00CA0E1F">
        <w:rPr>
          <w:rFonts w:ascii="Calibri" w:eastAsia="Calibri" w:hAnsi="Calibri"/>
        </w:rPr>
        <w:t>.</w:t>
      </w:r>
    </w:p>
    <w:p w14:paraId="0D0F923A" w14:textId="77777777" w:rsidR="008750C6" w:rsidRPr="00CA0E1F" w:rsidRDefault="008750C6" w:rsidP="00A46037">
      <w:pPr>
        <w:pStyle w:val="ListParagraph"/>
        <w:ind w:left="450"/>
        <w:jc w:val="both"/>
        <w:rPr>
          <w:rFonts w:ascii="Calibri" w:eastAsia="Calibri" w:hAnsi="Calibri"/>
        </w:rPr>
      </w:pPr>
    </w:p>
    <w:p w14:paraId="0774E629" w14:textId="2498E707" w:rsidR="005E5D1B" w:rsidRPr="00CA0E1F" w:rsidRDefault="00375313" w:rsidP="00A46037">
      <w:pPr>
        <w:pStyle w:val="ListParagraph"/>
        <w:numPr>
          <w:ilvl w:val="0"/>
          <w:numId w:val="131"/>
        </w:numPr>
        <w:ind w:left="450" w:hanging="450"/>
        <w:jc w:val="both"/>
        <w:rPr>
          <w:rFonts w:ascii="Calibri" w:eastAsia="Calibri" w:hAnsi="Calibri"/>
        </w:rPr>
      </w:pPr>
      <w:r w:rsidRPr="00CA0E1F">
        <w:rPr>
          <w:rFonts w:ascii="Calibri" w:eastAsia="Calibri" w:hAnsi="Calibri"/>
        </w:rPr>
        <w:t>Pentru Solicitanții și/sau Partenerii proiectului POCU nu este condiție obligatorie să dețină sediu social/punct de lucru/flială/sucursală în teritoriul acoperit de SDL, cu excepția serviciilor sociale pentru care infrastructura socială finanțată prin PNDR trebuie să fie într-un teritoriu acoperit de o SDL</w:t>
      </w:r>
    </w:p>
    <w:p w14:paraId="4627E658" w14:textId="59E0888A" w:rsidR="00E77D54" w:rsidRPr="00CA0E1F" w:rsidRDefault="00F23D34" w:rsidP="00A46037">
      <w:pPr>
        <w:pStyle w:val="Listparagraf2"/>
        <w:spacing w:before="120" w:after="120" w:line="240" w:lineRule="auto"/>
        <w:ind w:left="0"/>
        <w:jc w:val="both"/>
        <w:rPr>
          <w:rFonts w:ascii="Calibri" w:hAnsi="Calibri" w:cstheme="minorHAnsi"/>
          <w:color w:val="auto"/>
          <w:sz w:val="22"/>
          <w:szCs w:val="22"/>
        </w:rPr>
      </w:pPr>
      <w:r w:rsidRPr="00CA0E1F">
        <w:rPr>
          <w:rFonts w:ascii="Calibri" w:hAnsi="Calibri" w:cstheme="minorHAnsi"/>
          <w:color w:val="auto"/>
          <w:sz w:val="22"/>
          <w:szCs w:val="22"/>
        </w:rPr>
        <w:t xml:space="preserve">Pentru solicitant și </w:t>
      </w:r>
      <w:r w:rsidR="00B868F8" w:rsidRPr="00CA0E1F">
        <w:rPr>
          <w:rFonts w:ascii="Calibri" w:hAnsi="Calibri" w:cstheme="minorHAnsi"/>
          <w:color w:val="auto"/>
          <w:sz w:val="22"/>
          <w:szCs w:val="22"/>
        </w:rPr>
        <w:t>parteneri in cadrul proiectului POCU, inclusiv</w:t>
      </w:r>
      <w:r w:rsidRPr="00CA0E1F">
        <w:rPr>
          <w:rFonts w:ascii="Calibri" w:hAnsi="Calibri" w:cstheme="minorHAnsi"/>
          <w:color w:val="auto"/>
          <w:sz w:val="22"/>
          <w:szCs w:val="22"/>
        </w:rPr>
        <w:t xml:space="preserve"> pentru actorii </w:t>
      </w:r>
      <w:r w:rsidR="00BE5DE1" w:rsidRPr="00CA0E1F">
        <w:rPr>
          <w:rFonts w:ascii="Calibri" w:hAnsi="Calibri" w:cstheme="minorHAnsi"/>
          <w:color w:val="auto"/>
          <w:sz w:val="22"/>
          <w:szCs w:val="22"/>
        </w:rPr>
        <w:t>sociali relevanți</w:t>
      </w:r>
      <w:r w:rsidR="00B868F8" w:rsidRPr="00CA0E1F">
        <w:rPr>
          <w:rFonts w:ascii="Calibri" w:hAnsi="Calibri" w:cstheme="minorHAnsi"/>
          <w:color w:val="auto"/>
          <w:sz w:val="22"/>
          <w:szCs w:val="22"/>
        </w:rPr>
        <w:t>/entități relevante pentru implementarea proiectelor la nivelul teritoriilor acoperite de o SDL</w:t>
      </w:r>
      <w:r w:rsidRPr="00CA0E1F">
        <w:rPr>
          <w:rFonts w:ascii="Calibri" w:hAnsi="Calibri" w:cstheme="minorHAnsi"/>
          <w:color w:val="auto"/>
          <w:sz w:val="22"/>
          <w:szCs w:val="22"/>
        </w:rPr>
        <w:t xml:space="preserve">, este obligatoriu sã fie atașate la cererea de finanțare </w:t>
      </w:r>
      <w:r w:rsidRPr="00CA0E1F">
        <w:rPr>
          <w:rFonts w:ascii="Calibri" w:hAnsi="Calibri" w:cstheme="minorHAnsi"/>
          <w:b/>
          <w:color w:val="auto"/>
          <w:sz w:val="22"/>
          <w:szCs w:val="22"/>
        </w:rPr>
        <w:t>autorizațiile/acreditãrile</w:t>
      </w:r>
      <w:r w:rsidRPr="00CA0E1F">
        <w:rPr>
          <w:rFonts w:ascii="Calibri" w:hAnsi="Calibri" w:cstheme="minorHAnsi"/>
          <w:color w:val="auto"/>
          <w:sz w:val="22"/>
          <w:szCs w:val="22"/>
        </w:rPr>
        <w:t xml:space="preserve"> în funcție de activitãțile pe care aceștia le vor implementa in cadrul proiectului, dupã cum urmeazã:  </w:t>
      </w:r>
    </w:p>
    <w:p w14:paraId="03BC88E7" w14:textId="0E3FBAD7" w:rsidR="000D62A5" w:rsidRPr="00CA0E1F" w:rsidRDefault="00F23D34" w:rsidP="00A46037">
      <w:pPr>
        <w:pStyle w:val="Listparagraf2"/>
        <w:numPr>
          <w:ilvl w:val="1"/>
          <w:numId w:val="34"/>
        </w:numPr>
        <w:spacing w:before="120" w:after="120" w:line="240" w:lineRule="auto"/>
        <w:jc w:val="both"/>
        <w:rPr>
          <w:rFonts w:ascii="Calibri" w:hAnsi="Calibri" w:cstheme="minorHAnsi"/>
          <w:b/>
          <w:color w:val="auto"/>
          <w:sz w:val="22"/>
          <w:szCs w:val="22"/>
        </w:rPr>
      </w:pPr>
      <w:r w:rsidRPr="00CA0E1F">
        <w:rPr>
          <w:rFonts w:ascii="Calibri" w:hAnsi="Calibri" w:cstheme="minorHAnsi"/>
          <w:color w:val="auto"/>
          <w:sz w:val="22"/>
          <w:szCs w:val="22"/>
        </w:rPr>
        <w:t xml:space="preserve">Acreditarea ca furnizor de </w:t>
      </w:r>
      <w:r w:rsidRPr="00CA0E1F">
        <w:rPr>
          <w:rFonts w:ascii="Calibri" w:hAnsi="Calibri" w:cstheme="minorHAnsi"/>
          <w:b/>
          <w:color w:val="auto"/>
          <w:sz w:val="22"/>
          <w:szCs w:val="22"/>
        </w:rPr>
        <w:t>servicii sociale</w:t>
      </w:r>
      <w:r w:rsidRPr="00CA0E1F">
        <w:rPr>
          <w:rFonts w:ascii="Calibri" w:hAnsi="Calibri" w:cstheme="minorHAnsi"/>
          <w:color w:val="auto"/>
          <w:sz w:val="22"/>
          <w:szCs w:val="22"/>
        </w:rPr>
        <w:t xml:space="preserve">, </w:t>
      </w:r>
      <w:r w:rsidR="00E00837" w:rsidRPr="00CA0E1F">
        <w:rPr>
          <w:rFonts w:ascii="Calibri" w:hAnsi="Calibri" w:cstheme="minorHAnsi"/>
          <w:color w:val="auto"/>
          <w:sz w:val="22"/>
          <w:szCs w:val="22"/>
        </w:rPr>
        <w:t>pentru</w:t>
      </w:r>
      <w:r w:rsidR="000D62A5" w:rsidRPr="00CA0E1F">
        <w:rPr>
          <w:rFonts w:ascii="Calibri" w:hAnsi="Calibri" w:cstheme="minorHAnsi"/>
          <w:color w:val="auto"/>
          <w:sz w:val="22"/>
          <w:szCs w:val="22"/>
        </w:rPr>
        <w:t xml:space="preserve"> solicitantul/partenerul</w:t>
      </w:r>
      <w:r w:rsidRPr="00CA0E1F">
        <w:rPr>
          <w:rFonts w:ascii="Calibri" w:hAnsi="Calibri" w:cstheme="minorHAnsi"/>
          <w:color w:val="auto"/>
          <w:sz w:val="22"/>
          <w:szCs w:val="22"/>
        </w:rPr>
        <w:t xml:space="preserve"> </w:t>
      </w:r>
      <w:r w:rsidR="00E00837" w:rsidRPr="00CA0E1F">
        <w:rPr>
          <w:rFonts w:ascii="Calibri" w:hAnsi="Calibri" w:cstheme="minorHAnsi"/>
          <w:color w:val="auto"/>
          <w:sz w:val="22"/>
          <w:szCs w:val="22"/>
        </w:rPr>
        <w:t xml:space="preserve">care va </w:t>
      </w:r>
      <w:r w:rsidRPr="00CA0E1F">
        <w:rPr>
          <w:rFonts w:ascii="Calibri" w:hAnsi="Calibri" w:cstheme="minorHAnsi"/>
          <w:color w:val="auto"/>
          <w:sz w:val="22"/>
          <w:szCs w:val="22"/>
        </w:rPr>
        <w:t>implement</w:t>
      </w:r>
      <w:r w:rsidR="00E00837" w:rsidRPr="00CA0E1F">
        <w:rPr>
          <w:rFonts w:ascii="Calibri" w:hAnsi="Calibri" w:cstheme="minorHAnsi"/>
          <w:color w:val="auto"/>
          <w:sz w:val="22"/>
          <w:szCs w:val="22"/>
        </w:rPr>
        <w:t>a</w:t>
      </w:r>
      <w:r w:rsidRPr="00CA0E1F">
        <w:rPr>
          <w:rFonts w:ascii="Calibri" w:hAnsi="Calibri" w:cstheme="minorHAnsi"/>
          <w:color w:val="auto"/>
          <w:sz w:val="22"/>
          <w:szCs w:val="22"/>
        </w:rPr>
        <w:t xml:space="preserve"> activitãți de furnizare de servicii sociale</w:t>
      </w:r>
      <w:r w:rsidR="00AD4BE5" w:rsidRPr="00CA0E1F">
        <w:rPr>
          <w:rFonts w:ascii="Calibri" w:hAnsi="Calibri" w:cstheme="minorHAnsi"/>
          <w:color w:val="auto"/>
          <w:sz w:val="22"/>
          <w:szCs w:val="22"/>
        </w:rPr>
        <w:t xml:space="preserve"> </w:t>
      </w:r>
    </w:p>
    <w:p w14:paraId="16B04129" w14:textId="0F0E02A5" w:rsidR="00BE5DE1" w:rsidRPr="00CA0E1F" w:rsidRDefault="00F23D34" w:rsidP="00A46037">
      <w:pPr>
        <w:pStyle w:val="Listparagraf2"/>
        <w:numPr>
          <w:ilvl w:val="1"/>
          <w:numId w:val="34"/>
        </w:numPr>
        <w:spacing w:before="120" w:after="120" w:line="240" w:lineRule="auto"/>
        <w:jc w:val="both"/>
        <w:rPr>
          <w:rFonts w:ascii="Calibri" w:hAnsi="Calibri" w:cstheme="minorHAnsi"/>
          <w:color w:val="auto"/>
          <w:sz w:val="22"/>
          <w:szCs w:val="22"/>
        </w:rPr>
      </w:pPr>
      <w:r w:rsidRPr="00CA0E1F">
        <w:rPr>
          <w:rFonts w:ascii="Calibri" w:hAnsi="Calibri" w:cstheme="minorHAnsi"/>
          <w:color w:val="auto"/>
          <w:sz w:val="22"/>
          <w:szCs w:val="22"/>
        </w:rPr>
        <w:lastRenderedPageBreak/>
        <w:t xml:space="preserve">Acreditarea ca </w:t>
      </w:r>
      <w:r w:rsidRPr="00CA0E1F">
        <w:rPr>
          <w:rFonts w:ascii="Calibri" w:hAnsi="Calibri" w:cstheme="minorHAnsi"/>
          <w:b/>
          <w:color w:val="auto"/>
          <w:sz w:val="22"/>
          <w:szCs w:val="22"/>
        </w:rPr>
        <w:t>furnizor de servicii specializate pentru stimularea ocupãrii forței de muncã</w:t>
      </w:r>
      <w:r w:rsidR="00863BC1" w:rsidRPr="00CA0E1F">
        <w:rPr>
          <w:rFonts w:ascii="Calibri" w:hAnsi="Calibri" w:cstheme="minorHAnsi"/>
          <w:color w:val="auto"/>
          <w:sz w:val="22"/>
          <w:szCs w:val="22"/>
        </w:rPr>
        <w:t xml:space="preserve"> (în conformitate cu HG nr. 277/2002 modificată și completată prin HG nr. 1122/2010)</w:t>
      </w:r>
      <w:r w:rsidRPr="00CA0E1F">
        <w:rPr>
          <w:rFonts w:ascii="Calibri" w:hAnsi="Calibri" w:cstheme="minorHAnsi"/>
          <w:color w:val="auto"/>
          <w:sz w:val="22"/>
          <w:szCs w:val="22"/>
        </w:rPr>
        <w:t>, dacã în cadrul proiectului solicitantul/actorul respectiv implementeazã urmãtoarele activitãți:</w:t>
      </w:r>
      <w:r w:rsidR="00863BC1" w:rsidRPr="00CA0E1F">
        <w:rPr>
          <w:rFonts w:ascii="Calibri" w:hAnsi="Calibri" w:cstheme="minorHAnsi"/>
          <w:color w:val="auto"/>
          <w:sz w:val="22"/>
          <w:szCs w:val="22"/>
        </w:rPr>
        <w:t xml:space="preserve"> </w:t>
      </w:r>
    </w:p>
    <w:p w14:paraId="02C09272" w14:textId="77777777" w:rsidR="00BE5DE1" w:rsidRPr="00CA0E1F" w:rsidRDefault="00F23D34" w:rsidP="00A46037">
      <w:pPr>
        <w:pStyle w:val="Listparagraf2"/>
        <w:numPr>
          <w:ilvl w:val="2"/>
          <w:numId w:val="34"/>
        </w:numPr>
        <w:spacing w:before="120" w:after="120" w:line="240" w:lineRule="auto"/>
        <w:jc w:val="both"/>
        <w:rPr>
          <w:rFonts w:ascii="Calibri" w:hAnsi="Calibri" w:cstheme="minorHAnsi"/>
          <w:color w:val="auto"/>
          <w:sz w:val="22"/>
          <w:szCs w:val="22"/>
        </w:rPr>
      </w:pPr>
      <w:r w:rsidRPr="00CA0E1F">
        <w:rPr>
          <w:rFonts w:ascii="Calibri" w:hAnsi="Calibri" w:cstheme="minorHAnsi"/>
          <w:color w:val="auto"/>
          <w:sz w:val="22"/>
          <w:szCs w:val="22"/>
        </w:rPr>
        <w:t>informare și consiliere profesionalã</w:t>
      </w:r>
    </w:p>
    <w:p w14:paraId="30BEDD02" w14:textId="77777777" w:rsidR="00BE5DE1" w:rsidRPr="00CA0E1F" w:rsidRDefault="00F23D34" w:rsidP="00A46037">
      <w:pPr>
        <w:pStyle w:val="Listparagraf2"/>
        <w:numPr>
          <w:ilvl w:val="2"/>
          <w:numId w:val="34"/>
        </w:numPr>
        <w:spacing w:before="120" w:after="120" w:line="240" w:lineRule="auto"/>
        <w:jc w:val="both"/>
        <w:rPr>
          <w:rFonts w:ascii="Calibri" w:hAnsi="Calibri" w:cstheme="minorHAnsi"/>
          <w:color w:val="auto"/>
          <w:sz w:val="22"/>
          <w:szCs w:val="22"/>
        </w:rPr>
      </w:pPr>
      <w:r w:rsidRPr="00CA0E1F">
        <w:rPr>
          <w:rFonts w:ascii="Calibri" w:hAnsi="Calibri" w:cstheme="minorHAnsi"/>
          <w:color w:val="auto"/>
          <w:sz w:val="22"/>
          <w:szCs w:val="22"/>
        </w:rPr>
        <w:t>medierea muncii</w:t>
      </w:r>
    </w:p>
    <w:p w14:paraId="2531550C" w14:textId="77777777" w:rsidR="00BE5DE1" w:rsidRPr="00CA0E1F" w:rsidRDefault="00F23D34" w:rsidP="00A46037">
      <w:pPr>
        <w:pStyle w:val="Listparagraf2"/>
        <w:numPr>
          <w:ilvl w:val="1"/>
          <w:numId w:val="34"/>
        </w:numPr>
        <w:spacing w:before="120" w:after="120" w:line="240" w:lineRule="auto"/>
        <w:jc w:val="both"/>
        <w:rPr>
          <w:rFonts w:ascii="Calibri" w:hAnsi="Calibri" w:cstheme="minorHAnsi"/>
          <w:color w:val="auto"/>
          <w:sz w:val="22"/>
          <w:szCs w:val="22"/>
        </w:rPr>
      </w:pPr>
      <w:r w:rsidRPr="00CA0E1F">
        <w:rPr>
          <w:rFonts w:ascii="Calibri" w:hAnsi="Calibri" w:cstheme="minorHAnsi"/>
          <w:color w:val="auto"/>
          <w:sz w:val="22"/>
          <w:szCs w:val="22"/>
        </w:rPr>
        <w:t xml:space="preserve">Acreditarea ca </w:t>
      </w:r>
      <w:r w:rsidRPr="00CA0E1F">
        <w:rPr>
          <w:rFonts w:ascii="Calibri" w:hAnsi="Calibri" w:cstheme="minorHAnsi"/>
          <w:b/>
          <w:color w:val="auto"/>
          <w:sz w:val="22"/>
          <w:szCs w:val="22"/>
        </w:rPr>
        <w:t>furnizor de formare profesionalã</w:t>
      </w:r>
      <w:r w:rsidRPr="00CA0E1F">
        <w:rPr>
          <w:rFonts w:ascii="Calibri" w:hAnsi="Calibri" w:cstheme="minorHAnsi"/>
          <w:color w:val="auto"/>
          <w:sz w:val="22"/>
          <w:szCs w:val="22"/>
        </w:rPr>
        <w:t>, dacã în cadrul proiectului solicitantul/actorul respectiv implementeazã activitatea de organizare și desfãsurare de programe de formare profesionalã.</w:t>
      </w:r>
    </w:p>
    <w:p w14:paraId="70986421" w14:textId="77777777" w:rsidR="00BE5DE1" w:rsidRPr="00CA0E1F" w:rsidRDefault="00F23D34" w:rsidP="00A46037">
      <w:pPr>
        <w:pStyle w:val="Listparagraf2"/>
        <w:numPr>
          <w:ilvl w:val="1"/>
          <w:numId w:val="34"/>
        </w:numPr>
        <w:spacing w:before="120" w:after="120" w:line="240" w:lineRule="auto"/>
        <w:jc w:val="both"/>
        <w:rPr>
          <w:rFonts w:ascii="Calibri" w:hAnsi="Calibri" w:cstheme="minorHAnsi"/>
          <w:color w:val="auto"/>
          <w:sz w:val="22"/>
          <w:szCs w:val="22"/>
        </w:rPr>
      </w:pPr>
      <w:r w:rsidRPr="00CA0E1F">
        <w:rPr>
          <w:rFonts w:ascii="Calibri" w:hAnsi="Calibri" w:cstheme="minorHAnsi"/>
          <w:color w:val="auto"/>
          <w:sz w:val="22"/>
          <w:szCs w:val="22"/>
        </w:rPr>
        <w:t xml:space="preserve">Acreditarea centrului de </w:t>
      </w:r>
      <w:r w:rsidRPr="00CA0E1F">
        <w:rPr>
          <w:rFonts w:ascii="Calibri" w:hAnsi="Calibri" w:cstheme="minorHAnsi"/>
          <w:b/>
          <w:color w:val="auto"/>
          <w:sz w:val="22"/>
          <w:szCs w:val="22"/>
        </w:rPr>
        <w:t>evaluare a competențelor</w:t>
      </w:r>
      <w:r w:rsidRPr="00CA0E1F">
        <w:rPr>
          <w:rFonts w:ascii="Calibri" w:hAnsi="Calibri" w:cstheme="minorHAnsi"/>
          <w:color w:val="auto"/>
          <w:sz w:val="22"/>
          <w:szCs w:val="22"/>
        </w:rPr>
        <w:t xml:space="preserve"> dobândite în sistem non-formal și informal, dacă în cadrul proiectului solicitantul/actorul respectiv implementează activități de evaluare și certificare a competențelor dobândite pe cale non-formală sau informală.</w:t>
      </w:r>
    </w:p>
    <w:p w14:paraId="2A8FCA1E" w14:textId="77777777" w:rsidR="00376214" w:rsidRPr="00CA0E1F" w:rsidRDefault="00376214" w:rsidP="00A46037">
      <w:pPr>
        <w:pStyle w:val="Listparagraf2"/>
        <w:numPr>
          <w:ilvl w:val="1"/>
          <w:numId w:val="34"/>
        </w:numPr>
        <w:spacing w:before="120" w:after="120" w:line="240" w:lineRule="auto"/>
        <w:jc w:val="both"/>
        <w:rPr>
          <w:rFonts w:ascii="Calibri" w:hAnsi="Calibri" w:cstheme="minorHAnsi"/>
          <w:b/>
          <w:color w:val="auto"/>
          <w:sz w:val="22"/>
          <w:szCs w:val="22"/>
        </w:rPr>
      </w:pPr>
      <w:r w:rsidRPr="00CA0E1F">
        <w:rPr>
          <w:rFonts w:ascii="Calibri" w:hAnsi="Calibri" w:cstheme="minorHAnsi"/>
          <w:color w:val="auto"/>
          <w:sz w:val="22"/>
          <w:szCs w:val="22"/>
        </w:rPr>
        <w:t xml:space="preserve">Acreditarea ca furnizor de </w:t>
      </w:r>
      <w:r w:rsidRPr="00CA0E1F">
        <w:rPr>
          <w:rFonts w:ascii="Calibri" w:hAnsi="Calibri" w:cstheme="minorHAnsi"/>
          <w:b/>
          <w:color w:val="auto"/>
          <w:sz w:val="22"/>
          <w:szCs w:val="22"/>
        </w:rPr>
        <w:t>servicii medicale</w:t>
      </w:r>
      <w:r w:rsidRPr="00CA0E1F">
        <w:rPr>
          <w:rFonts w:ascii="Calibri" w:hAnsi="Calibri" w:cstheme="minorHAnsi"/>
          <w:color w:val="auto"/>
          <w:sz w:val="22"/>
          <w:szCs w:val="22"/>
        </w:rPr>
        <w:t>, dacã în cadrul proiectului solicitantul/actorul respectiv implementeazã activitãți de furnizare de servicii medicale</w:t>
      </w:r>
    </w:p>
    <w:p w14:paraId="044EBA08" w14:textId="77777777" w:rsidR="00AD4BE5" w:rsidRPr="00CA0E1F" w:rsidRDefault="00AD4BE5" w:rsidP="00A46037">
      <w:pPr>
        <w:shd w:val="clear" w:color="auto" w:fill="FFFFFF"/>
        <w:spacing w:after="0" w:line="240" w:lineRule="auto"/>
        <w:jc w:val="both"/>
        <w:textAlignment w:val="baseline"/>
        <w:rPr>
          <w:rFonts w:ascii="Calibri" w:eastAsia="Times New Roman" w:hAnsi="Calibri" w:cs="Arial"/>
          <w:bCs/>
          <w:bdr w:val="none" w:sz="0" w:space="0" w:color="auto" w:frame="1"/>
          <w:lang w:val="en-US"/>
        </w:rPr>
      </w:pPr>
    </w:p>
    <w:p w14:paraId="54F1A053" w14:textId="42EEADFA" w:rsidR="00AD4BE5" w:rsidRPr="00CA0E1F" w:rsidRDefault="00AD4BE5" w:rsidP="00A46037">
      <w:pPr>
        <w:shd w:val="clear" w:color="auto" w:fill="FFFFFF"/>
        <w:spacing w:after="0" w:line="240" w:lineRule="auto"/>
        <w:jc w:val="both"/>
        <w:textAlignment w:val="baseline"/>
        <w:rPr>
          <w:rFonts w:ascii="Calibri" w:eastAsia="Times New Roman" w:hAnsi="Calibri" w:cs="Arial"/>
          <w:b/>
          <w:bCs/>
          <w:bdr w:val="none" w:sz="0" w:space="0" w:color="auto" w:frame="1"/>
          <w:lang w:val="en-US"/>
        </w:rPr>
      </w:pPr>
      <w:r w:rsidRPr="00CA0E1F">
        <w:rPr>
          <w:rFonts w:ascii="Calibri" w:eastAsia="Times New Roman" w:hAnsi="Calibri" w:cs="Arial"/>
          <w:b/>
          <w:bCs/>
          <w:bdr w:val="none" w:sz="0" w:space="0" w:color="auto" w:frame="1"/>
          <w:lang w:val="en-US"/>
        </w:rPr>
        <w:t xml:space="preserve">Furnizori de servicii sociale </w:t>
      </w:r>
      <w:r w:rsidR="00B868F8" w:rsidRPr="00CA0E1F">
        <w:rPr>
          <w:rFonts w:ascii="Calibri" w:eastAsia="Times New Roman" w:hAnsi="Calibri" w:cs="Arial"/>
          <w:b/>
          <w:bCs/>
          <w:bdr w:val="none" w:sz="0" w:space="0" w:color="auto" w:frame="1"/>
          <w:lang w:val="en-US"/>
        </w:rPr>
        <w:t xml:space="preserve">conform </w:t>
      </w:r>
      <w:r w:rsidR="005136ED" w:rsidRPr="00CA0E1F">
        <w:rPr>
          <w:rFonts w:ascii="Calibri" w:eastAsia="Times New Roman" w:hAnsi="Calibri" w:cs="Arial"/>
          <w:b/>
          <w:bCs/>
          <w:bdr w:val="none" w:sz="0" w:space="0" w:color="auto" w:frame="1"/>
          <w:lang w:val="en-US"/>
        </w:rPr>
        <w:t>Leg</w:t>
      </w:r>
      <w:r w:rsidR="00B868F8" w:rsidRPr="00CA0E1F">
        <w:rPr>
          <w:rFonts w:ascii="Calibri" w:eastAsia="Times New Roman" w:hAnsi="Calibri" w:cs="Arial"/>
          <w:b/>
          <w:bCs/>
          <w:bdr w:val="none" w:sz="0" w:space="0" w:color="auto" w:frame="1"/>
          <w:lang w:val="en-US"/>
        </w:rPr>
        <w:t>ii</w:t>
      </w:r>
      <w:r w:rsidR="005136ED" w:rsidRPr="00CA0E1F">
        <w:rPr>
          <w:rFonts w:ascii="Calibri" w:eastAsia="Times New Roman" w:hAnsi="Calibri" w:cs="Arial"/>
          <w:b/>
          <w:bCs/>
          <w:bdr w:val="none" w:sz="0" w:space="0" w:color="auto" w:frame="1"/>
          <w:lang w:val="en-US"/>
        </w:rPr>
        <w:t xml:space="preserve"> asistenței sociale nr. 292/2011</w:t>
      </w:r>
      <w:r w:rsidR="00B868F8" w:rsidRPr="00CA0E1F">
        <w:rPr>
          <w:rFonts w:ascii="Calibri" w:eastAsia="Times New Roman" w:hAnsi="Calibri" w:cs="Arial"/>
          <w:b/>
          <w:bCs/>
          <w:bdr w:val="none" w:sz="0" w:space="0" w:color="auto" w:frame="1"/>
          <w:lang w:val="en-US"/>
        </w:rPr>
        <w:t xml:space="preserve"> sunt:</w:t>
      </w:r>
    </w:p>
    <w:p w14:paraId="54A082DE" w14:textId="77777777" w:rsidR="00AD4BE5" w:rsidRPr="00CA0E1F" w:rsidRDefault="00AD4BE5" w:rsidP="00A46037">
      <w:pPr>
        <w:shd w:val="clear" w:color="auto" w:fill="FFFFFF"/>
        <w:spacing w:after="0" w:line="240" w:lineRule="auto"/>
        <w:jc w:val="both"/>
        <w:textAlignment w:val="baseline"/>
        <w:rPr>
          <w:rFonts w:ascii="Calibri" w:eastAsia="Times New Roman" w:hAnsi="Calibri" w:cs="Arial"/>
          <w:b/>
          <w:bCs/>
          <w:bdr w:val="none" w:sz="0" w:space="0" w:color="auto" w:frame="1"/>
          <w:lang w:val="en-US"/>
        </w:rPr>
      </w:pPr>
    </w:p>
    <w:p w14:paraId="45923110" w14:textId="77777777" w:rsidR="00AD4BE5" w:rsidRPr="00CA0E1F" w:rsidRDefault="00AD4BE5" w:rsidP="00A46037">
      <w:pPr>
        <w:shd w:val="clear" w:color="auto" w:fill="FFFFFF"/>
        <w:spacing w:after="0" w:line="240" w:lineRule="auto"/>
        <w:jc w:val="both"/>
        <w:textAlignment w:val="baseline"/>
        <w:rPr>
          <w:rFonts w:ascii="Calibri" w:eastAsia="Times New Roman" w:hAnsi="Calibri" w:cs="Arial"/>
          <w:lang w:val="en-US"/>
        </w:rPr>
      </w:pPr>
      <w:r w:rsidRPr="00CA0E1F">
        <w:rPr>
          <w:rFonts w:ascii="Calibri" w:eastAsia="Times New Roman" w:hAnsi="Calibri" w:cs="Arial"/>
          <w:b/>
          <w:bCs/>
          <w:i/>
          <w:iCs/>
          <w:bdr w:val="none" w:sz="0" w:space="0" w:color="auto" w:frame="1"/>
          <w:lang w:val="en-US"/>
        </w:rPr>
        <w:t>Furnizori publici</w:t>
      </w:r>
      <w:r w:rsidRPr="00CA0E1F">
        <w:rPr>
          <w:rFonts w:ascii="Calibri" w:eastAsia="Times New Roman" w:hAnsi="Calibri" w:cs="Arial"/>
          <w:bdr w:val="none" w:sz="0" w:space="0" w:color="auto" w:frame="1"/>
          <w:lang w:val="en-US"/>
        </w:rPr>
        <w:t> </w:t>
      </w:r>
      <w:r w:rsidRPr="00CA0E1F">
        <w:rPr>
          <w:rFonts w:ascii="Calibri" w:eastAsia="Times New Roman" w:hAnsi="Calibri" w:cs="Arial"/>
          <w:lang w:val="en-US"/>
        </w:rPr>
        <w:t>de servicii sociale pot fi:</w:t>
      </w:r>
    </w:p>
    <w:p w14:paraId="14711964" w14:textId="77777777" w:rsidR="00AD4BE5" w:rsidRPr="00CA0E1F" w:rsidRDefault="00AD4BE5" w:rsidP="00A46037">
      <w:pPr>
        <w:numPr>
          <w:ilvl w:val="0"/>
          <w:numId w:val="116"/>
        </w:numPr>
        <w:spacing w:after="0" w:line="300" w:lineRule="atLeast"/>
        <w:ind w:left="375"/>
        <w:jc w:val="both"/>
        <w:textAlignment w:val="baseline"/>
        <w:rPr>
          <w:rFonts w:ascii="Calibri" w:eastAsia="Times New Roman" w:hAnsi="Calibri" w:cs="Arial"/>
          <w:lang w:val="en-US"/>
        </w:rPr>
      </w:pPr>
      <w:r w:rsidRPr="00CA0E1F">
        <w:rPr>
          <w:rFonts w:ascii="Calibri" w:eastAsia="Times New Roman" w:hAnsi="Calibri" w:cs="Arial"/>
          <w:lang w:val="en-US"/>
        </w:rPr>
        <w:t>structurile specializate din cadrul/subordinea autorităţilor administraţiei publice locale şi autorităţile executive din unităţile administrativ-teritoriale organizate la nivel de comună, oraş, municipiu şi sectoare ale municipiului Bucureşti;</w:t>
      </w:r>
    </w:p>
    <w:p w14:paraId="51E7DE5B" w14:textId="77777777" w:rsidR="00AD4BE5" w:rsidRPr="00CA0E1F" w:rsidRDefault="00AD4BE5" w:rsidP="00A46037">
      <w:pPr>
        <w:numPr>
          <w:ilvl w:val="0"/>
          <w:numId w:val="116"/>
        </w:numPr>
        <w:spacing w:after="0" w:line="300" w:lineRule="atLeast"/>
        <w:ind w:left="375"/>
        <w:jc w:val="both"/>
        <w:textAlignment w:val="baseline"/>
        <w:rPr>
          <w:rFonts w:ascii="Calibri" w:eastAsia="Times New Roman" w:hAnsi="Calibri" w:cs="Arial"/>
          <w:lang w:val="en-US"/>
        </w:rPr>
      </w:pPr>
      <w:r w:rsidRPr="00CA0E1F">
        <w:rPr>
          <w:rFonts w:ascii="Calibri" w:eastAsia="Times New Roman" w:hAnsi="Calibri" w:cs="Arial"/>
          <w:lang w:val="en-US"/>
        </w:rPr>
        <w:t>autorităţile administraţiei publice centrale ori alte instituţii aflate în subordinea sau coordonarea acestora care au stabilite prin lege atribuţii privind acordarea de servicii sociale pentru anumite categorii de beneficiari;</w:t>
      </w:r>
    </w:p>
    <w:p w14:paraId="474A1868" w14:textId="77777777" w:rsidR="00AD4BE5" w:rsidRPr="00CA0E1F" w:rsidRDefault="00AD4BE5" w:rsidP="00A46037">
      <w:pPr>
        <w:numPr>
          <w:ilvl w:val="0"/>
          <w:numId w:val="116"/>
        </w:numPr>
        <w:spacing w:after="0" w:line="300" w:lineRule="atLeast"/>
        <w:ind w:left="375"/>
        <w:jc w:val="both"/>
        <w:textAlignment w:val="baseline"/>
        <w:rPr>
          <w:rFonts w:ascii="Calibri" w:eastAsia="Times New Roman" w:hAnsi="Calibri" w:cs="Arial"/>
          <w:lang w:val="en-US"/>
        </w:rPr>
      </w:pPr>
      <w:r w:rsidRPr="00CA0E1F">
        <w:rPr>
          <w:rFonts w:ascii="Calibri" w:eastAsia="Times New Roman" w:hAnsi="Calibri" w:cs="Arial"/>
          <w:lang w:val="en-US"/>
        </w:rPr>
        <w:t>unităţile sanitare, unităţile de învăţământ şi alte instituţii publice care dezvoltă, la nivel comunitar, servicii sociale integrate.</w:t>
      </w:r>
    </w:p>
    <w:p w14:paraId="48E39CF3" w14:textId="77777777" w:rsidR="00AD4BE5" w:rsidRPr="00CA0E1F" w:rsidRDefault="00AD4BE5" w:rsidP="00A46037">
      <w:pPr>
        <w:spacing w:after="0" w:line="300" w:lineRule="atLeast"/>
        <w:ind w:left="375"/>
        <w:jc w:val="both"/>
        <w:textAlignment w:val="baseline"/>
        <w:rPr>
          <w:rFonts w:ascii="Calibri" w:eastAsia="Times New Roman" w:hAnsi="Calibri" w:cs="Arial"/>
          <w:lang w:val="en-US"/>
        </w:rPr>
      </w:pPr>
    </w:p>
    <w:p w14:paraId="00973556" w14:textId="77777777" w:rsidR="00AD4BE5" w:rsidRPr="00CA0E1F" w:rsidRDefault="00AD4BE5" w:rsidP="00A46037">
      <w:pPr>
        <w:shd w:val="clear" w:color="auto" w:fill="FFFFFF"/>
        <w:spacing w:after="0" w:line="240" w:lineRule="auto"/>
        <w:jc w:val="both"/>
        <w:textAlignment w:val="baseline"/>
        <w:rPr>
          <w:rFonts w:ascii="Calibri" w:eastAsia="Times New Roman" w:hAnsi="Calibri" w:cs="Arial"/>
          <w:lang w:val="en-US"/>
        </w:rPr>
      </w:pPr>
      <w:r w:rsidRPr="00CA0E1F">
        <w:rPr>
          <w:rFonts w:ascii="Calibri" w:eastAsia="Times New Roman" w:hAnsi="Calibri" w:cs="Arial"/>
          <w:b/>
          <w:bCs/>
          <w:i/>
          <w:iCs/>
          <w:bdr w:val="none" w:sz="0" w:space="0" w:color="auto" w:frame="1"/>
          <w:lang w:val="en-US"/>
        </w:rPr>
        <w:t>Furnizori privaţi</w:t>
      </w:r>
      <w:r w:rsidRPr="00CA0E1F">
        <w:rPr>
          <w:rFonts w:ascii="Calibri" w:eastAsia="Times New Roman" w:hAnsi="Calibri" w:cs="Arial"/>
          <w:bdr w:val="none" w:sz="0" w:space="0" w:color="auto" w:frame="1"/>
          <w:lang w:val="en-US"/>
        </w:rPr>
        <w:t> </w:t>
      </w:r>
      <w:r w:rsidRPr="00CA0E1F">
        <w:rPr>
          <w:rFonts w:ascii="Calibri" w:eastAsia="Times New Roman" w:hAnsi="Calibri" w:cs="Arial"/>
          <w:lang w:val="en-US"/>
        </w:rPr>
        <w:t>de servicii sociale pot fi:</w:t>
      </w:r>
    </w:p>
    <w:p w14:paraId="43E5D8C4" w14:textId="77777777" w:rsidR="00AD4BE5" w:rsidRPr="00CA0E1F" w:rsidRDefault="00AD4BE5" w:rsidP="00A46037">
      <w:pPr>
        <w:numPr>
          <w:ilvl w:val="0"/>
          <w:numId w:val="117"/>
        </w:numPr>
        <w:spacing w:after="0" w:line="300" w:lineRule="atLeast"/>
        <w:ind w:left="375"/>
        <w:jc w:val="both"/>
        <w:textAlignment w:val="baseline"/>
        <w:rPr>
          <w:rFonts w:ascii="Calibri" w:eastAsia="Times New Roman" w:hAnsi="Calibri" w:cs="Arial"/>
          <w:lang w:val="en-US"/>
        </w:rPr>
      </w:pPr>
      <w:r w:rsidRPr="00CA0E1F">
        <w:rPr>
          <w:rFonts w:ascii="Calibri" w:eastAsia="Times New Roman" w:hAnsi="Calibri" w:cs="Arial"/>
          <w:lang w:val="en-US"/>
        </w:rPr>
        <w:t>organizaţiile neguvernamentale, respectiv asociaţiile şi fundaţiile;</w:t>
      </w:r>
    </w:p>
    <w:p w14:paraId="63B9BDB4" w14:textId="77777777" w:rsidR="00AD4BE5" w:rsidRPr="00CA0E1F" w:rsidRDefault="00AD4BE5" w:rsidP="00A46037">
      <w:pPr>
        <w:numPr>
          <w:ilvl w:val="0"/>
          <w:numId w:val="117"/>
        </w:numPr>
        <w:spacing w:after="0" w:line="300" w:lineRule="atLeast"/>
        <w:ind w:left="375"/>
        <w:jc w:val="both"/>
        <w:textAlignment w:val="baseline"/>
        <w:rPr>
          <w:rFonts w:ascii="Calibri" w:eastAsia="Times New Roman" w:hAnsi="Calibri" w:cs="Arial"/>
          <w:lang w:val="en-US"/>
        </w:rPr>
      </w:pPr>
      <w:r w:rsidRPr="00CA0E1F">
        <w:rPr>
          <w:rFonts w:ascii="Calibri" w:eastAsia="Times New Roman" w:hAnsi="Calibri" w:cs="Arial"/>
          <w:lang w:val="en-US"/>
        </w:rPr>
        <w:t>cultele recunoscute de lege;</w:t>
      </w:r>
    </w:p>
    <w:p w14:paraId="67AF9A46" w14:textId="77777777" w:rsidR="00AD4BE5" w:rsidRPr="00CA0E1F" w:rsidRDefault="00AD4BE5" w:rsidP="00A46037">
      <w:pPr>
        <w:numPr>
          <w:ilvl w:val="0"/>
          <w:numId w:val="117"/>
        </w:numPr>
        <w:spacing w:after="0" w:line="300" w:lineRule="atLeast"/>
        <w:ind w:left="375"/>
        <w:jc w:val="both"/>
        <w:textAlignment w:val="baseline"/>
        <w:rPr>
          <w:rFonts w:ascii="Calibri" w:eastAsia="Times New Roman" w:hAnsi="Calibri" w:cs="Arial"/>
          <w:lang w:val="en-US"/>
        </w:rPr>
      </w:pPr>
      <w:r w:rsidRPr="00CA0E1F">
        <w:rPr>
          <w:rFonts w:ascii="Calibri" w:eastAsia="Times New Roman" w:hAnsi="Calibri" w:cs="Arial"/>
          <w:lang w:val="en-US"/>
        </w:rPr>
        <w:t>persoanele fizice autorizate în condiţiile legii;</w:t>
      </w:r>
    </w:p>
    <w:p w14:paraId="56BE613F" w14:textId="77777777" w:rsidR="00AD4BE5" w:rsidRPr="00CA0E1F" w:rsidRDefault="00AD4BE5" w:rsidP="00A46037">
      <w:pPr>
        <w:numPr>
          <w:ilvl w:val="0"/>
          <w:numId w:val="117"/>
        </w:numPr>
        <w:spacing w:after="0" w:line="300" w:lineRule="atLeast"/>
        <w:ind w:left="375"/>
        <w:jc w:val="both"/>
        <w:textAlignment w:val="baseline"/>
        <w:rPr>
          <w:rFonts w:ascii="Calibri" w:eastAsia="Times New Roman" w:hAnsi="Calibri" w:cs="Arial"/>
          <w:lang w:val="en-US"/>
        </w:rPr>
      </w:pPr>
      <w:r w:rsidRPr="00CA0E1F">
        <w:rPr>
          <w:rFonts w:ascii="Calibri" w:eastAsia="Times New Roman" w:hAnsi="Calibri" w:cs="Arial"/>
          <w:lang w:val="en-US"/>
        </w:rPr>
        <w:t>filialele şi sucursalele asociaţiilor şi fundaţiilor internaţionale recunoscute în conformitate cu legislaţia în vigoare;</w:t>
      </w:r>
    </w:p>
    <w:p w14:paraId="60A5845A" w14:textId="77777777" w:rsidR="00AD4BE5" w:rsidRPr="00CA0E1F" w:rsidRDefault="00AD4BE5" w:rsidP="00A46037">
      <w:pPr>
        <w:numPr>
          <w:ilvl w:val="0"/>
          <w:numId w:val="117"/>
        </w:numPr>
        <w:spacing w:after="0" w:line="300" w:lineRule="atLeast"/>
        <w:ind w:left="375"/>
        <w:jc w:val="both"/>
        <w:textAlignment w:val="baseline"/>
        <w:rPr>
          <w:rFonts w:ascii="Calibri" w:eastAsia="Times New Roman" w:hAnsi="Calibri" w:cs="Arial"/>
          <w:lang w:val="en-US"/>
        </w:rPr>
      </w:pPr>
      <w:r w:rsidRPr="00CA0E1F">
        <w:rPr>
          <w:rFonts w:ascii="Calibri" w:eastAsia="Times New Roman" w:hAnsi="Calibri" w:cs="Arial"/>
          <w:lang w:val="en-US"/>
        </w:rPr>
        <w:t>operatorii economici cu scop lucrativ, pentru toate categoriile de servicii sociale organizate în condiţiile legii, cu anumite excepţii care privesc servicii sociale acordate exclusiv de către furnizorii publici (p</w:t>
      </w:r>
      <w:r w:rsidRPr="00CA0E1F">
        <w:rPr>
          <w:rFonts w:ascii="Calibri" w:eastAsia="Times New Roman" w:hAnsi="Calibri" w:cs="Arial"/>
          <w:i/>
          <w:iCs/>
          <w:bdr w:val="none" w:sz="0" w:space="0" w:color="auto" w:frame="1"/>
          <w:lang w:val="en-US"/>
        </w:rPr>
        <w:t>otrivit modificărilor aduse prin O.G. nr. 31/2015</w:t>
      </w:r>
      <w:r w:rsidRPr="00CA0E1F">
        <w:rPr>
          <w:rFonts w:ascii="Calibri" w:eastAsia="Times New Roman" w:hAnsi="Calibri" w:cs="Arial"/>
          <w:lang w:val="en-US"/>
        </w:rPr>
        <w:t>).</w:t>
      </w:r>
    </w:p>
    <w:p w14:paraId="07BFB738" w14:textId="4E9643A8" w:rsidR="009409FF" w:rsidRPr="00CA0E1F" w:rsidRDefault="009409FF" w:rsidP="00A46037">
      <w:pPr>
        <w:spacing w:before="120" w:after="120" w:line="240" w:lineRule="auto"/>
        <w:jc w:val="both"/>
        <w:rPr>
          <w:rFonts w:ascii="Calibri" w:hAnsi="Calibri"/>
        </w:rPr>
      </w:pPr>
      <w:r w:rsidRPr="00CA0E1F">
        <w:rPr>
          <w:rFonts w:ascii="Calibri" w:hAnsi="Calibri"/>
        </w:rPr>
        <w:t>Furnizorii de servicii de ocupare pot fi persoane juridice din sectorul public sau privat (ONG, SRL) ori persoane fizice autorizate sa desfãşoare o activitate independenta, conform legii (Legea nr. 76/2002 privind sistemul asigurãrilor pentru şomaj şi stimularea ocupãrii forței de muncă).</w:t>
      </w:r>
      <w:r w:rsidRPr="00CA0E1F">
        <w:rPr>
          <w:rFonts w:ascii="Calibri" w:eastAsia="Calibri" w:hAnsi="Calibri" w:cs="Times New Roman"/>
        </w:rPr>
        <w:t xml:space="preserve"> </w:t>
      </w:r>
      <w:r w:rsidRPr="00CA0E1F">
        <w:rPr>
          <w:rFonts w:ascii="Calibri" w:hAnsi="Calibri"/>
        </w:rPr>
        <w:t xml:space="preserve">Serviciile specializate pentru stimularea ocupãrii forței de muncă, denumite în continuare servicii de ocupare, constau in: </w:t>
      </w:r>
    </w:p>
    <w:p w14:paraId="3D514368" w14:textId="77777777" w:rsidR="009409FF" w:rsidRPr="00CA0E1F" w:rsidRDefault="009409FF" w:rsidP="00A46037">
      <w:pPr>
        <w:spacing w:before="120" w:after="120" w:line="240" w:lineRule="auto"/>
        <w:jc w:val="both"/>
        <w:rPr>
          <w:rFonts w:ascii="Calibri" w:hAnsi="Calibri"/>
        </w:rPr>
      </w:pPr>
      <w:r w:rsidRPr="00CA0E1F">
        <w:rPr>
          <w:rFonts w:ascii="Calibri" w:hAnsi="Calibri"/>
        </w:rPr>
        <w:t xml:space="preserve">a) servicii de informare şi consiliere; </w:t>
      </w:r>
    </w:p>
    <w:p w14:paraId="0565F2A1" w14:textId="13284B45" w:rsidR="00AA1725" w:rsidRPr="00CA0E1F" w:rsidRDefault="009409FF" w:rsidP="00A46037">
      <w:pPr>
        <w:spacing w:before="120" w:after="120" w:line="240" w:lineRule="auto"/>
        <w:jc w:val="both"/>
        <w:rPr>
          <w:rFonts w:ascii="Calibri" w:eastAsiaTheme="minorHAnsi" w:hAnsi="Calibri"/>
        </w:rPr>
      </w:pPr>
      <w:r w:rsidRPr="00CA0E1F">
        <w:rPr>
          <w:rFonts w:ascii="Calibri" w:hAnsi="Calibri"/>
        </w:rPr>
        <w:t>b) serv</w:t>
      </w:r>
      <w:r w:rsidR="00850280" w:rsidRPr="00CA0E1F">
        <w:rPr>
          <w:rFonts w:ascii="Calibri" w:hAnsi="Calibri"/>
        </w:rPr>
        <w:t>icii de mediere a muncii pe piaț</w:t>
      </w:r>
      <w:r w:rsidRPr="00CA0E1F">
        <w:rPr>
          <w:rFonts w:ascii="Calibri" w:hAnsi="Calibri"/>
        </w:rPr>
        <w:t>a in</w:t>
      </w:r>
      <w:r w:rsidR="00E97A95" w:rsidRPr="00CA0E1F">
        <w:rPr>
          <w:rFonts w:ascii="Calibri" w:hAnsi="Calibri"/>
        </w:rPr>
        <w:t>ternă</w:t>
      </w:r>
      <w:r w:rsidRPr="00CA0E1F">
        <w:rPr>
          <w:rFonts w:ascii="Calibri" w:hAnsi="Calibri"/>
        </w:rPr>
        <w:t>.</w:t>
      </w:r>
    </w:p>
    <w:p w14:paraId="3319B127" w14:textId="7727F579" w:rsidR="00BA1528" w:rsidRPr="00CA0E1F" w:rsidRDefault="00BA1528" w:rsidP="00A46037">
      <w:pPr>
        <w:spacing w:before="120" w:after="120" w:line="240" w:lineRule="auto"/>
        <w:jc w:val="both"/>
        <w:rPr>
          <w:rFonts w:ascii="Calibri" w:eastAsia="Calibri" w:hAnsi="Calibri" w:cs="Times New Roman"/>
        </w:rPr>
      </w:pPr>
      <w:r w:rsidRPr="00CA0E1F">
        <w:rPr>
          <w:rFonts w:ascii="Calibri" w:eastAsia="Calibri" w:hAnsi="Calibri" w:cs="Times New Roman"/>
        </w:rPr>
        <w:lastRenderedPageBreak/>
        <w:t>Pentru măsurile cu specific educațional este obligatoriu parteneriatul cu unități școlare locale/ Inspectoratul Școlar Județean din județul</w:t>
      </w:r>
      <w:r w:rsidR="00C80E21" w:rsidRPr="00CA0E1F">
        <w:rPr>
          <w:rFonts w:ascii="Calibri" w:eastAsia="Calibri" w:hAnsi="Calibri" w:cs="Times New Roman"/>
        </w:rPr>
        <w:t>/judetele</w:t>
      </w:r>
      <w:r w:rsidRPr="00CA0E1F">
        <w:rPr>
          <w:rFonts w:ascii="Calibri" w:eastAsia="Calibri" w:hAnsi="Calibri" w:cs="Times New Roman"/>
        </w:rPr>
        <w:t xml:space="preserve"> de proveniență al comunității marginalizate aflate în </w:t>
      </w:r>
      <w:r w:rsidR="00CF7056" w:rsidRPr="00CA0E1F">
        <w:rPr>
          <w:rFonts w:ascii="Calibri" w:eastAsia="Calibri" w:hAnsi="Calibri" w:cs="Times New Roman"/>
        </w:rPr>
        <w:t>risc de sărăcie sau excluziune socială</w:t>
      </w:r>
      <w:r w:rsidR="00906818" w:rsidRPr="00CA0E1F">
        <w:rPr>
          <w:rFonts w:ascii="Calibri" w:eastAsia="Calibri" w:hAnsi="Calibri" w:cs="Times New Roman"/>
        </w:rPr>
        <w:t>.</w:t>
      </w:r>
    </w:p>
    <w:p w14:paraId="7BADF484" w14:textId="77777777" w:rsidR="000E0123" w:rsidRPr="00CA0E1F" w:rsidRDefault="000E0123" w:rsidP="00A46037">
      <w:pPr>
        <w:pStyle w:val="BodyText"/>
        <w:spacing w:before="120" w:line="240" w:lineRule="auto"/>
        <w:jc w:val="both"/>
        <w:rPr>
          <w:rFonts w:ascii="Calibri" w:hAnsi="Calibri"/>
          <w:lang w:eastAsia="ar-SA"/>
        </w:rPr>
      </w:pPr>
    </w:p>
    <w:p w14:paraId="5B8A5381" w14:textId="37628170" w:rsidR="000E0123" w:rsidRPr="00CA0E1F" w:rsidRDefault="000E0123" w:rsidP="00A46037">
      <w:pPr>
        <w:pStyle w:val="Heading2"/>
        <w:numPr>
          <w:ilvl w:val="0"/>
          <w:numId w:val="0"/>
        </w:numPr>
        <w:spacing w:before="120" w:after="120" w:line="240" w:lineRule="auto"/>
        <w:jc w:val="both"/>
        <w:rPr>
          <w:rFonts w:ascii="Calibri" w:eastAsia="Calibri" w:hAnsi="Calibri" w:cs="Times New Roman"/>
          <w:b/>
          <w:color w:val="auto"/>
          <w:sz w:val="22"/>
          <w:szCs w:val="22"/>
        </w:rPr>
      </w:pPr>
      <w:bookmarkStart w:id="36" w:name="_Toc446690064"/>
      <w:bookmarkStart w:id="37" w:name="_Toc501699502"/>
      <w:r w:rsidRPr="00CA0E1F">
        <w:rPr>
          <w:rFonts w:ascii="Calibri" w:eastAsia="Calibri" w:hAnsi="Calibri" w:cs="Times New Roman"/>
          <w:b/>
          <w:color w:val="auto"/>
          <w:sz w:val="22"/>
          <w:szCs w:val="22"/>
        </w:rPr>
        <w:t>1.5. Perioada de implementare a proiectelor</w:t>
      </w:r>
      <w:bookmarkEnd w:id="36"/>
      <w:bookmarkEnd w:id="37"/>
    </w:p>
    <w:p w14:paraId="64B256E6" w14:textId="77777777" w:rsidR="009862D0" w:rsidRPr="00CA0E1F" w:rsidRDefault="000E0123" w:rsidP="00A46037">
      <w:pPr>
        <w:spacing w:before="120" w:after="120" w:line="240" w:lineRule="auto"/>
        <w:jc w:val="both"/>
        <w:rPr>
          <w:rFonts w:ascii="Calibri" w:eastAsia="Calibri" w:hAnsi="Calibri" w:cstheme="minorHAnsi"/>
        </w:rPr>
      </w:pPr>
      <w:r w:rsidRPr="00CA0E1F">
        <w:rPr>
          <w:rFonts w:ascii="Calibri" w:eastAsia="Calibri" w:hAnsi="Calibri" w:cstheme="minorHAnsi"/>
        </w:rPr>
        <w:t xml:space="preserve">Perioada de implementare a proiectului este de </w:t>
      </w:r>
      <w:r w:rsidR="009862D0" w:rsidRPr="00CA0E1F">
        <w:rPr>
          <w:rFonts w:ascii="Calibri" w:eastAsia="Calibri" w:hAnsi="Calibri" w:cstheme="minorHAnsi"/>
        </w:rPr>
        <w:t xml:space="preserve">maximum </w:t>
      </w:r>
      <w:r w:rsidRPr="00CA0E1F">
        <w:rPr>
          <w:rFonts w:ascii="Calibri" w:eastAsia="Calibri" w:hAnsi="Calibri" w:cstheme="minorHAnsi"/>
          <w:b/>
        </w:rPr>
        <w:t>3</w:t>
      </w:r>
      <w:r w:rsidR="00393293" w:rsidRPr="00CA0E1F">
        <w:rPr>
          <w:rFonts w:ascii="Calibri" w:eastAsia="Calibri" w:hAnsi="Calibri" w:cstheme="minorHAnsi"/>
          <w:b/>
        </w:rPr>
        <w:t>6 luni</w:t>
      </w:r>
      <w:r w:rsidRPr="00CA0E1F">
        <w:rPr>
          <w:rFonts w:ascii="Calibri" w:eastAsia="Calibri" w:hAnsi="Calibri" w:cstheme="minorHAnsi"/>
        </w:rPr>
        <w:t xml:space="preserve">. </w:t>
      </w:r>
    </w:p>
    <w:p w14:paraId="28BCA9FF" w14:textId="77777777" w:rsidR="000E0123" w:rsidRPr="00CA0E1F" w:rsidRDefault="000E0123" w:rsidP="00A46037">
      <w:pPr>
        <w:spacing w:before="120" w:after="120" w:line="240" w:lineRule="auto"/>
        <w:jc w:val="both"/>
        <w:rPr>
          <w:rFonts w:ascii="Calibri" w:eastAsia="Calibri" w:hAnsi="Calibri" w:cstheme="minorHAnsi"/>
        </w:rPr>
      </w:pPr>
      <w:r w:rsidRPr="00CA0E1F">
        <w:rPr>
          <w:rFonts w:ascii="Calibri" w:eastAsia="Calibri" w:hAnsi="Calibri" w:cstheme="minorHAnsi"/>
        </w:rPr>
        <w:t>La completarea cererii de finanțare în sistemul electronic va trebui evidențiată durata fiecărei activități incluse în proiect.</w:t>
      </w:r>
    </w:p>
    <w:p w14:paraId="68D25973" w14:textId="77777777" w:rsidR="00491586" w:rsidRPr="00CA0E1F" w:rsidRDefault="00491586" w:rsidP="00A46037">
      <w:pPr>
        <w:pStyle w:val="BodyText"/>
        <w:spacing w:before="120" w:line="240" w:lineRule="auto"/>
        <w:jc w:val="both"/>
        <w:rPr>
          <w:rFonts w:ascii="Calibri" w:hAnsi="Calibri"/>
        </w:rPr>
      </w:pPr>
      <w:bookmarkStart w:id="38" w:name="_Toc409449676"/>
      <w:bookmarkStart w:id="39" w:name="_Toc409449675"/>
      <w:bookmarkStart w:id="40" w:name="_Toc409449674"/>
      <w:bookmarkEnd w:id="38"/>
      <w:bookmarkEnd w:id="39"/>
      <w:bookmarkEnd w:id="40"/>
    </w:p>
    <w:p w14:paraId="68BE8B5C" w14:textId="4EC76BE6" w:rsidR="00CD5DFC" w:rsidRPr="00CA0E1F" w:rsidRDefault="00CD5DFC" w:rsidP="00A46037">
      <w:pPr>
        <w:pStyle w:val="Heading2"/>
        <w:numPr>
          <w:ilvl w:val="0"/>
          <w:numId w:val="0"/>
        </w:numPr>
        <w:spacing w:before="120" w:after="120" w:line="240" w:lineRule="auto"/>
        <w:jc w:val="both"/>
        <w:rPr>
          <w:rFonts w:ascii="Calibri" w:eastAsia="Calibri" w:hAnsi="Calibri" w:cs="Times New Roman"/>
          <w:b/>
          <w:color w:val="auto"/>
          <w:sz w:val="22"/>
          <w:szCs w:val="22"/>
        </w:rPr>
      </w:pPr>
      <w:bookmarkStart w:id="41" w:name="_Toc446690065"/>
      <w:bookmarkStart w:id="42" w:name="_Toc501699503"/>
      <w:r w:rsidRPr="00CA0E1F">
        <w:rPr>
          <w:rFonts w:ascii="Calibri" w:eastAsia="Calibri" w:hAnsi="Calibri" w:cs="Times New Roman"/>
          <w:b/>
          <w:color w:val="auto"/>
          <w:sz w:val="22"/>
          <w:szCs w:val="22"/>
        </w:rPr>
        <w:t>1.6. Grup țintă</w:t>
      </w:r>
      <w:bookmarkEnd w:id="41"/>
      <w:bookmarkEnd w:id="42"/>
      <w:r w:rsidRPr="00CA0E1F">
        <w:rPr>
          <w:rFonts w:ascii="Calibri" w:eastAsia="Calibri" w:hAnsi="Calibri" w:cs="Times New Roman"/>
          <w:b/>
          <w:color w:val="auto"/>
          <w:sz w:val="22"/>
          <w:szCs w:val="22"/>
        </w:rPr>
        <w:t xml:space="preserve"> </w:t>
      </w:r>
    </w:p>
    <w:p w14:paraId="70F5288D" w14:textId="55712870" w:rsidR="00B562FC" w:rsidRPr="00CA0E1F" w:rsidRDefault="00B562FC" w:rsidP="00A46037">
      <w:pPr>
        <w:spacing w:before="120" w:after="120" w:line="240" w:lineRule="auto"/>
        <w:jc w:val="both"/>
        <w:rPr>
          <w:rFonts w:ascii="Calibri" w:hAnsi="Calibri" w:cs="Calibri"/>
        </w:rPr>
      </w:pPr>
      <w:r w:rsidRPr="00CA0E1F">
        <w:rPr>
          <w:rFonts w:ascii="Calibri" w:eastAsia="Calibri" w:hAnsi="Calibri" w:cs="Times New Roman"/>
        </w:rPr>
        <w:t xml:space="preserve">În cadrul prezentei cereri de propunere de proiect </w:t>
      </w:r>
      <w:r w:rsidRPr="00CA0E1F">
        <w:rPr>
          <w:rFonts w:ascii="Calibri" w:eastAsia="Calibri" w:hAnsi="Calibri" w:cs="Times New Roman"/>
          <w:b/>
        </w:rPr>
        <w:t>grupul țintă</w:t>
      </w:r>
      <w:r w:rsidRPr="00CA0E1F">
        <w:rPr>
          <w:rFonts w:ascii="Calibri" w:eastAsia="Calibri" w:hAnsi="Calibri" w:cs="Times New Roman"/>
        </w:rPr>
        <w:t xml:space="preserve"> cuprinde </w:t>
      </w:r>
      <w:r w:rsidR="00C637FD" w:rsidRPr="00CA0E1F">
        <w:rPr>
          <w:rFonts w:ascii="Calibri" w:eastAsia="Calibri" w:hAnsi="Calibri" w:cs="Times New Roman"/>
        </w:rPr>
        <w:t xml:space="preserve">diverse </w:t>
      </w:r>
      <w:r w:rsidRPr="00CA0E1F">
        <w:rPr>
          <w:rFonts w:ascii="Calibri" w:eastAsia="Calibri" w:hAnsi="Calibri" w:cs="Times New Roman"/>
        </w:rPr>
        <w:t>categorii de persoane</w:t>
      </w:r>
      <w:r w:rsidRPr="00CA0E1F">
        <w:rPr>
          <w:rFonts w:ascii="Calibri" w:hAnsi="Calibri" w:cs="Calibri"/>
          <w:b/>
        </w:rPr>
        <w:t xml:space="preserve"> aflate în risc de sărăcie sau excluziune socială existente în comunită</w:t>
      </w:r>
      <w:r w:rsidRPr="00CA0E1F">
        <w:rPr>
          <w:rFonts w:ascii="Calibri" w:hAnsi="Calibri" w:cs="Times New Roman"/>
          <w:b/>
        </w:rPr>
        <w:t>ț</w:t>
      </w:r>
      <w:r w:rsidRPr="00CA0E1F">
        <w:rPr>
          <w:rFonts w:ascii="Calibri" w:hAnsi="Calibri" w:cs="Calibri"/>
          <w:b/>
        </w:rPr>
        <w:t>ile marginalizate din cadrul teritoriilor vizate de Strategia/Strategiile de dezvoltare locală finațate prin măsura LEADER</w:t>
      </w:r>
      <w:r w:rsidR="0070439E" w:rsidRPr="00CA0E1F">
        <w:rPr>
          <w:rFonts w:ascii="Calibri" w:hAnsi="Calibri" w:cs="Calibri"/>
          <w:b/>
        </w:rPr>
        <w:t xml:space="preserve"> nr.19</w:t>
      </w:r>
      <w:r w:rsidRPr="00CA0E1F">
        <w:rPr>
          <w:rFonts w:ascii="Calibri" w:hAnsi="Calibri" w:cs="Calibri"/>
          <w:b/>
        </w:rPr>
        <w:t xml:space="preserve"> din PNDR 2014-2020</w:t>
      </w:r>
      <w:r w:rsidR="00A279A3" w:rsidRPr="00CA0E1F">
        <w:rPr>
          <w:rFonts w:ascii="Calibri" w:hAnsi="Calibri" w:cs="Calibri"/>
        </w:rPr>
        <w:t>.</w:t>
      </w:r>
    </w:p>
    <w:p w14:paraId="39943CBE" w14:textId="77777777" w:rsidR="009A3A44" w:rsidRPr="00CA0E1F" w:rsidRDefault="009A3A44" w:rsidP="00A46037">
      <w:pPr>
        <w:spacing w:before="120" w:after="120" w:line="240" w:lineRule="auto"/>
        <w:jc w:val="both"/>
        <w:rPr>
          <w:rFonts w:ascii="Calibri" w:hAnsi="Calibri" w:cs="Calibri"/>
        </w:rPr>
      </w:pPr>
    </w:p>
    <w:p w14:paraId="70CEE694" w14:textId="77777777" w:rsidR="009A3A44" w:rsidRPr="00CA0E1F" w:rsidRDefault="009A3A44" w:rsidP="00A46037">
      <w:pPr>
        <w:spacing w:before="120" w:after="120" w:line="240" w:lineRule="auto"/>
        <w:jc w:val="both"/>
        <w:rPr>
          <w:rFonts w:ascii="Calibri" w:hAnsi="Calibri" w:cs="Calibri"/>
          <w:iCs/>
        </w:rPr>
      </w:pPr>
      <w:r w:rsidRPr="00CA0E1F">
        <w:rPr>
          <w:rFonts w:ascii="Calibri" w:hAnsi="Calibri" w:cs="Calibri"/>
          <w:iCs/>
        </w:rPr>
        <w:t xml:space="preserve">Pentru a fi eligibil, grupul </w:t>
      </w:r>
      <w:r w:rsidRPr="00CA0E1F">
        <w:rPr>
          <w:rFonts w:ascii="Calibri" w:hAnsi="Calibri" w:cs="Times New Roman"/>
          <w:iCs/>
        </w:rPr>
        <w:t>ț</w:t>
      </w:r>
      <w:r w:rsidRPr="00CA0E1F">
        <w:rPr>
          <w:rFonts w:ascii="Calibri" w:hAnsi="Calibri" w:cs="Calibri"/>
          <w:iCs/>
        </w:rPr>
        <w:t>intă vizat prin proiect trebuie să îndeplinească cumulativ următoarele condi</w:t>
      </w:r>
      <w:r w:rsidRPr="00CA0E1F">
        <w:rPr>
          <w:rFonts w:ascii="Calibri" w:hAnsi="Calibri" w:cs="Times New Roman"/>
          <w:iCs/>
        </w:rPr>
        <w:t>ț</w:t>
      </w:r>
      <w:r w:rsidRPr="00CA0E1F">
        <w:rPr>
          <w:rFonts w:ascii="Calibri" w:hAnsi="Calibri" w:cs="Calibri"/>
          <w:iCs/>
        </w:rPr>
        <w:t>ii:</w:t>
      </w:r>
    </w:p>
    <w:p w14:paraId="4C70A304" w14:textId="536F96AF" w:rsidR="009A3A44" w:rsidRPr="00CA0E1F" w:rsidRDefault="009A3A44" w:rsidP="00A46037">
      <w:pPr>
        <w:pStyle w:val="ListParagraph"/>
        <w:numPr>
          <w:ilvl w:val="0"/>
          <w:numId w:val="8"/>
        </w:numPr>
        <w:spacing w:before="120" w:after="120" w:line="240" w:lineRule="auto"/>
        <w:contextualSpacing w:val="0"/>
        <w:jc w:val="both"/>
        <w:rPr>
          <w:rFonts w:ascii="Calibri" w:hAnsi="Calibri" w:cs="Calibri"/>
          <w:i/>
          <w:iCs/>
        </w:rPr>
      </w:pPr>
      <w:r w:rsidRPr="00CA0E1F">
        <w:rPr>
          <w:rFonts w:ascii="Calibri" w:hAnsi="Calibri" w:cs="Calibri"/>
          <w:i/>
          <w:iCs/>
        </w:rPr>
        <w:t>au domiciliul/ locuiesc în teritoriul acoperit de</w:t>
      </w:r>
      <w:r w:rsidR="00EB4E99" w:rsidRPr="00CA0E1F">
        <w:rPr>
          <w:rFonts w:ascii="Calibri" w:hAnsi="Calibri" w:cs="Calibri"/>
          <w:i/>
          <w:iCs/>
        </w:rPr>
        <w:t xml:space="preserve"> o</w:t>
      </w:r>
      <w:r w:rsidRPr="00CA0E1F">
        <w:rPr>
          <w:rFonts w:ascii="Calibri" w:hAnsi="Calibri" w:cs="Calibri"/>
          <w:i/>
          <w:iCs/>
        </w:rPr>
        <w:t xml:space="preserve"> Strategi</w:t>
      </w:r>
      <w:r w:rsidR="00EB4E99" w:rsidRPr="00CA0E1F">
        <w:rPr>
          <w:rFonts w:ascii="Calibri" w:hAnsi="Calibri" w:cs="Calibri"/>
          <w:i/>
          <w:iCs/>
        </w:rPr>
        <w:t>e</w:t>
      </w:r>
      <w:r w:rsidRPr="00CA0E1F">
        <w:rPr>
          <w:rFonts w:ascii="Calibri" w:hAnsi="Calibri" w:cs="Calibri"/>
          <w:i/>
          <w:iCs/>
        </w:rPr>
        <w:t xml:space="preserve"> de Dezvoltare Locală aprobată de PNDR 2014-2020 (aflat în zona rurală și/ sau în orașe cu o populație de până la 20.000 de locuitori) și</w:t>
      </w:r>
    </w:p>
    <w:p w14:paraId="182AB5FC" w14:textId="77777777" w:rsidR="009A3A44" w:rsidRPr="00CA0E1F" w:rsidRDefault="009A3A44" w:rsidP="00A46037">
      <w:pPr>
        <w:numPr>
          <w:ilvl w:val="0"/>
          <w:numId w:val="8"/>
        </w:numPr>
        <w:spacing w:before="120" w:after="120" w:line="240" w:lineRule="auto"/>
        <w:jc w:val="both"/>
        <w:rPr>
          <w:rFonts w:ascii="Calibri" w:hAnsi="Calibri" w:cs="Calibri"/>
          <w:iCs/>
        </w:rPr>
      </w:pPr>
      <w:r w:rsidRPr="00CA0E1F">
        <w:rPr>
          <w:rFonts w:ascii="Calibri" w:eastAsia="Calibri" w:hAnsi="Calibri" w:cs="Times New Roman"/>
          <w:i/>
        </w:rPr>
        <w:t>sunt</w:t>
      </w:r>
      <w:r w:rsidRPr="00CA0E1F">
        <w:rPr>
          <w:rFonts w:ascii="Calibri" w:hAnsi="Calibri" w:cs="Calibri"/>
          <w:i/>
          <w:iCs/>
        </w:rPr>
        <w:t xml:space="preserve"> în risc de sărăcie sau excluziune socială</w:t>
      </w:r>
      <w:r w:rsidRPr="00CA0E1F">
        <w:rPr>
          <w:rFonts w:ascii="Calibri" w:hAnsi="Calibri" w:cs="Calibri"/>
          <w:iCs/>
        </w:rPr>
        <w:t xml:space="preserve"> (prin încadrarea intr-una din categoriile A/B/C de mai sus de mai jos).</w:t>
      </w:r>
    </w:p>
    <w:p w14:paraId="2DD45DFE" w14:textId="77777777" w:rsidR="00EB4E99" w:rsidRPr="00CA0E1F" w:rsidRDefault="00EB4E99" w:rsidP="00A46037">
      <w:pPr>
        <w:spacing w:before="120" w:after="120" w:line="240" w:lineRule="auto"/>
        <w:jc w:val="both"/>
        <w:rPr>
          <w:rFonts w:ascii="Calibri" w:hAnsi="Calibri" w:cs="Arial"/>
        </w:rPr>
      </w:pPr>
    </w:p>
    <w:p w14:paraId="258C3361" w14:textId="195072C3" w:rsidR="00EB4E99" w:rsidRPr="00CA0E1F" w:rsidRDefault="00B868F8" w:rsidP="00A46037">
      <w:pPr>
        <w:spacing w:before="120" w:after="120" w:line="240" w:lineRule="auto"/>
        <w:jc w:val="both"/>
        <w:rPr>
          <w:rFonts w:ascii="Calibri" w:hAnsi="Calibri" w:cs="Arial"/>
        </w:rPr>
      </w:pPr>
      <w:r w:rsidRPr="00CA0E1F">
        <w:rPr>
          <w:rFonts w:ascii="Calibri" w:hAnsi="Calibri" w:cs="Arial"/>
        </w:rPr>
        <w:t>NB G</w:t>
      </w:r>
      <w:r w:rsidR="00EB4E99" w:rsidRPr="00CA0E1F">
        <w:rPr>
          <w:rFonts w:ascii="Calibri" w:hAnsi="Calibri" w:cs="Arial"/>
        </w:rPr>
        <w:t>rupul țintă pentru proiectul POCU poate să fie din teritorii acoperite de una/mai multe SDL gestionate de GAL-uri învecinate (din cadrul aceluiași tip de teritorii LESS sau teritorii MORE, fară a fi mixate</w:t>
      </w:r>
      <w:r w:rsidR="008038D4" w:rsidRPr="00CA0E1F">
        <w:rPr>
          <w:rFonts w:ascii="Calibri" w:hAnsi="Calibri" w:cs="Arial"/>
        </w:rPr>
        <w:t xml:space="preserve"> teritorii LESS cu teritorii MORE</w:t>
      </w:r>
      <w:r w:rsidR="00EB4E99" w:rsidRPr="00CA0E1F">
        <w:rPr>
          <w:rFonts w:ascii="Calibri" w:hAnsi="Calibri" w:cs="Arial"/>
        </w:rPr>
        <w:t>) în scopul atingerii indicatorului proiectului POCU, respectiv minimum 250 persoane/proiect și implicit activitățile proiectului POCU să deservească astfel cât mai multe persoane din grupul țintă.</w:t>
      </w:r>
    </w:p>
    <w:p w14:paraId="6ECDDC21" w14:textId="4130BC39" w:rsidR="00664EA0" w:rsidRPr="00CA0E1F" w:rsidRDefault="00664EA0" w:rsidP="00A46037">
      <w:pPr>
        <w:spacing w:before="120" w:after="120" w:line="240" w:lineRule="auto"/>
        <w:jc w:val="both"/>
        <w:rPr>
          <w:rFonts w:ascii="Calibri" w:eastAsia="Calibri" w:hAnsi="Calibri" w:cs="Times New Roman"/>
          <w:lang w:eastAsia="en-US"/>
        </w:rPr>
      </w:pPr>
      <w:r w:rsidRPr="00CA0E1F">
        <w:rPr>
          <w:rFonts w:ascii="Calibri" w:hAnsi="Calibri" w:cs="Arial"/>
        </w:rPr>
        <w:t xml:space="preserve">Pentru evitarea dublei finanțări, </w:t>
      </w:r>
      <w:r w:rsidRPr="00CA0E1F">
        <w:rPr>
          <w:rFonts w:ascii="Calibri" w:eastAsia="Calibri" w:hAnsi="Calibri" w:cs="Times New Roman"/>
          <w:lang w:eastAsia="en-US"/>
        </w:rPr>
        <w:t xml:space="preserve"> grupul țintă dintr-o unitate administrativ teritorială (mediu rural sau mediul urban cu maximum 20.000 locuitori) poate fi încadrat într-un singur proiect POCU aferent O.S.5.2. </w:t>
      </w:r>
    </w:p>
    <w:p w14:paraId="0EAFA973" w14:textId="77777777" w:rsidR="00B562FC" w:rsidRPr="00CA0E1F" w:rsidRDefault="00B562FC" w:rsidP="00A46037">
      <w:pPr>
        <w:jc w:val="both"/>
        <w:rPr>
          <w:rFonts w:ascii="Calibri" w:hAnsi="Calibri"/>
        </w:rPr>
      </w:pPr>
      <w:r w:rsidRPr="00CA0E1F">
        <w:rPr>
          <w:rFonts w:ascii="Calibri" w:hAnsi="Calibri"/>
        </w:rPr>
        <w:t>Conform definiției Eurostat</w:t>
      </w:r>
      <w:r w:rsidRPr="00CA0E1F">
        <w:rPr>
          <w:rFonts w:ascii="Calibri" w:hAnsi="Calibri"/>
          <w:b/>
        </w:rPr>
        <w:t xml:space="preserve"> </w:t>
      </w:r>
      <w:r w:rsidRPr="00CA0E1F">
        <w:rPr>
          <w:rFonts w:ascii="Calibri" w:hAnsi="Calibri"/>
        </w:rPr>
        <w:t xml:space="preserve">(indicatorul AROPE), </w:t>
      </w:r>
      <w:r w:rsidRPr="00CA0E1F">
        <w:rPr>
          <w:rFonts w:ascii="Calibri" w:hAnsi="Calibri"/>
          <w:b/>
        </w:rPr>
        <w:t>persoanele în risc de sărăcie sau excluziune socială</w:t>
      </w:r>
      <w:r w:rsidRPr="00CA0E1F">
        <w:rPr>
          <w:rFonts w:ascii="Calibri" w:hAnsi="Calibri"/>
        </w:rPr>
        <w:t xml:space="preserve"> sunt persoanele care se află într-una din următoarele situații: </w:t>
      </w:r>
    </w:p>
    <w:p w14:paraId="04044FB0" w14:textId="77777777" w:rsidR="00B562FC" w:rsidRPr="00CA0E1F" w:rsidRDefault="00B562FC" w:rsidP="00A46037">
      <w:pPr>
        <w:pStyle w:val="ListParagraph2"/>
        <w:numPr>
          <w:ilvl w:val="0"/>
          <w:numId w:val="97"/>
        </w:numPr>
        <w:rPr>
          <w:rFonts w:ascii="Calibri" w:hAnsi="Calibri"/>
          <w:b/>
        </w:rPr>
      </w:pPr>
      <w:r w:rsidRPr="00CA0E1F">
        <w:rPr>
          <w:rFonts w:ascii="Calibri" w:hAnsi="Calibri"/>
          <w:b/>
        </w:rPr>
        <w:t>(A) în</w:t>
      </w:r>
      <w:r w:rsidRPr="00CA0E1F">
        <w:rPr>
          <w:rFonts w:ascii="Calibri" w:hAnsi="Calibri"/>
        </w:rPr>
        <w:t xml:space="preserve"> </w:t>
      </w:r>
      <w:r w:rsidRPr="00CA0E1F">
        <w:rPr>
          <w:rFonts w:ascii="Calibri" w:hAnsi="Calibri"/>
          <w:b/>
        </w:rPr>
        <w:t xml:space="preserve">risc de sărăcie </w:t>
      </w:r>
    </w:p>
    <w:p w14:paraId="3471BB2D" w14:textId="77777777" w:rsidR="00B562FC" w:rsidRPr="00CA0E1F" w:rsidRDefault="00B562FC" w:rsidP="00A46037">
      <w:pPr>
        <w:jc w:val="both"/>
        <w:rPr>
          <w:rFonts w:ascii="Calibri" w:hAnsi="Calibri"/>
          <w:b/>
        </w:rPr>
      </w:pPr>
      <w:r w:rsidRPr="00CA0E1F">
        <w:rPr>
          <w:rFonts w:ascii="Calibri" w:hAnsi="Calibri"/>
          <w:b/>
        </w:rPr>
        <w:t xml:space="preserve">sau </w:t>
      </w:r>
    </w:p>
    <w:p w14:paraId="0A267595" w14:textId="77777777" w:rsidR="00B562FC" w:rsidRPr="00CA0E1F" w:rsidRDefault="00B562FC" w:rsidP="00A46037">
      <w:pPr>
        <w:pStyle w:val="ListParagraph2"/>
        <w:numPr>
          <w:ilvl w:val="0"/>
          <w:numId w:val="97"/>
        </w:numPr>
        <w:rPr>
          <w:rFonts w:ascii="Calibri" w:hAnsi="Calibri"/>
          <w:b/>
        </w:rPr>
      </w:pPr>
      <w:r w:rsidRPr="00CA0E1F">
        <w:rPr>
          <w:rFonts w:ascii="Calibri" w:hAnsi="Calibri"/>
          <w:b/>
        </w:rPr>
        <w:t xml:space="preserve">(B) se confruntă cu o deprivare materială severă </w:t>
      </w:r>
    </w:p>
    <w:p w14:paraId="00798C81" w14:textId="77777777" w:rsidR="00B562FC" w:rsidRPr="00CA0E1F" w:rsidRDefault="00B562FC" w:rsidP="00A46037">
      <w:pPr>
        <w:jc w:val="both"/>
        <w:rPr>
          <w:rFonts w:ascii="Calibri" w:hAnsi="Calibri"/>
          <w:b/>
        </w:rPr>
      </w:pPr>
      <w:r w:rsidRPr="00CA0E1F">
        <w:rPr>
          <w:rFonts w:ascii="Calibri" w:hAnsi="Calibri"/>
          <w:b/>
        </w:rPr>
        <w:t xml:space="preserve">sau </w:t>
      </w:r>
    </w:p>
    <w:p w14:paraId="520FED41" w14:textId="77777777" w:rsidR="00B562FC" w:rsidRPr="00CA0E1F" w:rsidRDefault="00B562FC" w:rsidP="00A46037">
      <w:pPr>
        <w:pStyle w:val="ListParagraph2"/>
        <w:numPr>
          <w:ilvl w:val="0"/>
          <w:numId w:val="97"/>
        </w:numPr>
        <w:rPr>
          <w:rFonts w:ascii="Calibri" w:hAnsi="Calibri"/>
        </w:rPr>
      </w:pPr>
      <w:r w:rsidRPr="00CA0E1F">
        <w:rPr>
          <w:rFonts w:ascii="Calibri" w:hAnsi="Calibri"/>
          <w:b/>
        </w:rPr>
        <w:t>(C) trăiesc în gospodării cu o intensitate extrem de redusă a muncii.</w:t>
      </w:r>
      <w:r w:rsidRPr="00CA0E1F">
        <w:rPr>
          <w:rFonts w:ascii="Calibri" w:hAnsi="Calibri"/>
        </w:rPr>
        <w:t xml:space="preserve"> </w:t>
      </w:r>
    </w:p>
    <w:p w14:paraId="480DBFE3" w14:textId="77777777" w:rsidR="00B562FC" w:rsidRPr="00CA0E1F" w:rsidRDefault="00B562FC" w:rsidP="00A46037">
      <w:pPr>
        <w:jc w:val="both"/>
        <w:rPr>
          <w:rFonts w:ascii="Calibri" w:hAnsi="Calibri"/>
        </w:rPr>
      </w:pPr>
      <w:r w:rsidRPr="00CA0E1F">
        <w:rPr>
          <w:rFonts w:ascii="Calibri" w:hAnsi="Calibri"/>
        </w:rPr>
        <w:t xml:space="preserve">(A) În categoria </w:t>
      </w:r>
      <w:r w:rsidRPr="00CA0E1F">
        <w:rPr>
          <w:rFonts w:ascii="Calibri" w:hAnsi="Calibri"/>
          <w:b/>
        </w:rPr>
        <w:t>în risc de sărăcie</w:t>
      </w:r>
      <w:r w:rsidRPr="00CA0E1F">
        <w:rPr>
          <w:rFonts w:ascii="Calibri" w:hAnsi="Calibri"/>
        </w:rPr>
        <w:t xml:space="preserve"> sunt incluse persoane care au un venit disponibil echivalat situat sub pragul riscului de sărăcie, care este stabilit la 60% din mediana la nivel național a venitului disponibil (după transferurile sociale) per adult echivalent.</w:t>
      </w:r>
    </w:p>
    <w:p w14:paraId="528754A2" w14:textId="77777777" w:rsidR="00B562FC" w:rsidRPr="00CA0E1F" w:rsidRDefault="00B562FC" w:rsidP="00A46037">
      <w:pPr>
        <w:jc w:val="both"/>
        <w:rPr>
          <w:rFonts w:ascii="Calibri" w:hAnsi="Calibri"/>
        </w:rPr>
      </w:pPr>
      <w:r w:rsidRPr="00CA0E1F">
        <w:rPr>
          <w:rFonts w:ascii="Calibri" w:hAnsi="Calibri"/>
        </w:rPr>
        <w:lastRenderedPageBreak/>
        <w:t xml:space="preserve">(B) Deprivarea materială acoperă indicatorii referitori la presiunea economică și bunurile de folosință îndelungată. </w:t>
      </w:r>
      <w:r w:rsidRPr="00CA0E1F">
        <w:rPr>
          <w:rFonts w:ascii="Calibri" w:hAnsi="Calibri"/>
          <w:b/>
        </w:rPr>
        <w:t>Persoanele care se confruntă cu deprivare materială severă</w:t>
      </w:r>
      <w:r w:rsidRPr="00CA0E1F">
        <w:rPr>
          <w:rFonts w:ascii="Calibri" w:hAnsi="Calibri"/>
        </w:rPr>
        <w:t xml:space="preserve"> dispun de condiții de trai extrem de limitate datorită lipsei resurselor, la care se înregistrează cel puțin 4 din cele 9 elemente de deprivare, respectiv nu își pot permite:</w:t>
      </w:r>
    </w:p>
    <w:p w14:paraId="2CC6BDA5" w14:textId="77777777" w:rsidR="00B562FC" w:rsidRPr="00CA0E1F" w:rsidRDefault="00B562FC" w:rsidP="00A46037">
      <w:pPr>
        <w:pStyle w:val="ListParagraph2"/>
        <w:numPr>
          <w:ilvl w:val="0"/>
          <w:numId w:val="96"/>
        </w:numPr>
        <w:ind w:left="1134" w:hanging="283"/>
        <w:rPr>
          <w:rFonts w:ascii="Calibri" w:hAnsi="Calibri"/>
        </w:rPr>
      </w:pPr>
      <w:r w:rsidRPr="00CA0E1F">
        <w:rPr>
          <w:rFonts w:ascii="Calibri" w:hAnsi="Calibri"/>
        </w:rPr>
        <w:t xml:space="preserve">să plătească chiria sau facturile la utilități, </w:t>
      </w:r>
    </w:p>
    <w:p w14:paraId="5F6620E8" w14:textId="77777777" w:rsidR="00B562FC" w:rsidRPr="00CA0E1F" w:rsidRDefault="00B562FC" w:rsidP="00A46037">
      <w:pPr>
        <w:pStyle w:val="ListParagraph2"/>
        <w:numPr>
          <w:ilvl w:val="0"/>
          <w:numId w:val="96"/>
        </w:numPr>
        <w:ind w:left="1134" w:hanging="283"/>
        <w:rPr>
          <w:rFonts w:ascii="Calibri" w:hAnsi="Calibri"/>
        </w:rPr>
      </w:pPr>
      <w:r w:rsidRPr="00CA0E1F">
        <w:rPr>
          <w:rFonts w:ascii="Calibri" w:hAnsi="Calibri"/>
        </w:rPr>
        <w:t xml:space="preserve">să asigure încălzirea adecvată a locuinței, </w:t>
      </w:r>
    </w:p>
    <w:p w14:paraId="6C09466F" w14:textId="77777777" w:rsidR="00B562FC" w:rsidRPr="00CA0E1F" w:rsidRDefault="00B562FC" w:rsidP="00A46037">
      <w:pPr>
        <w:pStyle w:val="ListParagraph2"/>
        <w:numPr>
          <w:ilvl w:val="0"/>
          <w:numId w:val="96"/>
        </w:numPr>
        <w:ind w:left="1134" w:hanging="283"/>
        <w:rPr>
          <w:rFonts w:ascii="Calibri" w:hAnsi="Calibri"/>
        </w:rPr>
      </w:pPr>
      <w:r w:rsidRPr="00CA0E1F">
        <w:rPr>
          <w:rFonts w:ascii="Calibri" w:hAnsi="Calibri"/>
        </w:rPr>
        <w:t xml:space="preserve">să facă față unor cheltuieli neprevăzute, </w:t>
      </w:r>
    </w:p>
    <w:p w14:paraId="3AE00E94" w14:textId="77777777" w:rsidR="00B562FC" w:rsidRPr="00CA0E1F" w:rsidRDefault="00B562FC" w:rsidP="00A46037">
      <w:pPr>
        <w:pStyle w:val="ListParagraph2"/>
        <w:numPr>
          <w:ilvl w:val="0"/>
          <w:numId w:val="96"/>
        </w:numPr>
        <w:ind w:left="1134" w:hanging="283"/>
        <w:rPr>
          <w:rFonts w:ascii="Calibri" w:hAnsi="Calibri"/>
        </w:rPr>
      </w:pPr>
      <w:r w:rsidRPr="00CA0E1F">
        <w:rPr>
          <w:rFonts w:ascii="Calibri" w:hAnsi="Calibri"/>
        </w:rPr>
        <w:t xml:space="preserve">să mănânce carne, pește sau un echivalent proteic în fiecare zi, </w:t>
      </w:r>
    </w:p>
    <w:p w14:paraId="409C2027" w14:textId="77777777" w:rsidR="00B562FC" w:rsidRPr="00CA0E1F" w:rsidRDefault="00B562FC" w:rsidP="00A46037">
      <w:pPr>
        <w:pStyle w:val="ListParagraph2"/>
        <w:numPr>
          <w:ilvl w:val="0"/>
          <w:numId w:val="96"/>
        </w:numPr>
        <w:ind w:left="1134" w:hanging="283"/>
        <w:rPr>
          <w:rFonts w:ascii="Calibri" w:hAnsi="Calibri"/>
        </w:rPr>
      </w:pPr>
      <w:r w:rsidRPr="00CA0E1F">
        <w:rPr>
          <w:rFonts w:ascii="Calibri" w:hAnsi="Calibri"/>
        </w:rPr>
        <w:t xml:space="preserve">o săptămână de vacanță departe de casă, </w:t>
      </w:r>
    </w:p>
    <w:p w14:paraId="408A5095" w14:textId="77777777" w:rsidR="00B562FC" w:rsidRPr="00CA0E1F" w:rsidRDefault="00B562FC" w:rsidP="00A46037">
      <w:pPr>
        <w:pStyle w:val="ListParagraph2"/>
        <w:numPr>
          <w:ilvl w:val="0"/>
          <w:numId w:val="96"/>
        </w:numPr>
        <w:ind w:left="1134" w:hanging="283"/>
        <w:rPr>
          <w:rFonts w:ascii="Calibri" w:hAnsi="Calibri"/>
        </w:rPr>
      </w:pPr>
      <w:r w:rsidRPr="00CA0E1F">
        <w:rPr>
          <w:rFonts w:ascii="Calibri" w:hAnsi="Calibri"/>
        </w:rPr>
        <w:t xml:space="preserve">un autoturism, </w:t>
      </w:r>
    </w:p>
    <w:p w14:paraId="15424ADC" w14:textId="77777777" w:rsidR="00B562FC" w:rsidRPr="00CA0E1F" w:rsidRDefault="00B562FC" w:rsidP="00A46037">
      <w:pPr>
        <w:pStyle w:val="ListParagraph2"/>
        <w:numPr>
          <w:ilvl w:val="0"/>
          <w:numId w:val="96"/>
        </w:numPr>
        <w:ind w:left="1134" w:hanging="283"/>
        <w:rPr>
          <w:rFonts w:ascii="Calibri" w:hAnsi="Calibri"/>
        </w:rPr>
      </w:pPr>
      <w:r w:rsidRPr="00CA0E1F">
        <w:rPr>
          <w:rFonts w:ascii="Calibri" w:hAnsi="Calibri"/>
        </w:rPr>
        <w:t xml:space="preserve">o mașină de spălat, </w:t>
      </w:r>
    </w:p>
    <w:p w14:paraId="2B3E8E86" w14:textId="77777777" w:rsidR="00B562FC" w:rsidRPr="00CA0E1F" w:rsidRDefault="00B562FC" w:rsidP="00A46037">
      <w:pPr>
        <w:pStyle w:val="ListParagraph2"/>
        <w:numPr>
          <w:ilvl w:val="0"/>
          <w:numId w:val="96"/>
        </w:numPr>
        <w:ind w:left="1134" w:hanging="283"/>
        <w:rPr>
          <w:rFonts w:ascii="Calibri" w:hAnsi="Calibri"/>
        </w:rPr>
      </w:pPr>
      <w:r w:rsidRPr="00CA0E1F">
        <w:rPr>
          <w:rFonts w:ascii="Calibri" w:hAnsi="Calibri"/>
        </w:rPr>
        <w:t xml:space="preserve">un TV color, </w:t>
      </w:r>
    </w:p>
    <w:p w14:paraId="19EE71CA" w14:textId="77777777" w:rsidR="00B562FC" w:rsidRPr="00CA0E1F" w:rsidRDefault="00B562FC" w:rsidP="00A46037">
      <w:pPr>
        <w:pStyle w:val="ListParagraph2"/>
        <w:numPr>
          <w:ilvl w:val="0"/>
          <w:numId w:val="96"/>
        </w:numPr>
        <w:ind w:left="1134" w:hanging="283"/>
        <w:rPr>
          <w:rFonts w:ascii="Calibri" w:hAnsi="Calibri"/>
        </w:rPr>
      </w:pPr>
      <w:r w:rsidRPr="00CA0E1F">
        <w:rPr>
          <w:rFonts w:ascii="Calibri" w:hAnsi="Calibri"/>
        </w:rPr>
        <w:t>un telefon.</w:t>
      </w:r>
    </w:p>
    <w:p w14:paraId="6B901451" w14:textId="77777777" w:rsidR="00EF2FA3" w:rsidRPr="00CA0E1F" w:rsidRDefault="00B562FC" w:rsidP="00A46037">
      <w:pPr>
        <w:jc w:val="both"/>
        <w:rPr>
          <w:rFonts w:ascii="Calibri" w:hAnsi="Calibri"/>
        </w:rPr>
      </w:pPr>
      <w:r w:rsidRPr="00CA0E1F">
        <w:rPr>
          <w:rFonts w:ascii="Calibri" w:hAnsi="Calibri"/>
        </w:rPr>
        <w:t xml:space="preserve">(C) </w:t>
      </w:r>
      <w:r w:rsidRPr="00CA0E1F">
        <w:rPr>
          <w:rFonts w:ascii="Calibri" w:hAnsi="Calibri"/>
          <w:b/>
        </w:rPr>
        <w:t>Persoanele care trăiesc în gospodării cu o intensitate extrem de redusă a muncii</w:t>
      </w:r>
      <w:r w:rsidRPr="00CA0E1F">
        <w:rPr>
          <w:rFonts w:ascii="Calibri" w:hAnsi="Calibri"/>
        </w:rPr>
        <w:t xml:space="preserve"> sunt cele cu vârsta cuprinsă între 0-59 ani care locuiesc în gospodării în care adulții (cu vârsta între 18-59 ani) au lucrat în anul anterior la mai puțin de 20% din potențialul lor total.</w:t>
      </w:r>
    </w:p>
    <w:p w14:paraId="116861A3" w14:textId="3E4F7257" w:rsidR="00EF2FA3" w:rsidRPr="00CA0E1F" w:rsidRDefault="00B562FC" w:rsidP="00A46037">
      <w:pPr>
        <w:jc w:val="both"/>
        <w:rPr>
          <w:rFonts w:ascii="Calibri" w:hAnsi="Calibri"/>
          <w:lang w:eastAsia="en-GB"/>
        </w:rPr>
      </w:pPr>
      <w:r w:rsidRPr="00CA0E1F">
        <w:rPr>
          <w:rFonts w:ascii="Calibri" w:hAnsi="Calibri"/>
        </w:rPr>
        <w:t xml:space="preserve">Conform terminologiei utilizate în POCU, </w:t>
      </w:r>
      <w:r w:rsidRPr="00CA0E1F">
        <w:rPr>
          <w:rFonts w:ascii="Calibri" w:hAnsi="Calibri"/>
          <w:b/>
        </w:rPr>
        <w:t xml:space="preserve">populația în risc de sărăcie sau excluziune socială din teritoriul </w:t>
      </w:r>
      <w:r w:rsidR="00211079" w:rsidRPr="00CA0E1F">
        <w:rPr>
          <w:rFonts w:ascii="Calibri" w:hAnsi="Calibri"/>
          <w:b/>
        </w:rPr>
        <w:t xml:space="preserve">GAL </w:t>
      </w:r>
      <w:r w:rsidRPr="00CA0E1F">
        <w:rPr>
          <w:rFonts w:ascii="Calibri" w:hAnsi="Calibri"/>
          <w:b/>
        </w:rPr>
        <w:t>formează comunitatea marginalizată care va reprezenta grupul țintă</w:t>
      </w:r>
      <w:r w:rsidRPr="00CA0E1F">
        <w:rPr>
          <w:rFonts w:ascii="Calibri" w:hAnsi="Calibri"/>
        </w:rPr>
        <w:t xml:space="preserve"> vizat în mod obligatoriu în cadrul </w:t>
      </w:r>
      <w:r w:rsidRPr="00CA0E1F">
        <w:rPr>
          <w:rFonts w:ascii="Calibri" w:hAnsi="Calibri"/>
          <w:lang w:eastAsia="en-GB"/>
        </w:rPr>
        <w:t>proiect</w:t>
      </w:r>
      <w:r w:rsidR="003739BA" w:rsidRPr="00CA0E1F">
        <w:rPr>
          <w:rFonts w:ascii="Calibri" w:hAnsi="Calibri"/>
          <w:lang w:eastAsia="en-GB"/>
        </w:rPr>
        <w:t>ului</w:t>
      </w:r>
      <w:r w:rsidRPr="00CA0E1F">
        <w:rPr>
          <w:rFonts w:ascii="Calibri" w:hAnsi="Calibri"/>
          <w:lang w:eastAsia="en-GB"/>
        </w:rPr>
        <w:t xml:space="preserve"> </w:t>
      </w:r>
      <w:r w:rsidRPr="00CA0E1F">
        <w:rPr>
          <w:rFonts w:ascii="Calibri" w:hAnsi="Calibri" w:cs="Calibri"/>
          <w:iCs/>
        </w:rPr>
        <w:t>POCU</w:t>
      </w:r>
      <w:r w:rsidRPr="00CA0E1F">
        <w:rPr>
          <w:rFonts w:ascii="Calibri" w:hAnsi="Calibri"/>
          <w:lang w:eastAsia="en-GB"/>
        </w:rPr>
        <w:t>.</w:t>
      </w:r>
    </w:p>
    <w:p w14:paraId="6C766794" w14:textId="6B26D294" w:rsidR="00EF2FA3" w:rsidRPr="00CA0E1F" w:rsidRDefault="00B562FC" w:rsidP="00A46037">
      <w:pPr>
        <w:jc w:val="both"/>
        <w:rPr>
          <w:rFonts w:ascii="Calibri" w:hAnsi="Calibri"/>
          <w:lang w:eastAsia="en-GB"/>
        </w:rPr>
      </w:pPr>
      <w:r w:rsidRPr="00CA0E1F">
        <w:rPr>
          <w:rFonts w:ascii="Calibri" w:hAnsi="Calibri"/>
          <w:lang w:eastAsia="en-GB"/>
        </w:rPr>
        <w:t xml:space="preserve">Persoanele din comunitățile marginalizate aflate în risc de sărăcie sau excluziune socială care nu au acte de identitate, dar locuiesc în teritoriul </w:t>
      </w:r>
      <w:r w:rsidR="005136A6" w:rsidRPr="00CA0E1F">
        <w:rPr>
          <w:rFonts w:ascii="Calibri" w:hAnsi="Calibri"/>
          <w:lang w:eastAsia="en-GB"/>
        </w:rPr>
        <w:t>GAL</w:t>
      </w:r>
      <w:r w:rsidRPr="00CA0E1F">
        <w:rPr>
          <w:rFonts w:ascii="Calibri" w:hAnsi="Calibri"/>
          <w:lang w:eastAsia="en-GB"/>
        </w:rPr>
        <w:t xml:space="preserve">, </w:t>
      </w:r>
      <w:r w:rsidRPr="00CA0E1F">
        <w:rPr>
          <w:rFonts w:ascii="Calibri" w:hAnsi="Calibri" w:cs="Calibri"/>
          <w:iCs/>
        </w:rPr>
        <w:t xml:space="preserve">precum și persoanele fără adăpost (inclusiv copii și tineri) care se află în raza teritoriului </w:t>
      </w:r>
      <w:r w:rsidR="005136A6" w:rsidRPr="00CA0E1F">
        <w:rPr>
          <w:rFonts w:ascii="Calibri" w:hAnsi="Calibri" w:cs="Calibri"/>
          <w:iCs/>
        </w:rPr>
        <w:t>GAL</w:t>
      </w:r>
      <w:r w:rsidRPr="00CA0E1F">
        <w:rPr>
          <w:rFonts w:ascii="Calibri" w:hAnsi="Calibri" w:cs="Calibri"/>
          <w:iCs/>
        </w:rPr>
        <w:t xml:space="preserve">, </w:t>
      </w:r>
      <w:r w:rsidRPr="00CA0E1F">
        <w:rPr>
          <w:rFonts w:ascii="Calibri" w:hAnsi="Calibri"/>
          <w:lang w:eastAsia="en-GB"/>
        </w:rPr>
        <w:t xml:space="preserve">vor reprezenta grup țintă eligibil dacă se constată că </w:t>
      </w:r>
      <w:r w:rsidRPr="00CA0E1F">
        <w:rPr>
          <w:rFonts w:ascii="Calibri" w:hAnsi="Calibri" w:cs="Calibri"/>
          <w:iCs/>
        </w:rPr>
        <w:t>trăiesc</w:t>
      </w:r>
      <w:r w:rsidRPr="00CA0E1F">
        <w:rPr>
          <w:rFonts w:ascii="Calibri" w:hAnsi="Calibri"/>
          <w:lang w:eastAsia="en-GB"/>
        </w:rPr>
        <w:t xml:space="preserve"> </w:t>
      </w:r>
      <w:r w:rsidRPr="00CA0E1F">
        <w:rPr>
          <w:rFonts w:ascii="Calibri" w:hAnsi="Calibri" w:cs="Calibri"/>
          <w:iCs/>
        </w:rPr>
        <w:t>în una din zonele cuprinse în teritoriu</w:t>
      </w:r>
      <w:r w:rsidRPr="00CA0E1F">
        <w:rPr>
          <w:rFonts w:ascii="Calibri" w:hAnsi="Calibri"/>
          <w:lang w:eastAsia="en-GB"/>
        </w:rPr>
        <w:t xml:space="preserve"> (declarație pe propria răspundere).</w:t>
      </w:r>
    </w:p>
    <w:p w14:paraId="15708FE8" w14:textId="2F754F8A" w:rsidR="00EF2FA3" w:rsidRPr="00CA0E1F" w:rsidRDefault="00B562FC" w:rsidP="00A46037">
      <w:pPr>
        <w:spacing w:before="60"/>
        <w:jc w:val="both"/>
        <w:rPr>
          <w:rFonts w:ascii="Calibri" w:hAnsi="Calibri" w:cs="Segoe UI"/>
          <w:b/>
        </w:rPr>
      </w:pPr>
      <w:r w:rsidRPr="00CA0E1F">
        <w:rPr>
          <w:rFonts w:ascii="Calibri" w:hAnsi="Calibri" w:cs="Segoe UI"/>
          <w:b/>
        </w:rPr>
        <w:t xml:space="preserve">O persoană </w:t>
      </w:r>
      <w:r w:rsidR="00EB065E" w:rsidRPr="00CA0E1F">
        <w:rPr>
          <w:rFonts w:ascii="Calibri" w:hAnsi="Calibri" w:cs="Segoe UI"/>
          <w:b/>
        </w:rPr>
        <w:t xml:space="preserve">care </w:t>
      </w:r>
      <w:r w:rsidRPr="00CA0E1F">
        <w:rPr>
          <w:rFonts w:ascii="Calibri" w:hAnsi="Calibri" w:cs="Segoe UI"/>
          <w:b/>
        </w:rPr>
        <w:t xml:space="preserve"> face parte din grupul țintă</w:t>
      </w:r>
      <w:r w:rsidR="00EB065E" w:rsidRPr="00CA0E1F">
        <w:rPr>
          <w:rFonts w:ascii="Calibri" w:hAnsi="Calibri" w:cs="Segoe UI"/>
          <w:b/>
        </w:rPr>
        <w:t xml:space="preserve"> </w:t>
      </w:r>
      <w:r w:rsidR="00EB065E" w:rsidRPr="00CA0E1F">
        <w:rPr>
          <w:rFonts w:ascii="Calibri" w:hAnsi="Calibri" w:cs="Segoe UI"/>
          <w:b/>
          <w:i/>
        </w:rPr>
        <w:t>persoane aflate în risc de sărăcie sau excluziune socială</w:t>
      </w:r>
      <w:r w:rsidR="00EB065E" w:rsidRPr="00CA0E1F">
        <w:rPr>
          <w:rFonts w:ascii="Calibri" w:hAnsi="Calibri" w:cs="Segoe UI"/>
          <w:b/>
        </w:rPr>
        <w:t xml:space="preserve"> poate fi încadrată </w:t>
      </w:r>
      <w:r w:rsidRPr="00CA0E1F">
        <w:rPr>
          <w:rFonts w:ascii="Calibri" w:hAnsi="Calibri" w:cs="Segoe UI"/>
          <w:b/>
        </w:rPr>
        <w:t xml:space="preserve"> în una din următoarele categorii</w:t>
      </w:r>
      <w:r w:rsidR="00EB065E" w:rsidRPr="00CA0E1F">
        <w:rPr>
          <w:rFonts w:ascii="Calibri" w:hAnsi="Calibri" w:cs="Segoe UI"/>
          <w:b/>
        </w:rPr>
        <w:t>, ca de exemplu</w:t>
      </w:r>
      <w:r w:rsidRPr="00CA0E1F">
        <w:rPr>
          <w:rFonts w:ascii="Calibri" w:hAnsi="Calibri" w:cs="Segoe UI"/>
          <w:b/>
        </w:rPr>
        <w:t>:</w:t>
      </w:r>
    </w:p>
    <w:p w14:paraId="1A4D6391" w14:textId="77777777" w:rsidR="00B562FC" w:rsidRPr="00CA0E1F" w:rsidRDefault="00B562FC" w:rsidP="00A46037">
      <w:pPr>
        <w:numPr>
          <w:ilvl w:val="0"/>
          <w:numId w:val="93"/>
        </w:numPr>
        <w:spacing w:after="0"/>
        <w:ind w:left="851" w:hanging="284"/>
        <w:jc w:val="both"/>
        <w:rPr>
          <w:rFonts w:ascii="Calibri" w:hAnsi="Calibri"/>
        </w:rPr>
      </w:pPr>
      <w:r w:rsidRPr="00CA0E1F">
        <w:rPr>
          <w:rFonts w:ascii="Calibri" w:hAnsi="Calibri" w:cs="Segoe UI"/>
        </w:rPr>
        <w:t>persoane adulte</w:t>
      </w:r>
      <w:r w:rsidRPr="00CA0E1F">
        <w:rPr>
          <w:rFonts w:ascii="Calibri" w:hAnsi="Calibri" w:cs="Segoe UI"/>
          <w:b/>
        </w:rPr>
        <w:t xml:space="preserve"> </w:t>
      </w:r>
      <w:r w:rsidRPr="00CA0E1F">
        <w:rPr>
          <w:rFonts w:ascii="Calibri" w:hAnsi="Calibri"/>
        </w:rPr>
        <w:t xml:space="preserve">șomere sau inactive; </w:t>
      </w:r>
    </w:p>
    <w:p w14:paraId="26AAB116" w14:textId="42792F82" w:rsidR="00EB4E99" w:rsidRPr="00CA0E1F" w:rsidRDefault="00B562FC" w:rsidP="00A46037">
      <w:pPr>
        <w:numPr>
          <w:ilvl w:val="0"/>
          <w:numId w:val="93"/>
        </w:numPr>
        <w:spacing w:after="0"/>
        <w:ind w:left="851" w:hanging="284"/>
        <w:jc w:val="both"/>
        <w:rPr>
          <w:rFonts w:ascii="Calibri" w:hAnsi="Calibri" w:cs="Segoe UI"/>
        </w:rPr>
      </w:pPr>
      <w:r w:rsidRPr="00CA0E1F">
        <w:rPr>
          <w:rFonts w:ascii="Calibri" w:hAnsi="Calibri" w:cs="Segoe UI"/>
        </w:rPr>
        <w:t>persoane care nu au acte de identitate (inclusiv copii fără CNP);</w:t>
      </w:r>
    </w:p>
    <w:p w14:paraId="3AC4E3B1" w14:textId="273CFB71" w:rsidR="00B562FC" w:rsidRPr="00CA0E1F" w:rsidRDefault="00B562FC" w:rsidP="00A46037">
      <w:pPr>
        <w:numPr>
          <w:ilvl w:val="0"/>
          <w:numId w:val="93"/>
        </w:numPr>
        <w:spacing w:after="0"/>
        <w:ind w:left="851" w:hanging="284"/>
        <w:jc w:val="both"/>
        <w:rPr>
          <w:rFonts w:ascii="Calibri" w:hAnsi="Calibri" w:cs="Arial"/>
        </w:rPr>
      </w:pPr>
      <w:r w:rsidRPr="00CA0E1F">
        <w:rPr>
          <w:rFonts w:ascii="Calibri" w:hAnsi="Calibri" w:cs="Segoe UI"/>
        </w:rPr>
        <w:t>persoane cu dizabilități</w:t>
      </w:r>
      <w:r w:rsidR="009602BF" w:rsidRPr="00CA0E1F">
        <w:rPr>
          <w:rFonts w:ascii="Calibri" w:hAnsi="Calibri" w:cs="Segoe UI"/>
        </w:rPr>
        <w:t xml:space="preserve"> (</w:t>
      </w:r>
      <w:r w:rsidR="009602BF" w:rsidRPr="00CA0E1F">
        <w:rPr>
          <w:rFonts w:ascii="Calibri" w:hAnsi="Calibri" w:cs="Arial"/>
          <w:i/>
          <w:iCs/>
        </w:rPr>
        <w:t xml:space="preserve">persoanele cu dizabilități includ acele persoane care au deficiențe fizice, mentale, intelectuale sau senzoriale de durată, deficiențe care, în interacțiune cu diverse bariere, pot îngrădi participarea deplină și efectivă a persoanelor în societate, în condiții de egalitate cu ceilalți. </w:t>
      </w:r>
      <w:r w:rsidR="009602BF" w:rsidRPr="00CA0E1F">
        <w:rPr>
          <w:rFonts w:ascii="Calibri" w:hAnsi="Calibri" w:cs="Arial"/>
        </w:rPr>
        <w:t>(</w:t>
      </w:r>
      <w:hyperlink r:id="rId10" w:history="1">
        <w:r w:rsidR="009602BF" w:rsidRPr="00CA0E1F">
          <w:rPr>
            <w:rStyle w:val="Hyperlink"/>
            <w:rFonts w:ascii="Calibri" w:hAnsi="Calibri" w:cs="Arial"/>
            <w:color w:val="auto"/>
          </w:rPr>
          <w:t>http://</w:t>
        </w:r>
      </w:hyperlink>
      <w:hyperlink r:id="rId11" w:history="1">
        <w:r w:rsidR="009602BF" w:rsidRPr="00CA0E1F">
          <w:rPr>
            <w:rStyle w:val="Hyperlink"/>
            <w:rFonts w:ascii="Calibri" w:hAnsi="Calibri" w:cs="Arial"/>
            <w:color w:val="auto"/>
          </w:rPr>
          <w:t>anpd.gov.ro/web/wp-content/uploads/2016/09/MO-nr-737Bis-din-22-septembrie-2016.pdf</w:t>
        </w:r>
      </w:hyperlink>
      <w:r w:rsidR="009602BF" w:rsidRPr="00CA0E1F">
        <w:rPr>
          <w:rFonts w:ascii="Calibri" w:hAnsi="Calibri" w:cs="Arial"/>
        </w:rPr>
        <w:t>)</w:t>
      </w:r>
    </w:p>
    <w:p w14:paraId="2E5FCDED" w14:textId="77777777" w:rsidR="00B562FC" w:rsidRPr="00CA0E1F" w:rsidRDefault="00B562FC" w:rsidP="00A46037">
      <w:pPr>
        <w:numPr>
          <w:ilvl w:val="0"/>
          <w:numId w:val="93"/>
        </w:numPr>
        <w:spacing w:after="0"/>
        <w:ind w:left="851" w:hanging="284"/>
        <w:jc w:val="both"/>
        <w:rPr>
          <w:rFonts w:ascii="Calibri" w:hAnsi="Calibri" w:cs="Segoe UI"/>
        </w:rPr>
      </w:pPr>
      <w:r w:rsidRPr="00CA0E1F">
        <w:rPr>
          <w:rFonts w:ascii="Calibri" w:hAnsi="Calibri" w:cs="Segoe UI"/>
        </w:rPr>
        <w:t xml:space="preserve">persoane vârstnice aflate în situații de dependență, mai ales </w:t>
      </w:r>
      <w:r w:rsidRPr="00CA0E1F">
        <w:rPr>
          <w:rFonts w:ascii="Calibri" w:hAnsi="Calibri" w:cs="Calibri"/>
        </w:rPr>
        <w:t>persoanele vârstnice care locuiesc singure și/sau nu sunt autonome și nu beneficiază de sprijin în gospodărie</w:t>
      </w:r>
      <w:r w:rsidRPr="00CA0E1F">
        <w:rPr>
          <w:rFonts w:ascii="Calibri" w:hAnsi="Calibri" w:cs="Segoe UI"/>
        </w:rPr>
        <w:t xml:space="preserve">; </w:t>
      </w:r>
    </w:p>
    <w:p w14:paraId="2C6BC1A9" w14:textId="77777777" w:rsidR="00B562FC" w:rsidRPr="00CA0E1F" w:rsidRDefault="00B562FC" w:rsidP="00A46037">
      <w:pPr>
        <w:numPr>
          <w:ilvl w:val="0"/>
          <w:numId w:val="93"/>
        </w:numPr>
        <w:spacing w:after="0"/>
        <w:ind w:left="851" w:hanging="284"/>
        <w:jc w:val="both"/>
        <w:rPr>
          <w:rFonts w:ascii="Calibri" w:hAnsi="Calibri"/>
        </w:rPr>
      </w:pPr>
      <w:r w:rsidRPr="00CA0E1F">
        <w:rPr>
          <w:rFonts w:ascii="Calibri" w:hAnsi="Calibri" w:cs="Segoe UI"/>
        </w:rPr>
        <w:t xml:space="preserve">copii în situații de dificultate (ex. ante-preșcolari/preșcolari/ elevi, în special copii din grupurile vulnerabile, cu accent pe copiii aparținând minorității roma,  copiii cu dizabilități și cu nevoi </w:t>
      </w:r>
      <w:r w:rsidRPr="00CA0E1F">
        <w:rPr>
          <w:rFonts w:ascii="Calibri" w:hAnsi="Calibri" w:cs="Segoe UI"/>
        </w:rPr>
        <w:lastRenderedPageBreak/>
        <w:t>educaționale speciale, copiii din comunitățile dezavantajate socio-economic</w:t>
      </w:r>
      <w:r w:rsidRPr="00CA0E1F">
        <w:rPr>
          <w:rStyle w:val="FootnoteReference"/>
          <w:rFonts w:ascii="Calibri" w:hAnsi="Calibri"/>
        </w:rPr>
        <w:footnoteReference w:id="5"/>
      </w:r>
      <w:r w:rsidRPr="00CA0E1F">
        <w:rPr>
          <w:rFonts w:ascii="Calibri" w:hAnsi="Calibri" w:cs="Segoe UI"/>
        </w:rPr>
        <w:t xml:space="preserve">, copiii din </w:t>
      </w:r>
      <w:r w:rsidRPr="00CA0E1F">
        <w:rPr>
          <w:rFonts w:ascii="Calibri" w:hAnsi="Calibri" w:cs="Calibri"/>
        </w:rPr>
        <w:t>familii cu 3 sau mai mulți copii sau din familii monoparentale</w:t>
      </w:r>
      <w:r w:rsidRPr="00CA0E1F">
        <w:rPr>
          <w:rFonts w:ascii="Calibri" w:hAnsi="Calibri" w:cs="Segoe UI"/>
        </w:rPr>
        <w:t xml:space="preserve">, copiii cu unul sau ambii părinți în mobilitate în afara localității de domiciliu (mai ales copiii care </w:t>
      </w:r>
      <w:r w:rsidRPr="00CA0E1F">
        <w:rPr>
          <w:rFonts w:ascii="Calibri" w:hAnsi="Calibri" w:cs="Calibri"/>
        </w:rPr>
        <w:t>se confruntă cu separarea pe termen lung de părinții lor plecați la muncă în străinătate)</w:t>
      </w:r>
      <w:r w:rsidRPr="00CA0E1F">
        <w:rPr>
          <w:rFonts w:ascii="Calibri" w:hAnsi="Calibri" w:cs="Segoe UI"/>
        </w:rPr>
        <w:t>, copii în cazul cărora unul sau mai mulți adulți din gospodărie sunt privați de libertate sau sunt în supravegherea serviciilor de probațiune,</w:t>
      </w:r>
      <w:r w:rsidRPr="00CA0E1F">
        <w:rPr>
          <w:rFonts w:ascii="Calibri" w:hAnsi="Calibri"/>
        </w:rPr>
        <w:t xml:space="preserve"> </w:t>
      </w:r>
      <w:r w:rsidRPr="00CA0E1F">
        <w:rPr>
          <w:rFonts w:ascii="Calibri" w:hAnsi="Calibri" w:cs="Segoe UI"/>
        </w:rPr>
        <w:t>copiii care au părăsit școala pentru a munci (inclusiv în gospodărie), copiii care nu au fost înscriși la școală, care au abandonat sau au părăsit timpuriu școala</w:t>
      </w:r>
      <w:r w:rsidRPr="00CA0E1F">
        <w:rPr>
          <w:rFonts w:ascii="Calibri" w:hAnsi="Calibri"/>
        </w:rPr>
        <w:t xml:space="preserve"> etc.), </w:t>
      </w:r>
      <w:r w:rsidRPr="00CA0E1F">
        <w:rPr>
          <w:rFonts w:ascii="Calibri" w:hAnsi="Calibri" w:cs="Calibri"/>
        </w:rPr>
        <w:t>mame minore, adolescenți cu comportamente la risc, copii și tineri ai străzii;</w:t>
      </w:r>
    </w:p>
    <w:p w14:paraId="3CF12B97" w14:textId="77777777" w:rsidR="00B562FC" w:rsidRPr="00CA0E1F" w:rsidRDefault="00B562FC" w:rsidP="00A46037">
      <w:pPr>
        <w:numPr>
          <w:ilvl w:val="0"/>
          <w:numId w:val="93"/>
        </w:numPr>
        <w:spacing w:after="0"/>
        <w:ind w:left="851" w:hanging="284"/>
        <w:jc w:val="both"/>
        <w:rPr>
          <w:rFonts w:ascii="Calibri" w:hAnsi="Calibri" w:cs="Segoe UI"/>
        </w:rPr>
      </w:pPr>
      <w:r w:rsidRPr="00CA0E1F">
        <w:rPr>
          <w:rFonts w:ascii="Calibri" w:hAnsi="Calibri" w:cs="Segoe UI"/>
        </w:rPr>
        <w:t>tinerii care au părăsit instituțiile de tip rezidențial;</w:t>
      </w:r>
    </w:p>
    <w:p w14:paraId="0B22065E" w14:textId="77777777" w:rsidR="00B562FC" w:rsidRPr="00CA0E1F" w:rsidRDefault="00B562FC" w:rsidP="00A46037">
      <w:pPr>
        <w:numPr>
          <w:ilvl w:val="0"/>
          <w:numId w:val="93"/>
        </w:numPr>
        <w:spacing w:after="0"/>
        <w:ind w:left="851" w:hanging="284"/>
        <w:jc w:val="both"/>
        <w:rPr>
          <w:rFonts w:ascii="Calibri" w:hAnsi="Calibri" w:cs="Segoe UI"/>
        </w:rPr>
      </w:pPr>
      <w:r w:rsidRPr="00CA0E1F">
        <w:rPr>
          <w:rFonts w:ascii="Calibri" w:hAnsi="Calibri" w:cs="Segoe UI"/>
        </w:rPr>
        <w:t>adulți cu unul sau mai mulți copii în sistemul de protecție specială;</w:t>
      </w:r>
    </w:p>
    <w:p w14:paraId="335AF4B4" w14:textId="77777777" w:rsidR="00B562FC" w:rsidRPr="00CA0E1F" w:rsidRDefault="00B562FC" w:rsidP="00A46037">
      <w:pPr>
        <w:numPr>
          <w:ilvl w:val="0"/>
          <w:numId w:val="93"/>
        </w:numPr>
        <w:spacing w:after="0"/>
        <w:ind w:left="851" w:hanging="284"/>
        <w:jc w:val="both"/>
        <w:rPr>
          <w:rFonts w:ascii="Calibri" w:hAnsi="Calibri" w:cs="Segoe UI"/>
        </w:rPr>
      </w:pPr>
      <w:r w:rsidRPr="00CA0E1F">
        <w:rPr>
          <w:rFonts w:ascii="Calibri" w:hAnsi="Calibri" w:cs="Segoe UI"/>
        </w:rPr>
        <w:t>părinți/ tutori/ îngrijitori informali ai ante-preșcolarilor/preșcolarilor/elevilor cu risc de părăsire timpurie a școlii;</w:t>
      </w:r>
    </w:p>
    <w:p w14:paraId="436A6BD7" w14:textId="77777777" w:rsidR="00B562FC" w:rsidRPr="00CA0E1F" w:rsidRDefault="00B562FC" w:rsidP="00A46037">
      <w:pPr>
        <w:numPr>
          <w:ilvl w:val="0"/>
          <w:numId w:val="93"/>
        </w:numPr>
        <w:spacing w:after="0"/>
        <w:ind w:left="851" w:hanging="284"/>
        <w:jc w:val="both"/>
        <w:rPr>
          <w:rFonts w:ascii="Calibri" w:hAnsi="Calibri" w:cs="Segoe UI"/>
        </w:rPr>
      </w:pPr>
      <w:r w:rsidRPr="00CA0E1F">
        <w:rPr>
          <w:rFonts w:ascii="Calibri" w:hAnsi="Calibri" w:cs="Segoe UI"/>
        </w:rPr>
        <w:t>persoane care au părăsit de timpuriu școala și care participă la programe de tip a doua șansă, din categoriile:</w:t>
      </w:r>
    </w:p>
    <w:p w14:paraId="64B7F7C3" w14:textId="77777777" w:rsidR="00B562FC" w:rsidRPr="00CA0E1F" w:rsidRDefault="00B562FC" w:rsidP="00A46037">
      <w:pPr>
        <w:numPr>
          <w:ilvl w:val="0"/>
          <w:numId w:val="94"/>
        </w:numPr>
        <w:spacing w:after="0"/>
        <w:ind w:left="1418" w:hanging="284"/>
        <w:jc w:val="both"/>
        <w:rPr>
          <w:rFonts w:ascii="Calibri" w:hAnsi="Calibri"/>
          <w:iCs/>
        </w:rPr>
      </w:pPr>
      <w:r w:rsidRPr="00CA0E1F">
        <w:rPr>
          <w:rFonts w:ascii="Calibri" w:hAnsi="Calibri"/>
          <w:iCs/>
        </w:rPr>
        <w:t>tineri cu vârsta cuprinsă între 12-16 ani care au depășit cu cel puțin 4 ani vârsta corespunzătoare clasei neabsolvite;</w:t>
      </w:r>
    </w:p>
    <w:p w14:paraId="00A8D9D2" w14:textId="77777777" w:rsidR="00B562FC" w:rsidRPr="00CA0E1F" w:rsidRDefault="00B562FC" w:rsidP="00A46037">
      <w:pPr>
        <w:numPr>
          <w:ilvl w:val="0"/>
          <w:numId w:val="94"/>
        </w:numPr>
        <w:spacing w:after="0"/>
        <w:ind w:left="1418" w:hanging="284"/>
        <w:jc w:val="both"/>
        <w:rPr>
          <w:rFonts w:ascii="Calibri" w:hAnsi="Calibri"/>
          <w:iCs/>
        </w:rPr>
      </w:pPr>
      <w:r w:rsidRPr="00CA0E1F">
        <w:rPr>
          <w:rFonts w:ascii="Calibri" w:hAnsi="Calibri"/>
          <w:iCs/>
        </w:rPr>
        <w:t>tineri cu vârsta cuprinsă între 16-24 ani care au un loc de muncă dar care nu au absolvit învățământul obligatoriu;</w:t>
      </w:r>
    </w:p>
    <w:p w14:paraId="68B908EE" w14:textId="77777777" w:rsidR="00B562FC" w:rsidRPr="00CA0E1F" w:rsidRDefault="00B562FC" w:rsidP="00A46037">
      <w:pPr>
        <w:numPr>
          <w:ilvl w:val="0"/>
          <w:numId w:val="94"/>
        </w:numPr>
        <w:spacing w:after="0"/>
        <w:ind w:left="1418" w:hanging="284"/>
        <w:jc w:val="both"/>
        <w:rPr>
          <w:rFonts w:ascii="Calibri" w:hAnsi="Calibri"/>
          <w:iCs/>
        </w:rPr>
      </w:pPr>
      <w:r w:rsidRPr="00CA0E1F">
        <w:rPr>
          <w:rFonts w:ascii="Calibri" w:hAnsi="Calibri"/>
          <w:iCs/>
        </w:rPr>
        <w:t>adulți cu vârsta cuprinsă între 25-64 ani care nu au absolvit învățământul obligatoriu;</w:t>
      </w:r>
    </w:p>
    <w:p w14:paraId="1D9882C8" w14:textId="77777777" w:rsidR="00B562FC" w:rsidRPr="00CA0E1F" w:rsidRDefault="00B562FC" w:rsidP="00A46037">
      <w:pPr>
        <w:numPr>
          <w:ilvl w:val="0"/>
          <w:numId w:val="93"/>
        </w:numPr>
        <w:spacing w:after="0"/>
        <w:ind w:left="851" w:hanging="284"/>
        <w:jc w:val="both"/>
        <w:rPr>
          <w:rFonts w:ascii="Calibri" w:hAnsi="Calibri" w:cs="Segoe UI"/>
        </w:rPr>
      </w:pPr>
      <w:r w:rsidRPr="00CA0E1F">
        <w:rPr>
          <w:rFonts w:ascii="Calibri" w:hAnsi="Calibri" w:cs="Segoe UI"/>
        </w:rPr>
        <w:t xml:space="preserve">familiile fără o situație clară cu privire la actele de proprietate asupra locuinței și/sau terenului pe care locuiesc, precum și persoanele fără adăpost; </w:t>
      </w:r>
    </w:p>
    <w:p w14:paraId="7EDDFC4F" w14:textId="77777777" w:rsidR="00B562FC" w:rsidRPr="00CA0E1F" w:rsidRDefault="00B562FC" w:rsidP="00A46037">
      <w:pPr>
        <w:numPr>
          <w:ilvl w:val="0"/>
          <w:numId w:val="93"/>
        </w:numPr>
        <w:spacing w:after="0"/>
        <w:ind w:left="851" w:hanging="284"/>
        <w:jc w:val="both"/>
        <w:rPr>
          <w:rFonts w:ascii="Calibri" w:hAnsi="Calibri" w:cs="Segoe UI"/>
        </w:rPr>
      </w:pPr>
      <w:r w:rsidRPr="00CA0E1F">
        <w:rPr>
          <w:rFonts w:ascii="Calibri" w:hAnsi="Calibri" w:cs="Segoe UI"/>
        </w:rPr>
        <w:t>copii/ tineri/ adulți/ vârstnici cu probleme de sănătate mintală, cu măsură de protecție specială etc.;</w:t>
      </w:r>
    </w:p>
    <w:p w14:paraId="252551BF" w14:textId="77777777" w:rsidR="00B562FC" w:rsidRPr="00CA0E1F" w:rsidRDefault="00B562FC" w:rsidP="00A46037">
      <w:pPr>
        <w:numPr>
          <w:ilvl w:val="0"/>
          <w:numId w:val="93"/>
        </w:numPr>
        <w:spacing w:after="0"/>
        <w:ind w:left="851" w:hanging="284"/>
        <w:jc w:val="both"/>
        <w:rPr>
          <w:rFonts w:ascii="Calibri" w:hAnsi="Calibri" w:cs="Segoe UI"/>
        </w:rPr>
      </w:pPr>
      <w:r w:rsidRPr="00CA0E1F">
        <w:rPr>
          <w:rFonts w:ascii="Calibri" w:hAnsi="Calibri" w:cs="Calibri"/>
        </w:rPr>
        <w:t>victime ale violenței domestice și familiile cu risc de violență domestică, victime ale traficului de persoane.</w:t>
      </w:r>
    </w:p>
    <w:p w14:paraId="4295C606" w14:textId="24BA5332" w:rsidR="00CD5DFC" w:rsidRPr="00CA0E1F" w:rsidRDefault="00CD5DFC" w:rsidP="00A46037">
      <w:pPr>
        <w:spacing w:before="120" w:after="120" w:line="240" w:lineRule="auto"/>
        <w:jc w:val="both"/>
        <w:rPr>
          <w:rFonts w:ascii="Calibri" w:hAnsi="Calibri"/>
        </w:rPr>
      </w:pPr>
      <w:r w:rsidRPr="00CA0E1F">
        <w:rPr>
          <w:rFonts w:ascii="Calibri" w:hAnsi="Calibri"/>
        </w:rPr>
        <w:t xml:space="preserve"> </w:t>
      </w:r>
      <w:r w:rsidR="00A360C9" w:rsidRPr="00CA0E1F">
        <w:rPr>
          <w:rFonts w:ascii="Calibri" w:hAnsi="Calibri"/>
        </w:rPr>
        <w:t>O</w:t>
      </w:r>
      <w:r w:rsidRPr="00CA0E1F">
        <w:rPr>
          <w:rFonts w:ascii="Calibri" w:hAnsi="Calibri"/>
        </w:rPr>
        <w:t xml:space="preserve"> persoană nu poate fi încadrată din punct de vedere a eligibilităţii decât într-o singură categorie eligibilă. Apartenența la grupul țintă se va realiza la intrarea în  operațiune/ proiect (data la care persoana va beneficia pentru prima dată de sprijinul oferit prin proiect) prin semnarea unei declarații a persoanei din grupul țintă și/ sau prin atașarea de documente doveditoare pentru situația vizată (după caz).</w:t>
      </w:r>
    </w:p>
    <w:p w14:paraId="06DAB777" w14:textId="46DFB462" w:rsidR="00CD5DFC" w:rsidRPr="00CA0E1F" w:rsidRDefault="00CD5DFC" w:rsidP="00A46037">
      <w:pPr>
        <w:spacing w:before="120" w:after="120" w:line="240" w:lineRule="auto"/>
        <w:jc w:val="both"/>
        <w:rPr>
          <w:rFonts w:ascii="Calibri" w:hAnsi="Calibri" w:cs="Calibri"/>
          <w:iCs/>
        </w:rPr>
      </w:pPr>
      <w:r w:rsidRPr="00CA0E1F">
        <w:rPr>
          <w:rFonts w:ascii="Calibri" w:hAnsi="Calibri" w:cs="Calibri"/>
        </w:rPr>
        <w:t>Persoanele care apar</w:t>
      </w:r>
      <w:r w:rsidRPr="00CA0E1F">
        <w:rPr>
          <w:rFonts w:ascii="Calibri" w:hAnsi="Calibri" w:cs="Times New Roman"/>
        </w:rPr>
        <w:t>ț</w:t>
      </w:r>
      <w:r w:rsidRPr="00CA0E1F">
        <w:rPr>
          <w:rFonts w:ascii="Calibri" w:hAnsi="Calibri" w:cs="Calibri"/>
        </w:rPr>
        <w:t>in altor grupuri vulnerabile (persoanele fără adăpost, persoanele care suferă de forme de dependen</w:t>
      </w:r>
      <w:r w:rsidRPr="00CA0E1F">
        <w:rPr>
          <w:rFonts w:ascii="Calibri" w:hAnsi="Calibri" w:cs="Times New Roman"/>
        </w:rPr>
        <w:t>ț</w:t>
      </w:r>
      <w:r w:rsidRPr="00CA0E1F">
        <w:rPr>
          <w:rFonts w:ascii="Calibri" w:hAnsi="Calibri" w:cs="Calibri"/>
        </w:rPr>
        <w:t>ă (alcool, substan</w:t>
      </w:r>
      <w:r w:rsidRPr="00CA0E1F">
        <w:rPr>
          <w:rFonts w:ascii="Calibri" w:hAnsi="Calibri" w:cs="Times New Roman"/>
        </w:rPr>
        <w:t>ț</w:t>
      </w:r>
      <w:r w:rsidRPr="00CA0E1F">
        <w:rPr>
          <w:rFonts w:ascii="Calibri" w:hAnsi="Calibri" w:cs="Calibri"/>
        </w:rPr>
        <w:t>e interzise etc.), victime ale violen</w:t>
      </w:r>
      <w:r w:rsidRPr="00CA0E1F">
        <w:rPr>
          <w:rFonts w:ascii="Calibri" w:hAnsi="Calibri" w:cs="Times New Roman"/>
        </w:rPr>
        <w:t>ț</w:t>
      </w:r>
      <w:r w:rsidRPr="00CA0E1F">
        <w:rPr>
          <w:rFonts w:ascii="Calibri" w:hAnsi="Calibri" w:cs="Calibri"/>
        </w:rPr>
        <w:t>ei domestice, victime ale traficului de fiin</w:t>
      </w:r>
      <w:r w:rsidRPr="00CA0E1F">
        <w:rPr>
          <w:rFonts w:ascii="Calibri" w:hAnsi="Calibri" w:cs="Times New Roman"/>
        </w:rPr>
        <w:t>ț</w:t>
      </w:r>
      <w:r w:rsidRPr="00CA0E1F">
        <w:rPr>
          <w:rFonts w:ascii="Calibri" w:hAnsi="Calibri" w:cs="Calibri"/>
        </w:rPr>
        <w:t>e umane, persoanele private de libertate sau aflate în perioada de proba</w:t>
      </w:r>
      <w:r w:rsidRPr="00CA0E1F">
        <w:rPr>
          <w:rFonts w:ascii="Calibri" w:hAnsi="Calibri" w:cs="Times New Roman"/>
        </w:rPr>
        <w:t>ț</w:t>
      </w:r>
      <w:r w:rsidRPr="00CA0E1F">
        <w:rPr>
          <w:rFonts w:ascii="Calibri" w:hAnsi="Calibri" w:cs="Calibri"/>
        </w:rPr>
        <w:t>iune, foștii de</w:t>
      </w:r>
      <w:r w:rsidRPr="00CA0E1F">
        <w:rPr>
          <w:rFonts w:ascii="Calibri" w:hAnsi="Calibri" w:cs="Times New Roman"/>
        </w:rPr>
        <w:t>ț</w:t>
      </w:r>
      <w:r w:rsidRPr="00CA0E1F">
        <w:rPr>
          <w:rFonts w:ascii="Calibri" w:hAnsi="Calibri" w:cs="Calibri"/>
        </w:rPr>
        <w:t>inu</w:t>
      </w:r>
      <w:r w:rsidRPr="00CA0E1F">
        <w:rPr>
          <w:rFonts w:ascii="Calibri" w:hAnsi="Calibri" w:cs="Times New Roman"/>
        </w:rPr>
        <w:t>ț</w:t>
      </w:r>
      <w:r w:rsidRPr="00CA0E1F">
        <w:rPr>
          <w:rFonts w:ascii="Calibri" w:hAnsi="Calibri" w:cs="Calibri"/>
        </w:rPr>
        <w:t>i, tineri peste 18 ani care părăsesc sistemul institu</w:t>
      </w:r>
      <w:r w:rsidRPr="00CA0E1F">
        <w:rPr>
          <w:rFonts w:ascii="Calibri" w:hAnsi="Calibri" w:cs="Times New Roman"/>
        </w:rPr>
        <w:t>ț</w:t>
      </w:r>
      <w:r w:rsidRPr="00CA0E1F">
        <w:rPr>
          <w:rFonts w:ascii="Calibri" w:hAnsi="Calibri" w:cs="Calibri"/>
        </w:rPr>
        <w:t>ionalizat de protec</w:t>
      </w:r>
      <w:r w:rsidRPr="00CA0E1F">
        <w:rPr>
          <w:rFonts w:ascii="Calibri" w:hAnsi="Calibri" w:cs="Times New Roman"/>
        </w:rPr>
        <w:t>ț</w:t>
      </w:r>
      <w:r w:rsidRPr="00CA0E1F">
        <w:rPr>
          <w:rFonts w:ascii="Calibri" w:hAnsi="Calibri" w:cs="Calibri"/>
        </w:rPr>
        <w:t xml:space="preserve">ie a copilului) reprezintă grup </w:t>
      </w:r>
      <w:r w:rsidRPr="00CA0E1F">
        <w:rPr>
          <w:rFonts w:ascii="Calibri" w:hAnsi="Calibri" w:cs="Times New Roman"/>
        </w:rPr>
        <w:t>ț</w:t>
      </w:r>
      <w:r w:rsidRPr="00CA0E1F">
        <w:rPr>
          <w:rFonts w:ascii="Calibri" w:hAnsi="Calibri" w:cs="Calibri"/>
        </w:rPr>
        <w:t xml:space="preserve">intă eligibil în cadrul prezentei cereri de propuneri de proiecte numai în măsura în care pot fi încadrate într-una din categoriile de mai sus și în măsura în care pot fi încadrate în categoria persoane aflate în risc de sărăcie </w:t>
      </w:r>
      <w:r w:rsidR="004C5794" w:rsidRPr="00CA0E1F">
        <w:rPr>
          <w:rFonts w:ascii="Calibri" w:hAnsi="Calibri" w:cs="Calibri"/>
        </w:rPr>
        <w:t>sau</w:t>
      </w:r>
      <w:r w:rsidRPr="00CA0E1F">
        <w:rPr>
          <w:rFonts w:ascii="Calibri" w:hAnsi="Calibri" w:cs="Calibri"/>
        </w:rPr>
        <w:t xml:space="preserve"> excluziune socială.</w:t>
      </w:r>
    </w:p>
    <w:p w14:paraId="332A6446" w14:textId="77777777" w:rsidR="009A1706" w:rsidRPr="00CA0E1F" w:rsidRDefault="009A1706" w:rsidP="00A46037">
      <w:pPr>
        <w:pStyle w:val="ListParagraph"/>
        <w:spacing w:before="120" w:after="120" w:line="240" w:lineRule="auto"/>
        <w:ind w:left="360"/>
        <w:contextualSpacing w:val="0"/>
        <w:jc w:val="both"/>
        <w:rPr>
          <w:rFonts w:ascii="Calibri" w:hAnsi="Calibri" w:cs="Calibri"/>
          <w:iCs/>
        </w:rPr>
      </w:pPr>
    </w:p>
    <w:p w14:paraId="7C55A9D7" w14:textId="77777777" w:rsidR="004A21A1" w:rsidRPr="00CA0E1F" w:rsidRDefault="004A21A1" w:rsidP="00A46037">
      <w:pPr>
        <w:keepNext/>
        <w:keepLines/>
        <w:spacing w:before="120" w:after="120" w:line="240" w:lineRule="auto"/>
        <w:jc w:val="both"/>
        <w:rPr>
          <w:rFonts w:ascii="Calibri" w:hAnsi="Calibri" w:cs="Times New Roman"/>
          <w:b/>
        </w:rPr>
      </w:pPr>
      <w:r w:rsidRPr="00CA0E1F">
        <w:rPr>
          <w:rFonts w:ascii="Calibri" w:hAnsi="Calibri" w:cs="Calibri"/>
          <w:b/>
          <w:iCs/>
        </w:rPr>
        <w:lastRenderedPageBreak/>
        <w:t>Minimul obligatoriu pentru grupul țintă vizat de proiect</w:t>
      </w:r>
    </w:p>
    <w:p w14:paraId="5B800D4A" w14:textId="1B137B12" w:rsidR="00565144" w:rsidRPr="00CA0E1F" w:rsidRDefault="00565144" w:rsidP="00A46037">
      <w:pPr>
        <w:shd w:val="clear" w:color="auto" w:fill="FFFFFF"/>
        <w:jc w:val="both"/>
        <w:rPr>
          <w:rFonts w:ascii="Calibri" w:hAnsi="Calibri" w:cs="Arial"/>
          <w:b/>
          <w:bCs/>
          <w:i/>
          <w:iCs/>
        </w:rPr>
      </w:pPr>
      <w:r w:rsidRPr="00CA0E1F">
        <w:rPr>
          <w:rFonts w:ascii="Calibri" w:hAnsi="Calibri" w:cs="Arial"/>
        </w:rPr>
        <w:t xml:space="preserve">Pentru proiectele implementate în </w:t>
      </w:r>
      <w:r w:rsidRPr="00CA0E1F">
        <w:rPr>
          <w:rFonts w:ascii="Calibri" w:hAnsi="Calibri" w:cs="Arial"/>
          <w:b/>
          <w:bCs/>
        </w:rPr>
        <w:t>regiunile mai puțin dezvoltate</w:t>
      </w:r>
      <w:r w:rsidR="00DC1732" w:rsidRPr="00CA0E1F">
        <w:rPr>
          <w:rFonts w:ascii="Calibri" w:hAnsi="Calibri" w:cs="Arial"/>
          <w:b/>
          <w:bCs/>
        </w:rPr>
        <w:t xml:space="preserve"> sau în regiunea mai dezvoltată</w:t>
      </w:r>
      <w:r w:rsidRPr="00CA0E1F">
        <w:rPr>
          <w:rFonts w:ascii="Calibri" w:hAnsi="Calibri" w:cs="Arial"/>
        </w:rPr>
        <w:t xml:space="preserve">, minimul obligatoriu pentru grupul țintă </w:t>
      </w:r>
      <w:r w:rsidRPr="00CA0E1F">
        <w:rPr>
          <w:rFonts w:ascii="Calibri" w:hAnsi="Calibri" w:cs="Arial"/>
          <w:i/>
          <w:iCs/>
        </w:rPr>
        <w:t xml:space="preserve">persoane din comunitățile marginalizate aflate în risc de sărăcie sau excluziune socială care beneficiază de servicii integrate </w:t>
      </w:r>
      <w:r w:rsidRPr="00CA0E1F">
        <w:rPr>
          <w:rFonts w:ascii="Calibri" w:hAnsi="Calibri" w:cs="Arial"/>
        </w:rPr>
        <w:t xml:space="preserve">este </w:t>
      </w:r>
      <w:r w:rsidRPr="00CA0E1F">
        <w:rPr>
          <w:rFonts w:ascii="Calibri" w:hAnsi="Calibri" w:cs="Arial"/>
          <w:b/>
          <w:bCs/>
          <w:i/>
          <w:iCs/>
        </w:rPr>
        <w:t>de 250 persoane</w:t>
      </w:r>
      <w:r w:rsidRPr="00CA0E1F">
        <w:rPr>
          <w:rFonts w:ascii="Calibri" w:hAnsi="Calibri" w:cs="Arial"/>
        </w:rPr>
        <w:t xml:space="preserve">. </w:t>
      </w:r>
    </w:p>
    <w:p w14:paraId="0DA732C9" w14:textId="77777777" w:rsidR="009A1706" w:rsidRPr="00CA0E1F" w:rsidRDefault="009A1706" w:rsidP="00A46037">
      <w:pPr>
        <w:pStyle w:val="Heading2"/>
        <w:numPr>
          <w:ilvl w:val="0"/>
          <w:numId w:val="0"/>
        </w:numPr>
        <w:spacing w:before="120" w:after="120" w:line="240" w:lineRule="auto"/>
        <w:jc w:val="both"/>
        <w:rPr>
          <w:rFonts w:ascii="Calibri" w:eastAsia="Calibri" w:hAnsi="Calibri" w:cs="Times New Roman"/>
          <w:b/>
          <w:color w:val="auto"/>
          <w:sz w:val="22"/>
          <w:szCs w:val="22"/>
        </w:rPr>
      </w:pPr>
    </w:p>
    <w:p w14:paraId="4994B69F" w14:textId="33EA26AD" w:rsidR="009A1706" w:rsidRPr="00CA0E1F" w:rsidRDefault="00F60E0D" w:rsidP="00A46037">
      <w:pPr>
        <w:pStyle w:val="Heading2"/>
        <w:numPr>
          <w:ilvl w:val="0"/>
          <w:numId w:val="0"/>
        </w:numPr>
        <w:spacing w:before="120" w:after="120" w:line="240" w:lineRule="auto"/>
        <w:jc w:val="both"/>
        <w:rPr>
          <w:rFonts w:ascii="Calibri" w:hAnsi="Calibri"/>
        </w:rPr>
      </w:pPr>
      <w:bookmarkStart w:id="43" w:name="_Toc501699504"/>
      <w:r w:rsidRPr="00CA0E1F">
        <w:rPr>
          <w:rFonts w:ascii="Calibri" w:eastAsia="Calibri" w:hAnsi="Calibri" w:cs="Times New Roman"/>
          <w:b/>
          <w:color w:val="auto"/>
          <w:sz w:val="22"/>
          <w:szCs w:val="22"/>
        </w:rPr>
        <w:t>1.7</w:t>
      </w:r>
      <w:r w:rsidR="00D932C5" w:rsidRPr="00CA0E1F">
        <w:rPr>
          <w:rFonts w:ascii="Calibri" w:eastAsia="Calibri" w:hAnsi="Calibri" w:cs="Times New Roman"/>
          <w:b/>
          <w:color w:val="auto"/>
          <w:sz w:val="22"/>
          <w:szCs w:val="22"/>
        </w:rPr>
        <w:t>.</w:t>
      </w:r>
      <w:r w:rsidR="000732FD" w:rsidRPr="00CA0E1F">
        <w:rPr>
          <w:rFonts w:ascii="Calibri" w:eastAsia="Calibri" w:hAnsi="Calibri" w:cs="Times New Roman"/>
          <w:b/>
          <w:color w:val="auto"/>
          <w:sz w:val="22"/>
          <w:szCs w:val="22"/>
        </w:rPr>
        <w:t xml:space="preserve"> Indicatori</w:t>
      </w:r>
      <w:r w:rsidR="00D932C5" w:rsidRPr="00CA0E1F">
        <w:rPr>
          <w:rFonts w:ascii="Calibri" w:eastAsia="Calibri" w:hAnsi="Calibri" w:cs="Times New Roman"/>
          <w:b/>
          <w:color w:val="auto"/>
          <w:sz w:val="22"/>
          <w:szCs w:val="22"/>
        </w:rPr>
        <w:t xml:space="preserve"> specifici de program</w:t>
      </w:r>
      <w:bookmarkEnd w:id="43"/>
    </w:p>
    <w:p w14:paraId="692EC9CD" w14:textId="7E5F947B" w:rsidR="002F3EC7" w:rsidRPr="00CA0E1F" w:rsidRDefault="002F3EC7" w:rsidP="00A46037">
      <w:pPr>
        <w:spacing w:before="120" w:after="120" w:line="240" w:lineRule="auto"/>
        <w:jc w:val="both"/>
        <w:rPr>
          <w:rFonts w:ascii="Calibri" w:eastAsia="Calibri" w:hAnsi="Calibri" w:cs="Times New Roman"/>
          <w:i/>
        </w:rPr>
      </w:pPr>
      <w:r w:rsidRPr="00CA0E1F">
        <w:rPr>
          <w:rFonts w:ascii="Calibri" w:eastAsia="Calibri" w:hAnsi="Calibri" w:cs="Times New Roman"/>
        </w:rPr>
        <w:t xml:space="preserve">Fiecare cerere de finanțare va include </w:t>
      </w:r>
      <w:r w:rsidRPr="00CA0E1F">
        <w:rPr>
          <w:rFonts w:ascii="Calibri" w:eastAsia="Calibri" w:hAnsi="Calibri" w:cs="Times New Roman"/>
          <w:b/>
          <w:u w:val="single"/>
        </w:rPr>
        <w:t>atât</w:t>
      </w:r>
      <w:r w:rsidRPr="00CA0E1F">
        <w:rPr>
          <w:rFonts w:ascii="Calibri" w:eastAsia="Calibri" w:hAnsi="Calibri" w:cs="Times New Roman"/>
        </w:rPr>
        <w:t xml:space="preserve"> indicatori de realizare</w:t>
      </w:r>
      <w:r w:rsidR="006D4430" w:rsidRPr="00CA0E1F">
        <w:rPr>
          <w:rFonts w:ascii="Calibri" w:eastAsia="Calibri" w:hAnsi="Calibri" w:cs="Times New Roman"/>
        </w:rPr>
        <w:t xml:space="preserve"> (</w:t>
      </w:r>
      <w:r w:rsidR="00E27428" w:rsidRPr="00CA0E1F">
        <w:rPr>
          <w:rFonts w:ascii="Calibri" w:eastAsia="Calibri" w:hAnsi="Calibri" w:cs="Times New Roman"/>
          <w:b/>
        </w:rPr>
        <w:t>4S67, 4S148, 4S69</w:t>
      </w:r>
      <w:r w:rsidR="006D4430" w:rsidRPr="00CA0E1F">
        <w:rPr>
          <w:rFonts w:ascii="Calibri" w:eastAsia="Calibri" w:hAnsi="Calibri" w:cs="Times New Roman"/>
        </w:rPr>
        <w:t>)</w:t>
      </w:r>
      <w:r w:rsidRPr="00CA0E1F">
        <w:rPr>
          <w:rFonts w:ascii="Calibri" w:eastAsia="Calibri" w:hAnsi="Calibri" w:cs="Times New Roman"/>
        </w:rPr>
        <w:t>, cât și indicatori de rezultat imediat</w:t>
      </w:r>
      <w:r w:rsidR="006D4430" w:rsidRPr="00CA0E1F">
        <w:rPr>
          <w:rFonts w:ascii="Calibri" w:eastAsia="Calibri" w:hAnsi="Calibri" w:cs="Times New Roman"/>
        </w:rPr>
        <w:t xml:space="preserve"> (</w:t>
      </w:r>
      <w:r w:rsidR="00E27428" w:rsidRPr="00CA0E1F">
        <w:rPr>
          <w:rFonts w:ascii="Calibri" w:eastAsia="Calibri" w:hAnsi="Calibri" w:cs="Times New Roman"/>
          <w:b/>
        </w:rPr>
        <w:t>4S63, 4S64</w:t>
      </w:r>
      <w:r w:rsidR="00A05D2D" w:rsidRPr="00CA0E1F">
        <w:rPr>
          <w:rFonts w:ascii="Calibri" w:eastAsia="Calibri" w:hAnsi="Calibri" w:cs="Times New Roman"/>
          <w:b/>
        </w:rPr>
        <w:t>, 4S146</w:t>
      </w:r>
      <w:r w:rsidR="006D4430" w:rsidRPr="00CA0E1F">
        <w:rPr>
          <w:rFonts w:ascii="Calibri" w:eastAsia="Calibri" w:hAnsi="Calibri" w:cs="Times New Roman"/>
        </w:rPr>
        <w:t>)</w:t>
      </w:r>
      <w:r w:rsidR="00D231C3" w:rsidRPr="00CA0E1F">
        <w:rPr>
          <w:rFonts w:ascii="Calibri" w:eastAsia="Calibri" w:hAnsi="Calibri" w:cs="Times New Roman"/>
        </w:rPr>
        <w:t>,</w:t>
      </w:r>
      <w:r w:rsidR="006D4430" w:rsidRPr="00CA0E1F">
        <w:rPr>
          <w:rFonts w:ascii="Calibri" w:eastAsia="Calibri" w:hAnsi="Calibri" w:cs="Times New Roman"/>
        </w:rPr>
        <w:t xml:space="preserve"> </w:t>
      </w:r>
      <w:r w:rsidRPr="00CA0E1F">
        <w:rPr>
          <w:rFonts w:ascii="Calibri" w:eastAsia="Calibri" w:hAnsi="Calibri" w:cs="Times New Roman"/>
        </w:rPr>
        <w:t xml:space="preserve"> </w:t>
      </w:r>
      <w:r w:rsidR="00FF1F17" w:rsidRPr="00CA0E1F">
        <w:rPr>
          <w:rFonts w:ascii="Calibri" w:eastAsia="Calibri" w:hAnsi="Calibri" w:cs="Times New Roman"/>
        </w:rPr>
        <w:t>prezentați în continuare:</w:t>
      </w:r>
    </w:p>
    <w:p w14:paraId="4300A7B9" w14:textId="77777777" w:rsidR="00A36972" w:rsidRPr="00CA0E1F" w:rsidRDefault="00A36972" w:rsidP="00A46037">
      <w:pPr>
        <w:spacing w:before="120" w:after="120" w:line="240" w:lineRule="auto"/>
        <w:jc w:val="both"/>
        <w:rPr>
          <w:rFonts w:ascii="Calibri" w:eastAsia="Calibri" w:hAnsi="Calibri" w:cs="Times New Roman"/>
        </w:rPr>
      </w:pPr>
      <w:r w:rsidRPr="00CA0E1F">
        <w:rPr>
          <w:rFonts w:ascii="Calibri" w:eastAsia="Calibri" w:hAnsi="Calibri" w:cs="Times New Roman"/>
        </w:rPr>
        <w:t>Pentru fiecare propunere de proiect, ţintele minime obligatorii pentru indicatorii de realizare/ rezultat sunt următoarele:</w:t>
      </w:r>
    </w:p>
    <w:p w14:paraId="0B2F2D6A" w14:textId="12B20C7A" w:rsidR="00D512B3" w:rsidRPr="00CA0E1F" w:rsidRDefault="00D512B3" w:rsidP="00A46037">
      <w:pPr>
        <w:jc w:val="both"/>
        <w:rPr>
          <w:rFonts w:ascii="Calibri" w:eastAsia="Calibri" w:hAnsi="Calibri" w:cs="Times New Roman"/>
        </w:rPr>
      </w:pPr>
    </w:p>
    <w:p w14:paraId="2BEE00BE" w14:textId="77777777" w:rsidR="00D512B3" w:rsidRPr="00CA0E1F" w:rsidRDefault="00D512B3" w:rsidP="00A46037">
      <w:pPr>
        <w:spacing w:before="120" w:after="120" w:line="240" w:lineRule="auto"/>
        <w:jc w:val="both"/>
        <w:rPr>
          <w:rFonts w:ascii="Calibri" w:eastAsia="Calibri" w:hAnsi="Calibri" w:cs="Times New Roman"/>
        </w:rPr>
        <w:sectPr w:rsidR="00D512B3" w:rsidRPr="00CA0E1F" w:rsidSect="004B0B15">
          <w:headerReference w:type="default" r:id="rId12"/>
          <w:footerReference w:type="default" r:id="rId13"/>
          <w:pgSz w:w="11906" w:h="16838"/>
          <w:pgMar w:top="289" w:right="992" w:bottom="567" w:left="1276" w:header="136" w:footer="709" w:gutter="0"/>
          <w:cols w:space="708"/>
          <w:docGrid w:linePitch="360"/>
        </w:sectPr>
      </w:pPr>
    </w:p>
    <w:p w14:paraId="649F4C91" w14:textId="77777777" w:rsidR="00A36972" w:rsidRPr="00CA0E1F" w:rsidRDefault="00A36972" w:rsidP="00A46037">
      <w:pPr>
        <w:spacing w:before="120" w:after="120" w:line="240" w:lineRule="auto"/>
        <w:jc w:val="both"/>
        <w:rPr>
          <w:rFonts w:ascii="Calibri" w:eastAsia="Calibri" w:hAnsi="Calibri" w:cs="Times New Roman"/>
          <w:i/>
        </w:rPr>
      </w:pPr>
      <w:r w:rsidRPr="00CA0E1F">
        <w:rPr>
          <w:rFonts w:ascii="Calibri" w:eastAsia="Calibri" w:hAnsi="Calibri" w:cs="Times New Roman"/>
        </w:rPr>
        <w:lastRenderedPageBreak/>
        <w:t xml:space="preserve">A) </w:t>
      </w:r>
      <w:r w:rsidRPr="00CA0E1F">
        <w:rPr>
          <w:rFonts w:ascii="Calibri" w:eastAsia="Calibri" w:hAnsi="Calibri" w:cs="Times New Roman"/>
          <w:b/>
        </w:rPr>
        <w:t xml:space="preserve">Pentru persoane, </w:t>
      </w:r>
      <w:r w:rsidRPr="00CA0E1F">
        <w:rPr>
          <w:rFonts w:ascii="Calibri" w:eastAsia="Calibri" w:hAnsi="Calibri" w:cs="Times New Roman"/>
          <w:i/>
        </w:rPr>
        <w:t>fiecare propunere de proiect va avea în vedere următoarele ţinte minime obligatorii pentru indicatorii de realizare/ rezultat:</w:t>
      </w:r>
    </w:p>
    <w:tbl>
      <w:tblPr>
        <w:tblStyle w:val="TableGrid"/>
        <w:tblW w:w="4847" w:type="pct"/>
        <w:tblLook w:val="04A0" w:firstRow="1" w:lastRow="0" w:firstColumn="1" w:lastColumn="0" w:noHBand="0" w:noVBand="1"/>
      </w:tblPr>
      <w:tblGrid>
        <w:gridCol w:w="925"/>
        <w:gridCol w:w="1564"/>
        <w:gridCol w:w="3623"/>
        <w:gridCol w:w="1793"/>
        <w:gridCol w:w="1025"/>
        <w:gridCol w:w="1282"/>
        <w:gridCol w:w="3456"/>
        <w:gridCol w:w="1815"/>
      </w:tblGrid>
      <w:tr w:rsidR="00A15E34" w:rsidRPr="00CA0E1F" w14:paraId="592330E2" w14:textId="77777777" w:rsidTr="002548C9">
        <w:trPr>
          <w:tblHeader/>
        </w:trPr>
        <w:tc>
          <w:tcPr>
            <w:tcW w:w="2553" w:type="pct"/>
            <w:gridSpan w:val="4"/>
            <w:shd w:val="clear" w:color="auto" w:fill="EEECE1" w:themeFill="background2"/>
          </w:tcPr>
          <w:p w14:paraId="4E4944D2" w14:textId="77777777" w:rsidR="00A36972" w:rsidRPr="00CA0E1F" w:rsidRDefault="00A36972" w:rsidP="00A46037">
            <w:pPr>
              <w:spacing w:before="120" w:after="120"/>
              <w:jc w:val="both"/>
              <w:rPr>
                <w:rFonts w:ascii="Calibri" w:eastAsia="Calibri" w:hAnsi="Calibri" w:cs="Times New Roman"/>
                <w:b/>
              </w:rPr>
            </w:pPr>
            <w:r w:rsidRPr="00CA0E1F">
              <w:rPr>
                <w:rFonts w:ascii="Calibri" w:eastAsia="Calibri" w:hAnsi="Calibri" w:cs="Times New Roman"/>
                <w:b/>
              </w:rPr>
              <w:t>Indicatori de rezultat imediat</w:t>
            </w:r>
          </w:p>
        </w:tc>
        <w:tc>
          <w:tcPr>
            <w:tcW w:w="2447" w:type="pct"/>
            <w:gridSpan w:val="4"/>
            <w:shd w:val="clear" w:color="auto" w:fill="EEECE1" w:themeFill="background2"/>
          </w:tcPr>
          <w:p w14:paraId="6BE20693" w14:textId="77777777" w:rsidR="00A36972" w:rsidRPr="00CA0E1F" w:rsidRDefault="00A36972" w:rsidP="00A46037">
            <w:pPr>
              <w:spacing w:before="120" w:after="120"/>
              <w:jc w:val="both"/>
              <w:rPr>
                <w:rFonts w:ascii="Calibri" w:eastAsia="Calibri" w:hAnsi="Calibri" w:cs="Times New Roman"/>
                <w:b/>
              </w:rPr>
            </w:pPr>
            <w:r w:rsidRPr="00CA0E1F">
              <w:rPr>
                <w:rFonts w:ascii="Calibri" w:eastAsia="Calibri" w:hAnsi="Calibri" w:cs="Times New Roman"/>
                <w:b/>
              </w:rPr>
              <w:t>Indicatori de realizare</w:t>
            </w:r>
          </w:p>
        </w:tc>
      </w:tr>
      <w:tr w:rsidR="00A15E34" w:rsidRPr="00CA0E1F" w14:paraId="5141879C" w14:textId="77777777" w:rsidTr="002548C9">
        <w:trPr>
          <w:tblHeader/>
        </w:trPr>
        <w:tc>
          <w:tcPr>
            <w:tcW w:w="299" w:type="pct"/>
            <w:shd w:val="clear" w:color="auto" w:fill="EEECE1" w:themeFill="background2"/>
          </w:tcPr>
          <w:p w14:paraId="36173521" w14:textId="77777777" w:rsidR="00A36972" w:rsidRPr="00CA0E1F" w:rsidRDefault="00A36972" w:rsidP="00A46037">
            <w:pPr>
              <w:spacing w:before="120" w:after="120"/>
              <w:jc w:val="both"/>
              <w:rPr>
                <w:rFonts w:ascii="Calibri" w:eastAsia="Calibri" w:hAnsi="Calibri" w:cs="Times New Roman"/>
                <w:b/>
              </w:rPr>
            </w:pPr>
            <w:r w:rsidRPr="00CA0E1F">
              <w:rPr>
                <w:rFonts w:ascii="Calibri" w:eastAsia="Calibri" w:hAnsi="Calibri" w:cs="Times New Roman"/>
                <w:b/>
              </w:rPr>
              <w:t>Cod</w:t>
            </w:r>
          </w:p>
        </w:tc>
        <w:tc>
          <w:tcPr>
            <w:tcW w:w="505" w:type="pct"/>
            <w:shd w:val="clear" w:color="auto" w:fill="EEECE1" w:themeFill="background2"/>
          </w:tcPr>
          <w:p w14:paraId="335E0376" w14:textId="77777777" w:rsidR="00A36972" w:rsidRPr="00CA0E1F" w:rsidRDefault="00A36972" w:rsidP="00A46037">
            <w:pPr>
              <w:spacing w:before="120" w:after="120"/>
              <w:jc w:val="both"/>
              <w:rPr>
                <w:rFonts w:ascii="Calibri" w:eastAsia="Calibri" w:hAnsi="Calibri" w:cs="Times New Roman"/>
                <w:b/>
              </w:rPr>
            </w:pPr>
            <w:r w:rsidRPr="00CA0E1F">
              <w:rPr>
                <w:rFonts w:ascii="Calibri" w:eastAsia="Calibri" w:hAnsi="Calibri" w:cs="Times New Roman"/>
                <w:b/>
              </w:rPr>
              <w:t>Regiune de dezvoltare</w:t>
            </w:r>
          </w:p>
        </w:tc>
        <w:tc>
          <w:tcPr>
            <w:tcW w:w="1170" w:type="pct"/>
            <w:shd w:val="clear" w:color="auto" w:fill="EEECE1" w:themeFill="background2"/>
          </w:tcPr>
          <w:p w14:paraId="38B7A2DB" w14:textId="77777777" w:rsidR="00A36972" w:rsidRPr="00CA0E1F" w:rsidRDefault="00A36972" w:rsidP="00A46037">
            <w:pPr>
              <w:spacing w:before="120" w:after="120"/>
              <w:jc w:val="both"/>
              <w:rPr>
                <w:rFonts w:ascii="Calibri" w:eastAsia="Calibri" w:hAnsi="Calibri" w:cs="Times New Roman"/>
                <w:b/>
              </w:rPr>
            </w:pPr>
            <w:r w:rsidRPr="00CA0E1F">
              <w:rPr>
                <w:rFonts w:ascii="Calibri" w:eastAsia="Calibri" w:hAnsi="Calibri" w:cs="Times New Roman"/>
                <w:b/>
              </w:rPr>
              <w:t>Denumire indicator</w:t>
            </w:r>
          </w:p>
        </w:tc>
        <w:tc>
          <w:tcPr>
            <w:tcW w:w="579" w:type="pct"/>
            <w:shd w:val="clear" w:color="auto" w:fill="EEECE1" w:themeFill="background2"/>
          </w:tcPr>
          <w:p w14:paraId="77EF6EFE" w14:textId="77777777" w:rsidR="00A36972" w:rsidRPr="00CA0E1F" w:rsidRDefault="00A36972" w:rsidP="00A46037">
            <w:pPr>
              <w:spacing w:before="120" w:after="120"/>
              <w:jc w:val="both"/>
              <w:rPr>
                <w:rFonts w:ascii="Calibri" w:eastAsia="Calibri" w:hAnsi="Calibri" w:cs="Times New Roman"/>
                <w:b/>
              </w:rPr>
            </w:pPr>
            <w:r w:rsidRPr="00CA0E1F">
              <w:rPr>
                <w:rFonts w:ascii="Calibri" w:eastAsia="Calibri" w:hAnsi="Calibri" w:cs="Times New Roman"/>
                <w:b/>
              </w:rPr>
              <w:t>Ţinta minimă solicitată</w:t>
            </w:r>
          </w:p>
        </w:tc>
        <w:tc>
          <w:tcPr>
            <w:tcW w:w="331" w:type="pct"/>
            <w:shd w:val="clear" w:color="auto" w:fill="EEECE1" w:themeFill="background2"/>
          </w:tcPr>
          <w:p w14:paraId="3781F265" w14:textId="77777777" w:rsidR="00A36972" w:rsidRPr="00CA0E1F" w:rsidRDefault="00A36972" w:rsidP="00A46037">
            <w:pPr>
              <w:spacing w:before="120" w:after="120"/>
              <w:jc w:val="both"/>
              <w:rPr>
                <w:rFonts w:ascii="Calibri" w:eastAsia="Calibri" w:hAnsi="Calibri" w:cs="Times New Roman"/>
                <w:b/>
              </w:rPr>
            </w:pPr>
            <w:r w:rsidRPr="00CA0E1F">
              <w:rPr>
                <w:rFonts w:ascii="Calibri" w:eastAsia="Calibri" w:hAnsi="Calibri" w:cs="Times New Roman"/>
                <w:b/>
              </w:rPr>
              <w:t>Cod</w:t>
            </w:r>
          </w:p>
        </w:tc>
        <w:tc>
          <w:tcPr>
            <w:tcW w:w="414" w:type="pct"/>
            <w:shd w:val="clear" w:color="auto" w:fill="EEECE1" w:themeFill="background2"/>
          </w:tcPr>
          <w:p w14:paraId="0F3CEABB" w14:textId="77777777" w:rsidR="00A36972" w:rsidRPr="00CA0E1F" w:rsidRDefault="00A36972" w:rsidP="00A46037">
            <w:pPr>
              <w:spacing w:before="120" w:after="120"/>
              <w:jc w:val="both"/>
              <w:rPr>
                <w:rFonts w:ascii="Calibri" w:eastAsia="Calibri" w:hAnsi="Calibri" w:cs="Times New Roman"/>
                <w:b/>
              </w:rPr>
            </w:pPr>
            <w:r w:rsidRPr="00CA0E1F">
              <w:rPr>
                <w:rFonts w:ascii="Calibri" w:eastAsia="Calibri" w:hAnsi="Calibri" w:cs="Times New Roman"/>
                <w:b/>
              </w:rPr>
              <w:t>Regiune de dezvoltare</w:t>
            </w:r>
          </w:p>
        </w:tc>
        <w:tc>
          <w:tcPr>
            <w:tcW w:w="1116" w:type="pct"/>
            <w:shd w:val="clear" w:color="auto" w:fill="EEECE1" w:themeFill="background2"/>
          </w:tcPr>
          <w:p w14:paraId="2F05B9D6" w14:textId="77777777" w:rsidR="00A36972" w:rsidRPr="00CA0E1F" w:rsidRDefault="00A36972" w:rsidP="00A46037">
            <w:pPr>
              <w:spacing w:before="120" w:after="120"/>
              <w:jc w:val="both"/>
              <w:rPr>
                <w:rFonts w:ascii="Calibri" w:eastAsia="Calibri" w:hAnsi="Calibri" w:cs="Times New Roman"/>
                <w:b/>
              </w:rPr>
            </w:pPr>
            <w:r w:rsidRPr="00CA0E1F">
              <w:rPr>
                <w:rFonts w:ascii="Calibri" w:eastAsia="Calibri" w:hAnsi="Calibri" w:cs="Times New Roman"/>
                <w:b/>
              </w:rPr>
              <w:t>Denumire indicator</w:t>
            </w:r>
          </w:p>
        </w:tc>
        <w:tc>
          <w:tcPr>
            <w:tcW w:w="586" w:type="pct"/>
            <w:shd w:val="clear" w:color="auto" w:fill="EEECE1" w:themeFill="background2"/>
          </w:tcPr>
          <w:p w14:paraId="09B71F89" w14:textId="77777777" w:rsidR="00A36972" w:rsidRPr="00CA0E1F" w:rsidRDefault="00A36972" w:rsidP="00A46037">
            <w:pPr>
              <w:spacing w:before="120" w:after="120"/>
              <w:jc w:val="both"/>
              <w:rPr>
                <w:rFonts w:ascii="Calibri" w:eastAsia="Calibri" w:hAnsi="Calibri" w:cs="Times New Roman"/>
                <w:b/>
              </w:rPr>
            </w:pPr>
            <w:r w:rsidRPr="00CA0E1F">
              <w:rPr>
                <w:rFonts w:ascii="Calibri" w:eastAsia="Calibri" w:hAnsi="Calibri" w:cs="Times New Roman"/>
                <w:b/>
              </w:rPr>
              <w:t>Ţinta minimă solicitată</w:t>
            </w:r>
          </w:p>
        </w:tc>
      </w:tr>
      <w:tr w:rsidR="00A15E34" w:rsidRPr="00CA0E1F" w14:paraId="7991A87A" w14:textId="77777777" w:rsidTr="002548C9">
        <w:tc>
          <w:tcPr>
            <w:tcW w:w="299" w:type="pct"/>
          </w:tcPr>
          <w:p w14:paraId="59FC5864" w14:textId="77777777" w:rsidR="00A36972" w:rsidRPr="00CA0E1F" w:rsidRDefault="00A36972" w:rsidP="00A46037">
            <w:pPr>
              <w:spacing w:before="120" w:after="120"/>
              <w:jc w:val="both"/>
              <w:rPr>
                <w:rFonts w:ascii="Calibri" w:eastAsia="Calibri" w:hAnsi="Calibri" w:cs="Times New Roman"/>
              </w:rPr>
            </w:pPr>
            <w:r w:rsidRPr="00CA0E1F">
              <w:rPr>
                <w:rFonts w:ascii="Calibri" w:hAnsi="Calibri"/>
                <w:b/>
              </w:rPr>
              <w:t>4S63</w:t>
            </w:r>
          </w:p>
        </w:tc>
        <w:tc>
          <w:tcPr>
            <w:tcW w:w="505" w:type="pct"/>
          </w:tcPr>
          <w:p w14:paraId="40D7E3AC" w14:textId="77777777" w:rsidR="00A36972" w:rsidRPr="00CA0E1F" w:rsidRDefault="00A36972" w:rsidP="00A46037">
            <w:pPr>
              <w:spacing w:before="120" w:after="120"/>
              <w:jc w:val="both"/>
              <w:rPr>
                <w:rFonts w:ascii="Calibri" w:eastAsia="Calibri" w:hAnsi="Calibri" w:cs="Times New Roman"/>
              </w:rPr>
            </w:pPr>
            <w:r w:rsidRPr="00CA0E1F">
              <w:rPr>
                <w:rFonts w:ascii="Calibri" w:eastAsia="Calibri" w:hAnsi="Calibri" w:cs="Times New Roman"/>
              </w:rPr>
              <w:t>Regiuni mai puțin dezvoltate</w:t>
            </w:r>
          </w:p>
          <w:p w14:paraId="3546142D" w14:textId="77777777" w:rsidR="00A36972" w:rsidRPr="00CA0E1F" w:rsidRDefault="00A36972" w:rsidP="00A46037">
            <w:pPr>
              <w:spacing w:before="120" w:after="120"/>
              <w:jc w:val="both"/>
              <w:rPr>
                <w:rFonts w:ascii="Calibri" w:eastAsia="Calibri" w:hAnsi="Calibri" w:cs="Times New Roman"/>
              </w:rPr>
            </w:pPr>
          </w:p>
          <w:p w14:paraId="5C80E241" w14:textId="77777777" w:rsidR="00A36972" w:rsidRPr="00CA0E1F" w:rsidRDefault="00A36972" w:rsidP="00A46037">
            <w:pPr>
              <w:spacing w:before="120" w:after="120"/>
              <w:jc w:val="both"/>
              <w:rPr>
                <w:rFonts w:ascii="Calibri" w:eastAsia="Calibri" w:hAnsi="Calibri" w:cs="Times New Roman"/>
                <w:b/>
              </w:rPr>
            </w:pPr>
            <w:r w:rsidRPr="00CA0E1F">
              <w:rPr>
                <w:rFonts w:ascii="Calibri" w:eastAsia="Calibri" w:hAnsi="Calibri" w:cs="Times New Roman"/>
              </w:rPr>
              <w:t>Regiune dezvoltată</w:t>
            </w:r>
          </w:p>
        </w:tc>
        <w:tc>
          <w:tcPr>
            <w:tcW w:w="1170" w:type="pct"/>
          </w:tcPr>
          <w:p w14:paraId="5774C4A2" w14:textId="49A5CC2C" w:rsidR="00A36972" w:rsidRPr="00CA0E1F" w:rsidRDefault="00A36972" w:rsidP="00A46037">
            <w:pPr>
              <w:spacing w:before="120" w:after="120"/>
              <w:jc w:val="both"/>
              <w:rPr>
                <w:rFonts w:ascii="Calibri" w:hAnsi="Calibri"/>
              </w:rPr>
            </w:pPr>
            <w:r w:rsidRPr="00CA0E1F">
              <w:rPr>
                <w:rFonts w:ascii="Calibri" w:hAnsi="Calibri"/>
                <w:b/>
              </w:rPr>
              <w:t>4S63</w:t>
            </w:r>
            <w:r w:rsidRPr="00CA0E1F">
              <w:rPr>
                <w:rFonts w:ascii="Calibri" w:hAnsi="Calibri"/>
              </w:rPr>
              <w:t xml:space="preserve"> Persoane din comunitățile marginalizate aflate în </w:t>
            </w:r>
            <w:r w:rsidR="00CF7056" w:rsidRPr="00CA0E1F">
              <w:rPr>
                <w:rFonts w:ascii="Calibri" w:hAnsi="Calibri"/>
              </w:rPr>
              <w:t>risc de sărăcie sau excluziune socială</w:t>
            </w:r>
            <w:r w:rsidRPr="00CA0E1F">
              <w:rPr>
                <w:rFonts w:ascii="Calibri" w:hAnsi="Calibri"/>
              </w:rPr>
              <w:t xml:space="preserve"> care dobândesc o calificare la încetarea calității de participant</w:t>
            </w:r>
          </w:p>
          <w:p w14:paraId="35A85FB5" w14:textId="41365B8F" w:rsidR="00A36972" w:rsidRPr="00CA0E1F" w:rsidRDefault="00A36972" w:rsidP="00A46037">
            <w:pPr>
              <w:numPr>
                <w:ilvl w:val="0"/>
                <w:numId w:val="87"/>
              </w:numPr>
              <w:spacing w:before="120" w:after="120"/>
              <w:jc w:val="both"/>
              <w:rPr>
                <w:rFonts w:ascii="Calibri" w:hAnsi="Calibri"/>
              </w:rPr>
            </w:pPr>
            <w:r w:rsidRPr="00CA0E1F">
              <w:rPr>
                <w:rFonts w:ascii="Calibri" w:hAnsi="Calibri"/>
                <w:b/>
              </w:rPr>
              <w:t>4S63.2.</w:t>
            </w:r>
            <w:r w:rsidRPr="00CA0E1F">
              <w:rPr>
                <w:rFonts w:ascii="Calibri" w:hAnsi="Calibri"/>
              </w:rPr>
              <w:t xml:space="preserve"> Persoane aflate în </w:t>
            </w:r>
            <w:r w:rsidR="00CF7056" w:rsidRPr="00CA0E1F">
              <w:rPr>
                <w:rFonts w:ascii="Calibri" w:hAnsi="Calibri"/>
              </w:rPr>
              <w:t>risc de sărăcie sau excluziune socială</w:t>
            </w:r>
            <w:r w:rsidRPr="00CA0E1F">
              <w:rPr>
                <w:rFonts w:ascii="Calibri" w:hAnsi="Calibri"/>
              </w:rPr>
              <w:t xml:space="preserve">  din comunitățile marginalizate care dobândesc o calificare la încetarea calității de participant, din care: - </w:t>
            </w:r>
            <w:r w:rsidRPr="00CA0E1F">
              <w:rPr>
                <w:rFonts w:ascii="Calibri" w:hAnsi="Calibri"/>
                <w:b/>
              </w:rPr>
              <w:t>- Din zona rurală și orașe cu o populație de până la 20.000 locuitori</w:t>
            </w:r>
          </w:p>
          <w:p w14:paraId="176C68F7" w14:textId="5D635C08" w:rsidR="00E3367F" w:rsidRPr="00CA0E1F" w:rsidRDefault="00E3367F" w:rsidP="00A46037">
            <w:pPr>
              <w:numPr>
                <w:ilvl w:val="0"/>
                <w:numId w:val="87"/>
              </w:numPr>
              <w:spacing w:before="120" w:after="120"/>
              <w:jc w:val="both"/>
              <w:rPr>
                <w:rFonts w:ascii="Calibri" w:hAnsi="Calibri"/>
              </w:rPr>
            </w:pPr>
            <w:r w:rsidRPr="00CA0E1F">
              <w:rPr>
                <w:rFonts w:ascii="Calibri" w:hAnsi="Calibri"/>
                <w:b/>
              </w:rPr>
              <w:t>4S63.2.1</w:t>
            </w:r>
            <w:r w:rsidRPr="00CA0E1F">
              <w:rPr>
                <w:rFonts w:ascii="Calibri" w:hAnsi="Calibri"/>
              </w:rPr>
              <w:t xml:space="preserve">. Persoane aflate în </w:t>
            </w:r>
            <w:r w:rsidR="00CF7056" w:rsidRPr="00CA0E1F">
              <w:rPr>
                <w:rFonts w:ascii="Calibri" w:hAnsi="Calibri"/>
              </w:rPr>
              <w:t>risc de sărăcie sau excluziune socială</w:t>
            </w:r>
            <w:r w:rsidRPr="00CA0E1F">
              <w:rPr>
                <w:rFonts w:ascii="Calibri" w:hAnsi="Calibri"/>
              </w:rPr>
              <w:t xml:space="preserve">  din comunitățile marginalizate care dobândesc o calificare la încetarea calității de participant, din care: - </w:t>
            </w:r>
            <w:r w:rsidRPr="00CA0E1F">
              <w:rPr>
                <w:rFonts w:ascii="Calibri" w:hAnsi="Calibri"/>
                <w:b/>
              </w:rPr>
              <w:t>din care: - Din zona rurală și orașe cu o populație de până la 20.000 locuitori, din care: Roma</w:t>
            </w:r>
          </w:p>
        </w:tc>
        <w:tc>
          <w:tcPr>
            <w:tcW w:w="579" w:type="pct"/>
          </w:tcPr>
          <w:p w14:paraId="350386C6" w14:textId="77777777" w:rsidR="00A36972" w:rsidRPr="00CA0E1F" w:rsidRDefault="00A94E57" w:rsidP="00A46037">
            <w:pPr>
              <w:spacing w:before="120" w:after="120"/>
              <w:jc w:val="both"/>
              <w:rPr>
                <w:rFonts w:ascii="Calibri" w:eastAsia="Calibri" w:hAnsi="Calibri" w:cs="Times New Roman"/>
              </w:rPr>
            </w:pPr>
            <w:r w:rsidRPr="00CA0E1F">
              <w:rPr>
                <w:rFonts w:ascii="Calibri" w:eastAsia="Calibri" w:hAnsi="Calibri" w:cs="Times New Roman"/>
              </w:rPr>
              <w:t>Ținta minimă pentru indicatorul 4S63 este de</w:t>
            </w:r>
            <w:r w:rsidR="00A36972" w:rsidRPr="00CA0E1F">
              <w:rPr>
                <w:rFonts w:ascii="Calibri" w:eastAsia="Calibri" w:hAnsi="Calibri" w:cs="Times New Roman"/>
              </w:rPr>
              <w:t xml:space="preserve"> 50% din numărul persoanelor care be</w:t>
            </w:r>
            <w:r w:rsidRPr="00CA0E1F">
              <w:rPr>
                <w:rFonts w:ascii="Calibri" w:eastAsia="Calibri" w:hAnsi="Calibri" w:cs="Times New Roman"/>
              </w:rPr>
              <w:t>neficiază de măsuri de ocupare*</w:t>
            </w:r>
          </w:p>
          <w:p w14:paraId="635638DD" w14:textId="77777777" w:rsidR="00A36972" w:rsidRPr="00CA0E1F" w:rsidRDefault="00A36972" w:rsidP="00A46037">
            <w:pPr>
              <w:spacing w:before="120" w:after="120"/>
              <w:jc w:val="both"/>
              <w:rPr>
                <w:rFonts w:ascii="Calibri" w:eastAsia="Calibri" w:hAnsi="Calibri" w:cs="Times New Roman"/>
              </w:rPr>
            </w:pPr>
          </w:p>
        </w:tc>
        <w:tc>
          <w:tcPr>
            <w:tcW w:w="331" w:type="pct"/>
            <w:vMerge w:val="restart"/>
          </w:tcPr>
          <w:p w14:paraId="7DD05571" w14:textId="77777777" w:rsidR="00A36972" w:rsidRPr="00CA0E1F" w:rsidRDefault="00A36972" w:rsidP="00A46037">
            <w:pPr>
              <w:spacing w:before="120" w:after="120"/>
              <w:jc w:val="both"/>
              <w:rPr>
                <w:rFonts w:ascii="Calibri" w:hAnsi="Calibri"/>
              </w:rPr>
            </w:pPr>
            <w:r w:rsidRPr="00CA0E1F">
              <w:rPr>
                <w:rFonts w:ascii="Calibri" w:hAnsi="Calibri"/>
                <w:b/>
              </w:rPr>
              <w:t>4S67</w:t>
            </w:r>
          </w:p>
        </w:tc>
        <w:tc>
          <w:tcPr>
            <w:tcW w:w="414" w:type="pct"/>
            <w:vMerge w:val="restart"/>
          </w:tcPr>
          <w:p w14:paraId="3C6AC41E" w14:textId="77777777" w:rsidR="00A36972" w:rsidRPr="00CA0E1F" w:rsidRDefault="00A36972" w:rsidP="00A46037">
            <w:pPr>
              <w:spacing w:before="120" w:after="120"/>
              <w:jc w:val="both"/>
              <w:rPr>
                <w:rFonts w:ascii="Calibri" w:eastAsia="Calibri" w:hAnsi="Calibri" w:cs="Times New Roman"/>
              </w:rPr>
            </w:pPr>
            <w:r w:rsidRPr="00CA0E1F">
              <w:rPr>
                <w:rFonts w:ascii="Calibri" w:eastAsia="Calibri" w:hAnsi="Calibri" w:cs="Times New Roman"/>
              </w:rPr>
              <w:t>Regiuni mai puțin dezvoltate</w:t>
            </w:r>
          </w:p>
          <w:p w14:paraId="66F2744F" w14:textId="77777777" w:rsidR="00A36972" w:rsidRPr="00CA0E1F" w:rsidRDefault="00A36972" w:rsidP="00A46037">
            <w:pPr>
              <w:spacing w:before="120" w:after="120"/>
              <w:jc w:val="both"/>
              <w:rPr>
                <w:rFonts w:ascii="Calibri" w:eastAsia="Calibri" w:hAnsi="Calibri" w:cs="Times New Roman"/>
              </w:rPr>
            </w:pPr>
          </w:p>
          <w:p w14:paraId="7E64EA7D" w14:textId="77777777" w:rsidR="00A36972" w:rsidRPr="00CA0E1F" w:rsidRDefault="00A36972" w:rsidP="00A46037">
            <w:pPr>
              <w:spacing w:before="120" w:after="120"/>
              <w:jc w:val="both"/>
              <w:rPr>
                <w:rFonts w:ascii="Calibri" w:hAnsi="Calibri"/>
              </w:rPr>
            </w:pPr>
            <w:r w:rsidRPr="00CA0E1F">
              <w:rPr>
                <w:rFonts w:ascii="Calibri" w:eastAsia="Calibri" w:hAnsi="Calibri" w:cs="Times New Roman"/>
              </w:rPr>
              <w:t>Regiune dezvoltată</w:t>
            </w:r>
          </w:p>
        </w:tc>
        <w:tc>
          <w:tcPr>
            <w:tcW w:w="1116" w:type="pct"/>
            <w:vMerge w:val="restart"/>
          </w:tcPr>
          <w:p w14:paraId="0084BDEB" w14:textId="47CE8C00" w:rsidR="00A36972" w:rsidRPr="00CA0E1F" w:rsidRDefault="00A36972" w:rsidP="00A46037">
            <w:pPr>
              <w:spacing w:before="120" w:after="120"/>
              <w:ind w:right="34"/>
              <w:jc w:val="both"/>
              <w:rPr>
                <w:rFonts w:ascii="Calibri" w:hAnsi="Calibri"/>
              </w:rPr>
            </w:pPr>
            <w:r w:rsidRPr="00CA0E1F">
              <w:rPr>
                <w:rFonts w:ascii="Calibri" w:hAnsi="Calibri"/>
                <w:b/>
              </w:rPr>
              <w:t>4S67</w:t>
            </w:r>
            <w:r w:rsidRPr="00CA0E1F">
              <w:rPr>
                <w:rFonts w:ascii="Calibri" w:hAnsi="Calibri"/>
              </w:rPr>
              <w:t xml:space="preserve"> Persoane din comunitățile marginalizate aflate în </w:t>
            </w:r>
            <w:r w:rsidR="00CF7056" w:rsidRPr="00CA0E1F">
              <w:rPr>
                <w:rFonts w:ascii="Calibri" w:hAnsi="Calibri"/>
              </w:rPr>
              <w:t>risc de sărăcie sau excluziune socială</w:t>
            </w:r>
            <w:r w:rsidRPr="00CA0E1F">
              <w:rPr>
                <w:rFonts w:ascii="Calibri" w:hAnsi="Calibri"/>
              </w:rPr>
              <w:t xml:space="preserve"> care beneficiază de servicii integrate</w:t>
            </w:r>
          </w:p>
          <w:p w14:paraId="7F768143" w14:textId="59DDC7D2" w:rsidR="00A36972" w:rsidRPr="00CA0E1F" w:rsidRDefault="00A36972" w:rsidP="00A46037">
            <w:pPr>
              <w:numPr>
                <w:ilvl w:val="0"/>
                <w:numId w:val="88"/>
              </w:numPr>
              <w:spacing w:before="120" w:after="120"/>
              <w:jc w:val="both"/>
              <w:rPr>
                <w:rFonts w:ascii="Calibri" w:hAnsi="Calibri"/>
                <w:b/>
              </w:rPr>
            </w:pPr>
            <w:r w:rsidRPr="00CA0E1F">
              <w:rPr>
                <w:rFonts w:ascii="Calibri" w:hAnsi="Calibri"/>
                <w:b/>
              </w:rPr>
              <w:t xml:space="preserve">4S67.2. </w:t>
            </w:r>
            <w:r w:rsidRPr="00CA0E1F">
              <w:rPr>
                <w:rFonts w:ascii="Calibri" w:hAnsi="Calibri"/>
              </w:rPr>
              <w:t xml:space="preserve">Persoane din comunitățile marginalizate aflate în </w:t>
            </w:r>
            <w:r w:rsidR="00CF7056" w:rsidRPr="00CA0E1F">
              <w:rPr>
                <w:rFonts w:ascii="Calibri" w:hAnsi="Calibri"/>
              </w:rPr>
              <w:t>risc de sărăcie sau excluziune socială</w:t>
            </w:r>
            <w:r w:rsidRPr="00CA0E1F">
              <w:rPr>
                <w:rFonts w:ascii="Calibri" w:hAnsi="Calibri"/>
              </w:rPr>
              <w:t xml:space="preserve"> care beneficiază de servicii integrate, din care: </w:t>
            </w:r>
            <w:r w:rsidRPr="00CA0E1F">
              <w:rPr>
                <w:rFonts w:ascii="Calibri" w:hAnsi="Calibri"/>
                <w:b/>
              </w:rPr>
              <w:t>Din zona rurală și orașe cu o populație de până la 20.000 locuitori</w:t>
            </w:r>
          </w:p>
          <w:p w14:paraId="0049DD95" w14:textId="2C47ABBE" w:rsidR="009A7677" w:rsidRPr="00CA0E1F" w:rsidRDefault="009A7677" w:rsidP="00A46037">
            <w:pPr>
              <w:numPr>
                <w:ilvl w:val="0"/>
                <w:numId w:val="88"/>
              </w:numPr>
              <w:spacing w:before="120" w:after="120"/>
              <w:jc w:val="both"/>
              <w:rPr>
                <w:rFonts w:ascii="Calibri" w:hAnsi="Calibri"/>
                <w:b/>
              </w:rPr>
            </w:pPr>
            <w:r w:rsidRPr="00CA0E1F">
              <w:rPr>
                <w:rFonts w:ascii="Calibri" w:hAnsi="Calibri"/>
                <w:b/>
              </w:rPr>
              <w:t xml:space="preserve">4S67.2.1 </w:t>
            </w:r>
            <w:r w:rsidRPr="00CA0E1F">
              <w:rPr>
                <w:rFonts w:ascii="Calibri" w:hAnsi="Calibri"/>
              </w:rPr>
              <w:t xml:space="preserve">Persoane din comunitățile marginalizate aflate în </w:t>
            </w:r>
            <w:r w:rsidR="00CF7056" w:rsidRPr="00CA0E1F">
              <w:rPr>
                <w:rFonts w:ascii="Calibri" w:hAnsi="Calibri"/>
              </w:rPr>
              <w:t>risc de sărăcie sau excluziune socială</w:t>
            </w:r>
            <w:r w:rsidRPr="00CA0E1F">
              <w:rPr>
                <w:rFonts w:ascii="Calibri" w:hAnsi="Calibri"/>
              </w:rPr>
              <w:t xml:space="preserve"> care beneficiază de servicii integrate, din care: </w:t>
            </w:r>
            <w:r w:rsidRPr="00CA0E1F">
              <w:rPr>
                <w:rFonts w:ascii="Calibri" w:hAnsi="Calibri"/>
                <w:b/>
              </w:rPr>
              <w:t>Din zona rurală și orașe cu o populație de până la 20.000 locuitori, din care: Roma</w:t>
            </w:r>
          </w:p>
          <w:p w14:paraId="2CC64DE9" w14:textId="77777777" w:rsidR="009A7677" w:rsidRPr="00CA0E1F" w:rsidRDefault="009A7677" w:rsidP="00A46037">
            <w:pPr>
              <w:spacing w:before="120" w:after="120"/>
              <w:ind w:left="360"/>
              <w:jc w:val="both"/>
              <w:rPr>
                <w:rFonts w:ascii="Calibri" w:hAnsi="Calibri"/>
                <w:b/>
              </w:rPr>
            </w:pPr>
          </w:p>
          <w:p w14:paraId="4EA7A0A3" w14:textId="77777777" w:rsidR="00A36972" w:rsidRPr="00CA0E1F" w:rsidRDefault="00A36972" w:rsidP="00A46037">
            <w:pPr>
              <w:spacing w:before="120" w:after="120"/>
              <w:jc w:val="both"/>
              <w:rPr>
                <w:rFonts w:ascii="Calibri" w:eastAsia="Calibri" w:hAnsi="Calibri" w:cs="Times New Roman"/>
              </w:rPr>
            </w:pPr>
          </w:p>
          <w:p w14:paraId="0FCA6FE6" w14:textId="77777777" w:rsidR="00A94E57" w:rsidRPr="00CA0E1F" w:rsidRDefault="00A94E57" w:rsidP="00A46037">
            <w:pPr>
              <w:spacing w:before="120" w:after="120"/>
              <w:jc w:val="both"/>
              <w:rPr>
                <w:rFonts w:ascii="Calibri" w:hAnsi="Calibri"/>
              </w:rPr>
            </w:pPr>
            <w:r w:rsidRPr="00CA0E1F">
              <w:rPr>
                <w:rFonts w:ascii="Calibri" w:eastAsia="Calibri" w:hAnsi="Calibri" w:cs="Times New Roman"/>
              </w:rPr>
              <w:t>*</w:t>
            </w:r>
            <w:r w:rsidRPr="00CA0E1F">
              <w:rPr>
                <w:rFonts w:ascii="Calibri" w:eastAsia="Calibri" w:hAnsi="Calibri" w:cs="Times New Roman"/>
                <w:b/>
              </w:rPr>
              <w:t xml:space="preserve"> Este obligatoriu ca minimum 50% din grupul ţintă aferent indicatorului 4S67 să beneficieze de măsuri de ocupare (activităţile  </w:t>
            </w:r>
            <w:r w:rsidR="00C72AC5" w:rsidRPr="00CA0E1F">
              <w:rPr>
                <w:rFonts w:ascii="Calibri" w:eastAsia="Calibri" w:hAnsi="Calibri" w:cs="Times New Roman"/>
                <w:b/>
              </w:rPr>
              <w:t xml:space="preserve">3 </w:t>
            </w:r>
            <w:r w:rsidRPr="00CA0E1F">
              <w:rPr>
                <w:rFonts w:ascii="Calibri" w:eastAsia="Calibri" w:hAnsi="Calibri" w:cs="Times New Roman"/>
                <w:b/>
              </w:rPr>
              <w:t xml:space="preserve">şi </w:t>
            </w:r>
            <w:r w:rsidR="00C72AC5" w:rsidRPr="00CA0E1F">
              <w:rPr>
                <w:rFonts w:ascii="Calibri" w:eastAsia="Calibri" w:hAnsi="Calibri" w:cs="Times New Roman"/>
                <w:b/>
              </w:rPr>
              <w:t>4</w:t>
            </w:r>
            <w:r w:rsidRPr="00CA0E1F">
              <w:rPr>
                <w:rFonts w:ascii="Calibri" w:eastAsia="Calibri" w:hAnsi="Calibri" w:cs="Times New Roman"/>
                <w:b/>
              </w:rPr>
              <w:t xml:space="preserve"> -  secţiunea 1.3. Tipuri de activități sprijinite)</w:t>
            </w:r>
            <w:r w:rsidRPr="00CA0E1F">
              <w:rPr>
                <w:rFonts w:ascii="Calibri" w:eastAsia="Calibri" w:hAnsi="Calibri" w:cs="Times New Roman"/>
              </w:rPr>
              <w:t xml:space="preserve"> </w:t>
            </w:r>
          </w:p>
          <w:p w14:paraId="6433867F" w14:textId="77777777" w:rsidR="00A94E57" w:rsidRPr="00CA0E1F" w:rsidRDefault="00A94E57" w:rsidP="00A46037">
            <w:pPr>
              <w:spacing w:before="120" w:after="120"/>
              <w:jc w:val="both"/>
              <w:rPr>
                <w:rFonts w:ascii="Calibri" w:eastAsia="Calibri" w:hAnsi="Calibri" w:cs="Times New Roman"/>
              </w:rPr>
            </w:pPr>
          </w:p>
        </w:tc>
        <w:tc>
          <w:tcPr>
            <w:tcW w:w="586" w:type="pct"/>
            <w:vMerge w:val="restart"/>
          </w:tcPr>
          <w:p w14:paraId="27BB9BF7" w14:textId="77777777" w:rsidR="00A36972" w:rsidRPr="00CA0E1F" w:rsidRDefault="00A36972" w:rsidP="00A46037">
            <w:pPr>
              <w:spacing w:before="120" w:after="120"/>
              <w:jc w:val="both"/>
              <w:rPr>
                <w:rFonts w:ascii="Calibri" w:eastAsia="Calibri" w:hAnsi="Calibri" w:cs="Times New Roman"/>
                <w:b/>
              </w:rPr>
            </w:pPr>
            <w:r w:rsidRPr="00CA0E1F">
              <w:rPr>
                <w:rFonts w:ascii="Calibri" w:hAnsi="Calibri"/>
              </w:rPr>
              <w:lastRenderedPageBreak/>
              <w:t xml:space="preserve">Pentru indicatorul </w:t>
            </w:r>
            <w:r w:rsidRPr="00CA0E1F">
              <w:rPr>
                <w:rFonts w:ascii="Calibri" w:eastAsia="Calibri" w:hAnsi="Calibri" w:cs="Times New Roman"/>
                <w:b/>
              </w:rPr>
              <w:t>4S67 minimul obligatoriu la nivel de proiect:</w:t>
            </w:r>
          </w:p>
          <w:p w14:paraId="635B26CC" w14:textId="77777777" w:rsidR="00A36972" w:rsidRPr="00CA0E1F" w:rsidRDefault="00A36972" w:rsidP="00A46037">
            <w:pPr>
              <w:numPr>
                <w:ilvl w:val="0"/>
                <w:numId w:val="88"/>
              </w:numPr>
              <w:spacing w:before="120" w:after="120"/>
              <w:jc w:val="both"/>
              <w:rPr>
                <w:rFonts w:ascii="Calibri" w:eastAsia="Calibri" w:hAnsi="Calibri" w:cs="Times New Roman"/>
              </w:rPr>
            </w:pPr>
            <w:r w:rsidRPr="00CA0E1F">
              <w:rPr>
                <w:rFonts w:ascii="Calibri" w:eastAsia="Calibri" w:hAnsi="Calibri" w:cs="Times New Roman"/>
                <w:b/>
              </w:rPr>
              <w:t>Regiuni</w:t>
            </w:r>
            <w:r w:rsidRPr="00CA0E1F">
              <w:rPr>
                <w:rFonts w:ascii="Calibri" w:eastAsia="Calibri" w:hAnsi="Calibri" w:cs="Times New Roman"/>
              </w:rPr>
              <w:t xml:space="preserve"> mai puțin dezvoltate – 2</w:t>
            </w:r>
            <w:r w:rsidR="00F140C9" w:rsidRPr="00CA0E1F">
              <w:rPr>
                <w:rFonts w:ascii="Calibri" w:eastAsia="Calibri" w:hAnsi="Calibri" w:cs="Times New Roman"/>
              </w:rPr>
              <w:t>50</w:t>
            </w:r>
            <w:r w:rsidRPr="00CA0E1F">
              <w:rPr>
                <w:rFonts w:ascii="Calibri" w:eastAsia="Calibri" w:hAnsi="Calibri" w:cs="Times New Roman"/>
              </w:rPr>
              <w:t xml:space="preserve"> persoane</w:t>
            </w:r>
          </w:p>
          <w:p w14:paraId="3AEC58AB" w14:textId="77777777" w:rsidR="00A36972" w:rsidRPr="00CA0E1F" w:rsidRDefault="00A36972" w:rsidP="00A46037">
            <w:pPr>
              <w:spacing w:before="120" w:after="120"/>
              <w:jc w:val="both"/>
              <w:rPr>
                <w:rFonts w:ascii="Calibri" w:eastAsia="Calibri" w:hAnsi="Calibri" w:cs="Times New Roman"/>
              </w:rPr>
            </w:pPr>
          </w:p>
          <w:p w14:paraId="18127BEE" w14:textId="77777777" w:rsidR="00A36972" w:rsidRPr="00CA0E1F" w:rsidRDefault="00A36972" w:rsidP="00A46037">
            <w:pPr>
              <w:numPr>
                <w:ilvl w:val="0"/>
                <w:numId w:val="88"/>
              </w:numPr>
              <w:spacing w:before="120" w:after="120"/>
              <w:jc w:val="both"/>
              <w:rPr>
                <w:rFonts w:ascii="Calibri" w:eastAsia="Calibri" w:hAnsi="Calibri" w:cs="Times New Roman"/>
              </w:rPr>
            </w:pPr>
            <w:r w:rsidRPr="00CA0E1F">
              <w:rPr>
                <w:rFonts w:ascii="Calibri" w:eastAsia="Calibri" w:hAnsi="Calibri" w:cs="Times New Roman"/>
                <w:b/>
              </w:rPr>
              <w:t>Regiune</w:t>
            </w:r>
            <w:r w:rsidRPr="00CA0E1F">
              <w:rPr>
                <w:rFonts w:ascii="Calibri" w:eastAsia="Calibri" w:hAnsi="Calibri" w:cs="Times New Roman"/>
              </w:rPr>
              <w:t xml:space="preserve"> dezvoltată – </w:t>
            </w:r>
            <w:r w:rsidR="00F140C9" w:rsidRPr="00CA0E1F">
              <w:rPr>
                <w:rFonts w:ascii="Calibri" w:eastAsia="Calibri" w:hAnsi="Calibri" w:cs="Times New Roman"/>
              </w:rPr>
              <w:t>25</w:t>
            </w:r>
            <w:r w:rsidRPr="00CA0E1F">
              <w:rPr>
                <w:rFonts w:ascii="Calibri" w:eastAsia="Calibri" w:hAnsi="Calibri" w:cs="Times New Roman"/>
              </w:rPr>
              <w:t>0 persoane</w:t>
            </w:r>
          </w:p>
          <w:p w14:paraId="18290AD7" w14:textId="77777777" w:rsidR="00A36972" w:rsidRPr="00CA0E1F" w:rsidRDefault="00A36972" w:rsidP="00A46037">
            <w:pPr>
              <w:spacing w:before="120" w:after="120"/>
              <w:jc w:val="both"/>
              <w:rPr>
                <w:rFonts w:ascii="Calibri" w:eastAsia="Calibri" w:hAnsi="Calibri" w:cs="Times New Roman"/>
              </w:rPr>
            </w:pPr>
          </w:p>
        </w:tc>
      </w:tr>
      <w:tr w:rsidR="00A15E34" w:rsidRPr="00CA0E1F" w14:paraId="370F6C7C" w14:textId="77777777" w:rsidTr="002548C9">
        <w:tc>
          <w:tcPr>
            <w:tcW w:w="299" w:type="pct"/>
          </w:tcPr>
          <w:p w14:paraId="63F9505F" w14:textId="77777777" w:rsidR="00A36972" w:rsidRPr="00CA0E1F" w:rsidRDefault="00A36972" w:rsidP="00A46037">
            <w:pPr>
              <w:spacing w:before="120" w:after="120"/>
              <w:jc w:val="both"/>
              <w:rPr>
                <w:rFonts w:ascii="Calibri" w:eastAsia="Calibri" w:hAnsi="Calibri" w:cs="Times New Roman"/>
              </w:rPr>
            </w:pPr>
            <w:r w:rsidRPr="00CA0E1F">
              <w:rPr>
                <w:rFonts w:ascii="Calibri" w:hAnsi="Calibri"/>
                <w:b/>
              </w:rPr>
              <w:lastRenderedPageBreak/>
              <w:t>4S64</w:t>
            </w:r>
          </w:p>
        </w:tc>
        <w:tc>
          <w:tcPr>
            <w:tcW w:w="505" w:type="pct"/>
          </w:tcPr>
          <w:p w14:paraId="6E8D36AF" w14:textId="77777777" w:rsidR="00A36972" w:rsidRPr="00CA0E1F" w:rsidRDefault="00A36972" w:rsidP="00A46037">
            <w:pPr>
              <w:spacing w:before="120" w:after="120"/>
              <w:jc w:val="both"/>
              <w:rPr>
                <w:rFonts w:ascii="Calibri" w:eastAsia="Calibri" w:hAnsi="Calibri" w:cs="Times New Roman"/>
              </w:rPr>
            </w:pPr>
            <w:r w:rsidRPr="00CA0E1F">
              <w:rPr>
                <w:rFonts w:ascii="Calibri" w:eastAsia="Calibri" w:hAnsi="Calibri" w:cs="Times New Roman"/>
              </w:rPr>
              <w:t>Regiuni mai puțin dezvoltate</w:t>
            </w:r>
          </w:p>
          <w:p w14:paraId="3A77C02D" w14:textId="77777777" w:rsidR="00A36972" w:rsidRPr="00CA0E1F" w:rsidRDefault="00A36972" w:rsidP="00A46037">
            <w:pPr>
              <w:spacing w:before="120" w:after="120"/>
              <w:jc w:val="both"/>
              <w:rPr>
                <w:rFonts w:ascii="Calibri" w:eastAsia="Calibri" w:hAnsi="Calibri" w:cs="Times New Roman"/>
              </w:rPr>
            </w:pPr>
          </w:p>
          <w:p w14:paraId="1F1447B4" w14:textId="77777777" w:rsidR="00A36972" w:rsidRPr="00CA0E1F" w:rsidRDefault="00A36972" w:rsidP="00A46037">
            <w:pPr>
              <w:spacing w:before="120" w:after="120"/>
              <w:jc w:val="both"/>
              <w:rPr>
                <w:rFonts w:ascii="Calibri" w:eastAsia="Calibri" w:hAnsi="Calibri" w:cs="Times New Roman"/>
                <w:b/>
              </w:rPr>
            </w:pPr>
            <w:r w:rsidRPr="00CA0E1F">
              <w:rPr>
                <w:rFonts w:ascii="Calibri" w:eastAsia="Calibri" w:hAnsi="Calibri" w:cs="Times New Roman"/>
              </w:rPr>
              <w:t>Regiune dezvoltată</w:t>
            </w:r>
          </w:p>
        </w:tc>
        <w:tc>
          <w:tcPr>
            <w:tcW w:w="1170" w:type="pct"/>
          </w:tcPr>
          <w:p w14:paraId="680F978F" w14:textId="54945371" w:rsidR="00A36972" w:rsidRPr="00CA0E1F" w:rsidRDefault="00A36972" w:rsidP="00A46037">
            <w:pPr>
              <w:spacing w:before="120" w:after="120"/>
              <w:jc w:val="both"/>
              <w:rPr>
                <w:rFonts w:ascii="Calibri" w:hAnsi="Calibri"/>
              </w:rPr>
            </w:pPr>
            <w:r w:rsidRPr="00CA0E1F">
              <w:rPr>
                <w:rFonts w:ascii="Calibri" w:hAnsi="Calibri"/>
                <w:b/>
              </w:rPr>
              <w:t>4S64</w:t>
            </w:r>
            <w:r w:rsidRPr="00CA0E1F">
              <w:rPr>
                <w:rFonts w:ascii="Calibri" w:hAnsi="Calibri"/>
              </w:rPr>
              <w:t xml:space="preserve"> Persoane din comunitățile marginalizate aflate în </w:t>
            </w:r>
            <w:r w:rsidR="00CF7056" w:rsidRPr="00CA0E1F">
              <w:rPr>
                <w:rFonts w:ascii="Calibri" w:hAnsi="Calibri"/>
              </w:rPr>
              <w:t>risc de sărăcie sau excluziune socială</w:t>
            </w:r>
            <w:r w:rsidRPr="00CA0E1F">
              <w:rPr>
                <w:rFonts w:ascii="Calibri" w:hAnsi="Calibri"/>
              </w:rPr>
              <w:t xml:space="preserve"> care au un loc de muncă, inclusiv cele care desfășoară o activitate independentă, la încetarea calității de participant</w:t>
            </w:r>
          </w:p>
          <w:p w14:paraId="39363A9E" w14:textId="37A92CC9" w:rsidR="00A36972" w:rsidRPr="00CA0E1F" w:rsidRDefault="00A36972" w:rsidP="00A46037">
            <w:pPr>
              <w:numPr>
                <w:ilvl w:val="0"/>
                <w:numId w:val="87"/>
              </w:numPr>
              <w:spacing w:before="120" w:after="120"/>
              <w:jc w:val="both"/>
              <w:rPr>
                <w:rFonts w:ascii="Calibri" w:hAnsi="Calibri"/>
                <w:b/>
              </w:rPr>
            </w:pPr>
            <w:r w:rsidRPr="00CA0E1F">
              <w:rPr>
                <w:rFonts w:ascii="Calibri" w:hAnsi="Calibri"/>
                <w:b/>
              </w:rPr>
              <w:t xml:space="preserve">4S64.2. </w:t>
            </w:r>
            <w:r w:rsidRPr="00CA0E1F">
              <w:rPr>
                <w:rFonts w:ascii="Calibri" w:hAnsi="Calibri"/>
              </w:rPr>
              <w:t xml:space="preserve">Persoane din comunitățile marginalizate aflate în </w:t>
            </w:r>
            <w:r w:rsidR="00CF7056" w:rsidRPr="00CA0E1F">
              <w:rPr>
                <w:rFonts w:ascii="Calibri" w:hAnsi="Calibri"/>
              </w:rPr>
              <w:t>risc de sărăcie sau excluziune socială</w:t>
            </w:r>
            <w:r w:rsidRPr="00CA0E1F">
              <w:rPr>
                <w:rFonts w:ascii="Calibri" w:hAnsi="Calibri"/>
              </w:rPr>
              <w:t xml:space="preserve"> care au un loc de muncă, inclusiv cele care desfășoară o activitate independentă, la încetarea calității de participant, din care: - </w:t>
            </w:r>
            <w:r w:rsidRPr="00CA0E1F">
              <w:rPr>
                <w:rFonts w:ascii="Calibri" w:hAnsi="Calibri"/>
                <w:b/>
              </w:rPr>
              <w:t>Din zona rurală și orașe cu o populație de până la 20.000 locuitori</w:t>
            </w:r>
          </w:p>
          <w:p w14:paraId="707387ED" w14:textId="7027EA97" w:rsidR="00291F3A" w:rsidRPr="00CA0E1F" w:rsidRDefault="00291F3A" w:rsidP="00A46037">
            <w:pPr>
              <w:numPr>
                <w:ilvl w:val="0"/>
                <w:numId w:val="87"/>
              </w:numPr>
              <w:spacing w:before="120" w:after="120"/>
              <w:jc w:val="both"/>
              <w:rPr>
                <w:rFonts w:ascii="Calibri" w:hAnsi="Calibri"/>
                <w:b/>
              </w:rPr>
            </w:pPr>
            <w:r w:rsidRPr="00CA0E1F">
              <w:rPr>
                <w:rFonts w:ascii="Calibri" w:hAnsi="Calibri"/>
                <w:b/>
              </w:rPr>
              <w:t xml:space="preserve">4S64.2.1. </w:t>
            </w:r>
            <w:r w:rsidRPr="00CA0E1F">
              <w:rPr>
                <w:rFonts w:ascii="Calibri" w:hAnsi="Calibri"/>
              </w:rPr>
              <w:t xml:space="preserve">Persoane din comunitățile marginalizate aflate în </w:t>
            </w:r>
            <w:r w:rsidR="00CF7056" w:rsidRPr="00CA0E1F">
              <w:rPr>
                <w:rFonts w:ascii="Calibri" w:hAnsi="Calibri"/>
              </w:rPr>
              <w:t>risc de sărăcie sau excluziune socială</w:t>
            </w:r>
            <w:r w:rsidRPr="00CA0E1F">
              <w:rPr>
                <w:rFonts w:ascii="Calibri" w:hAnsi="Calibri"/>
              </w:rPr>
              <w:t xml:space="preserve"> care au un loc de muncă, inclusiv cele care desfășoară o activitate independentă, la încetarea calității de participant, din care: - </w:t>
            </w:r>
            <w:r w:rsidRPr="00CA0E1F">
              <w:rPr>
                <w:rFonts w:ascii="Calibri" w:hAnsi="Calibri"/>
                <w:b/>
              </w:rPr>
              <w:t xml:space="preserve">Din zona rurală și orașe </w:t>
            </w:r>
            <w:r w:rsidRPr="00CA0E1F">
              <w:rPr>
                <w:rFonts w:ascii="Calibri" w:hAnsi="Calibri"/>
                <w:b/>
              </w:rPr>
              <w:lastRenderedPageBreak/>
              <w:t>cu o populație de până la 20.000 locuitori, din care: Roma</w:t>
            </w:r>
          </w:p>
        </w:tc>
        <w:tc>
          <w:tcPr>
            <w:tcW w:w="579" w:type="pct"/>
          </w:tcPr>
          <w:p w14:paraId="1B3288B5" w14:textId="77777777" w:rsidR="00A36972" w:rsidRPr="00CA0E1F" w:rsidRDefault="00A94E57" w:rsidP="00A46037">
            <w:pPr>
              <w:spacing w:before="120" w:after="120"/>
              <w:jc w:val="both"/>
              <w:rPr>
                <w:rFonts w:ascii="Calibri" w:eastAsia="Calibri" w:hAnsi="Calibri" w:cs="Times New Roman"/>
              </w:rPr>
            </w:pPr>
            <w:r w:rsidRPr="00CA0E1F">
              <w:rPr>
                <w:rFonts w:ascii="Calibri" w:eastAsia="Calibri" w:hAnsi="Calibri" w:cs="Times New Roman"/>
              </w:rPr>
              <w:lastRenderedPageBreak/>
              <w:t xml:space="preserve">Ținta minimă pentru indicatorul </w:t>
            </w:r>
            <w:r w:rsidR="00CC4FBD" w:rsidRPr="00CA0E1F">
              <w:rPr>
                <w:rFonts w:ascii="Calibri" w:eastAsia="Calibri" w:hAnsi="Calibri" w:cs="Times New Roman"/>
              </w:rPr>
              <w:t xml:space="preserve">4S64 este de </w:t>
            </w:r>
            <w:r w:rsidR="00A36972" w:rsidRPr="00CA0E1F">
              <w:rPr>
                <w:rFonts w:ascii="Calibri" w:eastAsia="Calibri" w:hAnsi="Calibri" w:cs="Times New Roman"/>
              </w:rPr>
              <w:t xml:space="preserve">25% din numărul persoanelor care </w:t>
            </w:r>
            <w:r w:rsidR="00CC4FBD" w:rsidRPr="00CA0E1F">
              <w:rPr>
                <w:rFonts w:ascii="Calibri" w:eastAsia="Calibri" w:hAnsi="Calibri" w:cs="Times New Roman"/>
              </w:rPr>
              <w:t>beneficiază de măsuri de ocupare*</w:t>
            </w:r>
          </w:p>
          <w:p w14:paraId="7CB35A19" w14:textId="77777777" w:rsidR="00A36972" w:rsidRPr="00CA0E1F" w:rsidRDefault="00A36972" w:rsidP="00A46037">
            <w:pPr>
              <w:spacing w:before="120" w:after="120"/>
              <w:jc w:val="both"/>
              <w:rPr>
                <w:rFonts w:ascii="Calibri" w:eastAsia="Calibri" w:hAnsi="Calibri" w:cs="Times New Roman"/>
              </w:rPr>
            </w:pPr>
          </w:p>
        </w:tc>
        <w:tc>
          <w:tcPr>
            <w:tcW w:w="331" w:type="pct"/>
            <w:vMerge/>
          </w:tcPr>
          <w:p w14:paraId="079462D4" w14:textId="77777777" w:rsidR="00A36972" w:rsidRPr="00CA0E1F" w:rsidRDefault="00A36972" w:rsidP="00A46037">
            <w:pPr>
              <w:spacing w:before="120" w:after="120"/>
              <w:jc w:val="both"/>
              <w:rPr>
                <w:rFonts w:ascii="Calibri" w:hAnsi="Calibri"/>
              </w:rPr>
            </w:pPr>
          </w:p>
        </w:tc>
        <w:tc>
          <w:tcPr>
            <w:tcW w:w="414" w:type="pct"/>
            <w:vMerge/>
          </w:tcPr>
          <w:p w14:paraId="62A0084D" w14:textId="77777777" w:rsidR="00A36972" w:rsidRPr="00CA0E1F" w:rsidRDefault="00A36972" w:rsidP="00A46037">
            <w:pPr>
              <w:spacing w:before="120" w:after="120"/>
              <w:jc w:val="both"/>
              <w:rPr>
                <w:rFonts w:ascii="Calibri" w:hAnsi="Calibri"/>
              </w:rPr>
            </w:pPr>
          </w:p>
        </w:tc>
        <w:tc>
          <w:tcPr>
            <w:tcW w:w="1116" w:type="pct"/>
            <w:vMerge/>
          </w:tcPr>
          <w:p w14:paraId="306B4F09" w14:textId="77777777" w:rsidR="00A36972" w:rsidRPr="00CA0E1F" w:rsidRDefault="00A36972" w:rsidP="00A46037">
            <w:pPr>
              <w:spacing w:before="120" w:after="120"/>
              <w:jc w:val="both"/>
              <w:rPr>
                <w:rFonts w:ascii="Calibri" w:hAnsi="Calibri"/>
              </w:rPr>
            </w:pPr>
          </w:p>
        </w:tc>
        <w:tc>
          <w:tcPr>
            <w:tcW w:w="586" w:type="pct"/>
            <w:vMerge/>
          </w:tcPr>
          <w:p w14:paraId="1FC3D6AD" w14:textId="77777777" w:rsidR="00A36972" w:rsidRPr="00CA0E1F" w:rsidRDefault="00A36972" w:rsidP="00A46037">
            <w:pPr>
              <w:spacing w:before="120" w:after="120"/>
              <w:jc w:val="both"/>
              <w:rPr>
                <w:rFonts w:ascii="Calibri" w:hAnsi="Calibri"/>
              </w:rPr>
            </w:pPr>
          </w:p>
        </w:tc>
      </w:tr>
    </w:tbl>
    <w:p w14:paraId="65C1AF61" w14:textId="77777777" w:rsidR="006F53AC" w:rsidRPr="00CA0E1F" w:rsidRDefault="00CB6EB0" w:rsidP="00A46037">
      <w:pPr>
        <w:jc w:val="both"/>
        <w:rPr>
          <w:rFonts w:ascii="Calibri" w:eastAsia="Times New Roman" w:hAnsi="Calibri" w:cs="font202"/>
          <w:b/>
          <w:bCs/>
          <w:lang w:eastAsia="ar-SA"/>
        </w:rPr>
      </w:pPr>
      <w:r w:rsidRPr="00CA0E1F">
        <w:rPr>
          <w:rFonts w:ascii="Calibri" w:hAnsi="Calibri"/>
          <w:b/>
        </w:rPr>
        <w:lastRenderedPageBreak/>
        <w:t xml:space="preserve">NB </w:t>
      </w:r>
      <w:r w:rsidR="006F53AC" w:rsidRPr="00CA0E1F">
        <w:rPr>
          <w:rFonts w:ascii="Calibri" w:hAnsi="Calibri"/>
          <w:b/>
        </w:rPr>
        <w:t>vezi Anexa 2</w:t>
      </w:r>
      <w:r w:rsidRPr="00CA0E1F">
        <w:rPr>
          <w:rFonts w:ascii="Calibri" w:hAnsi="Calibri"/>
          <w:b/>
        </w:rPr>
        <w:t>:</w:t>
      </w:r>
      <w:r w:rsidR="006F53AC" w:rsidRPr="00CA0E1F">
        <w:rPr>
          <w:rFonts w:ascii="Calibri" w:hAnsi="Calibri"/>
          <w:b/>
        </w:rPr>
        <w:t xml:space="preserve"> Definițiile indicatorilor de rezultat și realizare</w:t>
      </w:r>
    </w:p>
    <w:p w14:paraId="52721060" w14:textId="77777777" w:rsidR="007E4D44" w:rsidRPr="00CA0E1F" w:rsidRDefault="007E4D44" w:rsidP="00A46037">
      <w:pPr>
        <w:spacing w:before="120" w:after="120" w:line="240" w:lineRule="auto"/>
        <w:jc w:val="both"/>
        <w:rPr>
          <w:rFonts w:ascii="Calibri" w:eastAsia="Calibri" w:hAnsi="Calibri" w:cs="Times New Roman"/>
          <w:b/>
        </w:rPr>
      </w:pPr>
      <w:r w:rsidRPr="00CA0E1F">
        <w:rPr>
          <w:rFonts w:ascii="Calibri" w:eastAsia="Calibri" w:hAnsi="Calibri" w:cs="Times New Roman"/>
          <w:b/>
        </w:rPr>
        <w:t>Fiecare propunere de proiect trebuie să aibă în vedere următoarele minime obligatorii:</w:t>
      </w:r>
    </w:p>
    <w:p w14:paraId="7CEB218A" w14:textId="465F9F50" w:rsidR="007E4D44" w:rsidRPr="00CA0E1F" w:rsidRDefault="007E4D44" w:rsidP="00A46037">
      <w:pPr>
        <w:spacing w:before="120" w:after="120" w:line="240" w:lineRule="auto"/>
        <w:jc w:val="both"/>
        <w:rPr>
          <w:rFonts w:ascii="Calibri" w:eastAsia="Calibri" w:hAnsi="Calibri" w:cs="Times New Roman"/>
          <w:b/>
        </w:rPr>
      </w:pPr>
      <w:r w:rsidRPr="00CA0E1F">
        <w:rPr>
          <w:rFonts w:ascii="Calibri" w:eastAsia="Calibri" w:hAnsi="Calibri" w:cs="Times New Roman"/>
          <w:b/>
        </w:rPr>
        <w:t xml:space="preserve">A) Pentru grupul ţintă: </w:t>
      </w:r>
      <w:r w:rsidRPr="00CA0E1F">
        <w:rPr>
          <w:rFonts w:ascii="Calibri" w:hAnsi="Calibri" w:cs="Calibri"/>
          <w:b/>
        </w:rPr>
        <w:t>Persoanele din comunită</w:t>
      </w:r>
      <w:r w:rsidRPr="00CA0E1F">
        <w:rPr>
          <w:rFonts w:ascii="Calibri" w:hAnsi="Calibri" w:cs="Times New Roman"/>
          <w:b/>
        </w:rPr>
        <w:t>ț</w:t>
      </w:r>
      <w:r w:rsidRPr="00CA0E1F">
        <w:rPr>
          <w:rFonts w:ascii="Calibri" w:hAnsi="Calibri" w:cs="Calibri"/>
          <w:b/>
        </w:rPr>
        <w:t xml:space="preserve">ile marginalizate aflate în </w:t>
      </w:r>
      <w:r w:rsidR="00CF7056" w:rsidRPr="00CA0E1F">
        <w:rPr>
          <w:rFonts w:ascii="Calibri" w:hAnsi="Calibri" w:cs="Calibri"/>
          <w:b/>
        </w:rPr>
        <w:t>risc de sărăcie sau excluziune socială</w:t>
      </w:r>
    </w:p>
    <w:p w14:paraId="6372B633" w14:textId="5D6F8EA9" w:rsidR="00260D8C" w:rsidRPr="00CA0E1F" w:rsidRDefault="002F3EC7" w:rsidP="00A46037">
      <w:pPr>
        <w:numPr>
          <w:ilvl w:val="0"/>
          <w:numId w:val="8"/>
        </w:numPr>
        <w:spacing w:before="120" w:after="120" w:line="240" w:lineRule="auto"/>
        <w:jc w:val="both"/>
        <w:rPr>
          <w:rFonts w:ascii="Calibri" w:eastAsia="Calibri" w:hAnsi="Calibri" w:cs="Times New Roman"/>
          <w:i/>
        </w:rPr>
      </w:pPr>
      <w:r w:rsidRPr="00CA0E1F">
        <w:rPr>
          <w:rFonts w:ascii="Calibri" w:eastAsia="Calibri" w:hAnsi="Calibri" w:cs="Times New Roman"/>
        </w:rPr>
        <w:t xml:space="preserve">Pentru proiectele implementate în </w:t>
      </w:r>
      <w:r w:rsidRPr="00CA0E1F">
        <w:rPr>
          <w:rFonts w:ascii="Calibri" w:eastAsia="Calibri" w:hAnsi="Calibri" w:cs="Times New Roman"/>
          <w:b/>
        </w:rPr>
        <w:t>regiunile mai puțin dezvoltate</w:t>
      </w:r>
      <w:r w:rsidRPr="00CA0E1F">
        <w:rPr>
          <w:rFonts w:ascii="Calibri" w:eastAsia="Calibri" w:hAnsi="Calibri" w:cs="Times New Roman"/>
        </w:rPr>
        <w:t xml:space="preserve">, </w:t>
      </w:r>
      <w:r w:rsidR="006D4430" w:rsidRPr="00CA0E1F">
        <w:rPr>
          <w:rFonts w:ascii="Calibri" w:eastAsia="Calibri" w:hAnsi="Calibri" w:cs="Times New Roman"/>
          <w:b/>
        </w:rPr>
        <w:t xml:space="preserve">minimul obligatoriu pentru </w:t>
      </w:r>
      <w:r w:rsidR="006D4430" w:rsidRPr="00CA0E1F">
        <w:rPr>
          <w:rFonts w:ascii="Calibri" w:eastAsia="Calibri" w:hAnsi="Calibri" w:cs="Times New Roman"/>
        </w:rPr>
        <w:t xml:space="preserve">indicatorul de realizare </w:t>
      </w:r>
      <w:r w:rsidR="006D4430" w:rsidRPr="00CA0E1F">
        <w:rPr>
          <w:rFonts w:ascii="Calibri" w:hAnsi="Calibri" w:cs="Times New Roman"/>
          <w:b/>
        </w:rPr>
        <w:t>4S</w:t>
      </w:r>
      <w:r w:rsidR="00A05D2D" w:rsidRPr="00CA0E1F">
        <w:rPr>
          <w:rFonts w:ascii="Calibri" w:hAnsi="Calibri" w:cs="Times New Roman"/>
          <w:b/>
        </w:rPr>
        <w:t>67</w:t>
      </w:r>
      <w:r w:rsidR="00A235EB" w:rsidRPr="00CA0E1F">
        <w:rPr>
          <w:rFonts w:ascii="Calibri" w:eastAsia="Calibri" w:hAnsi="Calibri" w:cs="Times New Roman"/>
          <w:b/>
        </w:rPr>
        <w:t>/4S67.2</w:t>
      </w:r>
      <w:r w:rsidR="006D4430" w:rsidRPr="00CA0E1F">
        <w:rPr>
          <w:rFonts w:ascii="Calibri" w:eastAsia="Calibri" w:hAnsi="Calibri" w:cs="Times New Roman"/>
        </w:rPr>
        <w:t xml:space="preserve"> </w:t>
      </w:r>
      <w:r w:rsidR="00A05D2D" w:rsidRPr="00CA0E1F">
        <w:rPr>
          <w:rFonts w:ascii="Calibri" w:eastAsia="Calibri" w:hAnsi="Calibri" w:cs="Times New Roman"/>
          <w:i/>
        </w:rPr>
        <w:t xml:space="preserve">Persoane din comunitățile marginalizate aflate în </w:t>
      </w:r>
      <w:r w:rsidR="00CF7056" w:rsidRPr="00CA0E1F">
        <w:rPr>
          <w:rFonts w:ascii="Calibri" w:eastAsia="Calibri" w:hAnsi="Calibri" w:cs="Times New Roman"/>
          <w:i/>
        </w:rPr>
        <w:t>risc de sărăcie sau excluziune socială</w:t>
      </w:r>
      <w:r w:rsidR="00A05D2D" w:rsidRPr="00CA0E1F">
        <w:rPr>
          <w:rFonts w:ascii="Calibri" w:eastAsia="Calibri" w:hAnsi="Calibri" w:cs="Times New Roman"/>
          <w:i/>
        </w:rPr>
        <w:t xml:space="preserve"> care beneficiază de servicii integrate</w:t>
      </w:r>
      <w:r w:rsidR="00A05D2D" w:rsidRPr="00CA0E1F" w:rsidDel="00A05D2D">
        <w:rPr>
          <w:rFonts w:ascii="Calibri" w:eastAsia="Calibri" w:hAnsi="Calibri" w:cs="Times New Roman"/>
          <w:i/>
        </w:rPr>
        <w:t xml:space="preserve"> </w:t>
      </w:r>
      <w:r w:rsidRPr="00CA0E1F">
        <w:rPr>
          <w:rFonts w:ascii="Calibri" w:eastAsia="Calibri" w:hAnsi="Calibri" w:cs="Times New Roman"/>
        </w:rPr>
        <w:t xml:space="preserve">este </w:t>
      </w:r>
      <w:r w:rsidR="006D4430" w:rsidRPr="00CA0E1F">
        <w:rPr>
          <w:rFonts w:ascii="Calibri" w:eastAsia="Calibri" w:hAnsi="Calibri" w:cs="Times New Roman"/>
        </w:rPr>
        <w:t>de</w:t>
      </w:r>
      <w:r w:rsidR="006D4430" w:rsidRPr="00CA0E1F">
        <w:rPr>
          <w:rFonts w:ascii="Calibri" w:eastAsia="Calibri" w:hAnsi="Calibri" w:cs="Times New Roman"/>
          <w:b/>
        </w:rPr>
        <w:t xml:space="preserve"> </w:t>
      </w:r>
      <w:r w:rsidR="00CB6EB0" w:rsidRPr="00CA0E1F">
        <w:rPr>
          <w:rFonts w:ascii="Calibri" w:eastAsia="Calibri" w:hAnsi="Calibri" w:cs="Times New Roman"/>
          <w:b/>
        </w:rPr>
        <w:t>2</w:t>
      </w:r>
      <w:r w:rsidR="00F140C9" w:rsidRPr="00CA0E1F">
        <w:rPr>
          <w:rFonts w:ascii="Calibri" w:eastAsia="Calibri" w:hAnsi="Calibri" w:cs="Times New Roman"/>
          <w:b/>
        </w:rPr>
        <w:t>5</w:t>
      </w:r>
      <w:r w:rsidRPr="00CA0E1F">
        <w:rPr>
          <w:rFonts w:ascii="Calibri" w:eastAsia="Calibri" w:hAnsi="Calibri" w:cs="Times New Roman"/>
          <w:b/>
        </w:rPr>
        <w:t>0 persoane</w:t>
      </w:r>
      <w:r w:rsidR="00A05D2D" w:rsidRPr="00CA0E1F">
        <w:rPr>
          <w:rFonts w:ascii="Calibri" w:eastAsia="Calibri" w:hAnsi="Calibri" w:cs="Times New Roman"/>
          <w:b/>
        </w:rPr>
        <w:t xml:space="preserve"> </w:t>
      </w:r>
      <w:r w:rsidR="00260D8C" w:rsidRPr="00CA0E1F">
        <w:rPr>
          <w:rFonts w:ascii="Calibri" w:eastAsia="Calibri" w:hAnsi="Calibri" w:cs="Times New Roman"/>
          <w:i/>
        </w:rPr>
        <w:t>(criteriu de eligibilitate)</w:t>
      </w:r>
    </w:p>
    <w:p w14:paraId="42C4A129" w14:textId="1BC0D7FE" w:rsidR="00AD19BD" w:rsidRPr="00CA0E1F" w:rsidRDefault="002F3EC7" w:rsidP="00A46037">
      <w:pPr>
        <w:numPr>
          <w:ilvl w:val="0"/>
          <w:numId w:val="8"/>
        </w:numPr>
        <w:spacing w:before="120" w:after="120" w:line="240" w:lineRule="auto"/>
        <w:jc w:val="both"/>
        <w:rPr>
          <w:rFonts w:ascii="Calibri" w:eastAsia="Calibri" w:hAnsi="Calibri" w:cs="Times New Roman"/>
          <w:i/>
        </w:rPr>
      </w:pPr>
      <w:r w:rsidRPr="00CA0E1F">
        <w:rPr>
          <w:rFonts w:ascii="Calibri" w:eastAsia="Calibri" w:hAnsi="Calibri" w:cs="Times New Roman"/>
        </w:rPr>
        <w:t xml:space="preserve">Pentru proiectele implementate în </w:t>
      </w:r>
      <w:r w:rsidRPr="00CA0E1F">
        <w:rPr>
          <w:rFonts w:ascii="Calibri" w:eastAsia="Calibri" w:hAnsi="Calibri" w:cs="Times New Roman"/>
          <w:b/>
        </w:rPr>
        <w:t>regiunea dezvoltată</w:t>
      </w:r>
      <w:r w:rsidRPr="00CA0E1F">
        <w:rPr>
          <w:rFonts w:ascii="Calibri" w:eastAsia="Calibri" w:hAnsi="Calibri" w:cs="Times New Roman"/>
        </w:rPr>
        <w:t xml:space="preserve"> (București-Ilfov), </w:t>
      </w:r>
      <w:r w:rsidRPr="00CA0E1F">
        <w:rPr>
          <w:rFonts w:ascii="Calibri" w:eastAsia="Calibri" w:hAnsi="Calibri" w:cs="Times New Roman"/>
          <w:b/>
        </w:rPr>
        <w:t>minim</w:t>
      </w:r>
      <w:r w:rsidR="006D4430" w:rsidRPr="00CA0E1F">
        <w:rPr>
          <w:rFonts w:ascii="Calibri" w:eastAsia="Calibri" w:hAnsi="Calibri" w:cs="Times New Roman"/>
          <w:b/>
        </w:rPr>
        <w:t>ul</w:t>
      </w:r>
      <w:r w:rsidRPr="00CA0E1F">
        <w:rPr>
          <w:rFonts w:ascii="Calibri" w:eastAsia="Calibri" w:hAnsi="Calibri" w:cs="Times New Roman"/>
          <w:b/>
        </w:rPr>
        <w:t xml:space="preserve"> obligatoriu</w:t>
      </w:r>
      <w:r w:rsidRPr="00CA0E1F">
        <w:rPr>
          <w:rFonts w:ascii="Calibri" w:eastAsia="Calibri" w:hAnsi="Calibri" w:cs="Times New Roman"/>
        </w:rPr>
        <w:t xml:space="preserve"> </w:t>
      </w:r>
      <w:r w:rsidR="006D4430" w:rsidRPr="00CA0E1F">
        <w:rPr>
          <w:rFonts w:ascii="Calibri" w:eastAsia="Calibri" w:hAnsi="Calibri" w:cs="Times New Roman"/>
        </w:rPr>
        <w:t xml:space="preserve">indicatorul de realizare </w:t>
      </w:r>
      <w:r w:rsidR="00A05D2D" w:rsidRPr="00CA0E1F">
        <w:rPr>
          <w:rFonts w:ascii="Calibri" w:hAnsi="Calibri" w:cs="Times New Roman"/>
        </w:rPr>
        <w:t>4S67</w:t>
      </w:r>
      <w:r w:rsidR="00A235EB" w:rsidRPr="00CA0E1F">
        <w:rPr>
          <w:rFonts w:ascii="Calibri" w:hAnsi="Calibri" w:cs="Times New Roman"/>
        </w:rPr>
        <w:t>/</w:t>
      </w:r>
      <w:r w:rsidR="00A235EB" w:rsidRPr="00CA0E1F">
        <w:rPr>
          <w:rFonts w:ascii="Calibri" w:eastAsia="Calibri" w:hAnsi="Calibri" w:cs="Times New Roman"/>
          <w:b/>
        </w:rPr>
        <w:t>4S67.2</w:t>
      </w:r>
      <w:r w:rsidR="006D4430" w:rsidRPr="00CA0E1F">
        <w:rPr>
          <w:rFonts w:ascii="Calibri" w:hAnsi="Calibri" w:cs="Times New Roman"/>
        </w:rPr>
        <w:t xml:space="preserve"> </w:t>
      </w:r>
      <w:r w:rsidR="00A05D2D" w:rsidRPr="00CA0E1F">
        <w:rPr>
          <w:rFonts w:ascii="Calibri" w:eastAsia="Calibri" w:hAnsi="Calibri" w:cs="Times New Roman"/>
          <w:i/>
        </w:rPr>
        <w:t xml:space="preserve">Persoane din comunitățile marginalizate aflate în </w:t>
      </w:r>
      <w:r w:rsidR="00CF7056" w:rsidRPr="00CA0E1F">
        <w:rPr>
          <w:rFonts w:ascii="Calibri" w:eastAsia="Calibri" w:hAnsi="Calibri" w:cs="Times New Roman"/>
          <w:i/>
        </w:rPr>
        <w:t>risc de sărăcie sau excluziune socială</w:t>
      </w:r>
      <w:r w:rsidR="00A05D2D" w:rsidRPr="00CA0E1F">
        <w:rPr>
          <w:rFonts w:ascii="Calibri" w:eastAsia="Calibri" w:hAnsi="Calibri" w:cs="Times New Roman"/>
          <w:i/>
        </w:rPr>
        <w:t xml:space="preserve"> care beneficiază de servicii integrate</w:t>
      </w:r>
      <w:r w:rsidR="00A05D2D" w:rsidRPr="00CA0E1F" w:rsidDel="00A05D2D">
        <w:rPr>
          <w:rFonts w:ascii="Calibri" w:eastAsia="Calibri" w:hAnsi="Calibri" w:cs="Times New Roman"/>
          <w:i/>
        </w:rPr>
        <w:t xml:space="preserve"> </w:t>
      </w:r>
      <w:r w:rsidR="00AD19BD" w:rsidRPr="00CA0E1F">
        <w:rPr>
          <w:rFonts w:ascii="Calibri" w:eastAsia="Calibri" w:hAnsi="Calibri" w:cs="Times New Roman"/>
        </w:rPr>
        <w:t xml:space="preserve">este de </w:t>
      </w:r>
      <w:r w:rsidR="00F140C9" w:rsidRPr="00CA0E1F">
        <w:rPr>
          <w:rFonts w:ascii="Calibri" w:eastAsia="Calibri" w:hAnsi="Calibri" w:cs="Times New Roman"/>
          <w:b/>
        </w:rPr>
        <w:t>25</w:t>
      </w:r>
      <w:r w:rsidR="00AD19BD" w:rsidRPr="00CA0E1F">
        <w:rPr>
          <w:rFonts w:ascii="Calibri" w:eastAsia="Calibri" w:hAnsi="Calibri" w:cs="Times New Roman"/>
          <w:b/>
        </w:rPr>
        <w:t>0</w:t>
      </w:r>
      <w:r w:rsidR="00A05D2D" w:rsidRPr="00CA0E1F">
        <w:rPr>
          <w:rFonts w:ascii="Calibri" w:eastAsia="Calibri" w:hAnsi="Calibri" w:cs="Times New Roman"/>
          <w:b/>
        </w:rPr>
        <w:t xml:space="preserve"> persoane</w:t>
      </w:r>
      <w:r w:rsidR="00A05D2D" w:rsidRPr="00CA0E1F">
        <w:rPr>
          <w:rFonts w:ascii="Calibri" w:eastAsia="Calibri" w:hAnsi="Calibri" w:cs="Times New Roman"/>
        </w:rPr>
        <w:t xml:space="preserve"> </w:t>
      </w:r>
      <w:r w:rsidR="00AD19BD" w:rsidRPr="00CA0E1F">
        <w:rPr>
          <w:rFonts w:ascii="Calibri" w:eastAsia="Calibri" w:hAnsi="Calibri" w:cs="Times New Roman"/>
          <w:i/>
        </w:rPr>
        <w:t>(criteriu de eligibilitate)</w:t>
      </w:r>
    </w:p>
    <w:p w14:paraId="0C678B8C" w14:textId="639F28A2" w:rsidR="00CB6EB0" w:rsidRPr="00CA0E1F" w:rsidRDefault="00CB6EB0" w:rsidP="00A46037">
      <w:pPr>
        <w:spacing w:before="120" w:after="120" w:line="240" w:lineRule="auto"/>
        <w:jc w:val="both"/>
        <w:rPr>
          <w:rFonts w:ascii="Calibri" w:eastAsia="Calibri" w:hAnsi="Calibri" w:cs="Times New Roman"/>
        </w:rPr>
      </w:pPr>
      <w:r w:rsidRPr="00CA0E1F">
        <w:rPr>
          <w:rFonts w:ascii="Calibri" w:eastAsia="Calibri" w:hAnsi="Calibri" w:cs="Times New Roman"/>
        </w:rPr>
        <w:t xml:space="preserve">Având în vedere formularea indicatorului de realizare </w:t>
      </w:r>
      <w:r w:rsidRPr="00CA0E1F">
        <w:rPr>
          <w:rFonts w:ascii="Calibri" w:eastAsia="Calibri" w:hAnsi="Calibri" w:cs="Times New Roman"/>
          <w:b/>
        </w:rPr>
        <w:t>4S67/ 4S67.2</w:t>
      </w:r>
      <w:r w:rsidRPr="00CA0E1F">
        <w:rPr>
          <w:rFonts w:ascii="Calibri" w:hAnsi="Calibri" w:cs="Times New Roman"/>
        </w:rPr>
        <w:t xml:space="preserve"> </w:t>
      </w:r>
      <w:r w:rsidRPr="00CA0E1F">
        <w:rPr>
          <w:rFonts w:ascii="Calibri" w:eastAsia="Calibri" w:hAnsi="Calibri" w:cs="Times New Roman"/>
        </w:rPr>
        <w:t xml:space="preserve"> </w:t>
      </w:r>
      <w:r w:rsidRPr="00CA0E1F">
        <w:rPr>
          <w:rFonts w:ascii="Calibri" w:eastAsia="Calibri" w:hAnsi="Calibri" w:cs="Times New Roman"/>
          <w:b/>
        </w:rPr>
        <w:t xml:space="preserve">este necesar ca fiecare membru al grupului țintă din categoria </w:t>
      </w:r>
      <w:r w:rsidRPr="00CA0E1F">
        <w:rPr>
          <w:rFonts w:ascii="Calibri" w:eastAsia="Calibri" w:hAnsi="Calibri" w:cs="Times New Roman"/>
          <w:b/>
          <w:i/>
        </w:rPr>
        <w:t xml:space="preserve">persoane din comunitățile marginalizate aflate în </w:t>
      </w:r>
      <w:r w:rsidR="00CF7056" w:rsidRPr="00CA0E1F">
        <w:rPr>
          <w:rFonts w:ascii="Calibri" w:eastAsia="Calibri" w:hAnsi="Calibri" w:cs="Times New Roman"/>
          <w:b/>
          <w:i/>
        </w:rPr>
        <w:t>risc de sărăcie sau excluziune socială</w:t>
      </w:r>
      <w:r w:rsidRPr="00CA0E1F">
        <w:rPr>
          <w:rFonts w:ascii="Calibri" w:eastAsia="Calibri" w:hAnsi="Calibri" w:cs="Times New Roman"/>
          <w:b/>
          <w:i/>
        </w:rPr>
        <w:t xml:space="preserve"> </w:t>
      </w:r>
      <w:r w:rsidRPr="00CA0E1F">
        <w:rPr>
          <w:rFonts w:ascii="Calibri" w:eastAsia="Calibri" w:hAnsi="Calibri" w:cs="Times New Roman"/>
          <w:b/>
        </w:rPr>
        <w:t>să beneficieze de servicii integrate</w:t>
      </w:r>
      <w:r w:rsidRPr="00CA0E1F">
        <w:rPr>
          <w:rFonts w:ascii="Calibri" w:eastAsia="Calibri" w:hAnsi="Calibri" w:cs="Times New Roman"/>
        </w:rPr>
        <w:t xml:space="preserve">. </w:t>
      </w:r>
    </w:p>
    <w:p w14:paraId="7B6131AD" w14:textId="77777777" w:rsidR="00F140C9" w:rsidRPr="00CA0E1F" w:rsidRDefault="00F140C9" w:rsidP="00A46037">
      <w:pPr>
        <w:numPr>
          <w:ilvl w:val="0"/>
          <w:numId w:val="90"/>
        </w:numPr>
        <w:spacing w:before="120" w:after="120" w:line="240" w:lineRule="auto"/>
        <w:jc w:val="both"/>
        <w:rPr>
          <w:rFonts w:ascii="Calibri" w:eastAsia="Calibri" w:hAnsi="Calibri" w:cs="Times New Roman"/>
        </w:rPr>
      </w:pPr>
      <w:r w:rsidRPr="00CA0E1F">
        <w:rPr>
          <w:rFonts w:ascii="Calibri" w:eastAsia="Calibri" w:hAnsi="Calibri" w:cs="Times New Roman"/>
        </w:rPr>
        <w:t>servicii (sociale/ medicale/ medico-</w:t>
      </w:r>
      <w:r w:rsidRPr="00CA0E1F" w:rsidDel="005623FE">
        <w:rPr>
          <w:rFonts w:ascii="Calibri" w:eastAsia="Calibri" w:hAnsi="Calibri" w:cs="Times New Roman"/>
        </w:rPr>
        <w:t xml:space="preserve"> </w:t>
      </w:r>
      <w:r w:rsidRPr="00CA0E1F">
        <w:rPr>
          <w:rFonts w:ascii="Calibri" w:eastAsia="Calibri" w:hAnsi="Calibri" w:cs="Times New Roman"/>
        </w:rPr>
        <w:t>sociale) activitatea 1 -</w:t>
      </w:r>
      <w:r w:rsidR="00623EF4" w:rsidRPr="00CA0E1F">
        <w:rPr>
          <w:rFonts w:ascii="Calibri" w:eastAsia="Calibri" w:hAnsi="Calibri" w:cs="Times New Roman"/>
        </w:rPr>
        <w:t xml:space="preserve"> activitate</w:t>
      </w:r>
      <w:r w:rsidRPr="00CA0E1F">
        <w:rPr>
          <w:rFonts w:ascii="Calibri" w:eastAsia="Calibri" w:hAnsi="Calibri" w:cs="Times New Roman"/>
        </w:rPr>
        <w:t xml:space="preserve"> obligatorie</w:t>
      </w:r>
    </w:p>
    <w:p w14:paraId="5ABBC669" w14:textId="77777777" w:rsidR="004B6FCF" w:rsidRPr="00CA0E1F" w:rsidRDefault="004B6FCF" w:rsidP="00A46037">
      <w:pPr>
        <w:numPr>
          <w:ilvl w:val="0"/>
          <w:numId w:val="90"/>
        </w:numPr>
        <w:spacing w:before="120" w:after="120" w:line="240" w:lineRule="auto"/>
        <w:jc w:val="both"/>
        <w:rPr>
          <w:rFonts w:ascii="Calibri" w:eastAsia="Calibri" w:hAnsi="Calibri" w:cs="Times New Roman"/>
        </w:rPr>
      </w:pPr>
      <w:r w:rsidRPr="00CA0E1F">
        <w:rPr>
          <w:rFonts w:ascii="Calibri" w:eastAsia="Calibri" w:hAnsi="Calibri" w:cs="Times New Roman"/>
        </w:rPr>
        <w:t>educație</w:t>
      </w:r>
      <w:r w:rsidR="00623EF4" w:rsidRPr="00CA0E1F">
        <w:rPr>
          <w:rFonts w:ascii="Calibri" w:eastAsia="Calibri" w:hAnsi="Calibri" w:cs="Times New Roman"/>
        </w:rPr>
        <w:t xml:space="preserve"> – activitatea 2</w:t>
      </w:r>
      <w:r w:rsidRPr="00CA0E1F">
        <w:rPr>
          <w:rFonts w:ascii="Calibri" w:eastAsia="Calibri" w:hAnsi="Calibri" w:cs="Times New Roman"/>
        </w:rPr>
        <w:t xml:space="preserve"> </w:t>
      </w:r>
    </w:p>
    <w:p w14:paraId="70B7A10E" w14:textId="6BE6C3E3" w:rsidR="00CB6EB0" w:rsidRPr="00CA0E1F" w:rsidRDefault="00CB6EB0" w:rsidP="00A46037">
      <w:pPr>
        <w:numPr>
          <w:ilvl w:val="0"/>
          <w:numId w:val="90"/>
        </w:numPr>
        <w:spacing w:before="120" w:after="120" w:line="240" w:lineRule="auto"/>
        <w:jc w:val="both"/>
        <w:rPr>
          <w:rFonts w:ascii="Calibri" w:eastAsia="Calibri" w:hAnsi="Calibri" w:cs="Times New Roman"/>
        </w:rPr>
      </w:pPr>
      <w:r w:rsidRPr="00CA0E1F">
        <w:rPr>
          <w:rFonts w:ascii="Calibri" w:eastAsia="Calibri" w:hAnsi="Calibri" w:cs="Times New Roman"/>
        </w:rPr>
        <w:t xml:space="preserve">ocupare – activitățile </w:t>
      </w:r>
      <w:r w:rsidR="00F140C9" w:rsidRPr="00CA0E1F">
        <w:rPr>
          <w:rFonts w:ascii="Calibri" w:eastAsia="Calibri" w:hAnsi="Calibri" w:cs="Times New Roman"/>
        </w:rPr>
        <w:t>3</w:t>
      </w:r>
      <w:r w:rsidRPr="00CA0E1F">
        <w:rPr>
          <w:rFonts w:ascii="Calibri" w:eastAsia="Calibri" w:hAnsi="Calibri" w:cs="Times New Roman"/>
        </w:rPr>
        <w:t xml:space="preserve"> și </w:t>
      </w:r>
      <w:r w:rsidR="00F140C9" w:rsidRPr="00CA0E1F">
        <w:rPr>
          <w:rFonts w:ascii="Calibri" w:eastAsia="Calibri" w:hAnsi="Calibri" w:cs="Times New Roman"/>
        </w:rPr>
        <w:t>4</w:t>
      </w:r>
      <w:r w:rsidRPr="00CA0E1F">
        <w:rPr>
          <w:rFonts w:ascii="Calibri" w:eastAsia="Calibri" w:hAnsi="Calibri" w:cs="Times New Roman"/>
        </w:rPr>
        <w:t xml:space="preserve"> (ex. ucenicie, stagiu, formare profesională, informare și consiliere profesională, subvenționarea angajatorilor pentru angajarea persoanelor aparținând acestor categorii, evaluarea competențelor dobândite în sistem non-formal și informal, sprijin pentru înființarea unei afaceri,  sprijin pentru ocuparea în cadrul întreprinderilor de economie socială)</w:t>
      </w:r>
      <w:r w:rsidR="000430FD" w:rsidRPr="00CA0E1F">
        <w:rPr>
          <w:rFonts w:ascii="Calibri" w:eastAsia="Calibri" w:hAnsi="Calibri" w:cs="Times New Roman"/>
        </w:rPr>
        <w:t xml:space="preserve"> – activități obligatorii</w:t>
      </w:r>
    </w:p>
    <w:p w14:paraId="4FAA7A0A" w14:textId="77777777" w:rsidR="004B6FCF" w:rsidRPr="00CA0E1F" w:rsidRDefault="004B6FCF" w:rsidP="00A46037">
      <w:pPr>
        <w:numPr>
          <w:ilvl w:val="0"/>
          <w:numId w:val="90"/>
        </w:numPr>
        <w:spacing w:before="120" w:after="120" w:line="240" w:lineRule="auto"/>
        <w:jc w:val="both"/>
        <w:rPr>
          <w:rFonts w:ascii="Calibri" w:eastAsia="Calibri" w:hAnsi="Calibri" w:cs="Times New Roman"/>
        </w:rPr>
      </w:pPr>
      <w:r w:rsidRPr="00CA0E1F">
        <w:rPr>
          <w:rFonts w:ascii="Calibri" w:eastAsia="Calibri" w:hAnsi="Calibri" w:cs="Times New Roman"/>
        </w:rPr>
        <w:t xml:space="preserve">asistență juridică pentru reglementarea actelor de identitate, de proprietate, de stare civilă (acolo unde este cazul), de obținere a drepturilor de asistență socială (beneficii de asistență/servicii sociale) - activitatea </w:t>
      </w:r>
      <w:r w:rsidR="003C27D1" w:rsidRPr="00CA0E1F">
        <w:rPr>
          <w:rFonts w:ascii="Calibri" w:eastAsia="Calibri" w:hAnsi="Calibri" w:cs="Times New Roman"/>
        </w:rPr>
        <w:t>5</w:t>
      </w:r>
      <w:r w:rsidRPr="00CA0E1F">
        <w:rPr>
          <w:rFonts w:ascii="Calibri" w:eastAsia="Calibri" w:hAnsi="Calibri" w:cs="Times New Roman"/>
        </w:rPr>
        <w:t>.</w:t>
      </w:r>
    </w:p>
    <w:p w14:paraId="0142FDF1" w14:textId="77777777" w:rsidR="00623EF4" w:rsidRPr="00CA0E1F" w:rsidRDefault="00623EF4" w:rsidP="00A46037">
      <w:pPr>
        <w:spacing w:before="120" w:after="120" w:line="240" w:lineRule="auto"/>
        <w:jc w:val="both"/>
        <w:rPr>
          <w:rFonts w:ascii="Calibri" w:hAnsi="Calibri"/>
        </w:rPr>
      </w:pPr>
    </w:p>
    <w:p w14:paraId="0214B263" w14:textId="77777777" w:rsidR="00623EF4" w:rsidRPr="00CA0E1F" w:rsidRDefault="00623EF4" w:rsidP="00A46037">
      <w:pPr>
        <w:pStyle w:val="ListParagraph"/>
        <w:numPr>
          <w:ilvl w:val="0"/>
          <w:numId w:val="90"/>
        </w:numPr>
        <w:spacing w:before="120" w:after="120" w:line="240" w:lineRule="auto"/>
        <w:contextualSpacing w:val="0"/>
        <w:jc w:val="both"/>
        <w:rPr>
          <w:rFonts w:ascii="Calibri" w:hAnsi="Calibri"/>
        </w:rPr>
      </w:pPr>
      <w:r w:rsidRPr="00CA0E1F">
        <w:rPr>
          <w:rFonts w:ascii="Calibri" w:hAnsi="Calibri"/>
          <w:b/>
          <w:i/>
        </w:rPr>
        <w:lastRenderedPageBreak/>
        <w:t>măsuri în domeniul combaterii discriminării sau a segregării</w:t>
      </w:r>
      <w:r w:rsidRPr="00CA0E1F">
        <w:rPr>
          <w:rFonts w:ascii="Calibri" w:hAnsi="Calibri"/>
        </w:rPr>
        <w:t xml:space="preserve"> (prin promovarea multiculturalismului, adresate, în egală măsură, etnicilor romi, cât și non-romi: campanii de informare şi conștientizare/ acțiuni specifice în domeniu, inclusiv implicarea activă/voluntariatul membrilor comunității în soluționarea problemelor cu care se confruntă comunitatea) pentru intervenţiile destinate comunităţilor marginalizate în care există persoane aparţinând minorităţii rome -</w:t>
      </w:r>
      <w:r w:rsidRPr="00CA0E1F">
        <w:rPr>
          <w:rFonts w:ascii="Calibri" w:hAnsi="Calibri"/>
          <w:b/>
        </w:rPr>
        <w:t xml:space="preserve"> </w:t>
      </w:r>
      <w:r w:rsidRPr="00CA0E1F">
        <w:rPr>
          <w:rFonts w:ascii="Calibri" w:hAnsi="Calibri"/>
        </w:rPr>
        <w:t>activitatea 6</w:t>
      </w:r>
    </w:p>
    <w:p w14:paraId="6F0C3D68" w14:textId="77777777" w:rsidR="00623EF4" w:rsidRPr="00CA0E1F" w:rsidRDefault="00623EF4" w:rsidP="00A46037">
      <w:pPr>
        <w:pStyle w:val="ListParagraph"/>
        <w:numPr>
          <w:ilvl w:val="0"/>
          <w:numId w:val="90"/>
        </w:numPr>
        <w:spacing w:before="120" w:after="120" w:line="240" w:lineRule="auto"/>
        <w:contextualSpacing w:val="0"/>
        <w:jc w:val="both"/>
        <w:rPr>
          <w:rFonts w:ascii="Calibri" w:hAnsi="Calibri"/>
        </w:rPr>
      </w:pPr>
      <w:r w:rsidRPr="00CA0E1F">
        <w:rPr>
          <w:rFonts w:ascii="Calibri" w:hAnsi="Calibri"/>
          <w:b/>
          <w:i/>
        </w:rPr>
        <w:t>măsuri în  domeniul locuirii</w:t>
      </w:r>
      <w:r w:rsidRPr="00CA0E1F">
        <w:rPr>
          <w:rFonts w:ascii="Calibri" w:hAnsi="Calibri"/>
        </w:rPr>
        <w:t xml:space="preserve"> (inclusiv reabilitarea locuințelor și/ sau legalizarea asigurării de utilități) - activitatea 7.</w:t>
      </w:r>
    </w:p>
    <w:p w14:paraId="439CA206" w14:textId="77777777" w:rsidR="00623EF4" w:rsidRPr="00CA0E1F" w:rsidRDefault="00623EF4" w:rsidP="00A46037">
      <w:pPr>
        <w:spacing w:before="120" w:after="120" w:line="240" w:lineRule="auto"/>
        <w:ind w:left="360"/>
        <w:jc w:val="both"/>
        <w:rPr>
          <w:rFonts w:ascii="Calibri" w:eastAsia="Calibri" w:hAnsi="Calibri" w:cs="Times New Roman"/>
        </w:rPr>
      </w:pPr>
    </w:p>
    <w:p w14:paraId="6B00863C" w14:textId="77777777" w:rsidR="00D312D4" w:rsidRPr="00CA0E1F" w:rsidRDefault="00D312D4" w:rsidP="00A46037">
      <w:pPr>
        <w:jc w:val="both"/>
        <w:rPr>
          <w:rFonts w:ascii="Calibri" w:eastAsia="Calibri" w:hAnsi="Calibri" w:cs="Times New Roman"/>
          <w:i/>
        </w:rPr>
      </w:pPr>
      <w:r w:rsidRPr="00CA0E1F">
        <w:rPr>
          <w:rFonts w:ascii="Calibri" w:eastAsia="Calibri" w:hAnsi="Calibri" w:cs="Times New Roman"/>
          <w:b/>
        </w:rPr>
        <w:t xml:space="preserve">B) Pentru servicii, </w:t>
      </w:r>
      <w:r w:rsidRPr="00CA0E1F">
        <w:rPr>
          <w:rFonts w:ascii="Calibri" w:eastAsia="Calibri" w:hAnsi="Calibri" w:cs="Times New Roman"/>
          <w:i/>
        </w:rPr>
        <w:t>fiecare propunere de proiect va avea în vedere următoarele ţinte minime obligatorii pentru indicatorii de realizare/ rezultat:</w:t>
      </w:r>
    </w:p>
    <w:tbl>
      <w:tblPr>
        <w:tblStyle w:val="TableGrid"/>
        <w:tblW w:w="4847" w:type="pct"/>
        <w:tblLook w:val="04A0" w:firstRow="1" w:lastRow="0" w:firstColumn="1" w:lastColumn="0" w:noHBand="0" w:noVBand="1"/>
      </w:tblPr>
      <w:tblGrid>
        <w:gridCol w:w="1307"/>
        <w:gridCol w:w="5143"/>
        <w:gridCol w:w="2090"/>
        <w:gridCol w:w="1858"/>
        <w:gridCol w:w="5085"/>
      </w:tblGrid>
      <w:tr w:rsidR="00A15E34" w:rsidRPr="00CA0E1F" w14:paraId="2CF62FE9" w14:textId="77777777" w:rsidTr="002548C9">
        <w:tc>
          <w:tcPr>
            <w:tcW w:w="2758" w:type="pct"/>
            <w:gridSpan w:val="3"/>
            <w:shd w:val="clear" w:color="auto" w:fill="EEECE1" w:themeFill="background2"/>
          </w:tcPr>
          <w:p w14:paraId="0E2AA5A2" w14:textId="77777777" w:rsidR="005516EF" w:rsidRPr="00CA0E1F" w:rsidRDefault="005516EF" w:rsidP="00A46037">
            <w:pPr>
              <w:spacing w:before="120" w:after="120"/>
              <w:jc w:val="both"/>
              <w:rPr>
                <w:rFonts w:ascii="Calibri" w:eastAsia="Calibri" w:hAnsi="Calibri" w:cs="Times New Roman"/>
              </w:rPr>
            </w:pPr>
            <w:r w:rsidRPr="00CA0E1F">
              <w:rPr>
                <w:rFonts w:ascii="Calibri" w:eastAsia="Calibri" w:hAnsi="Calibri" w:cs="Times New Roman"/>
                <w:b/>
              </w:rPr>
              <w:t>Indicatori de rezultat imediat</w:t>
            </w:r>
          </w:p>
        </w:tc>
        <w:tc>
          <w:tcPr>
            <w:tcW w:w="2242" w:type="pct"/>
            <w:gridSpan w:val="2"/>
            <w:shd w:val="clear" w:color="auto" w:fill="EEECE1" w:themeFill="background2"/>
          </w:tcPr>
          <w:p w14:paraId="1520F8D1" w14:textId="77777777" w:rsidR="005516EF" w:rsidRPr="00CA0E1F" w:rsidRDefault="005516EF" w:rsidP="00A46037">
            <w:pPr>
              <w:spacing w:before="120" w:after="120"/>
              <w:jc w:val="both"/>
              <w:rPr>
                <w:rFonts w:ascii="Calibri" w:eastAsia="Calibri" w:hAnsi="Calibri" w:cs="Times New Roman"/>
                <w:b/>
              </w:rPr>
            </w:pPr>
            <w:r w:rsidRPr="00CA0E1F">
              <w:rPr>
                <w:rFonts w:ascii="Calibri" w:eastAsia="Calibri" w:hAnsi="Calibri" w:cs="Times New Roman"/>
                <w:b/>
              </w:rPr>
              <w:t>Indicatori de realizare</w:t>
            </w:r>
          </w:p>
        </w:tc>
      </w:tr>
      <w:tr w:rsidR="00A15E34" w:rsidRPr="00CA0E1F" w14:paraId="2347FD75" w14:textId="77777777" w:rsidTr="002548C9">
        <w:tc>
          <w:tcPr>
            <w:tcW w:w="422" w:type="pct"/>
            <w:tcBorders>
              <w:bottom w:val="single" w:sz="4" w:space="0" w:color="auto"/>
            </w:tcBorders>
            <w:shd w:val="clear" w:color="auto" w:fill="EEECE1" w:themeFill="background2"/>
          </w:tcPr>
          <w:p w14:paraId="7B98CA25" w14:textId="77777777" w:rsidR="005516EF" w:rsidRPr="00CA0E1F" w:rsidRDefault="005516EF" w:rsidP="00A46037">
            <w:pPr>
              <w:spacing w:before="120" w:after="120"/>
              <w:jc w:val="both"/>
              <w:rPr>
                <w:rFonts w:ascii="Calibri" w:eastAsia="Calibri" w:hAnsi="Calibri" w:cs="Times New Roman"/>
              </w:rPr>
            </w:pPr>
            <w:r w:rsidRPr="00CA0E1F">
              <w:rPr>
                <w:rFonts w:ascii="Calibri" w:eastAsia="Calibri" w:hAnsi="Calibri" w:cs="Times New Roman"/>
                <w:b/>
              </w:rPr>
              <w:t>Cod</w:t>
            </w:r>
          </w:p>
        </w:tc>
        <w:tc>
          <w:tcPr>
            <w:tcW w:w="1661" w:type="pct"/>
            <w:tcBorders>
              <w:bottom w:val="single" w:sz="4" w:space="0" w:color="auto"/>
            </w:tcBorders>
            <w:shd w:val="clear" w:color="auto" w:fill="EEECE1" w:themeFill="background2"/>
          </w:tcPr>
          <w:p w14:paraId="2F8FD8BD" w14:textId="77777777" w:rsidR="005516EF" w:rsidRPr="00CA0E1F" w:rsidRDefault="005516EF" w:rsidP="00A46037">
            <w:pPr>
              <w:spacing w:before="120" w:after="120"/>
              <w:jc w:val="both"/>
              <w:rPr>
                <w:rFonts w:ascii="Calibri" w:eastAsia="Calibri" w:hAnsi="Calibri" w:cs="Times New Roman"/>
              </w:rPr>
            </w:pPr>
            <w:r w:rsidRPr="00CA0E1F">
              <w:rPr>
                <w:rFonts w:ascii="Calibri" w:eastAsia="Calibri" w:hAnsi="Calibri" w:cs="Times New Roman"/>
                <w:b/>
              </w:rPr>
              <w:t>Denumire indicator</w:t>
            </w:r>
          </w:p>
        </w:tc>
        <w:tc>
          <w:tcPr>
            <w:tcW w:w="675" w:type="pct"/>
            <w:tcBorders>
              <w:bottom w:val="single" w:sz="4" w:space="0" w:color="auto"/>
            </w:tcBorders>
            <w:shd w:val="clear" w:color="auto" w:fill="EEECE1" w:themeFill="background2"/>
          </w:tcPr>
          <w:p w14:paraId="3C7AA8B2" w14:textId="77777777" w:rsidR="005516EF" w:rsidRPr="00CA0E1F" w:rsidRDefault="005516EF" w:rsidP="00A46037">
            <w:pPr>
              <w:spacing w:before="120" w:after="120"/>
              <w:jc w:val="both"/>
              <w:rPr>
                <w:rFonts w:ascii="Calibri" w:eastAsia="Calibri" w:hAnsi="Calibri" w:cs="Times New Roman"/>
                <w:b/>
              </w:rPr>
            </w:pPr>
            <w:r w:rsidRPr="00CA0E1F">
              <w:rPr>
                <w:rFonts w:ascii="Calibri" w:eastAsia="Calibri" w:hAnsi="Calibri" w:cs="Times New Roman"/>
                <w:b/>
              </w:rPr>
              <w:t>Ţinta minimă solicitată</w:t>
            </w:r>
          </w:p>
        </w:tc>
        <w:tc>
          <w:tcPr>
            <w:tcW w:w="600" w:type="pct"/>
            <w:tcBorders>
              <w:bottom w:val="single" w:sz="4" w:space="0" w:color="auto"/>
            </w:tcBorders>
            <w:shd w:val="clear" w:color="auto" w:fill="EEECE1" w:themeFill="background2"/>
          </w:tcPr>
          <w:p w14:paraId="48A68CEE" w14:textId="77777777" w:rsidR="005516EF" w:rsidRPr="00CA0E1F" w:rsidRDefault="005516EF" w:rsidP="00A46037">
            <w:pPr>
              <w:spacing w:before="120" w:after="120"/>
              <w:jc w:val="both"/>
              <w:rPr>
                <w:rFonts w:ascii="Calibri" w:eastAsia="Calibri" w:hAnsi="Calibri" w:cs="Times New Roman"/>
              </w:rPr>
            </w:pPr>
            <w:r w:rsidRPr="00CA0E1F">
              <w:rPr>
                <w:rFonts w:ascii="Calibri" w:eastAsia="Calibri" w:hAnsi="Calibri" w:cs="Times New Roman"/>
                <w:b/>
              </w:rPr>
              <w:t>Cod</w:t>
            </w:r>
          </w:p>
        </w:tc>
        <w:tc>
          <w:tcPr>
            <w:tcW w:w="1642" w:type="pct"/>
            <w:tcBorders>
              <w:bottom w:val="single" w:sz="4" w:space="0" w:color="auto"/>
            </w:tcBorders>
            <w:shd w:val="clear" w:color="auto" w:fill="EEECE1" w:themeFill="background2"/>
          </w:tcPr>
          <w:p w14:paraId="38795F40" w14:textId="77777777" w:rsidR="005516EF" w:rsidRPr="00CA0E1F" w:rsidRDefault="005516EF" w:rsidP="00A46037">
            <w:pPr>
              <w:spacing w:before="120" w:after="120"/>
              <w:jc w:val="both"/>
              <w:rPr>
                <w:rFonts w:ascii="Calibri" w:eastAsia="Calibri" w:hAnsi="Calibri" w:cs="Times New Roman"/>
              </w:rPr>
            </w:pPr>
            <w:r w:rsidRPr="00CA0E1F">
              <w:rPr>
                <w:rFonts w:ascii="Calibri" w:eastAsia="Calibri" w:hAnsi="Calibri" w:cs="Times New Roman"/>
                <w:b/>
              </w:rPr>
              <w:t>Denumire indicator</w:t>
            </w:r>
          </w:p>
        </w:tc>
      </w:tr>
      <w:tr w:rsidR="00A15E34" w:rsidRPr="00CA0E1F" w14:paraId="0C2C99FC" w14:textId="77777777" w:rsidTr="002548C9">
        <w:trPr>
          <w:tblHeader/>
        </w:trPr>
        <w:tc>
          <w:tcPr>
            <w:tcW w:w="422" w:type="pct"/>
            <w:shd w:val="clear" w:color="auto" w:fill="FFFFFF" w:themeFill="background1"/>
          </w:tcPr>
          <w:p w14:paraId="1BD337DD" w14:textId="77777777" w:rsidR="005516EF" w:rsidRPr="00CA0E1F" w:rsidRDefault="005516EF" w:rsidP="00A46037">
            <w:pPr>
              <w:spacing w:before="120" w:after="120"/>
              <w:jc w:val="both"/>
              <w:rPr>
                <w:rFonts w:ascii="Calibri" w:eastAsia="Calibri" w:hAnsi="Calibri" w:cs="Times New Roman"/>
                <w:b/>
              </w:rPr>
            </w:pPr>
            <w:r w:rsidRPr="00CA0E1F">
              <w:rPr>
                <w:rFonts w:ascii="Calibri" w:hAnsi="Calibri"/>
                <w:b/>
              </w:rPr>
              <w:t>4S146</w:t>
            </w:r>
          </w:p>
        </w:tc>
        <w:tc>
          <w:tcPr>
            <w:tcW w:w="1661" w:type="pct"/>
            <w:shd w:val="clear" w:color="auto" w:fill="FFFFFF" w:themeFill="background1"/>
          </w:tcPr>
          <w:p w14:paraId="1112E245" w14:textId="0EF5D108" w:rsidR="005516EF" w:rsidRPr="00CA0E1F" w:rsidRDefault="005516EF" w:rsidP="00A46037">
            <w:pPr>
              <w:spacing w:before="120" w:after="120"/>
              <w:jc w:val="both"/>
              <w:rPr>
                <w:rFonts w:ascii="Calibri" w:hAnsi="Calibri"/>
              </w:rPr>
            </w:pPr>
            <w:r w:rsidRPr="00CA0E1F">
              <w:rPr>
                <w:rFonts w:ascii="Calibri" w:hAnsi="Calibri"/>
                <w:b/>
              </w:rPr>
              <w:t>4S146</w:t>
            </w:r>
            <w:r w:rsidRPr="00CA0E1F">
              <w:rPr>
                <w:rFonts w:ascii="Calibri" w:hAnsi="Calibri"/>
              </w:rPr>
              <w:t xml:space="preserve"> Servicii funcționale  oferite la nivelul comunităților marginalizate aflate în </w:t>
            </w:r>
            <w:r w:rsidR="00CF7056" w:rsidRPr="00CA0E1F">
              <w:rPr>
                <w:rFonts w:ascii="Calibri" w:hAnsi="Calibri"/>
              </w:rPr>
              <w:t>risc de sărăcie sau excluziune socială</w:t>
            </w:r>
          </w:p>
          <w:p w14:paraId="1C7F2166" w14:textId="0760D33C" w:rsidR="005516EF" w:rsidRPr="00CA0E1F" w:rsidRDefault="005516EF" w:rsidP="00A46037">
            <w:pPr>
              <w:numPr>
                <w:ilvl w:val="0"/>
                <w:numId w:val="88"/>
              </w:numPr>
              <w:spacing w:before="120" w:after="120"/>
              <w:jc w:val="both"/>
              <w:rPr>
                <w:rFonts w:ascii="Calibri" w:hAnsi="Calibri"/>
              </w:rPr>
            </w:pPr>
            <w:r w:rsidRPr="00CA0E1F">
              <w:rPr>
                <w:rFonts w:ascii="Calibri" w:hAnsi="Calibri"/>
                <w:b/>
              </w:rPr>
              <w:t xml:space="preserve">4S146.1. </w:t>
            </w:r>
            <w:r w:rsidRPr="00CA0E1F">
              <w:rPr>
                <w:rFonts w:ascii="Calibri" w:hAnsi="Calibri"/>
              </w:rPr>
              <w:t xml:space="preserve">Servicii la nivelul comunităților marginalizate aflate în </w:t>
            </w:r>
            <w:r w:rsidR="00CF7056" w:rsidRPr="00CA0E1F">
              <w:rPr>
                <w:rFonts w:ascii="Calibri" w:hAnsi="Calibri"/>
              </w:rPr>
              <w:t>risc de sărăcie sau excluziune socială</w:t>
            </w:r>
            <w:r w:rsidRPr="00CA0E1F">
              <w:rPr>
                <w:rFonts w:ascii="Calibri" w:hAnsi="Calibri"/>
              </w:rPr>
              <w:t xml:space="preserve"> funcționale, din care: </w:t>
            </w:r>
            <w:r w:rsidRPr="00CA0E1F">
              <w:rPr>
                <w:rFonts w:ascii="Calibri" w:hAnsi="Calibri"/>
                <w:b/>
              </w:rPr>
              <w:t>- Servicii medicale</w:t>
            </w:r>
          </w:p>
          <w:p w14:paraId="5430FF99" w14:textId="607B0B09" w:rsidR="005516EF" w:rsidRPr="00CA0E1F" w:rsidRDefault="005516EF" w:rsidP="00A46037">
            <w:pPr>
              <w:numPr>
                <w:ilvl w:val="0"/>
                <w:numId w:val="88"/>
              </w:numPr>
              <w:spacing w:before="120" w:after="120"/>
              <w:jc w:val="both"/>
              <w:rPr>
                <w:rFonts w:ascii="Calibri" w:hAnsi="Calibri"/>
              </w:rPr>
            </w:pPr>
            <w:r w:rsidRPr="00CA0E1F">
              <w:rPr>
                <w:rFonts w:ascii="Calibri" w:hAnsi="Calibri"/>
                <w:b/>
              </w:rPr>
              <w:t xml:space="preserve">4S146.2. </w:t>
            </w:r>
            <w:r w:rsidRPr="00CA0E1F">
              <w:rPr>
                <w:rFonts w:ascii="Calibri" w:hAnsi="Calibri"/>
              </w:rPr>
              <w:t xml:space="preserve">Servicii la nivelul comunităților marginalizate aflate în </w:t>
            </w:r>
            <w:r w:rsidR="00CF7056" w:rsidRPr="00CA0E1F">
              <w:rPr>
                <w:rFonts w:ascii="Calibri" w:hAnsi="Calibri"/>
              </w:rPr>
              <w:t>risc de sărăcie sau excluziune socială</w:t>
            </w:r>
            <w:r w:rsidRPr="00CA0E1F">
              <w:rPr>
                <w:rFonts w:ascii="Calibri" w:hAnsi="Calibri"/>
              </w:rPr>
              <w:t xml:space="preserve"> funcționale, din care: </w:t>
            </w:r>
            <w:r w:rsidRPr="00CA0E1F">
              <w:rPr>
                <w:rFonts w:ascii="Calibri" w:hAnsi="Calibri"/>
                <w:b/>
              </w:rPr>
              <w:t>- Servicii sociale</w:t>
            </w:r>
          </w:p>
          <w:p w14:paraId="76CA7D9A" w14:textId="6B634C1B" w:rsidR="005516EF" w:rsidRPr="00CA0E1F" w:rsidRDefault="005516EF" w:rsidP="00A46037">
            <w:pPr>
              <w:numPr>
                <w:ilvl w:val="0"/>
                <w:numId w:val="88"/>
              </w:numPr>
              <w:spacing w:before="120" w:after="120"/>
              <w:jc w:val="both"/>
              <w:rPr>
                <w:rFonts w:ascii="Calibri" w:hAnsi="Calibri"/>
              </w:rPr>
            </w:pPr>
            <w:r w:rsidRPr="00CA0E1F">
              <w:rPr>
                <w:rFonts w:ascii="Calibri" w:hAnsi="Calibri"/>
                <w:b/>
              </w:rPr>
              <w:t xml:space="preserve">4S146.3. </w:t>
            </w:r>
            <w:r w:rsidRPr="00CA0E1F">
              <w:rPr>
                <w:rFonts w:ascii="Calibri" w:hAnsi="Calibri"/>
              </w:rPr>
              <w:t xml:space="preserve">Servicii la nivelul comunităților marginalizate aflate în </w:t>
            </w:r>
            <w:r w:rsidR="00CF7056" w:rsidRPr="00CA0E1F">
              <w:rPr>
                <w:rFonts w:ascii="Calibri" w:hAnsi="Calibri"/>
              </w:rPr>
              <w:t>risc de sărăcie sau excluziune socială</w:t>
            </w:r>
            <w:r w:rsidRPr="00CA0E1F">
              <w:rPr>
                <w:rFonts w:ascii="Calibri" w:hAnsi="Calibri"/>
              </w:rPr>
              <w:t xml:space="preserve"> funcționale, din care: </w:t>
            </w:r>
            <w:r w:rsidRPr="00CA0E1F">
              <w:rPr>
                <w:rFonts w:ascii="Calibri" w:hAnsi="Calibri"/>
                <w:b/>
              </w:rPr>
              <w:t>- Servicii socio-medicale</w:t>
            </w:r>
          </w:p>
          <w:p w14:paraId="514161CC" w14:textId="77777777" w:rsidR="005516EF" w:rsidRPr="00CA0E1F" w:rsidRDefault="005516EF" w:rsidP="00A46037">
            <w:pPr>
              <w:spacing w:before="120" w:after="120"/>
              <w:jc w:val="both"/>
              <w:rPr>
                <w:rFonts w:ascii="Calibri" w:hAnsi="Calibri"/>
                <w:b/>
              </w:rPr>
            </w:pPr>
            <w:r w:rsidRPr="00CA0E1F">
              <w:rPr>
                <w:rFonts w:ascii="Calibri" w:hAnsi="Calibri"/>
                <w:b/>
              </w:rPr>
              <w:t xml:space="preserve">NB </w:t>
            </w:r>
          </w:p>
          <w:p w14:paraId="5451BBD4" w14:textId="77777777" w:rsidR="005516EF" w:rsidRPr="00CA0E1F" w:rsidRDefault="005516EF" w:rsidP="00A46037">
            <w:pPr>
              <w:numPr>
                <w:ilvl w:val="0"/>
                <w:numId w:val="89"/>
              </w:numPr>
              <w:spacing w:before="120" w:after="120"/>
              <w:jc w:val="both"/>
              <w:rPr>
                <w:rFonts w:ascii="Calibri" w:hAnsi="Calibri"/>
              </w:rPr>
            </w:pPr>
            <w:r w:rsidRPr="00CA0E1F">
              <w:rPr>
                <w:rFonts w:ascii="Calibri" w:hAnsi="Calibri"/>
              </w:rPr>
              <w:lastRenderedPageBreak/>
              <w:t xml:space="preserve">La nivelul cererii de finanțare, pentru intervențiile finanțate din OS 5.2, beneficiarul este obligat să stabilească ținte doar pentru indicatorul </w:t>
            </w:r>
            <w:r w:rsidRPr="00CA0E1F">
              <w:rPr>
                <w:rFonts w:ascii="Calibri" w:hAnsi="Calibri"/>
                <w:b/>
              </w:rPr>
              <w:t>4S146</w:t>
            </w:r>
          </w:p>
          <w:p w14:paraId="5E9FA35C" w14:textId="77777777" w:rsidR="003C2BC3" w:rsidRPr="00CA0E1F" w:rsidRDefault="005516EF" w:rsidP="00A46037">
            <w:pPr>
              <w:numPr>
                <w:ilvl w:val="0"/>
                <w:numId w:val="89"/>
              </w:numPr>
              <w:spacing w:before="120" w:after="120"/>
              <w:jc w:val="both"/>
              <w:rPr>
                <w:rFonts w:ascii="Calibri" w:hAnsi="Calibri"/>
              </w:rPr>
            </w:pPr>
            <w:r w:rsidRPr="00CA0E1F">
              <w:rPr>
                <w:rFonts w:ascii="Calibri" w:hAnsi="Calibri"/>
              </w:rPr>
              <w:t xml:space="preserve">Pentru indicatorii </w:t>
            </w:r>
            <w:r w:rsidRPr="00CA0E1F">
              <w:rPr>
                <w:rFonts w:ascii="Calibri" w:hAnsi="Calibri"/>
                <w:b/>
              </w:rPr>
              <w:t>4S146.1.</w:t>
            </w:r>
            <w:r w:rsidRPr="00CA0E1F">
              <w:rPr>
                <w:rFonts w:ascii="Calibri" w:hAnsi="Calibri"/>
              </w:rPr>
              <w:t xml:space="preserve">, </w:t>
            </w:r>
            <w:r w:rsidRPr="00CA0E1F">
              <w:rPr>
                <w:rFonts w:ascii="Calibri" w:hAnsi="Calibri"/>
                <w:b/>
              </w:rPr>
              <w:t xml:space="preserve">4S146.2., 4S146.3 </w:t>
            </w:r>
            <w:r w:rsidRPr="00CA0E1F">
              <w:rPr>
                <w:rFonts w:ascii="Calibri" w:hAnsi="Calibri"/>
              </w:rPr>
              <w:t>beneficiarul are obligația raportării acestora</w:t>
            </w:r>
          </w:p>
          <w:p w14:paraId="2D4AD71E" w14:textId="77777777" w:rsidR="005516EF" w:rsidRPr="00CA0E1F" w:rsidRDefault="005516EF" w:rsidP="00A46037">
            <w:pPr>
              <w:numPr>
                <w:ilvl w:val="0"/>
                <w:numId w:val="89"/>
              </w:numPr>
              <w:spacing w:before="120" w:after="120"/>
              <w:jc w:val="both"/>
              <w:rPr>
                <w:rFonts w:ascii="Calibri" w:hAnsi="Calibri"/>
              </w:rPr>
            </w:pPr>
            <w:r w:rsidRPr="00CA0E1F">
              <w:rPr>
                <w:rFonts w:ascii="Calibri" w:hAnsi="Calibri"/>
              </w:rPr>
              <w:t xml:space="preserve">În raportare, valoarea indicatorului </w:t>
            </w:r>
            <w:r w:rsidRPr="00CA0E1F">
              <w:rPr>
                <w:rFonts w:ascii="Calibri" w:hAnsi="Calibri"/>
                <w:b/>
              </w:rPr>
              <w:t xml:space="preserve">4S146 </w:t>
            </w:r>
            <w:r w:rsidRPr="00CA0E1F">
              <w:rPr>
                <w:rFonts w:ascii="Calibri" w:hAnsi="Calibri"/>
              </w:rPr>
              <w:t xml:space="preserve">va fi suma indicatorilor </w:t>
            </w:r>
            <w:r w:rsidRPr="00CA0E1F">
              <w:rPr>
                <w:rFonts w:ascii="Calibri" w:hAnsi="Calibri"/>
                <w:b/>
              </w:rPr>
              <w:t>4S146.1.</w:t>
            </w:r>
            <w:r w:rsidRPr="00CA0E1F">
              <w:rPr>
                <w:rFonts w:ascii="Calibri" w:hAnsi="Calibri"/>
              </w:rPr>
              <w:t xml:space="preserve">, </w:t>
            </w:r>
            <w:r w:rsidRPr="00CA0E1F">
              <w:rPr>
                <w:rFonts w:ascii="Calibri" w:hAnsi="Calibri"/>
                <w:b/>
              </w:rPr>
              <w:t>4S146.2., 4S146.3</w:t>
            </w:r>
          </w:p>
        </w:tc>
        <w:tc>
          <w:tcPr>
            <w:tcW w:w="675" w:type="pct"/>
            <w:shd w:val="clear" w:color="auto" w:fill="FFFFFF" w:themeFill="background1"/>
          </w:tcPr>
          <w:p w14:paraId="2B2B5372" w14:textId="77777777" w:rsidR="005516EF" w:rsidRPr="00CA0E1F" w:rsidRDefault="00144907" w:rsidP="00A46037">
            <w:pPr>
              <w:spacing w:before="120" w:after="120"/>
              <w:jc w:val="both"/>
              <w:rPr>
                <w:rFonts w:ascii="Calibri" w:eastAsia="Calibri" w:hAnsi="Calibri" w:cs="Times New Roman"/>
                <w:b/>
              </w:rPr>
            </w:pPr>
            <w:r w:rsidRPr="00CA0E1F">
              <w:rPr>
                <w:rFonts w:ascii="Calibri" w:eastAsia="Calibri" w:hAnsi="Calibri" w:cs="Times New Roman"/>
              </w:rPr>
              <w:lastRenderedPageBreak/>
              <w:t>Ținta minimă obligatorie a indicatorului 4S146 este de</w:t>
            </w:r>
            <w:r w:rsidR="005516EF" w:rsidRPr="00CA0E1F">
              <w:rPr>
                <w:rFonts w:ascii="Calibri" w:eastAsia="Calibri" w:hAnsi="Calibri" w:cs="Times New Roman"/>
              </w:rPr>
              <w:t xml:space="preserve"> 70% din ţinta indicatorului de realizare </w:t>
            </w:r>
            <w:r w:rsidRPr="00CA0E1F">
              <w:rPr>
                <w:rFonts w:ascii="Calibri" w:eastAsia="Calibri" w:hAnsi="Calibri" w:cs="Times New Roman"/>
              </w:rPr>
              <w:t>4S148</w:t>
            </w:r>
          </w:p>
        </w:tc>
        <w:tc>
          <w:tcPr>
            <w:tcW w:w="600" w:type="pct"/>
            <w:shd w:val="clear" w:color="auto" w:fill="FFFFFF" w:themeFill="background1"/>
          </w:tcPr>
          <w:p w14:paraId="382D0312" w14:textId="77777777" w:rsidR="005516EF" w:rsidRPr="00CA0E1F" w:rsidRDefault="005516EF" w:rsidP="00A46037">
            <w:pPr>
              <w:spacing w:before="120" w:after="120"/>
              <w:jc w:val="both"/>
              <w:rPr>
                <w:rFonts w:ascii="Calibri" w:eastAsia="Calibri" w:hAnsi="Calibri" w:cs="Times New Roman"/>
                <w:b/>
              </w:rPr>
            </w:pPr>
            <w:r w:rsidRPr="00CA0E1F">
              <w:rPr>
                <w:rFonts w:ascii="Calibri" w:hAnsi="Calibri"/>
                <w:b/>
              </w:rPr>
              <w:t>4S148</w:t>
            </w:r>
          </w:p>
        </w:tc>
        <w:tc>
          <w:tcPr>
            <w:tcW w:w="1642" w:type="pct"/>
            <w:shd w:val="clear" w:color="auto" w:fill="FFFFFF" w:themeFill="background1"/>
          </w:tcPr>
          <w:p w14:paraId="31DBAE65" w14:textId="5B6BA0F7" w:rsidR="005516EF" w:rsidRPr="00CA0E1F" w:rsidRDefault="005516EF" w:rsidP="00A46037">
            <w:pPr>
              <w:spacing w:before="120" w:after="120"/>
              <w:jc w:val="both"/>
              <w:rPr>
                <w:rFonts w:ascii="Calibri" w:hAnsi="Calibri"/>
              </w:rPr>
            </w:pPr>
            <w:r w:rsidRPr="00CA0E1F">
              <w:rPr>
                <w:rFonts w:ascii="Calibri" w:hAnsi="Calibri"/>
                <w:b/>
              </w:rPr>
              <w:t>4S148</w:t>
            </w:r>
            <w:r w:rsidRPr="00CA0E1F">
              <w:rPr>
                <w:rFonts w:ascii="Calibri" w:hAnsi="Calibri"/>
              </w:rPr>
              <w:t xml:space="preserve"> Servicii la nivelul comunităților marginalizate aflate în </w:t>
            </w:r>
            <w:r w:rsidR="00CF7056" w:rsidRPr="00CA0E1F">
              <w:rPr>
                <w:rFonts w:ascii="Calibri" w:hAnsi="Calibri"/>
              </w:rPr>
              <w:t>risc de sărăcie sau excluziune socială</w:t>
            </w:r>
            <w:r w:rsidRPr="00CA0E1F">
              <w:rPr>
                <w:rFonts w:ascii="Calibri" w:hAnsi="Calibri"/>
              </w:rPr>
              <w:t xml:space="preserve"> care beneficiază de sprijin</w:t>
            </w:r>
          </w:p>
          <w:p w14:paraId="53BE1EE6" w14:textId="03CAAC62" w:rsidR="005516EF" w:rsidRPr="00CA0E1F" w:rsidRDefault="005516EF" w:rsidP="00A46037">
            <w:pPr>
              <w:pStyle w:val="ListParagraph"/>
              <w:numPr>
                <w:ilvl w:val="0"/>
                <w:numId w:val="88"/>
              </w:numPr>
              <w:spacing w:before="120" w:after="120"/>
              <w:contextualSpacing w:val="0"/>
              <w:jc w:val="both"/>
              <w:rPr>
                <w:rFonts w:ascii="Calibri" w:hAnsi="Calibri"/>
              </w:rPr>
            </w:pPr>
            <w:r w:rsidRPr="00CA0E1F">
              <w:rPr>
                <w:rFonts w:ascii="Calibri" w:hAnsi="Calibri"/>
                <w:b/>
              </w:rPr>
              <w:t xml:space="preserve">4S148.1. </w:t>
            </w:r>
            <w:r w:rsidRPr="00CA0E1F">
              <w:rPr>
                <w:rFonts w:ascii="Calibri" w:hAnsi="Calibri"/>
              </w:rPr>
              <w:t xml:space="preserve">Servicii la nivelul comunităților marginalizate aflate în </w:t>
            </w:r>
            <w:r w:rsidR="00CF7056" w:rsidRPr="00CA0E1F">
              <w:rPr>
                <w:rFonts w:ascii="Calibri" w:hAnsi="Calibri"/>
              </w:rPr>
              <w:t>risc de sărăcie sau excluziune socială</w:t>
            </w:r>
            <w:r w:rsidRPr="00CA0E1F">
              <w:rPr>
                <w:rFonts w:ascii="Calibri" w:hAnsi="Calibri"/>
              </w:rPr>
              <w:t xml:space="preserve"> care beneficiază de sprijin, din care: - </w:t>
            </w:r>
            <w:r w:rsidRPr="00CA0E1F">
              <w:rPr>
                <w:rFonts w:ascii="Calibri" w:hAnsi="Calibri"/>
                <w:b/>
              </w:rPr>
              <w:t>Servicii medicale</w:t>
            </w:r>
          </w:p>
          <w:p w14:paraId="3FB43EF6" w14:textId="1143D27E" w:rsidR="005516EF" w:rsidRPr="00CA0E1F" w:rsidRDefault="005516EF" w:rsidP="00A46037">
            <w:pPr>
              <w:pStyle w:val="ListParagraph"/>
              <w:numPr>
                <w:ilvl w:val="0"/>
                <w:numId w:val="88"/>
              </w:numPr>
              <w:spacing w:before="120" w:after="120"/>
              <w:contextualSpacing w:val="0"/>
              <w:jc w:val="both"/>
              <w:rPr>
                <w:rFonts w:ascii="Calibri" w:hAnsi="Calibri"/>
              </w:rPr>
            </w:pPr>
            <w:r w:rsidRPr="00CA0E1F">
              <w:rPr>
                <w:rFonts w:ascii="Calibri" w:hAnsi="Calibri"/>
                <w:b/>
              </w:rPr>
              <w:t xml:space="preserve">4S148.2. </w:t>
            </w:r>
            <w:r w:rsidRPr="00CA0E1F">
              <w:rPr>
                <w:rFonts w:ascii="Calibri" w:hAnsi="Calibri"/>
              </w:rPr>
              <w:t xml:space="preserve">Servicii la nivelul comunităților marginalizate aflate în </w:t>
            </w:r>
            <w:r w:rsidR="00CF7056" w:rsidRPr="00CA0E1F">
              <w:rPr>
                <w:rFonts w:ascii="Calibri" w:hAnsi="Calibri"/>
              </w:rPr>
              <w:t>risc de sărăcie sau excluziune socială</w:t>
            </w:r>
            <w:r w:rsidRPr="00CA0E1F">
              <w:rPr>
                <w:rFonts w:ascii="Calibri" w:hAnsi="Calibri"/>
              </w:rPr>
              <w:t xml:space="preserve"> care beneficiază de sprijin, din care: - </w:t>
            </w:r>
            <w:r w:rsidRPr="00CA0E1F">
              <w:rPr>
                <w:rFonts w:ascii="Calibri" w:hAnsi="Calibri"/>
                <w:b/>
              </w:rPr>
              <w:t>Servicii sociale</w:t>
            </w:r>
          </w:p>
          <w:p w14:paraId="00E0424E" w14:textId="71EEE9A9" w:rsidR="005516EF" w:rsidRPr="00CA0E1F" w:rsidRDefault="005516EF" w:rsidP="00A46037">
            <w:pPr>
              <w:pStyle w:val="ListParagraph"/>
              <w:numPr>
                <w:ilvl w:val="0"/>
                <w:numId w:val="88"/>
              </w:numPr>
              <w:spacing w:before="120" w:after="120"/>
              <w:contextualSpacing w:val="0"/>
              <w:jc w:val="both"/>
              <w:rPr>
                <w:rFonts w:ascii="Calibri" w:hAnsi="Calibri"/>
                <w:b/>
              </w:rPr>
            </w:pPr>
            <w:r w:rsidRPr="00CA0E1F">
              <w:rPr>
                <w:rFonts w:ascii="Calibri" w:hAnsi="Calibri"/>
                <w:b/>
              </w:rPr>
              <w:t xml:space="preserve">4S148.3. </w:t>
            </w:r>
            <w:r w:rsidRPr="00CA0E1F">
              <w:rPr>
                <w:rFonts w:ascii="Calibri" w:hAnsi="Calibri"/>
              </w:rPr>
              <w:t xml:space="preserve">Servicii la nivelul comunităților marginalizate aflate în </w:t>
            </w:r>
            <w:r w:rsidR="00CF7056" w:rsidRPr="00CA0E1F">
              <w:rPr>
                <w:rFonts w:ascii="Calibri" w:hAnsi="Calibri"/>
              </w:rPr>
              <w:t xml:space="preserve">risc de sărăcie sau </w:t>
            </w:r>
            <w:r w:rsidR="00CF7056" w:rsidRPr="00CA0E1F">
              <w:rPr>
                <w:rFonts w:ascii="Calibri" w:hAnsi="Calibri"/>
              </w:rPr>
              <w:lastRenderedPageBreak/>
              <w:t>excluziune socială</w:t>
            </w:r>
            <w:r w:rsidRPr="00CA0E1F">
              <w:rPr>
                <w:rFonts w:ascii="Calibri" w:hAnsi="Calibri"/>
              </w:rPr>
              <w:t xml:space="preserve"> care beneficiază de sprijin, din care: - </w:t>
            </w:r>
            <w:r w:rsidRPr="00CA0E1F">
              <w:rPr>
                <w:rFonts w:ascii="Calibri" w:hAnsi="Calibri"/>
                <w:b/>
              </w:rPr>
              <w:t>Servicii socio-medicale</w:t>
            </w:r>
          </w:p>
          <w:p w14:paraId="365C6322" w14:textId="77777777" w:rsidR="005516EF" w:rsidRPr="00CA0E1F" w:rsidRDefault="005516EF" w:rsidP="00A46037">
            <w:pPr>
              <w:spacing w:before="120" w:after="120"/>
              <w:jc w:val="both"/>
              <w:rPr>
                <w:rFonts w:ascii="Calibri" w:hAnsi="Calibri"/>
                <w:b/>
              </w:rPr>
            </w:pPr>
            <w:r w:rsidRPr="00CA0E1F">
              <w:rPr>
                <w:rFonts w:ascii="Calibri" w:hAnsi="Calibri"/>
                <w:b/>
              </w:rPr>
              <w:t xml:space="preserve">NB </w:t>
            </w:r>
          </w:p>
          <w:p w14:paraId="1153DD0E" w14:textId="77777777" w:rsidR="005516EF" w:rsidRPr="00CA0E1F" w:rsidRDefault="005516EF" w:rsidP="00A46037">
            <w:pPr>
              <w:pStyle w:val="ListParagraph"/>
              <w:numPr>
                <w:ilvl w:val="0"/>
                <w:numId w:val="89"/>
              </w:numPr>
              <w:spacing w:before="120" w:after="120"/>
              <w:contextualSpacing w:val="0"/>
              <w:jc w:val="both"/>
              <w:rPr>
                <w:rFonts w:ascii="Calibri" w:hAnsi="Calibri"/>
              </w:rPr>
            </w:pPr>
            <w:r w:rsidRPr="00CA0E1F">
              <w:rPr>
                <w:rFonts w:ascii="Calibri" w:hAnsi="Calibri"/>
              </w:rPr>
              <w:t xml:space="preserve">La nivelul cererii de finanțare, pentru intervențiile finanțate din OS 5.2, beneficiarul este obligat să stabilească ținte doar pentru indicatorul </w:t>
            </w:r>
            <w:r w:rsidRPr="00CA0E1F">
              <w:rPr>
                <w:rFonts w:ascii="Calibri" w:hAnsi="Calibri"/>
                <w:b/>
              </w:rPr>
              <w:t>4S148</w:t>
            </w:r>
          </w:p>
          <w:p w14:paraId="59542EE3" w14:textId="77777777" w:rsidR="005516EF" w:rsidRPr="00CA0E1F" w:rsidRDefault="005516EF" w:rsidP="00A46037">
            <w:pPr>
              <w:pStyle w:val="ListParagraph"/>
              <w:numPr>
                <w:ilvl w:val="0"/>
                <w:numId w:val="89"/>
              </w:numPr>
              <w:spacing w:before="120" w:after="120"/>
              <w:contextualSpacing w:val="0"/>
              <w:jc w:val="both"/>
              <w:rPr>
                <w:rFonts w:ascii="Calibri" w:hAnsi="Calibri"/>
              </w:rPr>
            </w:pPr>
            <w:r w:rsidRPr="00CA0E1F">
              <w:rPr>
                <w:rFonts w:ascii="Calibri" w:hAnsi="Calibri"/>
              </w:rPr>
              <w:t xml:space="preserve">Pentru indicatorii </w:t>
            </w:r>
            <w:r w:rsidRPr="00CA0E1F">
              <w:rPr>
                <w:rFonts w:ascii="Calibri" w:hAnsi="Calibri"/>
                <w:b/>
              </w:rPr>
              <w:t>4S148.1.</w:t>
            </w:r>
            <w:r w:rsidRPr="00CA0E1F">
              <w:rPr>
                <w:rFonts w:ascii="Calibri" w:hAnsi="Calibri"/>
              </w:rPr>
              <w:t xml:space="preserve">, </w:t>
            </w:r>
            <w:r w:rsidRPr="00CA0E1F">
              <w:rPr>
                <w:rFonts w:ascii="Calibri" w:hAnsi="Calibri"/>
                <w:b/>
              </w:rPr>
              <w:t xml:space="preserve">4S148.2., 4S148.3 </w:t>
            </w:r>
            <w:r w:rsidRPr="00CA0E1F">
              <w:rPr>
                <w:rFonts w:ascii="Calibri" w:hAnsi="Calibri"/>
              </w:rPr>
              <w:t>beneficiarul are obligația raportării acestora</w:t>
            </w:r>
          </w:p>
          <w:p w14:paraId="0D979B47" w14:textId="77777777" w:rsidR="005516EF" w:rsidRPr="00CA0E1F" w:rsidRDefault="005516EF" w:rsidP="00A46037">
            <w:pPr>
              <w:pStyle w:val="ListParagraph"/>
              <w:spacing w:before="120" w:after="120"/>
              <w:ind w:left="360"/>
              <w:contextualSpacing w:val="0"/>
              <w:jc w:val="both"/>
              <w:rPr>
                <w:rFonts w:ascii="Calibri" w:hAnsi="Calibri"/>
              </w:rPr>
            </w:pPr>
            <w:r w:rsidRPr="00CA0E1F">
              <w:rPr>
                <w:rFonts w:ascii="Calibri" w:hAnsi="Calibri"/>
              </w:rPr>
              <w:t xml:space="preserve">În raportare, valoarea indicatorului </w:t>
            </w:r>
            <w:r w:rsidRPr="00CA0E1F">
              <w:rPr>
                <w:rFonts w:ascii="Calibri" w:hAnsi="Calibri"/>
                <w:b/>
              </w:rPr>
              <w:t xml:space="preserve">4S148 </w:t>
            </w:r>
            <w:r w:rsidRPr="00CA0E1F">
              <w:rPr>
                <w:rFonts w:ascii="Calibri" w:hAnsi="Calibri"/>
              </w:rPr>
              <w:t xml:space="preserve">va fi suma indicatorilor </w:t>
            </w:r>
            <w:r w:rsidRPr="00CA0E1F">
              <w:rPr>
                <w:rFonts w:ascii="Calibri" w:hAnsi="Calibri"/>
                <w:b/>
              </w:rPr>
              <w:t>4S148.1.</w:t>
            </w:r>
            <w:r w:rsidRPr="00CA0E1F">
              <w:rPr>
                <w:rFonts w:ascii="Calibri" w:hAnsi="Calibri"/>
              </w:rPr>
              <w:t xml:space="preserve">, </w:t>
            </w:r>
            <w:r w:rsidRPr="00CA0E1F">
              <w:rPr>
                <w:rFonts w:ascii="Calibri" w:hAnsi="Calibri"/>
                <w:b/>
              </w:rPr>
              <w:t xml:space="preserve">4S148.2., 4S148.3 </w:t>
            </w:r>
          </w:p>
        </w:tc>
      </w:tr>
    </w:tbl>
    <w:p w14:paraId="261C0BF3" w14:textId="77777777" w:rsidR="009A1706" w:rsidRPr="00CA0E1F" w:rsidRDefault="00CE1F0D" w:rsidP="00A46037">
      <w:pPr>
        <w:shd w:val="clear" w:color="auto" w:fill="FFFFFF"/>
        <w:spacing w:before="120" w:after="120" w:line="240" w:lineRule="auto"/>
        <w:jc w:val="both"/>
        <w:rPr>
          <w:rFonts w:ascii="Calibri" w:eastAsia="Calibri" w:hAnsi="Calibri" w:cs="Times New Roman"/>
          <w:b/>
        </w:rPr>
      </w:pPr>
      <w:r w:rsidRPr="00CA0E1F">
        <w:rPr>
          <w:rFonts w:ascii="Calibri" w:eastAsia="Calibri" w:hAnsi="Calibri" w:cs="Times New Roman"/>
          <w:b/>
        </w:rPr>
        <w:lastRenderedPageBreak/>
        <w:t>NB.</w:t>
      </w:r>
      <w:r w:rsidRPr="00CA0E1F">
        <w:rPr>
          <w:rFonts w:ascii="Calibri" w:eastAsia="Calibri" w:hAnsi="Calibri" w:cs="Times New Roman"/>
        </w:rPr>
        <w:t xml:space="preserve"> Pentru serviciile sociale (indicatorul de realizare) va  lua în calcul fiecare tip de serviciu social </w:t>
      </w:r>
      <w:r w:rsidR="00D312D4" w:rsidRPr="00CA0E1F">
        <w:rPr>
          <w:rFonts w:ascii="Calibri" w:eastAsia="Calibri" w:hAnsi="Calibri" w:cs="Times New Roman"/>
        </w:rPr>
        <w:t>furnizat</w:t>
      </w:r>
      <w:r w:rsidRPr="00CA0E1F">
        <w:rPr>
          <w:rFonts w:ascii="Calibri" w:eastAsia="Calibri" w:hAnsi="Calibri" w:cs="Times New Roman"/>
        </w:rPr>
        <w:t xml:space="preserve"> în cadrul p</w:t>
      </w:r>
      <w:r w:rsidR="00D312D4" w:rsidRPr="00CA0E1F">
        <w:rPr>
          <w:rFonts w:ascii="Calibri" w:eastAsia="Calibri" w:hAnsi="Calibri" w:cs="Times New Roman"/>
        </w:rPr>
        <w:t>roiectului în comunitatea marginaliza</w:t>
      </w:r>
      <w:r w:rsidRPr="00CA0E1F">
        <w:rPr>
          <w:rFonts w:ascii="Calibri" w:eastAsia="Calibri" w:hAnsi="Calibri" w:cs="Times New Roman"/>
        </w:rPr>
        <w:t xml:space="preserve">tă </w:t>
      </w:r>
      <w:r w:rsidR="00D312D4" w:rsidRPr="00CA0E1F">
        <w:rPr>
          <w:rFonts w:ascii="Calibri" w:eastAsia="Calibri" w:hAnsi="Calibri" w:cs="Times New Roman"/>
        </w:rPr>
        <w:t>vizată</w:t>
      </w:r>
      <w:r w:rsidRPr="00CA0E1F">
        <w:rPr>
          <w:rFonts w:ascii="Calibri" w:eastAsia="Calibri" w:hAnsi="Calibri" w:cs="Times New Roman"/>
        </w:rPr>
        <w:t xml:space="preserve"> (ex. servicii de îngrijire personală; servicii de recuperare/reabilitare; servicii de inserţie/</w:t>
      </w:r>
      <w:r w:rsidR="00D312D4" w:rsidRPr="00CA0E1F">
        <w:rPr>
          <w:rFonts w:ascii="Calibri" w:eastAsia="Calibri" w:hAnsi="Calibri" w:cs="Times New Roman"/>
        </w:rPr>
        <w:t xml:space="preserve"> </w:t>
      </w:r>
      <w:r w:rsidRPr="00CA0E1F">
        <w:rPr>
          <w:rFonts w:ascii="Calibri" w:eastAsia="Calibri" w:hAnsi="Calibri" w:cs="Times New Roman"/>
        </w:rPr>
        <w:t>reinserţie socială, servicii sociale destinate anumitor categorii de beneficiari:- copilului şi/sau familiei; persoanelor cu dizabilităţi; persoanelor vârstnice; victimelor violenţei în familie; persoanelor fără adăpost; persoanelor cu diferite adicţii (consum de alcool, droguri, alte substanţe toxice, internet, jocuri de noroc etc.) etc.</w:t>
      </w:r>
    </w:p>
    <w:p w14:paraId="1D0333FC" w14:textId="77777777" w:rsidR="000B3EE5" w:rsidRPr="00CA0E1F" w:rsidRDefault="000B3EE5" w:rsidP="00A46037">
      <w:pPr>
        <w:spacing w:before="120" w:after="120" w:line="240" w:lineRule="auto"/>
        <w:jc w:val="both"/>
        <w:rPr>
          <w:rFonts w:ascii="Calibri" w:eastAsia="Calibri" w:hAnsi="Calibri" w:cs="Times New Roman"/>
          <w:b/>
        </w:rPr>
      </w:pPr>
      <w:r w:rsidRPr="00CA0E1F">
        <w:rPr>
          <w:rFonts w:ascii="Calibri" w:eastAsia="Calibri" w:hAnsi="Calibri" w:cs="Times New Roman"/>
          <w:b/>
        </w:rPr>
        <w:t xml:space="preserve">C)  Pentru comunități marginalizate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1866"/>
        <w:gridCol w:w="4581"/>
        <w:gridCol w:w="1374"/>
        <w:gridCol w:w="2060"/>
        <w:gridCol w:w="4808"/>
      </w:tblGrid>
      <w:tr w:rsidR="00A15E34" w:rsidRPr="00CA0E1F" w14:paraId="132FB23B" w14:textId="77777777" w:rsidTr="009A1706">
        <w:trPr>
          <w:tblHeader/>
        </w:trPr>
        <w:tc>
          <w:tcPr>
            <w:tcW w:w="2420" w:type="pct"/>
            <w:gridSpan w:val="3"/>
            <w:shd w:val="clear" w:color="auto" w:fill="EEECE1" w:themeFill="background2"/>
          </w:tcPr>
          <w:p w14:paraId="1EEE01B2" w14:textId="77777777" w:rsidR="000B3EE5" w:rsidRPr="00CA0E1F" w:rsidRDefault="000B3EE5" w:rsidP="00A46037">
            <w:pPr>
              <w:spacing w:before="120" w:after="120" w:line="240" w:lineRule="auto"/>
              <w:jc w:val="both"/>
              <w:rPr>
                <w:rFonts w:ascii="Calibri" w:eastAsia="Calibri" w:hAnsi="Calibri" w:cs="Times New Roman"/>
              </w:rPr>
            </w:pPr>
            <w:r w:rsidRPr="00CA0E1F">
              <w:rPr>
                <w:rFonts w:ascii="Calibri" w:eastAsia="Calibri" w:hAnsi="Calibri" w:cs="Times New Roman"/>
                <w:b/>
              </w:rPr>
              <w:t>Indicatori de rezultat imediat/ pe termen lung</w:t>
            </w:r>
          </w:p>
        </w:tc>
        <w:tc>
          <w:tcPr>
            <w:tcW w:w="2580" w:type="pct"/>
            <w:gridSpan w:val="3"/>
            <w:shd w:val="clear" w:color="auto" w:fill="EEECE1" w:themeFill="background2"/>
          </w:tcPr>
          <w:p w14:paraId="2BC3D784" w14:textId="77777777" w:rsidR="000B3EE5" w:rsidRPr="00CA0E1F" w:rsidRDefault="000B3EE5" w:rsidP="00A46037">
            <w:pPr>
              <w:spacing w:before="120" w:after="120" w:line="240" w:lineRule="auto"/>
              <w:jc w:val="both"/>
              <w:rPr>
                <w:rFonts w:ascii="Calibri" w:eastAsia="Calibri" w:hAnsi="Calibri" w:cs="Times New Roman"/>
              </w:rPr>
            </w:pPr>
            <w:r w:rsidRPr="00CA0E1F">
              <w:rPr>
                <w:rFonts w:ascii="Calibri" w:eastAsia="Calibri" w:hAnsi="Calibri" w:cs="Times New Roman"/>
                <w:b/>
              </w:rPr>
              <w:t>Indicatori de realizare</w:t>
            </w:r>
          </w:p>
        </w:tc>
      </w:tr>
      <w:tr w:rsidR="00A15E34" w:rsidRPr="00CA0E1F" w14:paraId="38FB10E7" w14:textId="77777777" w:rsidTr="009A1706">
        <w:trPr>
          <w:tblHeader/>
        </w:trPr>
        <w:tc>
          <w:tcPr>
            <w:tcW w:w="402" w:type="pct"/>
            <w:shd w:val="clear" w:color="auto" w:fill="EEECE1" w:themeFill="background2"/>
          </w:tcPr>
          <w:p w14:paraId="27D53BA8" w14:textId="77777777" w:rsidR="000B3EE5" w:rsidRPr="00CA0E1F" w:rsidRDefault="000B3EE5" w:rsidP="00A46037">
            <w:pPr>
              <w:spacing w:before="120" w:after="120" w:line="240" w:lineRule="auto"/>
              <w:jc w:val="both"/>
              <w:rPr>
                <w:rFonts w:ascii="Calibri" w:eastAsia="Calibri" w:hAnsi="Calibri" w:cs="Times New Roman"/>
              </w:rPr>
            </w:pPr>
            <w:r w:rsidRPr="00CA0E1F">
              <w:rPr>
                <w:rFonts w:ascii="Calibri" w:eastAsia="Calibri" w:hAnsi="Calibri" w:cs="Times New Roman"/>
                <w:b/>
              </w:rPr>
              <w:t>Cod</w:t>
            </w:r>
          </w:p>
        </w:tc>
        <w:tc>
          <w:tcPr>
            <w:tcW w:w="584" w:type="pct"/>
            <w:shd w:val="clear" w:color="auto" w:fill="EEECE1" w:themeFill="background2"/>
          </w:tcPr>
          <w:p w14:paraId="3A5E54AD" w14:textId="77777777" w:rsidR="000B3EE5" w:rsidRPr="00CA0E1F" w:rsidRDefault="000B3EE5" w:rsidP="00A46037">
            <w:pPr>
              <w:spacing w:before="120" w:after="120" w:line="240" w:lineRule="auto"/>
              <w:jc w:val="both"/>
              <w:rPr>
                <w:rFonts w:ascii="Calibri" w:eastAsia="Calibri" w:hAnsi="Calibri" w:cs="Times New Roman"/>
                <w:b/>
              </w:rPr>
            </w:pPr>
            <w:r w:rsidRPr="00CA0E1F">
              <w:rPr>
                <w:rFonts w:ascii="Calibri" w:eastAsia="Calibri" w:hAnsi="Calibri" w:cs="Times New Roman"/>
                <w:b/>
              </w:rPr>
              <w:t>Regiune de dezvoltare</w:t>
            </w:r>
          </w:p>
        </w:tc>
        <w:tc>
          <w:tcPr>
            <w:tcW w:w="1433" w:type="pct"/>
            <w:shd w:val="clear" w:color="auto" w:fill="EEECE1" w:themeFill="background2"/>
          </w:tcPr>
          <w:p w14:paraId="4FE356F9" w14:textId="77777777" w:rsidR="000B3EE5" w:rsidRPr="00CA0E1F" w:rsidRDefault="000B3EE5" w:rsidP="00A46037">
            <w:pPr>
              <w:spacing w:before="120" w:after="120" w:line="240" w:lineRule="auto"/>
              <w:jc w:val="both"/>
              <w:rPr>
                <w:rFonts w:ascii="Calibri" w:eastAsia="Calibri" w:hAnsi="Calibri" w:cs="Times New Roman"/>
              </w:rPr>
            </w:pPr>
            <w:r w:rsidRPr="00CA0E1F">
              <w:rPr>
                <w:rFonts w:ascii="Calibri" w:eastAsia="Calibri" w:hAnsi="Calibri" w:cs="Times New Roman"/>
                <w:b/>
              </w:rPr>
              <w:t>Denumire indicator</w:t>
            </w:r>
          </w:p>
        </w:tc>
        <w:tc>
          <w:tcPr>
            <w:tcW w:w="430" w:type="pct"/>
            <w:shd w:val="clear" w:color="auto" w:fill="EEECE1" w:themeFill="background2"/>
          </w:tcPr>
          <w:p w14:paraId="5F8C7E66" w14:textId="77777777" w:rsidR="000B3EE5" w:rsidRPr="00CA0E1F" w:rsidRDefault="000B3EE5" w:rsidP="00A46037">
            <w:pPr>
              <w:spacing w:before="120" w:after="120" w:line="240" w:lineRule="auto"/>
              <w:jc w:val="both"/>
              <w:rPr>
                <w:rFonts w:ascii="Calibri" w:eastAsia="Calibri" w:hAnsi="Calibri" w:cs="Times New Roman"/>
              </w:rPr>
            </w:pPr>
            <w:r w:rsidRPr="00CA0E1F">
              <w:rPr>
                <w:rFonts w:ascii="Calibri" w:eastAsia="Calibri" w:hAnsi="Calibri" w:cs="Times New Roman"/>
                <w:b/>
              </w:rPr>
              <w:t>Cod</w:t>
            </w:r>
          </w:p>
        </w:tc>
        <w:tc>
          <w:tcPr>
            <w:tcW w:w="645" w:type="pct"/>
            <w:shd w:val="clear" w:color="auto" w:fill="EEECE1" w:themeFill="background2"/>
          </w:tcPr>
          <w:p w14:paraId="2BD9F722" w14:textId="77777777" w:rsidR="000B3EE5" w:rsidRPr="00CA0E1F" w:rsidRDefault="000B3EE5" w:rsidP="00A46037">
            <w:pPr>
              <w:spacing w:before="120" w:after="120" w:line="240" w:lineRule="auto"/>
              <w:jc w:val="both"/>
              <w:rPr>
                <w:rFonts w:ascii="Calibri" w:eastAsia="Calibri" w:hAnsi="Calibri" w:cs="Times New Roman"/>
              </w:rPr>
            </w:pPr>
            <w:r w:rsidRPr="00CA0E1F">
              <w:rPr>
                <w:rFonts w:ascii="Calibri" w:eastAsia="Calibri" w:hAnsi="Calibri" w:cs="Times New Roman"/>
                <w:b/>
              </w:rPr>
              <w:t>Regiune de dezvoltare</w:t>
            </w:r>
          </w:p>
        </w:tc>
        <w:tc>
          <w:tcPr>
            <w:tcW w:w="1505" w:type="pct"/>
            <w:shd w:val="clear" w:color="auto" w:fill="EEECE1" w:themeFill="background2"/>
          </w:tcPr>
          <w:p w14:paraId="63EA924A" w14:textId="77777777" w:rsidR="000B3EE5" w:rsidRPr="00CA0E1F" w:rsidRDefault="000B3EE5" w:rsidP="00A46037">
            <w:pPr>
              <w:spacing w:before="120" w:after="120" w:line="240" w:lineRule="auto"/>
              <w:jc w:val="both"/>
              <w:rPr>
                <w:rFonts w:ascii="Calibri" w:eastAsia="Calibri" w:hAnsi="Calibri" w:cs="Times New Roman"/>
              </w:rPr>
            </w:pPr>
            <w:r w:rsidRPr="00CA0E1F">
              <w:rPr>
                <w:rFonts w:ascii="Calibri" w:eastAsia="Calibri" w:hAnsi="Calibri" w:cs="Times New Roman"/>
                <w:b/>
              </w:rPr>
              <w:t>Denumire indicator</w:t>
            </w:r>
          </w:p>
        </w:tc>
      </w:tr>
      <w:tr w:rsidR="00A15E34" w:rsidRPr="00CA0E1F" w14:paraId="21645A9C" w14:textId="77777777" w:rsidTr="009A1706">
        <w:trPr>
          <w:trHeight w:val="70"/>
        </w:trPr>
        <w:tc>
          <w:tcPr>
            <w:tcW w:w="402" w:type="pct"/>
            <w:shd w:val="clear" w:color="auto" w:fill="auto"/>
          </w:tcPr>
          <w:p w14:paraId="12C4369A" w14:textId="77777777" w:rsidR="00B2151F" w:rsidRPr="00CA0E1F" w:rsidRDefault="00B2151F" w:rsidP="00A46037">
            <w:pPr>
              <w:spacing w:before="120" w:after="120" w:line="240" w:lineRule="auto"/>
              <w:jc w:val="both"/>
              <w:rPr>
                <w:rFonts w:ascii="Calibri" w:eastAsia="Calibri" w:hAnsi="Calibri" w:cs="Times New Roman"/>
                <w:b/>
              </w:rPr>
            </w:pPr>
            <w:r w:rsidRPr="00CA0E1F">
              <w:rPr>
                <w:rFonts w:ascii="Calibri" w:hAnsi="Calibri"/>
                <w:b/>
              </w:rPr>
              <w:t>4S65</w:t>
            </w:r>
          </w:p>
        </w:tc>
        <w:tc>
          <w:tcPr>
            <w:tcW w:w="584" w:type="pct"/>
            <w:shd w:val="clear" w:color="auto" w:fill="auto"/>
          </w:tcPr>
          <w:p w14:paraId="0C6F6CC4" w14:textId="77777777" w:rsidR="00B2151F" w:rsidRPr="00CA0E1F" w:rsidRDefault="00B2151F" w:rsidP="00A46037">
            <w:pPr>
              <w:spacing w:before="120" w:after="120" w:line="240" w:lineRule="auto"/>
              <w:jc w:val="both"/>
              <w:rPr>
                <w:rFonts w:ascii="Calibri" w:eastAsia="Calibri" w:hAnsi="Calibri" w:cs="Times New Roman"/>
              </w:rPr>
            </w:pPr>
            <w:r w:rsidRPr="00CA0E1F">
              <w:rPr>
                <w:rFonts w:ascii="Calibri" w:eastAsia="Calibri" w:hAnsi="Calibri" w:cs="Times New Roman"/>
              </w:rPr>
              <w:t>Regiuni mai puțin dezvoltate</w:t>
            </w:r>
          </w:p>
          <w:p w14:paraId="29AC653C" w14:textId="77777777" w:rsidR="00B2151F" w:rsidRPr="00CA0E1F" w:rsidRDefault="00B2151F" w:rsidP="00A46037">
            <w:pPr>
              <w:spacing w:before="120" w:after="120" w:line="240" w:lineRule="auto"/>
              <w:jc w:val="both"/>
              <w:rPr>
                <w:rFonts w:ascii="Calibri" w:eastAsia="Calibri" w:hAnsi="Calibri" w:cs="Times New Roman"/>
                <w:i/>
              </w:rPr>
            </w:pPr>
            <w:r w:rsidRPr="00CA0E1F">
              <w:rPr>
                <w:rFonts w:ascii="Calibri" w:eastAsia="Calibri" w:hAnsi="Calibri" w:cs="Times New Roman"/>
              </w:rPr>
              <w:t>Regiuni dezvoltate</w:t>
            </w:r>
          </w:p>
        </w:tc>
        <w:tc>
          <w:tcPr>
            <w:tcW w:w="1433" w:type="pct"/>
            <w:shd w:val="clear" w:color="auto" w:fill="auto"/>
          </w:tcPr>
          <w:p w14:paraId="55B473F4" w14:textId="562F9500" w:rsidR="00B2151F" w:rsidRPr="00CA0E1F" w:rsidRDefault="00B2151F" w:rsidP="00A46037">
            <w:pPr>
              <w:spacing w:before="120" w:after="120" w:line="240" w:lineRule="auto"/>
              <w:jc w:val="both"/>
              <w:rPr>
                <w:rFonts w:ascii="Calibri" w:hAnsi="Calibri"/>
              </w:rPr>
            </w:pPr>
            <w:r w:rsidRPr="00CA0E1F">
              <w:rPr>
                <w:rFonts w:ascii="Calibri" w:hAnsi="Calibri"/>
                <w:b/>
              </w:rPr>
              <w:t xml:space="preserve">4S65 </w:t>
            </w:r>
            <w:r w:rsidRPr="00CA0E1F">
              <w:rPr>
                <w:rFonts w:ascii="Calibri" w:hAnsi="Calibri"/>
              </w:rPr>
              <w:t xml:space="preserve">Comunitățile marginalizate aflate în </w:t>
            </w:r>
            <w:r w:rsidR="00CF7056" w:rsidRPr="00CA0E1F">
              <w:rPr>
                <w:rFonts w:ascii="Calibri" w:hAnsi="Calibri"/>
              </w:rPr>
              <w:t>risc de sărăcie sau excluziune socială</w:t>
            </w:r>
            <w:r w:rsidRPr="00CA0E1F">
              <w:rPr>
                <w:rFonts w:ascii="Calibri" w:hAnsi="Calibri"/>
              </w:rPr>
              <w:t xml:space="preserve"> care depășesc situația de vulnerabilitate la 6 luni de la încetarea sprijinului (conform definiției AROPE)</w:t>
            </w:r>
          </w:p>
          <w:p w14:paraId="06D14A96" w14:textId="77777777" w:rsidR="00B2151F" w:rsidRPr="00CA0E1F" w:rsidRDefault="00B2151F" w:rsidP="00A46037">
            <w:pPr>
              <w:widowControl w:val="0"/>
              <w:numPr>
                <w:ilvl w:val="0"/>
                <w:numId w:val="77"/>
              </w:numPr>
              <w:autoSpaceDE w:val="0"/>
              <w:autoSpaceDN w:val="0"/>
              <w:adjustRightInd w:val="0"/>
              <w:spacing w:before="120" w:after="120" w:line="240" w:lineRule="auto"/>
              <w:ind w:right="34"/>
              <w:jc w:val="both"/>
              <w:rPr>
                <w:rFonts w:ascii="Calibri" w:eastAsia="Calibri" w:hAnsi="Calibri" w:cs="Times New Roman"/>
              </w:rPr>
            </w:pPr>
          </w:p>
        </w:tc>
        <w:tc>
          <w:tcPr>
            <w:tcW w:w="430" w:type="pct"/>
            <w:shd w:val="clear" w:color="auto" w:fill="auto"/>
          </w:tcPr>
          <w:p w14:paraId="26270208" w14:textId="77777777" w:rsidR="00B2151F" w:rsidRPr="00CA0E1F" w:rsidRDefault="00B2151F" w:rsidP="00A46037">
            <w:pPr>
              <w:spacing w:before="120" w:after="120" w:line="240" w:lineRule="auto"/>
              <w:jc w:val="both"/>
              <w:rPr>
                <w:rFonts w:ascii="Calibri" w:eastAsia="Calibri" w:hAnsi="Calibri" w:cs="Times New Roman"/>
                <w:b/>
              </w:rPr>
            </w:pPr>
            <w:r w:rsidRPr="00CA0E1F">
              <w:rPr>
                <w:rFonts w:ascii="Calibri" w:hAnsi="Calibri"/>
                <w:b/>
              </w:rPr>
              <w:t>4S69</w:t>
            </w:r>
          </w:p>
        </w:tc>
        <w:tc>
          <w:tcPr>
            <w:tcW w:w="645" w:type="pct"/>
            <w:shd w:val="clear" w:color="auto" w:fill="auto"/>
          </w:tcPr>
          <w:p w14:paraId="4185C6D2" w14:textId="77777777" w:rsidR="00B2151F" w:rsidRPr="00CA0E1F" w:rsidRDefault="00B2151F" w:rsidP="00A46037">
            <w:pPr>
              <w:spacing w:before="120" w:after="120" w:line="240" w:lineRule="auto"/>
              <w:jc w:val="both"/>
              <w:rPr>
                <w:rFonts w:ascii="Calibri" w:eastAsia="Calibri" w:hAnsi="Calibri" w:cs="Times New Roman"/>
              </w:rPr>
            </w:pPr>
            <w:r w:rsidRPr="00CA0E1F">
              <w:rPr>
                <w:rFonts w:ascii="Calibri" w:eastAsia="Calibri" w:hAnsi="Calibri" w:cs="Times New Roman"/>
              </w:rPr>
              <w:t>Regiuni mai puțin dezvoltate</w:t>
            </w:r>
          </w:p>
          <w:p w14:paraId="44293EEE" w14:textId="77777777" w:rsidR="00B2151F" w:rsidRPr="00CA0E1F" w:rsidRDefault="00B2151F" w:rsidP="00A46037">
            <w:pPr>
              <w:spacing w:before="120" w:after="120" w:line="240" w:lineRule="auto"/>
              <w:jc w:val="both"/>
              <w:rPr>
                <w:rFonts w:ascii="Calibri" w:eastAsia="Calibri" w:hAnsi="Calibri" w:cs="Times New Roman"/>
              </w:rPr>
            </w:pPr>
          </w:p>
          <w:p w14:paraId="7D6005BA" w14:textId="77777777" w:rsidR="00B2151F" w:rsidRPr="00CA0E1F" w:rsidRDefault="00B2151F" w:rsidP="00A46037">
            <w:pPr>
              <w:spacing w:before="120" w:after="120" w:line="240" w:lineRule="auto"/>
              <w:jc w:val="both"/>
              <w:rPr>
                <w:rFonts w:ascii="Calibri" w:eastAsia="Calibri" w:hAnsi="Calibri" w:cs="Times New Roman"/>
                <w:i/>
              </w:rPr>
            </w:pPr>
            <w:r w:rsidRPr="00CA0E1F">
              <w:rPr>
                <w:rFonts w:ascii="Calibri" w:eastAsia="Calibri" w:hAnsi="Calibri" w:cs="Times New Roman"/>
              </w:rPr>
              <w:t>Regiuni dezvoltate</w:t>
            </w:r>
          </w:p>
        </w:tc>
        <w:tc>
          <w:tcPr>
            <w:tcW w:w="1505" w:type="pct"/>
            <w:shd w:val="clear" w:color="auto" w:fill="auto"/>
          </w:tcPr>
          <w:p w14:paraId="67C8A588" w14:textId="7A7403FA" w:rsidR="00B2151F" w:rsidRPr="00CA0E1F" w:rsidRDefault="00B2151F" w:rsidP="00A46037">
            <w:pPr>
              <w:spacing w:before="120" w:after="120" w:line="240" w:lineRule="auto"/>
              <w:jc w:val="both"/>
              <w:rPr>
                <w:rFonts w:ascii="Calibri" w:hAnsi="Calibri"/>
              </w:rPr>
            </w:pPr>
            <w:r w:rsidRPr="00CA0E1F">
              <w:rPr>
                <w:rFonts w:ascii="Calibri" w:hAnsi="Calibri"/>
                <w:b/>
              </w:rPr>
              <w:t xml:space="preserve">4S69 </w:t>
            </w:r>
            <w:r w:rsidRPr="00CA0E1F">
              <w:rPr>
                <w:rFonts w:ascii="Calibri" w:hAnsi="Calibri"/>
              </w:rPr>
              <w:t xml:space="preserve">Comunități marginalizate aflate în </w:t>
            </w:r>
            <w:r w:rsidR="00CF7056" w:rsidRPr="00CA0E1F">
              <w:rPr>
                <w:rFonts w:ascii="Calibri" w:hAnsi="Calibri"/>
              </w:rPr>
              <w:t>risc de sărăcie sau excluziune socială</w:t>
            </w:r>
            <w:r w:rsidRPr="00CA0E1F">
              <w:rPr>
                <w:rFonts w:ascii="Calibri" w:hAnsi="Calibri"/>
              </w:rPr>
              <w:t xml:space="preserve"> care beneficiază de sprijin</w:t>
            </w:r>
          </w:p>
          <w:p w14:paraId="17834114" w14:textId="77777777" w:rsidR="00B2151F" w:rsidRPr="00CA0E1F" w:rsidRDefault="00B2151F" w:rsidP="00A46037">
            <w:pPr>
              <w:spacing w:before="120" w:after="120" w:line="240" w:lineRule="auto"/>
              <w:jc w:val="both"/>
              <w:rPr>
                <w:rFonts w:ascii="Calibri" w:hAnsi="Calibri"/>
                <w:b/>
                <w:i/>
              </w:rPr>
            </w:pPr>
          </w:p>
        </w:tc>
      </w:tr>
    </w:tbl>
    <w:p w14:paraId="21F4CAF2" w14:textId="3BFC528A" w:rsidR="003C2BC3" w:rsidRPr="00CA0E1F" w:rsidRDefault="00CB6EB0" w:rsidP="00A46037">
      <w:pPr>
        <w:spacing w:before="120" w:after="120" w:line="240" w:lineRule="auto"/>
        <w:jc w:val="both"/>
        <w:rPr>
          <w:rFonts w:ascii="Calibri" w:eastAsia="Calibri" w:hAnsi="Calibri" w:cs="Times New Roman"/>
          <w:b/>
        </w:rPr>
      </w:pPr>
      <w:r w:rsidRPr="00CA0E1F">
        <w:rPr>
          <w:rFonts w:ascii="Calibri" w:eastAsia="Calibri" w:hAnsi="Calibri" w:cs="Times New Roman"/>
        </w:rPr>
        <w:lastRenderedPageBreak/>
        <w:t xml:space="preserve">Indicatorii de rezultat pe termen lung </w:t>
      </w:r>
      <w:r w:rsidRPr="00CA0E1F">
        <w:rPr>
          <w:rFonts w:ascii="Calibri" w:eastAsia="Calibri" w:hAnsi="Calibri" w:cs="Times New Roman"/>
          <w:b/>
        </w:rPr>
        <w:t xml:space="preserve">4S65 </w:t>
      </w:r>
      <w:r w:rsidRPr="00CA0E1F">
        <w:rPr>
          <w:rFonts w:ascii="Calibri" w:hAnsi="Calibri"/>
          <w:i/>
        </w:rPr>
        <w:t xml:space="preserve">Comunitățile marginalizate aflate în </w:t>
      </w:r>
      <w:r w:rsidR="00CF7056" w:rsidRPr="00CA0E1F">
        <w:rPr>
          <w:rFonts w:ascii="Calibri" w:hAnsi="Calibri"/>
          <w:i/>
        </w:rPr>
        <w:t>risc de sărăcie sau excluziune socială</w:t>
      </w:r>
      <w:r w:rsidRPr="00CA0E1F">
        <w:rPr>
          <w:rFonts w:ascii="Calibri" w:hAnsi="Calibri"/>
          <w:i/>
        </w:rPr>
        <w:t xml:space="preserve"> care depășesc situația de vulnerabilitate la 6 luni de la încetarea sprijinului</w:t>
      </w:r>
      <w:r w:rsidRPr="00CA0E1F">
        <w:rPr>
          <w:rFonts w:ascii="Calibri" w:hAnsi="Calibri"/>
        </w:rPr>
        <w:t xml:space="preserve"> (conform definiției AROPE), respectiv  </w:t>
      </w:r>
      <w:r w:rsidRPr="00CA0E1F">
        <w:rPr>
          <w:rFonts w:ascii="Calibri" w:hAnsi="Calibri"/>
          <w:b/>
        </w:rPr>
        <w:t xml:space="preserve">4S65.2. </w:t>
      </w:r>
      <w:r w:rsidRPr="00CA0E1F">
        <w:rPr>
          <w:rFonts w:ascii="Calibri" w:hAnsi="Calibri"/>
          <w:i/>
        </w:rPr>
        <w:t xml:space="preserve">Comunitățile marginalizate aflate în </w:t>
      </w:r>
      <w:r w:rsidR="00CF7056" w:rsidRPr="00CA0E1F">
        <w:rPr>
          <w:rFonts w:ascii="Calibri" w:hAnsi="Calibri"/>
          <w:i/>
        </w:rPr>
        <w:t>risc de sărăcie sau excluziune socială</w:t>
      </w:r>
      <w:r w:rsidRPr="00CA0E1F">
        <w:rPr>
          <w:rFonts w:ascii="Calibri" w:hAnsi="Calibri"/>
          <w:i/>
        </w:rPr>
        <w:t xml:space="preserve"> care depășesc situația de vulnerabilitate la 6 luni de la încetarea sprijinului (conform definiției AROPE), din care: </w:t>
      </w:r>
      <w:r w:rsidRPr="00CA0E1F">
        <w:rPr>
          <w:rFonts w:ascii="Calibri" w:hAnsi="Calibri"/>
          <w:b/>
          <w:i/>
        </w:rPr>
        <w:t>- Din zona rurală și orașe cu o populație de până la 20.000 locuitori</w:t>
      </w:r>
      <w:r w:rsidRPr="00CA0E1F">
        <w:rPr>
          <w:rFonts w:ascii="Calibri" w:hAnsi="Calibri"/>
        </w:rPr>
        <w:t xml:space="preserve"> </w:t>
      </w:r>
      <w:r w:rsidRPr="00CA0E1F">
        <w:rPr>
          <w:rFonts w:ascii="Calibri" w:eastAsia="Calibri" w:hAnsi="Calibri" w:cs="Times New Roman"/>
        </w:rPr>
        <w:t xml:space="preserve">vor fi colectați de AM POCU prin sondaj, conform prevederilor POCU </w:t>
      </w:r>
      <w:r w:rsidRPr="00CA0E1F">
        <w:rPr>
          <w:rFonts w:ascii="Calibri" w:eastAsia="Calibri" w:hAnsi="Calibri" w:cs="Times New Roman"/>
          <w:b/>
        </w:rPr>
        <w:t>(raportarea nu intră în sarcina solicitantului).</w:t>
      </w:r>
    </w:p>
    <w:p w14:paraId="63C405E3" w14:textId="77777777" w:rsidR="00234B45" w:rsidRPr="00CA0E1F" w:rsidRDefault="00234B45" w:rsidP="00A46037">
      <w:pPr>
        <w:spacing w:before="120" w:after="120" w:line="240" w:lineRule="auto"/>
        <w:jc w:val="both"/>
        <w:rPr>
          <w:rFonts w:ascii="Calibri" w:eastAsia="Calibri" w:hAnsi="Calibri" w:cs="Times New Roman"/>
          <w:b/>
        </w:rPr>
        <w:sectPr w:rsidR="00234B45" w:rsidRPr="00CA0E1F" w:rsidSect="00D512B3">
          <w:pgSz w:w="16838" w:h="11906" w:orient="landscape"/>
          <w:pgMar w:top="1276" w:right="289" w:bottom="992" w:left="567" w:header="136" w:footer="709" w:gutter="0"/>
          <w:cols w:space="708"/>
          <w:docGrid w:linePitch="360"/>
        </w:sectPr>
      </w:pPr>
    </w:p>
    <w:p w14:paraId="471A6933" w14:textId="77777777" w:rsidR="000D34D2" w:rsidRPr="00CA0E1F" w:rsidRDefault="000D34D2" w:rsidP="00A46037">
      <w:pPr>
        <w:spacing w:before="120" w:after="120" w:line="240" w:lineRule="auto"/>
        <w:jc w:val="both"/>
        <w:rPr>
          <w:rFonts w:ascii="Calibri" w:hAnsi="Calibri"/>
          <w:b/>
          <w:kern w:val="1"/>
          <w:u w:val="single"/>
        </w:rPr>
      </w:pPr>
      <w:r w:rsidRPr="00CA0E1F">
        <w:rPr>
          <w:rFonts w:ascii="Calibri" w:eastAsia="Calibri" w:hAnsi="Calibri" w:cs="Times New Roman"/>
          <w:b/>
        </w:rPr>
        <w:lastRenderedPageBreak/>
        <w:t>Raportarea indicatorilor:</w:t>
      </w:r>
    </w:p>
    <w:p w14:paraId="5B42A7B6" w14:textId="77777777" w:rsidR="000D34D2" w:rsidRPr="00CA0E1F" w:rsidRDefault="000D34D2" w:rsidP="00A46037">
      <w:pPr>
        <w:spacing w:before="120" w:after="120" w:line="240" w:lineRule="auto"/>
        <w:jc w:val="both"/>
        <w:rPr>
          <w:rFonts w:ascii="Calibri" w:eastAsia="Calibri" w:hAnsi="Calibri" w:cs="Times New Roman"/>
        </w:rPr>
      </w:pPr>
      <w:r w:rsidRPr="00CA0E1F">
        <w:rPr>
          <w:rFonts w:ascii="Calibri" w:eastAsia="Calibri" w:hAnsi="Calibri" w:cs="Times New Roman"/>
        </w:rPr>
        <w:t xml:space="preserve">Conform Regulamentului (UE) nr. 1304/2013, „Participanți” sunt </w:t>
      </w:r>
      <w:r w:rsidRPr="00CA0E1F">
        <w:rPr>
          <w:rFonts w:ascii="Calibri" w:eastAsia="Calibri" w:hAnsi="Calibri" w:cs="Times New Roman"/>
          <w:i/>
        </w:rPr>
        <w:t xml:space="preserve">persoanele care beneficiază în mod direct de o intervenție din FSE, care pot fi identificate și cărora li se pot solicita caracteristicile, și pentru care sunt angajate cheltuieli specifice. Alte persoane nu vor fi clasificate ca participanți. </w:t>
      </w:r>
    </w:p>
    <w:p w14:paraId="2728D752" w14:textId="77777777" w:rsidR="000D34D2" w:rsidRPr="00CA0E1F" w:rsidRDefault="000D34D2" w:rsidP="00A46037">
      <w:pPr>
        <w:spacing w:before="120" w:after="120" w:line="240" w:lineRule="auto"/>
        <w:jc w:val="both"/>
        <w:rPr>
          <w:rFonts w:ascii="Calibri" w:eastAsia="Calibri" w:hAnsi="Calibri" w:cs="Times New Roman"/>
        </w:rPr>
      </w:pPr>
      <w:r w:rsidRPr="00CA0E1F">
        <w:rPr>
          <w:rFonts w:ascii="Calibri" w:eastAsia="Calibri" w:hAnsi="Calibri" w:cs="Times New Roman"/>
        </w:rPr>
        <w:t xml:space="preserve">Conform Regulamentului (UE) nr. 1304/2013, art. 5 </w:t>
      </w:r>
      <w:r w:rsidRPr="00CA0E1F">
        <w:rPr>
          <w:rFonts w:ascii="Calibri" w:eastAsia="Calibri" w:hAnsi="Calibri" w:cs="Times New Roman"/>
          <w:i/>
        </w:rPr>
        <w:t xml:space="preserve">”Toți indicatorii comuni de realizare și de rezultat trebuie raportați pentru toate prioritățile de investiții”. </w:t>
      </w:r>
      <w:r w:rsidRPr="00CA0E1F">
        <w:rPr>
          <w:rFonts w:ascii="Calibri" w:eastAsia="Calibri" w:hAnsi="Calibri" w:cs="Times New Roman"/>
        </w:rPr>
        <w:t xml:space="preserve">Pentru a răspunde acestei cerințe, solicitantul va avea obligația raportării indicatorilor comuni, conform </w:t>
      </w:r>
      <w:r w:rsidRPr="00CA0E1F">
        <w:rPr>
          <w:rFonts w:ascii="Calibri" w:eastAsia="Calibri" w:hAnsi="Calibri" w:cs="Times New Roman"/>
          <w:b/>
        </w:rPr>
        <w:t>ghidului de raportare indicatori (comuni și specifici de program).</w:t>
      </w:r>
    </w:p>
    <w:p w14:paraId="64D93556" w14:textId="77777777" w:rsidR="000D34D2" w:rsidRPr="00CA0E1F" w:rsidRDefault="000D34D2" w:rsidP="00A46037">
      <w:pPr>
        <w:spacing w:before="120" w:after="120" w:line="240" w:lineRule="auto"/>
        <w:jc w:val="both"/>
        <w:rPr>
          <w:rFonts w:ascii="Calibri" w:eastAsia="Calibri" w:hAnsi="Calibri" w:cs="Times New Roman"/>
        </w:rPr>
      </w:pPr>
      <w:r w:rsidRPr="00CA0E1F">
        <w:rPr>
          <w:rFonts w:ascii="Calibri" w:eastAsia="Calibri" w:hAnsi="Calibri" w:cs="Times New Roman"/>
        </w:rPr>
        <w:t xml:space="preserve">Toate datele aferente indicatorilor privind participanții trebuie raportate conform atributelor menţionate în anexa I a Regulamentului 1304/2013 ) </w:t>
      </w:r>
    </w:p>
    <w:p w14:paraId="7BE00831" w14:textId="77777777" w:rsidR="000D34D2" w:rsidRPr="00CA0E1F" w:rsidRDefault="000D34D2" w:rsidP="00A46037">
      <w:pPr>
        <w:spacing w:before="120" w:after="120" w:line="240" w:lineRule="auto"/>
        <w:jc w:val="both"/>
        <w:rPr>
          <w:rFonts w:ascii="Calibri" w:eastAsia="Calibri" w:hAnsi="Calibri" w:cs="Times New Roman"/>
        </w:rPr>
      </w:pPr>
      <w:r w:rsidRPr="00CA0E1F">
        <w:rPr>
          <w:rFonts w:ascii="Calibri" w:eastAsia="Calibri" w:hAnsi="Calibri" w:cs="Times New Roman"/>
        </w:rPr>
        <w:t>Solicitantul va putea selecta dintr-o listă predefinită în aplicația informatică indicatorii aferenți cererii de propuneri de proiecte și va completa ținte pentru acei indicatori pentru care se solicită acest lucru, așa cum i se va semnala și în sistemul informatic.</w:t>
      </w:r>
    </w:p>
    <w:p w14:paraId="5CA74BD7" w14:textId="77777777" w:rsidR="007E3B90" w:rsidRPr="00CA0E1F" w:rsidRDefault="007E3B90" w:rsidP="00A46037">
      <w:pPr>
        <w:spacing w:before="120" w:after="120" w:line="240" w:lineRule="auto"/>
        <w:jc w:val="both"/>
        <w:rPr>
          <w:rFonts w:ascii="Calibri" w:hAnsi="Calibri"/>
          <w:kern w:val="1"/>
        </w:rPr>
      </w:pPr>
      <w:r w:rsidRPr="00CA0E1F">
        <w:rPr>
          <w:rFonts w:ascii="Calibri" w:hAnsi="Calibri"/>
          <w:kern w:val="1"/>
        </w:rPr>
        <w:t>Toți indicatorii menționați în prezenta cerere de propuneri de proiecte sunt obligatorii</w:t>
      </w:r>
      <w:r w:rsidR="00FE0129" w:rsidRPr="00CA0E1F">
        <w:rPr>
          <w:rFonts w:ascii="Calibri" w:hAnsi="Calibri"/>
          <w:kern w:val="1"/>
        </w:rPr>
        <w:t xml:space="preserve"> </w:t>
      </w:r>
      <w:r w:rsidR="00B375FB" w:rsidRPr="00CA0E1F">
        <w:rPr>
          <w:rFonts w:ascii="Calibri" w:hAnsi="Calibri"/>
          <w:kern w:val="1"/>
        </w:rPr>
        <w:t>(cu excepția indicatorului 4S65</w:t>
      </w:r>
      <w:r w:rsidRPr="00CA0E1F">
        <w:rPr>
          <w:rFonts w:ascii="Calibri" w:hAnsi="Calibri"/>
          <w:kern w:val="1"/>
        </w:rPr>
        <w:t xml:space="preserve">). </w:t>
      </w:r>
    </w:p>
    <w:p w14:paraId="191563AE" w14:textId="77777777" w:rsidR="007E3B90" w:rsidRPr="00CA0E1F" w:rsidRDefault="007E3B90" w:rsidP="00A46037">
      <w:pPr>
        <w:keepNext/>
        <w:keepLines/>
        <w:suppressAutoHyphens/>
        <w:spacing w:before="120" w:after="120" w:line="240" w:lineRule="auto"/>
        <w:jc w:val="both"/>
        <w:rPr>
          <w:rFonts w:ascii="Calibri" w:hAnsi="Calibri"/>
          <w:kern w:val="1"/>
        </w:rPr>
      </w:pPr>
      <w:r w:rsidRPr="00CA0E1F">
        <w:rPr>
          <w:rFonts w:ascii="Calibri" w:hAnsi="Calibri"/>
          <w:kern w:val="1"/>
        </w:rPr>
        <w:t>În vederea dezvoltării unui mecanism fiabil de monitorizare a indicatorilor vizați de proiect care să asigure furnizarea de date privind statusul atingerii țintelor propuse, beneficiarul are obligația de a încărca LUNAR în sistem informatic, informațiile aferente procesului de monitorizare.</w:t>
      </w:r>
    </w:p>
    <w:p w14:paraId="649DC541" w14:textId="77777777" w:rsidR="0080361C" w:rsidRPr="00CA0E1F" w:rsidRDefault="0080361C" w:rsidP="00A46037">
      <w:pPr>
        <w:keepNext/>
        <w:keepLines/>
        <w:suppressAutoHyphens/>
        <w:spacing w:before="120" w:after="120" w:line="240" w:lineRule="auto"/>
        <w:jc w:val="both"/>
        <w:rPr>
          <w:rFonts w:ascii="Calibri" w:eastAsia="Times New Roman" w:hAnsi="Calibri" w:cs="font206"/>
          <w:b/>
          <w:lang w:eastAsia="ar-SA"/>
        </w:rPr>
      </w:pPr>
    </w:p>
    <w:p w14:paraId="13A52D8D" w14:textId="2136617C" w:rsidR="000732FD" w:rsidRPr="00CA0E1F" w:rsidRDefault="000E0123" w:rsidP="00A46037">
      <w:pPr>
        <w:pStyle w:val="Heading2"/>
        <w:numPr>
          <w:ilvl w:val="0"/>
          <w:numId w:val="0"/>
        </w:numPr>
        <w:spacing w:before="120" w:after="120" w:line="240" w:lineRule="auto"/>
        <w:jc w:val="both"/>
        <w:rPr>
          <w:rFonts w:ascii="Calibri" w:eastAsia="Calibri" w:hAnsi="Calibri" w:cs="Times New Roman"/>
          <w:b/>
          <w:color w:val="auto"/>
          <w:sz w:val="22"/>
          <w:szCs w:val="22"/>
        </w:rPr>
      </w:pPr>
      <w:bookmarkStart w:id="44" w:name="_Toc501699505"/>
      <w:r w:rsidRPr="00CA0E1F">
        <w:rPr>
          <w:rFonts w:ascii="Calibri" w:eastAsia="Calibri" w:hAnsi="Calibri" w:cs="Times New Roman"/>
          <w:b/>
          <w:color w:val="auto"/>
          <w:sz w:val="22"/>
          <w:szCs w:val="22"/>
        </w:rPr>
        <w:t>1.8</w:t>
      </w:r>
      <w:r w:rsidR="00490A00" w:rsidRPr="00CA0E1F">
        <w:rPr>
          <w:rFonts w:ascii="Calibri" w:eastAsia="Calibri" w:hAnsi="Calibri" w:cs="Times New Roman"/>
          <w:b/>
          <w:color w:val="auto"/>
          <w:sz w:val="22"/>
          <w:szCs w:val="22"/>
        </w:rPr>
        <w:t>.</w:t>
      </w:r>
      <w:r w:rsidR="000732FD" w:rsidRPr="00CA0E1F">
        <w:rPr>
          <w:rFonts w:ascii="Calibri" w:eastAsia="Calibri" w:hAnsi="Calibri" w:cs="Times New Roman"/>
          <w:b/>
          <w:color w:val="auto"/>
          <w:sz w:val="22"/>
          <w:szCs w:val="22"/>
        </w:rPr>
        <w:t xml:space="preserve"> Alocarea </w:t>
      </w:r>
      <w:r w:rsidR="007E3B90" w:rsidRPr="00CA0E1F">
        <w:rPr>
          <w:rFonts w:ascii="Calibri" w:eastAsia="Calibri" w:hAnsi="Calibri" w:cs="Times New Roman"/>
          <w:b/>
          <w:color w:val="auto"/>
          <w:sz w:val="22"/>
          <w:szCs w:val="22"/>
        </w:rPr>
        <w:t xml:space="preserve">financiară </w:t>
      </w:r>
      <w:r w:rsidR="000732FD" w:rsidRPr="00CA0E1F">
        <w:rPr>
          <w:rFonts w:ascii="Calibri" w:eastAsia="Calibri" w:hAnsi="Calibri" w:cs="Times New Roman"/>
          <w:b/>
          <w:color w:val="auto"/>
          <w:sz w:val="22"/>
          <w:szCs w:val="22"/>
        </w:rPr>
        <w:t>stabilită pentru apelul de proiecte</w:t>
      </w:r>
      <w:bookmarkEnd w:id="44"/>
      <w:r w:rsidR="000732FD" w:rsidRPr="00CA0E1F">
        <w:rPr>
          <w:rFonts w:ascii="Calibri" w:eastAsia="Calibri" w:hAnsi="Calibri" w:cs="Times New Roman"/>
          <w:b/>
          <w:color w:val="auto"/>
          <w:sz w:val="22"/>
          <w:szCs w:val="22"/>
        </w:rPr>
        <w:t xml:space="preserve"> </w:t>
      </w:r>
    </w:p>
    <w:p w14:paraId="42D13305" w14:textId="77777777" w:rsidR="005A0EF9" w:rsidRPr="00CA0E1F" w:rsidRDefault="005A0EF9" w:rsidP="00A46037">
      <w:pPr>
        <w:spacing w:before="120" w:after="120" w:line="240" w:lineRule="auto"/>
        <w:jc w:val="both"/>
        <w:rPr>
          <w:rFonts w:ascii="Calibri" w:hAnsi="Calibri"/>
          <w:b/>
          <w:bCs/>
        </w:rPr>
      </w:pPr>
      <w:r w:rsidRPr="00CA0E1F">
        <w:rPr>
          <w:rFonts w:ascii="Calibri" w:hAnsi="Calibri"/>
        </w:rPr>
        <w:t>În cadrul prezentei cereri de propuneri de proiecte lansat</w:t>
      </w:r>
      <w:r w:rsidR="00F55354" w:rsidRPr="00CA0E1F">
        <w:rPr>
          <w:rFonts w:ascii="Calibri" w:hAnsi="Calibri"/>
        </w:rPr>
        <w:t>e în contextul Axei Prioritare 5, PI 9.v</w:t>
      </w:r>
      <w:r w:rsidRPr="00CA0E1F">
        <w:rPr>
          <w:rFonts w:ascii="Calibri" w:hAnsi="Calibri"/>
        </w:rPr>
        <w:t xml:space="preserve">i, OS </w:t>
      </w:r>
      <w:r w:rsidR="00F55354" w:rsidRPr="00CA0E1F">
        <w:rPr>
          <w:rFonts w:ascii="Calibri" w:hAnsi="Calibri"/>
        </w:rPr>
        <w:t>5.2</w:t>
      </w:r>
      <w:r w:rsidRPr="00CA0E1F">
        <w:rPr>
          <w:rFonts w:ascii="Calibri" w:hAnsi="Calibri"/>
        </w:rPr>
        <w:t xml:space="preserve"> din cadrul Programului Opera</w:t>
      </w:r>
      <w:r w:rsidRPr="00CA0E1F">
        <w:rPr>
          <w:rFonts w:ascii="Calibri" w:hAnsi="Calibri" w:cs="Times New Roman"/>
        </w:rPr>
        <w:t>ț</w:t>
      </w:r>
      <w:r w:rsidRPr="00CA0E1F">
        <w:rPr>
          <w:rFonts w:ascii="Calibri" w:hAnsi="Calibri"/>
        </w:rPr>
        <w:t xml:space="preserve">ional Capital Uman 2014-2020, bugetul alocat este de </w:t>
      </w:r>
      <w:r w:rsidR="00073556" w:rsidRPr="00CA0E1F">
        <w:rPr>
          <w:rFonts w:ascii="Calibri" w:hAnsi="Calibri"/>
          <w:bCs/>
        </w:rPr>
        <w:t>105.989.108,19</w:t>
      </w:r>
      <w:r w:rsidR="00073556" w:rsidRPr="00CA0E1F">
        <w:rPr>
          <w:rFonts w:ascii="Calibri" w:hAnsi="Calibri"/>
          <w:b/>
          <w:bCs/>
        </w:rPr>
        <w:t xml:space="preserve"> </w:t>
      </w:r>
      <w:r w:rsidRPr="00CA0E1F">
        <w:rPr>
          <w:rFonts w:ascii="Calibri" w:hAnsi="Calibri"/>
        </w:rPr>
        <w:t>euro (contribu</w:t>
      </w:r>
      <w:r w:rsidRPr="00CA0E1F">
        <w:rPr>
          <w:rFonts w:ascii="Calibri" w:hAnsi="Calibri" w:cs="Times New Roman"/>
        </w:rPr>
        <w:t>ț</w:t>
      </w:r>
      <w:r w:rsidRPr="00CA0E1F">
        <w:rPr>
          <w:rFonts w:ascii="Calibri" w:hAnsi="Calibri"/>
        </w:rPr>
        <w:t>ia UE+ contribu</w:t>
      </w:r>
      <w:r w:rsidRPr="00CA0E1F">
        <w:rPr>
          <w:rFonts w:ascii="Calibri" w:hAnsi="Calibri" w:cs="Times New Roman"/>
        </w:rPr>
        <w:t>ț</w:t>
      </w:r>
      <w:r w:rsidRPr="00CA0E1F">
        <w:rPr>
          <w:rFonts w:ascii="Calibri" w:hAnsi="Calibri"/>
        </w:rPr>
        <w:t>ia na</w:t>
      </w:r>
      <w:r w:rsidRPr="00CA0E1F">
        <w:rPr>
          <w:rFonts w:ascii="Calibri" w:hAnsi="Calibri" w:cs="Times New Roman"/>
        </w:rPr>
        <w:t>ț</w:t>
      </w:r>
      <w:r w:rsidRPr="00CA0E1F">
        <w:rPr>
          <w:rFonts w:ascii="Calibri" w:hAnsi="Calibri"/>
        </w:rPr>
        <w:t xml:space="preserve">ională) la nivelul categoriilor de regiuni după cum urmează: </w:t>
      </w:r>
    </w:p>
    <w:p w14:paraId="6E9F1484" w14:textId="77777777" w:rsidR="00BA76BF" w:rsidRPr="00CA0E1F" w:rsidRDefault="005A0EF9" w:rsidP="00A46037">
      <w:pPr>
        <w:pStyle w:val="ListParagraph"/>
        <w:numPr>
          <w:ilvl w:val="0"/>
          <w:numId w:val="80"/>
        </w:numPr>
        <w:spacing w:before="120" w:after="120" w:line="240" w:lineRule="auto"/>
        <w:contextualSpacing w:val="0"/>
        <w:jc w:val="both"/>
        <w:rPr>
          <w:rFonts w:ascii="Calibri" w:hAnsi="Calibri"/>
        </w:rPr>
      </w:pPr>
      <w:r w:rsidRPr="00CA0E1F">
        <w:rPr>
          <w:rFonts w:ascii="Calibri" w:hAnsi="Calibri"/>
        </w:rPr>
        <w:t xml:space="preserve">pentru </w:t>
      </w:r>
      <w:r w:rsidRPr="00CA0E1F">
        <w:rPr>
          <w:rFonts w:ascii="Calibri" w:hAnsi="Calibri"/>
          <w:b/>
        </w:rPr>
        <w:t>regiunile mai pu</w:t>
      </w:r>
      <w:r w:rsidRPr="00CA0E1F">
        <w:rPr>
          <w:rFonts w:ascii="Calibri" w:hAnsi="Calibri" w:cs="Times New Roman"/>
          <w:b/>
        </w:rPr>
        <w:t>ț</w:t>
      </w:r>
      <w:r w:rsidRPr="00CA0E1F">
        <w:rPr>
          <w:rFonts w:ascii="Calibri" w:hAnsi="Calibri"/>
          <w:b/>
        </w:rPr>
        <w:t>in dezvoltate</w:t>
      </w:r>
      <w:r w:rsidRPr="00CA0E1F">
        <w:rPr>
          <w:rFonts w:ascii="Calibri" w:hAnsi="Calibri"/>
        </w:rPr>
        <w:t xml:space="preserve"> (Nord-Est, Nord-Vest, Vest, Sud-Vest Oltenia, Centru, Sud-Est și Sud-Muntenia), suma totală disponibilă este de </w:t>
      </w:r>
      <w:r w:rsidR="00F55354" w:rsidRPr="00CA0E1F">
        <w:rPr>
          <w:rFonts w:ascii="Calibri" w:hAnsi="Calibri"/>
        </w:rPr>
        <w:t xml:space="preserve">103.196.052,63 </w:t>
      </w:r>
      <w:r w:rsidR="00073556" w:rsidRPr="00CA0E1F">
        <w:rPr>
          <w:rFonts w:ascii="Calibri" w:hAnsi="Calibri"/>
        </w:rPr>
        <w:t>euro</w:t>
      </w:r>
      <w:r w:rsidRPr="00CA0E1F">
        <w:rPr>
          <w:rFonts w:ascii="Calibri" w:hAnsi="Calibri"/>
        </w:rPr>
        <w:t>, din care contribu</w:t>
      </w:r>
      <w:r w:rsidRPr="00CA0E1F">
        <w:rPr>
          <w:rFonts w:ascii="Calibri" w:hAnsi="Calibri" w:cs="Times New Roman"/>
        </w:rPr>
        <w:t>ț</w:t>
      </w:r>
      <w:r w:rsidRPr="00CA0E1F">
        <w:rPr>
          <w:rFonts w:ascii="Calibri" w:hAnsi="Calibri"/>
        </w:rPr>
        <w:t xml:space="preserve">ia UE este de  </w:t>
      </w:r>
      <w:r w:rsidR="00F55354" w:rsidRPr="00CA0E1F">
        <w:rPr>
          <w:rFonts w:ascii="Calibri" w:hAnsi="Calibri"/>
        </w:rPr>
        <w:t xml:space="preserve">98.036.250 </w:t>
      </w:r>
      <w:r w:rsidRPr="00CA0E1F">
        <w:rPr>
          <w:rFonts w:ascii="Calibri" w:hAnsi="Calibri"/>
        </w:rPr>
        <w:t>euro (corespunzând unei contribuț</w:t>
      </w:r>
      <w:r w:rsidR="00F55354" w:rsidRPr="00CA0E1F">
        <w:rPr>
          <w:rFonts w:ascii="Calibri" w:hAnsi="Calibri"/>
        </w:rPr>
        <w:t>ii UE de 9</w:t>
      </w:r>
      <w:r w:rsidRPr="00CA0E1F">
        <w:rPr>
          <w:rFonts w:ascii="Calibri" w:hAnsi="Calibri"/>
        </w:rPr>
        <w:t xml:space="preserve">5%), iar contribuția națională este de </w:t>
      </w:r>
      <w:r w:rsidR="00F55354" w:rsidRPr="00CA0E1F">
        <w:rPr>
          <w:rFonts w:ascii="Calibri" w:hAnsi="Calibri"/>
        </w:rPr>
        <w:t xml:space="preserve">5.159.802,63 </w:t>
      </w:r>
      <w:r w:rsidRPr="00CA0E1F">
        <w:rPr>
          <w:rFonts w:ascii="Calibri" w:hAnsi="Calibri"/>
        </w:rPr>
        <w:t>euro (corespunzând unei contribuții naț</w:t>
      </w:r>
      <w:r w:rsidR="00F55354" w:rsidRPr="00CA0E1F">
        <w:rPr>
          <w:rFonts w:ascii="Calibri" w:hAnsi="Calibri"/>
        </w:rPr>
        <w:t xml:space="preserve">ionale de </w:t>
      </w:r>
      <w:r w:rsidRPr="00CA0E1F">
        <w:rPr>
          <w:rFonts w:ascii="Calibri" w:hAnsi="Calibri"/>
        </w:rPr>
        <w:t>5%</w:t>
      </w:r>
      <w:r w:rsidR="00F55354" w:rsidRPr="00CA0E1F">
        <w:rPr>
          <w:rFonts w:ascii="Calibri" w:hAnsi="Calibri"/>
        </w:rPr>
        <w:t>)</w:t>
      </w:r>
      <w:r w:rsidRPr="00CA0E1F">
        <w:rPr>
          <w:rFonts w:ascii="Calibri" w:hAnsi="Calibri"/>
        </w:rPr>
        <w:t>;</w:t>
      </w:r>
    </w:p>
    <w:p w14:paraId="67E2F3A7" w14:textId="77777777" w:rsidR="005A0EF9" w:rsidRPr="00CA0E1F" w:rsidRDefault="005A0EF9" w:rsidP="00A46037">
      <w:pPr>
        <w:pStyle w:val="ListParagraph"/>
        <w:numPr>
          <w:ilvl w:val="0"/>
          <w:numId w:val="80"/>
        </w:numPr>
        <w:spacing w:before="120" w:after="120" w:line="240" w:lineRule="auto"/>
        <w:contextualSpacing w:val="0"/>
        <w:jc w:val="both"/>
        <w:rPr>
          <w:rFonts w:ascii="Calibri" w:hAnsi="Calibri"/>
        </w:rPr>
      </w:pPr>
      <w:r w:rsidRPr="00CA0E1F">
        <w:rPr>
          <w:rFonts w:ascii="Calibri" w:hAnsi="Calibri"/>
        </w:rPr>
        <w:t xml:space="preserve">pentru </w:t>
      </w:r>
      <w:r w:rsidRPr="00CA0E1F">
        <w:rPr>
          <w:rFonts w:ascii="Calibri" w:hAnsi="Calibri"/>
          <w:b/>
        </w:rPr>
        <w:t>regiunea dezvoltată</w:t>
      </w:r>
      <w:r w:rsidRPr="00CA0E1F">
        <w:rPr>
          <w:rFonts w:ascii="Calibri" w:hAnsi="Calibri"/>
        </w:rPr>
        <w:t xml:space="preserve"> (București-Ilfov), suma totală disponibilă este de </w:t>
      </w:r>
      <w:r w:rsidR="00F55354" w:rsidRPr="00CA0E1F">
        <w:rPr>
          <w:rFonts w:ascii="Calibri" w:hAnsi="Calibri"/>
        </w:rPr>
        <w:t xml:space="preserve">2.793.055,56 </w:t>
      </w:r>
      <w:r w:rsidRPr="00CA0E1F">
        <w:rPr>
          <w:rFonts w:ascii="Calibri" w:hAnsi="Calibri"/>
        </w:rPr>
        <w:t>euro, din care contribu</w:t>
      </w:r>
      <w:r w:rsidRPr="00CA0E1F">
        <w:rPr>
          <w:rFonts w:ascii="Calibri" w:hAnsi="Calibri" w:cs="Times New Roman"/>
        </w:rPr>
        <w:t>ț</w:t>
      </w:r>
      <w:r w:rsidRPr="00CA0E1F">
        <w:rPr>
          <w:rFonts w:ascii="Calibri" w:hAnsi="Calibri"/>
        </w:rPr>
        <w:t xml:space="preserve">ia UE este de </w:t>
      </w:r>
      <w:r w:rsidR="00F55354" w:rsidRPr="00CA0E1F">
        <w:rPr>
          <w:rFonts w:ascii="Calibri" w:hAnsi="Calibri"/>
        </w:rPr>
        <w:t xml:space="preserve">2.513.750,00 </w:t>
      </w:r>
      <w:r w:rsidRPr="00CA0E1F">
        <w:rPr>
          <w:rFonts w:ascii="Calibri" w:hAnsi="Calibri"/>
        </w:rPr>
        <w:t>euro (corespunzând unei contribu</w:t>
      </w:r>
      <w:r w:rsidRPr="00CA0E1F">
        <w:rPr>
          <w:rFonts w:ascii="Calibri" w:hAnsi="Calibri" w:cs="Times New Roman"/>
        </w:rPr>
        <w:t>ț</w:t>
      </w:r>
      <w:r w:rsidR="00F55354" w:rsidRPr="00CA0E1F">
        <w:rPr>
          <w:rFonts w:ascii="Calibri" w:hAnsi="Calibri"/>
        </w:rPr>
        <w:t>ii UE de 9</w:t>
      </w:r>
      <w:r w:rsidRPr="00CA0E1F">
        <w:rPr>
          <w:rFonts w:ascii="Calibri" w:hAnsi="Calibri"/>
        </w:rPr>
        <w:t>0%), iar contribu</w:t>
      </w:r>
      <w:r w:rsidRPr="00CA0E1F">
        <w:rPr>
          <w:rFonts w:ascii="Calibri" w:hAnsi="Calibri" w:cs="Times New Roman"/>
        </w:rPr>
        <w:t>ț</w:t>
      </w:r>
      <w:r w:rsidRPr="00CA0E1F">
        <w:rPr>
          <w:rFonts w:ascii="Calibri" w:hAnsi="Calibri"/>
        </w:rPr>
        <w:t>ia na</w:t>
      </w:r>
      <w:r w:rsidRPr="00CA0E1F">
        <w:rPr>
          <w:rFonts w:ascii="Calibri" w:hAnsi="Calibri" w:cs="Times New Roman"/>
        </w:rPr>
        <w:t>ț</w:t>
      </w:r>
      <w:r w:rsidRPr="00CA0E1F">
        <w:rPr>
          <w:rFonts w:ascii="Calibri" w:hAnsi="Calibri"/>
        </w:rPr>
        <w:t xml:space="preserve">ională este de </w:t>
      </w:r>
      <w:r w:rsidR="00F55354" w:rsidRPr="00CA0E1F">
        <w:rPr>
          <w:rFonts w:ascii="Calibri" w:hAnsi="Calibri"/>
        </w:rPr>
        <w:t xml:space="preserve">279.305,56 </w:t>
      </w:r>
      <w:r w:rsidRPr="00CA0E1F">
        <w:rPr>
          <w:rFonts w:ascii="Calibri" w:hAnsi="Calibri"/>
        </w:rPr>
        <w:t>euro (corespunzând unei contribuții naț</w:t>
      </w:r>
      <w:r w:rsidR="00F55354" w:rsidRPr="00CA0E1F">
        <w:rPr>
          <w:rFonts w:ascii="Calibri" w:hAnsi="Calibri"/>
        </w:rPr>
        <w:t>ionale de 1</w:t>
      </w:r>
      <w:r w:rsidRPr="00CA0E1F">
        <w:rPr>
          <w:rFonts w:ascii="Calibri" w:hAnsi="Calibri"/>
        </w:rPr>
        <w:t>0%).</w:t>
      </w:r>
    </w:p>
    <w:p w14:paraId="08AA367F" w14:textId="77777777" w:rsidR="007E3B90" w:rsidRPr="00CA0E1F" w:rsidRDefault="007E3B90" w:rsidP="00A46037">
      <w:pPr>
        <w:shd w:val="clear" w:color="auto" w:fill="FFFFFF"/>
        <w:suppressAutoHyphens/>
        <w:spacing w:before="120" w:after="120" w:line="240" w:lineRule="auto"/>
        <w:ind w:left="7788" w:firstLine="708"/>
        <w:jc w:val="both"/>
        <w:rPr>
          <w:rFonts w:ascii="Calibri" w:eastAsia="Calibri" w:hAnsi="Calibri" w:cs="Times New Roman"/>
          <w:b/>
          <w:i/>
        </w:rPr>
      </w:pPr>
      <w:r w:rsidRPr="00CA0E1F">
        <w:rPr>
          <w:rFonts w:ascii="Calibri" w:hAnsi="Calibri"/>
          <w:i/>
        </w:rPr>
        <w:t>euro</w:t>
      </w:r>
    </w:p>
    <w:tbl>
      <w:tblPr>
        <w:tblW w:w="0" w:type="auto"/>
        <w:tblLayout w:type="fixed"/>
        <w:tblLook w:val="0000" w:firstRow="0" w:lastRow="0" w:firstColumn="0" w:lastColumn="0" w:noHBand="0" w:noVBand="0"/>
      </w:tblPr>
      <w:tblGrid>
        <w:gridCol w:w="3510"/>
        <w:gridCol w:w="2268"/>
        <w:gridCol w:w="1699"/>
        <w:gridCol w:w="2098"/>
      </w:tblGrid>
      <w:tr w:rsidR="00A15E34" w:rsidRPr="00CA0E1F" w14:paraId="7528D4BF" w14:textId="77777777" w:rsidTr="00B82108">
        <w:tc>
          <w:tcPr>
            <w:tcW w:w="3510" w:type="dxa"/>
            <w:tcBorders>
              <w:top w:val="single" w:sz="4" w:space="0" w:color="000000"/>
              <w:left w:val="single" w:sz="4" w:space="0" w:color="000000"/>
              <w:bottom w:val="single" w:sz="4" w:space="0" w:color="000000"/>
              <w:right w:val="single" w:sz="4" w:space="0" w:color="000000"/>
            </w:tcBorders>
            <w:shd w:val="clear" w:color="auto" w:fill="EEECE1"/>
          </w:tcPr>
          <w:p w14:paraId="04F95E0A" w14:textId="77777777" w:rsidR="005A0EF9" w:rsidRPr="00CA0E1F" w:rsidRDefault="005A0EF9" w:rsidP="00A46037">
            <w:pPr>
              <w:spacing w:before="120" w:after="120" w:line="240" w:lineRule="auto"/>
              <w:jc w:val="both"/>
              <w:rPr>
                <w:rFonts w:ascii="Calibri" w:eastAsia="Calibri" w:hAnsi="Calibri" w:cs="Times New Roman"/>
              </w:rPr>
            </w:pPr>
            <w:r w:rsidRPr="00CA0E1F">
              <w:rPr>
                <w:rFonts w:ascii="Calibri" w:eastAsia="Calibri" w:hAnsi="Calibri" w:cs="Times New Roman"/>
                <w:b/>
              </w:rPr>
              <w:tab/>
              <w:t xml:space="preserve">                    Tip </w:t>
            </w:r>
          </w:p>
          <w:p w14:paraId="6D994613" w14:textId="77777777" w:rsidR="005A0EF9" w:rsidRPr="00CA0E1F" w:rsidRDefault="005A0EF9" w:rsidP="00A46037">
            <w:pPr>
              <w:spacing w:before="120" w:after="120" w:line="240" w:lineRule="auto"/>
              <w:jc w:val="both"/>
              <w:rPr>
                <w:rFonts w:ascii="Calibri" w:eastAsia="Calibri" w:hAnsi="Calibri" w:cs="Times New Roman"/>
              </w:rPr>
            </w:pPr>
          </w:p>
          <w:p w14:paraId="2C2239B2" w14:textId="77777777" w:rsidR="005A0EF9" w:rsidRPr="00CA0E1F" w:rsidRDefault="005A0EF9" w:rsidP="00A46037">
            <w:pPr>
              <w:spacing w:before="120" w:after="120" w:line="240" w:lineRule="auto"/>
              <w:jc w:val="both"/>
              <w:rPr>
                <w:rFonts w:ascii="Calibri" w:eastAsia="Calibri" w:hAnsi="Calibri" w:cs="Times New Roman"/>
                <w:b/>
              </w:rPr>
            </w:pPr>
            <w:r w:rsidRPr="00CA0E1F">
              <w:rPr>
                <w:rFonts w:ascii="Calibri" w:eastAsia="Calibri" w:hAnsi="Calibri" w:cs="Times New Roman"/>
                <w:b/>
              </w:rPr>
              <w:t>Regiuni</w:t>
            </w:r>
          </w:p>
        </w:tc>
        <w:tc>
          <w:tcPr>
            <w:tcW w:w="2268" w:type="dxa"/>
            <w:tcBorders>
              <w:top w:val="single" w:sz="4" w:space="0" w:color="000000"/>
              <w:left w:val="single" w:sz="4" w:space="0" w:color="000000"/>
              <w:bottom w:val="single" w:sz="4" w:space="0" w:color="000000"/>
              <w:right w:val="single" w:sz="4" w:space="0" w:color="000000"/>
            </w:tcBorders>
            <w:shd w:val="clear" w:color="auto" w:fill="EEECE1"/>
          </w:tcPr>
          <w:p w14:paraId="380C1FA1" w14:textId="77777777" w:rsidR="005A0EF9" w:rsidRPr="00CA0E1F" w:rsidRDefault="005A0EF9" w:rsidP="00A46037">
            <w:pPr>
              <w:spacing w:before="120" w:after="120" w:line="240" w:lineRule="auto"/>
              <w:jc w:val="both"/>
              <w:rPr>
                <w:rFonts w:ascii="Calibri" w:eastAsia="Calibri" w:hAnsi="Calibri" w:cs="Times New Roman"/>
                <w:b/>
              </w:rPr>
            </w:pPr>
            <w:r w:rsidRPr="00CA0E1F">
              <w:rPr>
                <w:rFonts w:ascii="Calibri" w:eastAsia="Calibri" w:hAnsi="Calibri" w:cs="Times New Roman"/>
                <w:b/>
              </w:rPr>
              <w:t>Contribuția UE</w:t>
            </w:r>
          </w:p>
        </w:tc>
        <w:tc>
          <w:tcPr>
            <w:tcW w:w="1699" w:type="dxa"/>
            <w:tcBorders>
              <w:top w:val="single" w:sz="4" w:space="0" w:color="000000"/>
              <w:left w:val="single" w:sz="4" w:space="0" w:color="000000"/>
              <w:bottom w:val="single" w:sz="4" w:space="0" w:color="000000"/>
              <w:right w:val="single" w:sz="4" w:space="0" w:color="000000"/>
            </w:tcBorders>
            <w:shd w:val="clear" w:color="auto" w:fill="EEECE1"/>
          </w:tcPr>
          <w:p w14:paraId="442645A5" w14:textId="77777777" w:rsidR="005A0EF9" w:rsidRPr="00CA0E1F" w:rsidRDefault="005A0EF9" w:rsidP="00A46037">
            <w:pPr>
              <w:spacing w:before="120" w:after="120" w:line="240" w:lineRule="auto"/>
              <w:jc w:val="both"/>
              <w:rPr>
                <w:rFonts w:ascii="Calibri" w:eastAsia="Calibri" w:hAnsi="Calibri" w:cs="Times New Roman"/>
                <w:b/>
              </w:rPr>
            </w:pPr>
            <w:r w:rsidRPr="00CA0E1F">
              <w:rPr>
                <w:rFonts w:ascii="Calibri" w:eastAsia="Calibri" w:hAnsi="Calibri" w:cs="Times New Roman"/>
                <w:b/>
              </w:rPr>
              <w:t xml:space="preserve">Contribuția </w:t>
            </w:r>
            <w:r w:rsidR="007E3B90" w:rsidRPr="00CA0E1F">
              <w:rPr>
                <w:rFonts w:ascii="Calibri" w:eastAsia="Calibri" w:hAnsi="Calibri" w:cs="Times New Roman"/>
                <w:b/>
              </w:rPr>
              <w:t>națională</w:t>
            </w:r>
          </w:p>
        </w:tc>
        <w:tc>
          <w:tcPr>
            <w:tcW w:w="2098" w:type="dxa"/>
            <w:tcBorders>
              <w:top w:val="single" w:sz="4" w:space="0" w:color="000000"/>
              <w:left w:val="single" w:sz="4" w:space="0" w:color="000000"/>
              <w:bottom w:val="single" w:sz="4" w:space="0" w:color="000000"/>
              <w:right w:val="single" w:sz="4" w:space="0" w:color="000000"/>
            </w:tcBorders>
            <w:shd w:val="clear" w:color="auto" w:fill="EEECE1"/>
          </w:tcPr>
          <w:p w14:paraId="0B4AA2D6" w14:textId="77777777" w:rsidR="005A0EF9" w:rsidRPr="00CA0E1F" w:rsidRDefault="005A0EF9" w:rsidP="00A46037">
            <w:pPr>
              <w:spacing w:before="120" w:after="120" w:line="240" w:lineRule="auto"/>
              <w:jc w:val="both"/>
              <w:rPr>
                <w:rFonts w:ascii="Calibri" w:eastAsia="Calibri" w:hAnsi="Calibri" w:cs="Times New Roman"/>
                <w:b/>
              </w:rPr>
            </w:pPr>
            <w:r w:rsidRPr="00CA0E1F">
              <w:rPr>
                <w:rFonts w:ascii="Calibri" w:eastAsia="Calibri" w:hAnsi="Calibri" w:cs="Times New Roman"/>
                <w:b/>
              </w:rPr>
              <w:t>Total finanțare</w:t>
            </w:r>
          </w:p>
          <w:p w14:paraId="4955A1B1" w14:textId="77777777" w:rsidR="005A0EF9" w:rsidRPr="00CA0E1F" w:rsidRDefault="00B5192F" w:rsidP="00A46037">
            <w:pPr>
              <w:spacing w:before="120" w:after="120" w:line="240" w:lineRule="auto"/>
              <w:jc w:val="both"/>
              <w:rPr>
                <w:rFonts w:ascii="Calibri" w:hAnsi="Calibri"/>
              </w:rPr>
            </w:pPr>
            <w:r w:rsidRPr="00CA0E1F">
              <w:rPr>
                <w:rFonts w:ascii="Calibri" w:eastAsia="Calibri" w:hAnsi="Calibri" w:cs="Times New Roman"/>
                <w:b/>
              </w:rPr>
              <w:t xml:space="preserve">(contribuția </w:t>
            </w:r>
            <w:r w:rsidR="005A0EF9" w:rsidRPr="00CA0E1F">
              <w:rPr>
                <w:rFonts w:ascii="Calibri" w:eastAsia="Calibri" w:hAnsi="Calibri" w:cs="Times New Roman"/>
                <w:b/>
              </w:rPr>
              <w:t xml:space="preserve">UE+contribuția </w:t>
            </w:r>
            <w:r w:rsidR="007E3B90" w:rsidRPr="00CA0E1F">
              <w:rPr>
                <w:rFonts w:ascii="Calibri" w:eastAsia="Calibri" w:hAnsi="Calibri" w:cs="Times New Roman"/>
                <w:b/>
              </w:rPr>
              <w:t>națională</w:t>
            </w:r>
            <w:r w:rsidR="005A0EF9" w:rsidRPr="00CA0E1F">
              <w:rPr>
                <w:rFonts w:ascii="Calibri" w:eastAsia="Calibri" w:hAnsi="Calibri" w:cs="Times New Roman"/>
                <w:b/>
              </w:rPr>
              <w:t>)</w:t>
            </w:r>
          </w:p>
        </w:tc>
      </w:tr>
      <w:tr w:rsidR="00A15E34" w:rsidRPr="00CA0E1F" w14:paraId="7CAE19AA" w14:textId="77777777" w:rsidTr="00930BA4">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3A768E3C" w14:textId="77777777" w:rsidR="005A0EF9" w:rsidRPr="00CA0E1F" w:rsidRDefault="005A0EF9" w:rsidP="00A46037">
            <w:pPr>
              <w:spacing w:before="120" w:after="120" w:line="240" w:lineRule="auto"/>
              <w:jc w:val="both"/>
              <w:rPr>
                <w:rFonts w:ascii="Calibri" w:eastAsia="Calibri" w:hAnsi="Calibri" w:cs="Times New Roman"/>
              </w:rPr>
            </w:pPr>
            <w:r w:rsidRPr="00CA0E1F">
              <w:rPr>
                <w:rFonts w:ascii="Calibri" w:eastAsia="Calibri" w:hAnsi="Calibri" w:cs="Times New Roman"/>
                <w:b/>
              </w:rPr>
              <w:t>Regiuni mai puțin dezvoltate (7 regiuni)</w:t>
            </w:r>
          </w:p>
          <w:p w14:paraId="713B6E88" w14:textId="77777777" w:rsidR="005A0EF9" w:rsidRPr="00CA0E1F" w:rsidRDefault="005A0EF9" w:rsidP="00A46037">
            <w:pPr>
              <w:numPr>
                <w:ilvl w:val="0"/>
                <w:numId w:val="5"/>
              </w:numPr>
              <w:shd w:val="clear" w:color="auto" w:fill="FFFFFF"/>
              <w:suppressAutoHyphens/>
              <w:spacing w:before="120" w:after="120" w:line="240" w:lineRule="auto"/>
              <w:jc w:val="both"/>
              <w:rPr>
                <w:rFonts w:ascii="Calibri" w:hAnsi="Calibri"/>
                <w:b/>
              </w:rPr>
            </w:pPr>
            <w:r w:rsidRPr="00CA0E1F">
              <w:rPr>
                <w:rFonts w:ascii="Calibri" w:eastAsia="Calibri" w:hAnsi="Calibri" w:cs="Times New Roman"/>
              </w:rPr>
              <w:lastRenderedPageBreak/>
              <w:t>Nord-Est, Nord-Vest, Vest, Sud-Vest Oltenia, Centru, Sud-Est și Sud-Muntenia</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00C5657" w14:textId="77777777" w:rsidR="00441EC0" w:rsidRPr="00CA0E1F" w:rsidRDefault="00CF2F92" w:rsidP="00A46037">
            <w:pPr>
              <w:spacing w:before="120" w:after="120" w:line="240" w:lineRule="auto"/>
              <w:jc w:val="both"/>
              <w:rPr>
                <w:rFonts w:ascii="Calibri" w:hAnsi="Calibri"/>
              </w:rPr>
            </w:pPr>
            <w:r w:rsidRPr="00CA0E1F">
              <w:rPr>
                <w:rFonts w:ascii="Calibri" w:hAnsi="Calibri"/>
              </w:rPr>
              <w:lastRenderedPageBreak/>
              <w:t>98.036.250</w:t>
            </w:r>
          </w:p>
          <w:p w14:paraId="4458EFB1" w14:textId="77777777" w:rsidR="005A0EF9" w:rsidRPr="00CA0E1F" w:rsidRDefault="005A0EF9" w:rsidP="00A46037">
            <w:pPr>
              <w:suppressAutoHyphens/>
              <w:spacing w:before="120" w:after="120" w:line="240" w:lineRule="auto"/>
              <w:ind w:left="360"/>
              <w:jc w:val="both"/>
              <w:rPr>
                <w:rFonts w:ascii="Calibri" w:hAnsi="Calibri"/>
                <w:b/>
              </w:rPr>
            </w:pPr>
          </w:p>
        </w:tc>
        <w:tc>
          <w:tcPr>
            <w:tcW w:w="1699" w:type="dxa"/>
            <w:tcBorders>
              <w:top w:val="single" w:sz="4" w:space="0" w:color="000000"/>
              <w:left w:val="single" w:sz="4" w:space="0" w:color="000000"/>
              <w:bottom w:val="single" w:sz="4" w:space="0" w:color="000000"/>
              <w:right w:val="single" w:sz="4" w:space="0" w:color="000000"/>
            </w:tcBorders>
            <w:shd w:val="clear" w:color="auto" w:fill="auto"/>
          </w:tcPr>
          <w:p w14:paraId="22F039F6" w14:textId="77777777" w:rsidR="00441EC0" w:rsidRPr="00CA0E1F" w:rsidRDefault="00441EC0" w:rsidP="00A46037">
            <w:pPr>
              <w:spacing w:before="120" w:after="120" w:line="240" w:lineRule="auto"/>
              <w:jc w:val="both"/>
              <w:rPr>
                <w:rFonts w:ascii="Calibri" w:hAnsi="Calibri"/>
              </w:rPr>
            </w:pPr>
            <w:r w:rsidRPr="00CA0E1F">
              <w:rPr>
                <w:rFonts w:ascii="Calibri" w:hAnsi="Calibri"/>
              </w:rPr>
              <w:t>5.159.802,63</w:t>
            </w:r>
          </w:p>
          <w:p w14:paraId="74EC51FA" w14:textId="77777777" w:rsidR="005A0EF9" w:rsidRPr="00CA0E1F" w:rsidRDefault="005A0EF9" w:rsidP="00A46037">
            <w:pPr>
              <w:spacing w:before="120" w:after="120" w:line="240" w:lineRule="auto"/>
              <w:jc w:val="both"/>
              <w:rPr>
                <w:rFonts w:ascii="Calibri" w:eastAsia="Calibri" w:hAnsi="Calibri" w:cs="Times New Roman"/>
                <w:b/>
              </w:rPr>
            </w:pP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14:paraId="2911EC31" w14:textId="77777777" w:rsidR="00441EC0" w:rsidRPr="00CA0E1F" w:rsidRDefault="00441EC0" w:rsidP="00A46037">
            <w:pPr>
              <w:spacing w:before="120" w:after="120" w:line="240" w:lineRule="auto"/>
              <w:jc w:val="both"/>
              <w:rPr>
                <w:rFonts w:ascii="Calibri" w:hAnsi="Calibri"/>
                <w:b/>
                <w:bCs/>
              </w:rPr>
            </w:pPr>
            <w:r w:rsidRPr="00CA0E1F">
              <w:rPr>
                <w:rFonts w:ascii="Calibri" w:hAnsi="Calibri"/>
                <w:b/>
                <w:bCs/>
              </w:rPr>
              <w:t>103.196.052,63</w:t>
            </w:r>
          </w:p>
          <w:p w14:paraId="2F9EDDC2" w14:textId="77777777" w:rsidR="005A0EF9" w:rsidRPr="00CA0E1F" w:rsidRDefault="005A0EF9" w:rsidP="00A46037">
            <w:pPr>
              <w:spacing w:before="120" w:after="120" w:line="240" w:lineRule="auto"/>
              <w:jc w:val="both"/>
              <w:rPr>
                <w:rFonts w:ascii="Calibri" w:eastAsia="Calibri" w:hAnsi="Calibri" w:cs="Times New Roman"/>
                <w:b/>
              </w:rPr>
            </w:pPr>
          </w:p>
        </w:tc>
      </w:tr>
      <w:tr w:rsidR="00A15E34" w:rsidRPr="00CA0E1F" w14:paraId="6A4F66B9" w14:textId="77777777" w:rsidTr="00930BA4">
        <w:trPr>
          <w:trHeight w:val="947"/>
        </w:trPr>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3E1B85D2" w14:textId="77777777" w:rsidR="005A0EF9" w:rsidRPr="00CA0E1F" w:rsidRDefault="005A0EF9" w:rsidP="00A46037">
            <w:pPr>
              <w:spacing w:before="120" w:after="120" w:line="240" w:lineRule="auto"/>
              <w:jc w:val="both"/>
              <w:rPr>
                <w:rFonts w:ascii="Calibri" w:eastAsia="Calibri" w:hAnsi="Calibri" w:cs="Times New Roman"/>
              </w:rPr>
            </w:pPr>
            <w:r w:rsidRPr="00CA0E1F">
              <w:rPr>
                <w:rFonts w:ascii="Calibri" w:eastAsia="Calibri" w:hAnsi="Calibri" w:cs="Times New Roman"/>
                <w:b/>
              </w:rPr>
              <w:t>Regiunea dezvoltată</w:t>
            </w:r>
            <w:r w:rsidRPr="00CA0E1F">
              <w:rPr>
                <w:rFonts w:ascii="Calibri" w:eastAsia="Calibri" w:hAnsi="Calibri" w:cs="Times New Roman"/>
              </w:rPr>
              <w:t xml:space="preserve"> </w:t>
            </w:r>
          </w:p>
          <w:p w14:paraId="40E994E4" w14:textId="77777777" w:rsidR="005A0EF9" w:rsidRPr="00CA0E1F" w:rsidRDefault="005A0EF9" w:rsidP="00A46037">
            <w:pPr>
              <w:numPr>
                <w:ilvl w:val="0"/>
                <w:numId w:val="5"/>
              </w:numPr>
              <w:shd w:val="clear" w:color="auto" w:fill="FFFFFF"/>
              <w:suppressAutoHyphens/>
              <w:spacing w:before="120" w:after="120" w:line="240" w:lineRule="auto"/>
              <w:jc w:val="both"/>
              <w:rPr>
                <w:rFonts w:ascii="Calibri" w:eastAsia="Calibri" w:hAnsi="Calibri" w:cs="Times New Roman"/>
                <w:b/>
              </w:rPr>
            </w:pPr>
            <w:r w:rsidRPr="00CA0E1F">
              <w:rPr>
                <w:rFonts w:ascii="Calibri" w:eastAsia="Calibri" w:hAnsi="Calibri" w:cs="Times New Roman"/>
              </w:rPr>
              <w:t>București-Ilfov</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C01D33B" w14:textId="77777777" w:rsidR="00441EC0" w:rsidRPr="00CA0E1F" w:rsidRDefault="00CF2F92" w:rsidP="00A46037">
            <w:pPr>
              <w:spacing w:before="120" w:after="120" w:line="240" w:lineRule="auto"/>
              <w:jc w:val="both"/>
              <w:rPr>
                <w:rFonts w:ascii="Calibri" w:hAnsi="Calibri"/>
              </w:rPr>
            </w:pPr>
            <w:r w:rsidRPr="00CA0E1F">
              <w:rPr>
                <w:rFonts w:ascii="Calibri" w:hAnsi="Calibri"/>
              </w:rPr>
              <w:t>2.513.750</w:t>
            </w:r>
          </w:p>
          <w:p w14:paraId="4D11678F" w14:textId="77777777" w:rsidR="005A0EF9" w:rsidRPr="00CA0E1F" w:rsidRDefault="005A0EF9" w:rsidP="00A46037">
            <w:pPr>
              <w:spacing w:before="120" w:after="120" w:line="240" w:lineRule="auto"/>
              <w:jc w:val="both"/>
              <w:rPr>
                <w:rFonts w:ascii="Calibri" w:eastAsia="Calibri" w:hAnsi="Calibri" w:cs="Times New Roman"/>
                <w:b/>
              </w:rPr>
            </w:pPr>
          </w:p>
        </w:tc>
        <w:tc>
          <w:tcPr>
            <w:tcW w:w="1699" w:type="dxa"/>
            <w:tcBorders>
              <w:top w:val="single" w:sz="4" w:space="0" w:color="000000"/>
              <w:left w:val="single" w:sz="4" w:space="0" w:color="000000"/>
              <w:bottom w:val="single" w:sz="4" w:space="0" w:color="000000"/>
              <w:right w:val="single" w:sz="4" w:space="0" w:color="000000"/>
            </w:tcBorders>
            <w:shd w:val="clear" w:color="auto" w:fill="auto"/>
          </w:tcPr>
          <w:p w14:paraId="2FBEACB8" w14:textId="77777777" w:rsidR="00441EC0" w:rsidRPr="00CA0E1F" w:rsidRDefault="00441EC0" w:rsidP="00A46037">
            <w:pPr>
              <w:spacing w:before="120" w:after="120" w:line="240" w:lineRule="auto"/>
              <w:jc w:val="both"/>
              <w:rPr>
                <w:rFonts w:ascii="Calibri" w:hAnsi="Calibri"/>
              </w:rPr>
            </w:pPr>
            <w:r w:rsidRPr="00CA0E1F">
              <w:rPr>
                <w:rFonts w:ascii="Calibri" w:hAnsi="Calibri"/>
              </w:rPr>
              <w:t>279.305,56</w:t>
            </w:r>
          </w:p>
          <w:p w14:paraId="40F4EB88" w14:textId="77777777" w:rsidR="005A0EF9" w:rsidRPr="00CA0E1F" w:rsidRDefault="005A0EF9" w:rsidP="00A46037">
            <w:pPr>
              <w:spacing w:before="120" w:after="120" w:line="240" w:lineRule="auto"/>
              <w:jc w:val="both"/>
              <w:rPr>
                <w:rFonts w:ascii="Calibri" w:eastAsia="Calibri" w:hAnsi="Calibri" w:cs="Times New Roman"/>
                <w:b/>
              </w:rPr>
            </w:pP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14:paraId="0EFC8E56" w14:textId="77777777" w:rsidR="00441EC0" w:rsidRPr="00CA0E1F" w:rsidRDefault="00441EC0" w:rsidP="00A46037">
            <w:pPr>
              <w:spacing w:before="120" w:after="120" w:line="240" w:lineRule="auto"/>
              <w:jc w:val="both"/>
              <w:rPr>
                <w:rFonts w:ascii="Calibri" w:hAnsi="Calibri"/>
                <w:b/>
                <w:bCs/>
              </w:rPr>
            </w:pPr>
            <w:r w:rsidRPr="00CA0E1F">
              <w:rPr>
                <w:rFonts w:ascii="Calibri" w:hAnsi="Calibri"/>
                <w:b/>
                <w:bCs/>
              </w:rPr>
              <w:t>2.793.055,56</w:t>
            </w:r>
          </w:p>
          <w:p w14:paraId="09ED2920" w14:textId="77777777" w:rsidR="005A0EF9" w:rsidRPr="00CA0E1F" w:rsidRDefault="005A0EF9" w:rsidP="00A46037">
            <w:pPr>
              <w:spacing w:before="120" w:after="120" w:line="240" w:lineRule="auto"/>
              <w:jc w:val="both"/>
              <w:rPr>
                <w:rFonts w:ascii="Calibri" w:eastAsia="Calibri" w:hAnsi="Calibri" w:cs="Times New Roman"/>
                <w:b/>
              </w:rPr>
            </w:pPr>
          </w:p>
        </w:tc>
      </w:tr>
      <w:tr w:rsidR="00A15E34" w:rsidRPr="00CA0E1F" w14:paraId="010E59FC" w14:textId="77777777" w:rsidTr="00930BA4">
        <w:tc>
          <w:tcPr>
            <w:tcW w:w="3510" w:type="dxa"/>
            <w:tcBorders>
              <w:top w:val="single" w:sz="4" w:space="0" w:color="000000"/>
              <w:left w:val="single" w:sz="4" w:space="0" w:color="000000"/>
              <w:bottom w:val="single" w:sz="4" w:space="0" w:color="000000"/>
              <w:right w:val="single" w:sz="4" w:space="0" w:color="000000"/>
            </w:tcBorders>
            <w:shd w:val="clear" w:color="auto" w:fill="EEECE1"/>
          </w:tcPr>
          <w:p w14:paraId="0324A698" w14:textId="77777777" w:rsidR="005A0EF9" w:rsidRPr="00CA0E1F" w:rsidRDefault="005A0EF9" w:rsidP="00A46037">
            <w:pPr>
              <w:spacing w:before="120" w:after="120" w:line="240" w:lineRule="auto"/>
              <w:jc w:val="both"/>
              <w:rPr>
                <w:rFonts w:ascii="Calibri" w:hAnsi="Calibri"/>
                <w:b/>
              </w:rPr>
            </w:pPr>
            <w:r w:rsidRPr="00CA0E1F">
              <w:rPr>
                <w:rFonts w:ascii="Calibri" w:eastAsia="Calibri" w:hAnsi="Calibri" w:cs="Times New Roman"/>
                <w:b/>
              </w:rPr>
              <w:t>TOTAL alocare pentru prezenta cerere de propuneri de proiecte</w:t>
            </w:r>
          </w:p>
        </w:tc>
        <w:tc>
          <w:tcPr>
            <w:tcW w:w="2268" w:type="dxa"/>
            <w:tcBorders>
              <w:top w:val="single" w:sz="4" w:space="0" w:color="000000"/>
              <w:left w:val="single" w:sz="4" w:space="0" w:color="000000"/>
              <w:bottom w:val="single" w:sz="4" w:space="0" w:color="000000"/>
              <w:right w:val="single" w:sz="4" w:space="0" w:color="000000"/>
            </w:tcBorders>
            <w:shd w:val="clear" w:color="auto" w:fill="EEECE1"/>
          </w:tcPr>
          <w:p w14:paraId="3017D176" w14:textId="77777777" w:rsidR="0055500D" w:rsidRPr="00CA0E1F" w:rsidRDefault="0055500D" w:rsidP="00A46037">
            <w:pPr>
              <w:spacing w:before="120" w:after="120" w:line="240" w:lineRule="auto"/>
              <w:jc w:val="both"/>
              <w:rPr>
                <w:rFonts w:ascii="Calibri" w:hAnsi="Calibri"/>
                <w:b/>
                <w:bCs/>
              </w:rPr>
            </w:pPr>
            <w:r w:rsidRPr="00CA0E1F">
              <w:rPr>
                <w:rFonts w:ascii="Calibri" w:hAnsi="Calibri"/>
                <w:b/>
                <w:bCs/>
              </w:rPr>
              <w:t>100.550.000,00</w:t>
            </w:r>
          </w:p>
          <w:p w14:paraId="1CCB7736" w14:textId="77777777" w:rsidR="005A0EF9" w:rsidRPr="00CA0E1F" w:rsidRDefault="005A0EF9" w:rsidP="00A46037">
            <w:pPr>
              <w:spacing w:before="120" w:after="120" w:line="240" w:lineRule="auto"/>
              <w:jc w:val="both"/>
              <w:rPr>
                <w:rFonts w:ascii="Calibri" w:hAnsi="Calibri"/>
                <w:b/>
              </w:rPr>
            </w:pPr>
          </w:p>
        </w:tc>
        <w:tc>
          <w:tcPr>
            <w:tcW w:w="1699" w:type="dxa"/>
            <w:tcBorders>
              <w:top w:val="single" w:sz="4" w:space="0" w:color="000000"/>
              <w:left w:val="single" w:sz="4" w:space="0" w:color="000000"/>
              <w:bottom w:val="single" w:sz="4" w:space="0" w:color="000000"/>
              <w:right w:val="single" w:sz="4" w:space="0" w:color="000000"/>
            </w:tcBorders>
            <w:shd w:val="clear" w:color="auto" w:fill="EEECE1"/>
          </w:tcPr>
          <w:p w14:paraId="44A906D8" w14:textId="77777777" w:rsidR="0055500D" w:rsidRPr="00CA0E1F" w:rsidRDefault="0055500D" w:rsidP="00A46037">
            <w:pPr>
              <w:spacing w:before="120" w:after="120" w:line="240" w:lineRule="auto"/>
              <w:jc w:val="both"/>
              <w:rPr>
                <w:rFonts w:ascii="Calibri" w:hAnsi="Calibri"/>
                <w:b/>
                <w:bCs/>
              </w:rPr>
            </w:pPr>
            <w:r w:rsidRPr="00CA0E1F">
              <w:rPr>
                <w:rFonts w:ascii="Calibri" w:hAnsi="Calibri"/>
                <w:b/>
                <w:bCs/>
              </w:rPr>
              <w:t>5.439.108,19</w:t>
            </w:r>
          </w:p>
          <w:p w14:paraId="23785719" w14:textId="77777777" w:rsidR="005A0EF9" w:rsidRPr="00CA0E1F" w:rsidRDefault="005A0EF9" w:rsidP="00A46037">
            <w:pPr>
              <w:spacing w:before="120" w:after="120" w:line="240" w:lineRule="auto"/>
              <w:jc w:val="both"/>
              <w:rPr>
                <w:rFonts w:ascii="Calibri" w:hAnsi="Calibri"/>
                <w:b/>
              </w:rPr>
            </w:pPr>
          </w:p>
        </w:tc>
        <w:tc>
          <w:tcPr>
            <w:tcW w:w="2098"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5AB2309F" w14:textId="77777777" w:rsidR="00822C1D" w:rsidRPr="00CA0E1F" w:rsidRDefault="0055500D" w:rsidP="00A46037">
            <w:pPr>
              <w:spacing w:before="120" w:after="120" w:line="240" w:lineRule="auto"/>
              <w:jc w:val="both"/>
              <w:rPr>
                <w:rFonts w:ascii="Calibri" w:hAnsi="Calibri"/>
                <w:b/>
                <w:bCs/>
              </w:rPr>
            </w:pPr>
            <w:r w:rsidRPr="00CA0E1F">
              <w:rPr>
                <w:rFonts w:ascii="Calibri" w:hAnsi="Calibri"/>
                <w:b/>
                <w:bCs/>
              </w:rPr>
              <w:t>105.989.108,19</w:t>
            </w:r>
          </w:p>
          <w:p w14:paraId="01003C1A" w14:textId="77777777" w:rsidR="005A0EF9" w:rsidRPr="00CA0E1F" w:rsidRDefault="005A0EF9" w:rsidP="00A46037">
            <w:pPr>
              <w:spacing w:before="120" w:after="120" w:line="240" w:lineRule="auto"/>
              <w:jc w:val="both"/>
              <w:rPr>
                <w:rFonts w:ascii="Calibri" w:hAnsi="Calibri"/>
                <w:b/>
              </w:rPr>
            </w:pPr>
          </w:p>
        </w:tc>
      </w:tr>
    </w:tbl>
    <w:p w14:paraId="4E8FADA2" w14:textId="01C59696" w:rsidR="005A0EF9" w:rsidRPr="00CA0E1F" w:rsidRDefault="007D726F" w:rsidP="00A46037">
      <w:pPr>
        <w:spacing w:before="120" w:after="120" w:line="240" w:lineRule="auto"/>
        <w:jc w:val="both"/>
        <w:rPr>
          <w:rFonts w:ascii="Calibri" w:hAnsi="Calibri"/>
        </w:rPr>
      </w:pPr>
      <w:r w:rsidRPr="00CA0E1F">
        <w:rPr>
          <w:rFonts w:ascii="Calibri" w:hAnsi="Calibri"/>
        </w:rPr>
        <w:t xml:space="preserve">Regiunea ITI DD nu va </w:t>
      </w:r>
      <w:r w:rsidR="00CF2138" w:rsidRPr="00CA0E1F">
        <w:rPr>
          <w:rFonts w:ascii="Calibri" w:hAnsi="Calibri"/>
        </w:rPr>
        <w:t>avea alocare dedicată</w:t>
      </w:r>
      <w:r w:rsidRPr="00CA0E1F">
        <w:rPr>
          <w:rFonts w:ascii="Calibri" w:hAnsi="Calibri"/>
        </w:rPr>
        <w:t xml:space="preserve"> prin POCU </w:t>
      </w:r>
      <w:r w:rsidR="00CF2138" w:rsidRPr="00CA0E1F">
        <w:rPr>
          <w:rFonts w:ascii="Calibri" w:hAnsi="Calibri"/>
        </w:rPr>
        <w:t xml:space="preserve">pe </w:t>
      </w:r>
      <w:r w:rsidRPr="00CA0E1F">
        <w:rPr>
          <w:rFonts w:ascii="Calibri" w:hAnsi="Calibri"/>
        </w:rPr>
        <w:t xml:space="preserve">axa 5. </w:t>
      </w:r>
      <w:r w:rsidR="004A56B6" w:rsidRPr="00CA0E1F">
        <w:rPr>
          <w:rFonts w:ascii="Calibri" w:hAnsi="Calibri"/>
        </w:rPr>
        <w:t xml:space="preserve">DLRC. Astfel, comunitățile marginalizate din teritoriul acoperit de mecanismul ITI Delta Dunării sunt eligibile în cadrul prezentei cereri de propuneri de proiecte (Axa Prioritara 5 POCU - OS 5.2) numai în competitie cu toti ceilalti solicitanti și fără a beneficia de alocari dedicate. În cazul în care </w:t>
      </w:r>
      <w:r w:rsidR="00CD65F1" w:rsidRPr="00CA0E1F">
        <w:rPr>
          <w:rFonts w:ascii="Calibri" w:hAnsi="Calibri"/>
        </w:rPr>
        <w:t xml:space="preserve">se solicită </w:t>
      </w:r>
      <w:r w:rsidR="004A56B6" w:rsidRPr="00CA0E1F">
        <w:rPr>
          <w:rFonts w:ascii="Calibri" w:hAnsi="Calibri"/>
        </w:rPr>
        <w:t xml:space="preserve">finanțare în cadrul acestui OS vor fi excluse de la finanțare </w:t>
      </w:r>
      <w:r w:rsidR="00CD65F1" w:rsidRPr="00CA0E1F">
        <w:rPr>
          <w:rFonts w:ascii="Calibri" w:hAnsi="Calibri"/>
        </w:rPr>
        <w:t xml:space="preserve">în cadrul proiectelor depuse pe prezentul apel, </w:t>
      </w:r>
      <w:r w:rsidR="0082112F" w:rsidRPr="00CA0E1F">
        <w:rPr>
          <w:rFonts w:ascii="Calibri" w:hAnsi="Calibri"/>
        </w:rPr>
        <w:t xml:space="preserve">activitățile similare finanțate </w:t>
      </w:r>
      <w:r w:rsidR="004A56B6" w:rsidRPr="00CA0E1F">
        <w:rPr>
          <w:rFonts w:ascii="Calibri" w:hAnsi="Calibri"/>
        </w:rPr>
        <w:t>pe  Axa 4 – OS 4.1 și 4.2</w:t>
      </w:r>
      <w:r w:rsidR="0082112F" w:rsidRPr="00CA0E1F">
        <w:rPr>
          <w:rFonts w:ascii="Calibri" w:hAnsi="Calibri"/>
        </w:rPr>
        <w:t>, 4.4</w:t>
      </w:r>
      <w:r w:rsidR="004A56B6" w:rsidRPr="00CA0E1F">
        <w:rPr>
          <w:rFonts w:ascii="Calibri" w:hAnsi="Calibri"/>
        </w:rPr>
        <w:t xml:space="preserve"> a POCU.</w:t>
      </w:r>
    </w:p>
    <w:p w14:paraId="7904FBBF" w14:textId="77777777" w:rsidR="00CF2F92" w:rsidRPr="00CA0E1F" w:rsidRDefault="00CF2F92" w:rsidP="00A46037">
      <w:pPr>
        <w:pStyle w:val="Heading2"/>
        <w:numPr>
          <w:ilvl w:val="0"/>
          <w:numId w:val="0"/>
        </w:numPr>
        <w:spacing w:before="120" w:after="120" w:line="240" w:lineRule="auto"/>
        <w:jc w:val="both"/>
        <w:rPr>
          <w:rFonts w:ascii="Calibri" w:eastAsia="Calibri" w:hAnsi="Calibri" w:cs="Times New Roman"/>
          <w:b/>
          <w:color w:val="auto"/>
          <w:sz w:val="22"/>
          <w:szCs w:val="22"/>
        </w:rPr>
      </w:pPr>
    </w:p>
    <w:p w14:paraId="4F3AD974" w14:textId="7580DEFD" w:rsidR="000732FD" w:rsidRPr="00CA0E1F" w:rsidRDefault="000E0123" w:rsidP="00A46037">
      <w:pPr>
        <w:pStyle w:val="Heading2"/>
        <w:numPr>
          <w:ilvl w:val="0"/>
          <w:numId w:val="0"/>
        </w:numPr>
        <w:spacing w:before="120" w:after="120" w:line="240" w:lineRule="auto"/>
        <w:jc w:val="both"/>
        <w:rPr>
          <w:rFonts w:ascii="Calibri" w:eastAsia="Calibri" w:hAnsi="Calibri" w:cs="Times New Roman"/>
          <w:color w:val="auto"/>
          <w:sz w:val="22"/>
          <w:szCs w:val="22"/>
        </w:rPr>
      </w:pPr>
      <w:bookmarkStart w:id="45" w:name="_Toc501699506"/>
      <w:r w:rsidRPr="00CA0E1F">
        <w:rPr>
          <w:rFonts w:ascii="Calibri" w:eastAsia="Calibri" w:hAnsi="Calibri" w:cs="Times New Roman"/>
          <w:b/>
          <w:color w:val="auto"/>
          <w:sz w:val="22"/>
          <w:szCs w:val="22"/>
        </w:rPr>
        <w:t>1.9</w:t>
      </w:r>
      <w:r w:rsidR="00004BE3" w:rsidRPr="00CA0E1F">
        <w:rPr>
          <w:rFonts w:ascii="Calibri" w:eastAsia="Calibri" w:hAnsi="Calibri" w:cs="Times New Roman"/>
          <w:b/>
          <w:color w:val="auto"/>
          <w:sz w:val="22"/>
          <w:szCs w:val="22"/>
        </w:rPr>
        <w:t>.</w:t>
      </w:r>
      <w:r w:rsidR="000732FD" w:rsidRPr="00CA0E1F">
        <w:rPr>
          <w:rFonts w:ascii="Calibri" w:eastAsia="Calibri" w:hAnsi="Calibri" w:cs="Times New Roman"/>
          <w:b/>
          <w:color w:val="auto"/>
          <w:sz w:val="22"/>
          <w:szCs w:val="22"/>
        </w:rPr>
        <w:t xml:space="preserve"> Valoarea maximă a proiectului, rata de cofinanțare</w:t>
      </w:r>
      <w:bookmarkEnd w:id="45"/>
      <w:r w:rsidR="000732FD" w:rsidRPr="00CA0E1F">
        <w:rPr>
          <w:rFonts w:ascii="Calibri" w:eastAsia="Calibri" w:hAnsi="Calibri" w:cs="Times New Roman"/>
          <w:color w:val="auto"/>
          <w:sz w:val="22"/>
          <w:szCs w:val="22"/>
        </w:rPr>
        <w:t xml:space="preserve"> </w:t>
      </w:r>
    </w:p>
    <w:p w14:paraId="1FB515C7" w14:textId="4EC327E2" w:rsidR="003F00DF" w:rsidRPr="00CA0E1F" w:rsidRDefault="000E0123" w:rsidP="00A46037">
      <w:pPr>
        <w:pStyle w:val="Heading3"/>
        <w:spacing w:before="120" w:after="120" w:line="240" w:lineRule="auto"/>
        <w:jc w:val="both"/>
        <w:rPr>
          <w:rFonts w:ascii="Calibri" w:eastAsia="Calibri" w:hAnsi="Calibri" w:cs="Times New Roman"/>
          <w:b/>
          <w:color w:val="auto"/>
          <w:sz w:val="22"/>
          <w:szCs w:val="22"/>
        </w:rPr>
      </w:pPr>
      <w:bookmarkStart w:id="46" w:name="_Toc501699507"/>
      <w:r w:rsidRPr="00CA0E1F">
        <w:rPr>
          <w:rFonts w:ascii="Calibri" w:eastAsia="Calibri" w:hAnsi="Calibri" w:cs="Times New Roman"/>
          <w:b/>
          <w:color w:val="auto"/>
          <w:sz w:val="22"/>
          <w:szCs w:val="22"/>
        </w:rPr>
        <w:t>1.9</w:t>
      </w:r>
      <w:r w:rsidR="003F00DF" w:rsidRPr="00CA0E1F">
        <w:rPr>
          <w:rFonts w:ascii="Calibri" w:eastAsia="Calibri" w:hAnsi="Calibri" w:cs="Times New Roman"/>
          <w:b/>
          <w:color w:val="auto"/>
          <w:sz w:val="22"/>
          <w:szCs w:val="22"/>
        </w:rPr>
        <w:t>.1. Valoarea maximă a proiectului</w:t>
      </w:r>
      <w:bookmarkEnd w:id="46"/>
    </w:p>
    <w:p w14:paraId="01113695" w14:textId="086CA1B7" w:rsidR="004A56B6" w:rsidRPr="00CA0E1F" w:rsidRDefault="004A56B6" w:rsidP="00A46037">
      <w:pPr>
        <w:spacing w:before="120" w:after="120" w:line="240" w:lineRule="auto"/>
        <w:jc w:val="both"/>
        <w:rPr>
          <w:rFonts w:ascii="Calibri" w:hAnsi="Calibri"/>
          <w:b/>
        </w:rPr>
      </w:pPr>
      <w:r w:rsidRPr="00CA0E1F">
        <w:rPr>
          <w:rFonts w:ascii="Calibri" w:eastAsia="Calibri" w:hAnsi="Calibri" w:cs="Times New Roman"/>
          <w:b/>
        </w:rPr>
        <w:t xml:space="preserve">Valoarea maximă a unui proiect este de </w:t>
      </w:r>
      <w:r w:rsidR="009C284C" w:rsidRPr="00CA0E1F">
        <w:rPr>
          <w:rFonts w:ascii="Calibri" w:eastAsia="Calibri" w:hAnsi="Calibri" w:cs="Times New Roman"/>
          <w:b/>
        </w:rPr>
        <w:t xml:space="preserve">1 milion de </w:t>
      </w:r>
      <w:r w:rsidRPr="00CA0E1F">
        <w:rPr>
          <w:rFonts w:ascii="Calibri" w:eastAsia="Calibri" w:hAnsi="Calibri" w:cs="Times New Roman"/>
          <w:b/>
        </w:rPr>
        <w:t>euro</w:t>
      </w:r>
      <w:r w:rsidR="009C284C" w:rsidRPr="00CA0E1F">
        <w:rPr>
          <w:rFonts w:ascii="Calibri" w:eastAsia="Calibri" w:hAnsi="Calibri" w:cs="Times New Roman"/>
          <w:b/>
        </w:rPr>
        <w:t xml:space="preserve">, echivalent in lei la cursul INFOEURO </w:t>
      </w:r>
      <w:r w:rsidRPr="00CA0E1F">
        <w:rPr>
          <w:rFonts w:ascii="Calibri" w:eastAsia="Calibri" w:hAnsi="Calibri" w:cs="Times New Roman"/>
          <w:b/>
        </w:rPr>
        <w:t xml:space="preserve"> </w:t>
      </w:r>
      <w:r w:rsidR="009C284C" w:rsidRPr="00CA0E1F">
        <w:rPr>
          <w:rFonts w:ascii="Calibri" w:eastAsia="Calibri" w:hAnsi="Calibri" w:cs="Times New Roman"/>
          <w:b/>
        </w:rPr>
        <w:t>din luna</w:t>
      </w:r>
      <w:r w:rsidR="008D24F9" w:rsidRPr="00CA0E1F">
        <w:rPr>
          <w:rFonts w:ascii="Calibri" w:eastAsia="Calibri" w:hAnsi="Calibri" w:cs="Times New Roman"/>
          <w:b/>
        </w:rPr>
        <w:t xml:space="preserve"> </w:t>
      </w:r>
      <w:r w:rsidR="00EB2B03" w:rsidRPr="00CA0E1F">
        <w:rPr>
          <w:rFonts w:ascii="Calibri" w:eastAsia="Calibri" w:hAnsi="Calibri" w:cs="Times New Roman"/>
          <w:b/>
        </w:rPr>
        <w:t>decembrie</w:t>
      </w:r>
      <w:r w:rsidR="00A97135" w:rsidRPr="00CA0E1F">
        <w:rPr>
          <w:rFonts w:ascii="Calibri" w:eastAsia="Calibri" w:hAnsi="Calibri" w:cs="Times New Roman"/>
          <w:b/>
        </w:rPr>
        <w:t xml:space="preserve"> </w:t>
      </w:r>
      <w:r w:rsidR="00CE2669" w:rsidRPr="00CA0E1F">
        <w:rPr>
          <w:rFonts w:ascii="Calibri" w:eastAsia="Calibri" w:hAnsi="Calibri" w:cs="Times New Roman"/>
          <w:b/>
        </w:rPr>
        <w:t xml:space="preserve"> 2017, respectiv </w:t>
      </w:r>
      <w:r w:rsidR="00CE2669" w:rsidRPr="00CA0E1F">
        <w:rPr>
          <w:rFonts w:ascii="Calibri" w:hAnsi="Calibri"/>
          <w:b/>
        </w:rPr>
        <w:t xml:space="preserve">1 EUR = </w:t>
      </w:r>
      <w:r w:rsidR="00EB2B03" w:rsidRPr="00CA0E1F">
        <w:rPr>
          <w:rFonts w:ascii="Calibri" w:hAnsi="Calibri"/>
          <w:b/>
        </w:rPr>
        <w:t>4.6440</w:t>
      </w:r>
      <w:r w:rsidR="00A97135" w:rsidRPr="00CA0E1F">
        <w:rPr>
          <w:rFonts w:ascii="Calibri" w:hAnsi="Calibri"/>
          <w:b/>
        </w:rPr>
        <w:t xml:space="preserve"> RON</w:t>
      </w:r>
      <w:r w:rsidR="00EB2B03" w:rsidRPr="00CA0E1F">
        <w:rPr>
          <w:rFonts w:ascii="Calibri" w:hAnsi="Calibri"/>
          <w:b/>
        </w:rPr>
        <w:t xml:space="preserve">, </w:t>
      </w:r>
      <w:r w:rsidR="00EB2B03" w:rsidRPr="00CA0E1F">
        <w:rPr>
          <w:rFonts w:ascii="Calibri" w:hAnsi="Calibri"/>
          <w:b/>
          <w:lang w:val="en-US"/>
        </w:rPr>
        <w:t>disponibil la următoarea adresa:  http://ec.europa.eu/budget/contracts_grants/info_contracts/inforeuro/index_en.cfm.</w:t>
      </w:r>
    </w:p>
    <w:p w14:paraId="7E27E0E6" w14:textId="77777777" w:rsidR="00EB2B03" w:rsidRPr="00CA0E1F" w:rsidRDefault="00EB2B03" w:rsidP="00A46037">
      <w:pPr>
        <w:spacing w:before="120" w:after="120" w:line="240" w:lineRule="auto"/>
        <w:jc w:val="both"/>
        <w:rPr>
          <w:rFonts w:ascii="Calibri" w:eastAsia="Calibri" w:hAnsi="Calibri" w:cs="Times New Roman"/>
        </w:rPr>
      </w:pPr>
    </w:p>
    <w:p w14:paraId="7FEFB57A" w14:textId="77777777" w:rsidR="000E0123" w:rsidRPr="00CA0E1F" w:rsidRDefault="000E0123" w:rsidP="00A46037">
      <w:pPr>
        <w:spacing w:before="120" w:after="120" w:line="240" w:lineRule="auto"/>
        <w:jc w:val="both"/>
        <w:rPr>
          <w:rFonts w:ascii="Calibri" w:eastAsia="Calibri" w:hAnsi="Calibri" w:cs="Times New Roman"/>
          <w:b/>
          <w:shd w:val="clear" w:color="auto" w:fill="00FFFF"/>
        </w:rPr>
      </w:pPr>
      <w:r w:rsidRPr="00CA0E1F">
        <w:rPr>
          <w:rFonts w:ascii="Calibri" w:eastAsia="Calibri" w:hAnsi="Calibri" w:cs="Times New Roman"/>
        </w:rPr>
        <w:t>Pentru cheltuielile directe,  bugetul proiectului va fi fundamentat pe bază de costuri reale, aferente fiecărei activități principale 1-</w:t>
      </w:r>
      <w:r w:rsidR="009C284C" w:rsidRPr="00CA0E1F">
        <w:rPr>
          <w:rFonts w:ascii="Calibri" w:eastAsia="Calibri" w:hAnsi="Calibri" w:cs="Times New Roman"/>
        </w:rPr>
        <w:t>7</w:t>
      </w:r>
      <w:r w:rsidRPr="00CA0E1F">
        <w:rPr>
          <w:rFonts w:ascii="Calibri" w:eastAsia="Calibri" w:hAnsi="Calibri" w:cs="Times New Roman"/>
        </w:rPr>
        <w:t xml:space="preserve"> (de ex., costuri cu salariile, costuri pentru subvenții, etc.).</w:t>
      </w:r>
    </w:p>
    <w:p w14:paraId="2A120BBC" w14:textId="77777777" w:rsidR="009D136E" w:rsidRPr="00CA0E1F" w:rsidRDefault="009D136E" w:rsidP="00A46037">
      <w:pPr>
        <w:pStyle w:val="Heading2"/>
        <w:numPr>
          <w:ilvl w:val="0"/>
          <w:numId w:val="0"/>
        </w:numPr>
        <w:spacing w:before="120" w:after="120" w:line="240" w:lineRule="auto"/>
        <w:ind w:left="576" w:hanging="576"/>
        <w:jc w:val="both"/>
        <w:rPr>
          <w:rFonts w:ascii="Calibri" w:eastAsia="Calibri" w:hAnsi="Calibri" w:cs="Times New Roman"/>
          <w:b/>
          <w:color w:val="auto"/>
          <w:sz w:val="22"/>
          <w:szCs w:val="22"/>
        </w:rPr>
      </w:pPr>
    </w:p>
    <w:p w14:paraId="1158F7A7" w14:textId="03BAA22D" w:rsidR="00A4297D" w:rsidRPr="00CA0E1F" w:rsidRDefault="00EF24D0" w:rsidP="00A46037">
      <w:pPr>
        <w:pStyle w:val="Heading3"/>
        <w:spacing w:before="120" w:after="120" w:line="240" w:lineRule="auto"/>
        <w:jc w:val="both"/>
        <w:rPr>
          <w:rFonts w:ascii="Calibri" w:hAnsi="Calibri"/>
          <w:b/>
          <w:color w:val="auto"/>
          <w:sz w:val="22"/>
          <w:szCs w:val="22"/>
        </w:rPr>
      </w:pPr>
      <w:bookmarkStart w:id="47" w:name="_Toc501699508"/>
      <w:r w:rsidRPr="00CA0E1F">
        <w:rPr>
          <w:rFonts w:ascii="Calibri" w:eastAsia="Calibri" w:hAnsi="Calibri" w:cs="Times New Roman"/>
          <w:b/>
          <w:color w:val="auto"/>
          <w:sz w:val="22"/>
          <w:szCs w:val="22"/>
        </w:rPr>
        <w:t>1.9</w:t>
      </w:r>
      <w:r w:rsidR="003F00DF" w:rsidRPr="00CA0E1F">
        <w:rPr>
          <w:rFonts w:ascii="Calibri" w:eastAsia="Calibri" w:hAnsi="Calibri" w:cs="Times New Roman"/>
          <w:b/>
          <w:color w:val="auto"/>
          <w:sz w:val="22"/>
          <w:szCs w:val="22"/>
        </w:rPr>
        <w:t>.2</w:t>
      </w:r>
      <w:r w:rsidR="00EB6310" w:rsidRPr="00CA0E1F">
        <w:rPr>
          <w:rFonts w:ascii="Calibri" w:eastAsia="Calibri" w:hAnsi="Calibri" w:cs="Times New Roman"/>
          <w:b/>
          <w:color w:val="auto"/>
          <w:sz w:val="22"/>
          <w:szCs w:val="22"/>
        </w:rPr>
        <w:t>.</w:t>
      </w:r>
      <w:r w:rsidR="00A4297D" w:rsidRPr="00CA0E1F">
        <w:rPr>
          <w:rFonts w:ascii="Calibri" w:eastAsia="Calibri" w:hAnsi="Calibri" w:cs="Times New Roman"/>
          <w:b/>
          <w:color w:val="auto"/>
          <w:sz w:val="22"/>
          <w:szCs w:val="22"/>
        </w:rPr>
        <w:t xml:space="preserve"> </w:t>
      </w:r>
      <w:r w:rsidR="00A4297D" w:rsidRPr="00CA0E1F">
        <w:rPr>
          <w:rFonts w:ascii="Calibri" w:hAnsi="Calibri"/>
          <w:b/>
          <w:color w:val="auto"/>
          <w:sz w:val="22"/>
          <w:szCs w:val="22"/>
        </w:rPr>
        <w:t>Contribuția națională publică și contribuția națională privată</w:t>
      </w:r>
      <w:bookmarkEnd w:id="47"/>
    </w:p>
    <w:p w14:paraId="1D2178AB" w14:textId="77777777" w:rsidR="00A4297D" w:rsidRPr="00CA0E1F" w:rsidRDefault="00A4297D" w:rsidP="00A46037">
      <w:pPr>
        <w:spacing w:before="120" w:after="120" w:line="240" w:lineRule="auto"/>
        <w:jc w:val="both"/>
        <w:rPr>
          <w:rFonts w:ascii="Calibri" w:eastAsia="Calibri" w:hAnsi="Calibri" w:cs="Times New Roman"/>
          <w:b/>
        </w:rPr>
      </w:pPr>
      <w:r w:rsidRPr="00CA0E1F">
        <w:rPr>
          <w:rFonts w:ascii="Calibri" w:eastAsia="Calibri" w:hAnsi="Calibri" w:cs="Times New Roman"/>
          <w:b/>
        </w:rPr>
        <w:t>Contribuția eligibilă minimă a solicitantului</w:t>
      </w:r>
      <w:r w:rsidRPr="00CA0E1F">
        <w:rPr>
          <w:rFonts w:ascii="Calibri" w:eastAsia="Calibri" w:hAnsi="Calibri" w:cs="Times New Roman"/>
        </w:rPr>
        <w:t xml:space="preserve"> reprezintă procentul din valoarea totală eligibilă a proiectului propus, care va fi suportat de solicitant.</w:t>
      </w:r>
    </w:p>
    <w:p w14:paraId="281EF809" w14:textId="166B7E13" w:rsidR="00A4297D" w:rsidRPr="00CA0E1F" w:rsidRDefault="00A4297D" w:rsidP="00A46037">
      <w:pPr>
        <w:pStyle w:val="Heading3"/>
        <w:spacing w:before="120" w:after="120" w:line="240" w:lineRule="auto"/>
        <w:jc w:val="both"/>
        <w:rPr>
          <w:rFonts w:ascii="Calibri" w:eastAsia="Calibri" w:hAnsi="Calibri" w:cs="Times New Roman"/>
          <w:color w:val="auto"/>
          <w:sz w:val="22"/>
          <w:szCs w:val="22"/>
        </w:rPr>
      </w:pPr>
      <w:bookmarkStart w:id="48" w:name="_Toc435003193"/>
      <w:bookmarkStart w:id="49" w:name="_Toc442084039"/>
      <w:bookmarkStart w:id="50" w:name="_Toc501699509"/>
      <w:r w:rsidRPr="00CA0E1F">
        <w:rPr>
          <w:rFonts w:ascii="Calibri" w:eastAsia="Calibri" w:hAnsi="Calibri" w:cs="Times New Roman"/>
          <w:b/>
          <w:color w:val="auto"/>
          <w:sz w:val="22"/>
          <w:szCs w:val="22"/>
        </w:rPr>
        <w:t>A. Contribuția solicitantului pentru cheltuielile care nu fac obiectul schemei de ajutor de minimis</w:t>
      </w:r>
      <w:bookmarkEnd w:id="48"/>
      <w:bookmarkEnd w:id="49"/>
      <w:bookmarkEnd w:id="50"/>
      <w:r w:rsidRPr="00CA0E1F">
        <w:rPr>
          <w:rFonts w:ascii="Calibri" w:eastAsia="Calibri" w:hAnsi="Calibri" w:cs="Times New Roman"/>
          <w:b/>
          <w:color w:val="auto"/>
          <w:sz w:val="22"/>
          <w:szCs w:val="22"/>
        </w:rPr>
        <w:t xml:space="preserve"> </w:t>
      </w:r>
    </w:p>
    <w:p w14:paraId="29F4E505" w14:textId="64C110F1" w:rsidR="009C3152" w:rsidRPr="00CA0E1F" w:rsidRDefault="009C3152" w:rsidP="00125EED">
      <w:pPr>
        <w:pStyle w:val="BodyText"/>
        <w:spacing w:before="120" w:line="240" w:lineRule="auto"/>
        <w:jc w:val="both"/>
        <w:rPr>
          <w:rFonts w:ascii="Calibri" w:hAnsi="Calibri"/>
          <w:lang w:eastAsia="ar-SA"/>
        </w:rPr>
      </w:pPr>
      <w:r w:rsidRPr="00CA0E1F">
        <w:rPr>
          <w:rFonts w:ascii="Calibri" w:hAnsi="Calibri"/>
          <w:lang w:eastAsia="ar-SA"/>
        </w:rPr>
        <w:t>Se va avea în vedere capitolul relevant din Orientări privind accesarea finanțărilor în cadrul POCU 2014-2020 (Capitolul 4.3. Eligibilitatea cheltuielilor, respectiv 4.3.1. Cofinanțarea proprie minim</w:t>
      </w:r>
      <w:r w:rsidR="00125EED" w:rsidRPr="00CA0E1F">
        <w:rPr>
          <w:rFonts w:ascii="Calibri" w:hAnsi="Calibri"/>
          <w:lang w:eastAsia="ar-SA"/>
        </w:rPr>
        <w:t>ă a beneficiarului)</w:t>
      </w:r>
    </w:p>
    <w:p w14:paraId="08F5B8D4" w14:textId="03A79A48" w:rsidR="009752B8" w:rsidRPr="00CA0E1F" w:rsidRDefault="00A4297D" w:rsidP="00A46037">
      <w:pPr>
        <w:spacing w:before="120" w:after="120" w:line="240" w:lineRule="auto"/>
        <w:jc w:val="both"/>
        <w:rPr>
          <w:rFonts w:ascii="Calibri" w:hAnsi="Calibri"/>
        </w:rPr>
      </w:pPr>
      <w:r w:rsidRPr="00CA0E1F">
        <w:rPr>
          <w:rFonts w:ascii="Calibri" w:eastAsia="Calibri" w:hAnsi="Calibri" w:cs="Times New Roman"/>
        </w:rPr>
        <w:t xml:space="preserve">În cadrul prezentei CPP, pentru cheltuielile care nu fac obiectul schemei de ajutor de minimis, contribuția eligibilă minimă a solicitantului și partenerilor, </w:t>
      </w:r>
      <w:r w:rsidR="001A1EF1" w:rsidRPr="00CA0E1F">
        <w:rPr>
          <w:rFonts w:ascii="Calibri" w:eastAsia="Calibri" w:hAnsi="Calibri" w:cs="Times New Roman"/>
        </w:rPr>
        <w:t>reprezintă o valoare obținuta prin aplicarea procentului minim de cofinanțare proprie (C.pr) la valoarea eligibila angajata de solicitant in cadrul proiectului. In cadrul prezentului apel de proiecte, procentul minim de cofinantare proprie (C.pr.) obligatoriu pentru fiecare tip de entitate juridica, este prezentat in sectiunea 4.3.1. Cofinantarea proprie minima a beneficiarului din cadrul documentului Orientari privind accesarea finantarilor in cadrul Programului Operational Capital Uman 2014-2020, cu modificarile si completarile ulterioare, disponibil la http://www.fonduri-ue.ro/pocu-2014#implementare-program.</w:t>
      </w:r>
    </w:p>
    <w:p w14:paraId="55C0531D" w14:textId="77777777" w:rsidR="00A4297D" w:rsidRPr="00CA0E1F" w:rsidRDefault="00A4297D" w:rsidP="00A46037">
      <w:pPr>
        <w:spacing w:before="120" w:after="120" w:line="240" w:lineRule="auto"/>
        <w:jc w:val="both"/>
        <w:rPr>
          <w:rFonts w:ascii="Calibri" w:hAnsi="Calibri" w:cs="Times New Roman"/>
          <w:b/>
        </w:rPr>
      </w:pPr>
      <w:r w:rsidRPr="00CA0E1F">
        <w:rPr>
          <w:rFonts w:ascii="Calibri" w:eastAsia="Calibri" w:hAnsi="Calibri" w:cs="Times New Roman"/>
        </w:rPr>
        <w:t>Pe parcursul implementării proiectului, cheltuielile considerate neeligibile, dar necesare derulării proiectului vor fi suportate de către beneficiar.</w:t>
      </w:r>
    </w:p>
    <w:p w14:paraId="4E415EEB" w14:textId="77777777" w:rsidR="00A4297D" w:rsidRPr="00CA0E1F" w:rsidRDefault="00A4297D" w:rsidP="00A46037">
      <w:pPr>
        <w:keepNext/>
        <w:keepLines/>
        <w:spacing w:before="120" w:after="120" w:line="240" w:lineRule="auto"/>
        <w:jc w:val="both"/>
        <w:rPr>
          <w:rFonts w:ascii="Calibri" w:hAnsi="Calibri" w:cs="Times New Roman"/>
          <w:b/>
        </w:rPr>
      </w:pPr>
      <w:bookmarkStart w:id="51" w:name="_Toc409449668"/>
      <w:bookmarkStart w:id="52" w:name="_Toc409442156"/>
      <w:bookmarkStart w:id="53" w:name="_Toc423596498"/>
      <w:bookmarkEnd w:id="51"/>
      <w:bookmarkEnd w:id="52"/>
    </w:p>
    <w:p w14:paraId="3CE33FFA" w14:textId="09DAD902" w:rsidR="00A4297D" w:rsidRPr="00CA0E1F" w:rsidRDefault="00A4297D" w:rsidP="00A46037">
      <w:pPr>
        <w:pStyle w:val="Heading3"/>
        <w:spacing w:before="120" w:after="120" w:line="240" w:lineRule="auto"/>
        <w:ind w:left="720" w:hanging="720"/>
        <w:jc w:val="both"/>
        <w:rPr>
          <w:rFonts w:ascii="Calibri" w:hAnsi="Calibri"/>
          <w:color w:val="auto"/>
          <w:sz w:val="22"/>
          <w:szCs w:val="22"/>
        </w:rPr>
      </w:pPr>
      <w:bookmarkStart w:id="54" w:name="_Toc435003194"/>
      <w:bookmarkStart w:id="55" w:name="_Toc442084040"/>
      <w:bookmarkStart w:id="56" w:name="_Toc501699510"/>
      <w:bookmarkEnd w:id="53"/>
      <w:r w:rsidRPr="00CA0E1F">
        <w:rPr>
          <w:rFonts w:ascii="Calibri" w:hAnsi="Calibri"/>
          <w:b/>
          <w:color w:val="auto"/>
          <w:sz w:val="22"/>
          <w:szCs w:val="22"/>
        </w:rPr>
        <w:t>B. Contribuția solicitantului pentru cheltuielile care fac obiectul schemei de ajutor de minimis</w:t>
      </w:r>
      <w:bookmarkEnd w:id="54"/>
      <w:bookmarkEnd w:id="55"/>
      <w:bookmarkEnd w:id="56"/>
      <w:r w:rsidRPr="00CA0E1F">
        <w:rPr>
          <w:rFonts w:ascii="Calibri" w:hAnsi="Calibri"/>
          <w:b/>
          <w:color w:val="auto"/>
          <w:sz w:val="22"/>
          <w:szCs w:val="22"/>
        </w:rPr>
        <w:t xml:space="preserve"> </w:t>
      </w:r>
    </w:p>
    <w:p w14:paraId="751A3528" w14:textId="77777777" w:rsidR="00990842" w:rsidRPr="00CA0E1F" w:rsidRDefault="00990842" w:rsidP="00A46037">
      <w:pPr>
        <w:spacing w:before="120" w:after="120" w:line="240" w:lineRule="auto"/>
        <w:jc w:val="both"/>
        <w:rPr>
          <w:rFonts w:ascii="Calibri" w:eastAsia="Calibri" w:hAnsi="Calibri" w:cs="Times New Roman"/>
        </w:rPr>
      </w:pPr>
      <w:r w:rsidRPr="00CA0E1F">
        <w:rPr>
          <w:rFonts w:ascii="Calibri" w:eastAsia="Calibri" w:hAnsi="Calibri" w:cs="Times New Roman"/>
          <w:b/>
        </w:rPr>
        <w:t>1.9. Ajutor de minimis</w:t>
      </w:r>
    </w:p>
    <w:p w14:paraId="15222788" w14:textId="4FD65D59" w:rsidR="00990842" w:rsidRPr="00CA0E1F" w:rsidRDefault="00990842" w:rsidP="00A46037">
      <w:pPr>
        <w:spacing w:before="120" w:after="120" w:line="240" w:lineRule="auto"/>
        <w:jc w:val="both"/>
        <w:rPr>
          <w:rFonts w:ascii="Calibri" w:hAnsi="Calibri"/>
          <w:b/>
        </w:rPr>
      </w:pPr>
      <w:r w:rsidRPr="00CA0E1F">
        <w:rPr>
          <w:rFonts w:ascii="Calibri" w:hAnsi="Calibri"/>
        </w:rPr>
        <w:t>În cadrul prezentei cereri de propuneri de proiecte, pentru cheltuielile care fac obiectul schemei de ajutor de minimis, contribu</w:t>
      </w:r>
      <w:r w:rsidRPr="00CA0E1F">
        <w:rPr>
          <w:rFonts w:ascii="Calibri" w:hAnsi="Calibri" w:cs="Times New Roman"/>
        </w:rPr>
        <w:t>ț</w:t>
      </w:r>
      <w:r w:rsidRPr="00CA0E1F">
        <w:rPr>
          <w:rFonts w:ascii="Calibri" w:hAnsi="Calibri"/>
        </w:rPr>
        <w:t>ia eligibilă minimă a solicitantului și partenerilor, după caz, din totalul costurilor eligibile este 0.</w:t>
      </w:r>
    </w:p>
    <w:p w14:paraId="506AF8F4" w14:textId="790D94A7" w:rsidR="000B7A70" w:rsidRPr="00CA0E1F" w:rsidRDefault="000B7A70" w:rsidP="00A46037">
      <w:pPr>
        <w:shd w:val="clear" w:color="auto" w:fill="FFFFFF"/>
        <w:jc w:val="both"/>
        <w:rPr>
          <w:rFonts w:ascii="Calibri" w:hAnsi="Calibri" w:cs="Arial"/>
          <w:iCs/>
        </w:rPr>
      </w:pPr>
      <w:r w:rsidRPr="00CA0E1F">
        <w:rPr>
          <w:rFonts w:ascii="Calibri" w:hAnsi="Calibri" w:cs="Arial"/>
          <w:iCs/>
        </w:rPr>
        <w:t xml:space="preserve">Exemplu: pentru un proiect cu o valoare de 1.000.000 euro prin care urmează să se finanțeze activități principale (1-7), din care suma maximă pentru activitățile principale vizate de schema de ajutor de minimis   (activitatea principală 3 și/sau activitatea principală 4) este de 200.000 euro, cofinanțarea trebuie asigurată </w:t>
      </w:r>
      <w:r w:rsidR="00532AEC" w:rsidRPr="00CA0E1F">
        <w:rPr>
          <w:rFonts w:ascii="Calibri" w:hAnsi="Calibri" w:cs="Arial"/>
          <w:iCs/>
        </w:rPr>
        <w:t>pentru suma de 800.000 euro</w:t>
      </w:r>
      <w:r w:rsidR="00917ADA" w:rsidRPr="00CA0E1F">
        <w:rPr>
          <w:rFonts w:ascii="Calibri" w:hAnsi="Calibri" w:cs="Arial"/>
          <w:iCs/>
        </w:rPr>
        <w:t>,</w:t>
      </w:r>
      <w:r w:rsidR="00532AEC" w:rsidRPr="00CA0E1F">
        <w:rPr>
          <w:rFonts w:ascii="Calibri" w:hAnsi="Calibri" w:cs="Arial"/>
          <w:iCs/>
        </w:rPr>
        <w:t xml:space="preserve"> </w:t>
      </w:r>
      <w:r w:rsidRPr="00CA0E1F">
        <w:rPr>
          <w:rFonts w:ascii="Calibri" w:hAnsi="Calibri" w:cs="Arial"/>
          <w:iCs/>
        </w:rPr>
        <w:t>în procentul corespunzător tipului de solicitant,  conform tabelului de mai sus (</w:t>
      </w:r>
      <w:r w:rsidR="00917ADA" w:rsidRPr="00CA0E1F">
        <w:rPr>
          <w:rFonts w:ascii="Calibri" w:hAnsi="Calibri" w:cs="Arial"/>
          <w:iCs/>
        </w:rPr>
        <w:t xml:space="preserve">secțiunea </w:t>
      </w:r>
      <w:r w:rsidR="00917ADA" w:rsidRPr="00CA0E1F">
        <w:rPr>
          <w:rFonts w:ascii="Calibri" w:eastAsia="Calibri" w:hAnsi="Calibri" w:cs="Times New Roman"/>
          <w:b/>
        </w:rPr>
        <w:t xml:space="preserve">1.9.2. </w:t>
      </w:r>
      <w:r w:rsidRPr="00CA0E1F">
        <w:rPr>
          <w:rFonts w:ascii="Calibri" w:hAnsi="Calibri" w:cs="Arial"/>
          <w:iCs/>
        </w:rPr>
        <w:t>punctul A).</w:t>
      </w:r>
    </w:p>
    <w:p w14:paraId="6A92193D" w14:textId="7639CD38" w:rsidR="00971AED" w:rsidRPr="00CA0E1F" w:rsidRDefault="00971AED" w:rsidP="00A46037">
      <w:pPr>
        <w:pStyle w:val="ListParagraph"/>
        <w:ind w:left="0"/>
        <w:jc w:val="both"/>
        <w:rPr>
          <w:rFonts w:ascii="Calibri" w:hAnsi="Calibri"/>
          <w:b/>
        </w:rPr>
      </w:pPr>
    </w:p>
    <w:p w14:paraId="4DD6D89A" w14:textId="77777777" w:rsidR="00305651" w:rsidRPr="00CA0E1F" w:rsidRDefault="00305651" w:rsidP="00A46037">
      <w:pPr>
        <w:pStyle w:val="ListParagraph"/>
        <w:ind w:left="0"/>
        <w:jc w:val="both"/>
        <w:rPr>
          <w:rFonts w:ascii="Calibri" w:hAnsi="Calibri"/>
          <w:b/>
        </w:rPr>
        <w:sectPr w:rsidR="00305651" w:rsidRPr="00CA0E1F" w:rsidSect="003C2BC3">
          <w:pgSz w:w="11906" w:h="16838"/>
          <w:pgMar w:top="289" w:right="992" w:bottom="567" w:left="1276" w:header="136" w:footer="709" w:gutter="0"/>
          <w:cols w:space="708"/>
          <w:docGrid w:linePitch="360"/>
        </w:sectPr>
      </w:pPr>
    </w:p>
    <w:p w14:paraId="5A5349B2" w14:textId="77777777" w:rsidR="00A4297D" w:rsidRPr="00CA0E1F" w:rsidRDefault="00A4297D" w:rsidP="00A46037">
      <w:pPr>
        <w:spacing w:before="120" w:after="120" w:line="240" w:lineRule="auto"/>
        <w:jc w:val="both"/>
        <w:rPr>
          <w:rFonts w:ascii="Calibri" w:hAnsi="Calibri"/>
        </w:rPr>
      </w:pPr>
    </w:p>
    <w:p w14:paraId="483F21D5" w14:textId="2D1C5B1C" w:rsidR="000732FD" w:rsidRPr="00CA0E1F" w:rsidRDefault="000732FD" w:rsidP="00A46037">
      <w:pPr>
        <w:pStyle w:val="Heading1"/>
        <w:spacing w:before="120" w:after="120" w:line="240" w:lineRule="auto"/>
        <w:jc w:val="both"/>
        <w:rPr>
          <w:rFonts w:ascii="Calibri" w:eastAsia="Calibri" w:hAnsi="Calibri" w:cs="Times New Roman"/>
          <w:b/>
          <w:color w:val="auto"/>
          <w:sz w:val="22"/>
          <w:szCs w:val="22"/>
        </w:rPr>
      </w:pPr>
      <w:bookmarkStart w:id="57" w:name="_Toc501699511"/>
      <w:r w:rsidRPr="00CA0E1F">
        <w:rPr>
          <w:rFonts w:ascii="Calibri" w:eastAsia="Calibri" w:hAnsi="Calibri" w:cs="Times New Roman"/>
          <w:b/>
          <w:color w:val="auto"/>
          <w:sz w:val="22"/>
          <w:szCs w:val="22"/>
        </w:rPr>
        <w:t>CAPITOLUL 2. Reguli pentru acordarea finanțării</w:t>
      </w:r>
      <w:bookmarkEnd w:id="57"/>
    </w:p>
    <w:p w14:paraId="3901BEFF" w14:textId="77777777" w:rsidR="003F00DF" w:rsidRPr="00CA0E1F" w:rsidRDefault="003F00DF" w:rsidP="00A46037">
      <w:pPr>
        <w:spacing w:before="120" w:after="120" w:line="240" w:lineRule="auto"/>
        <w:jc w:val="both"/>
        <w:rPr>
          <w:rFonts w:ascii="Calibri" w:hAnsi="Calibri"/>
        </w:rPr>
      </w:pPr>
    </w:p>
    <w:p w14:paraId="13091594" w14:textId="7534C897" w:rsidR="000732FD" w:rsidRPr="00CA0E1F" w:rsidRDefault="000732FD" w:rsidP="00A46037">
      <w:pPr>
        <w:pStyle w:val="Heading2"/>
        <w:numPr>
          <w:ilvl w:val="0"/>
          <w:numId w:val="0"/>
        </w:numPr>
        <w:spacing w:before="120" w:after="120" w:line="240" w:lineRule="auto"/>
        <w:jc w:val="both"/>
        <w:rPr>
          <w:rFonts w:ascii="Calibri" w:eastAsia="Calibri" w:hAnsi="Calibri" w:cs="Times New Roman"/>
          <w:b/>
          <w:color w:val="auto"/>
          <w:sz w:val="22"/>
          <w:szCs w:val="22"/>
        </w:rPr>
      </w:pPr>
      <w:bookmarkStart w:id="58" w:name="_Toc501699512"/>
      <w:r w:rsidRPr="00CA0E1F">
        <w:rPr>
          <w:rFonts w:ascii="Calibri" w:eastAsia="Calibri" w:hAnsi="Calibri" w:cs="Times New Roman"/>
          <w:b/>
          <w:color w:val="auto"/>
          <w:sz w:val="22"/>
          <w:szCs w:val="22"/>
        </w:rPr>
        <w:t xml:space="preserve">2.1 Eligibilitatea solicitantului/partenerilor </w:t>
      </w:r>
      <w:r w:rsidR="00E051A1" w:rsidRPr="00CA0E1F">
        <w:rPr>
          <w:rFonts w:ascii="Calibri" w:eastAsia="Calibri" w:hAnsi="Calibri" w:cs="Times New Roman"/>
          <w:b/>
          <w:color w:val="auto"/>
          <w:sz w:val="22"/>
          <w:szCs w:val="22"/>
        </w:rPr>
        <w:t>– condiții generale și condiții specifice</w:t>
      </w:r>
      <w:bookmarkEnd w:id="58"/>
    </w:p>
    <w:p w14:paraId="5E8D998B" w14:textId="77777777" w:rsidR="00BD65E2" w:rsidRPr="00CA0E1F" w:rsidRDefault="002C45D8" w:rsidP="00A46037">
      <w:pPr>
        <w:pStyle w:val="BodyText"/>
        <w:spacing w:before="120" w:line="240" w:lineRule="auto"/>
        <w:jc w:val="both"/>
        <w:rPr>
          <w:rFonts w:ascii="Calibri" w:hAnsi="Calibri"/>
          <w:lang w:eastAsia="ar-SA"/>
        </w:rPr>
      </w:pPr>
      <w:r w:rsidRPr="00CA0E1F">
        <w:rPr>
          <w:rFonts w:ascii="Calibri" w:hAnsi="Calibri"/>
          <w:lang w:eastAsia="ar-SA"/>
        </w:rPr>
        <w:t xml:space="preserve">Se va avea în vedere capitolul relevant din </w:t>
      </w:r>
      <w:r w:rsidR="00BD65E2" w:rsidRPr="00CA0E1F">
        <w:rPr>
          <w:rFonts w:ascii="Calibri" w:hAnsi="Calibri"/>
          <w:lang w:eastAsia="ar-SA"/>
        </w:rPr>
        <w:t>Orientări privind accesarea finanțărilor în cadrul POCU 2014-2020</w:t>
      </w:r>
      <w:r w:rsidR="008540FF" w:rsidRPr="00CA0E1F">
        <w:rPr>
          <w:rFonts w:ascii="Calibri" w:hAnsi="Calibri"/>
          <w:lang w:eastAsia="ar-SA"/>
        </w:rPr>
        <w:t>.</w:t>
      </w:r>
    </w:p>
    <w:p w14:paraId="79484DF9" w14:textId="495837A9" w:rsidR="00E051A1" w:rsidRPr="00CA0E1F" w:rsidRDefault="00E051A1" w:rsidP="00A46037">
      <w:pPr>
        <w:pStyle w:val="BodyText"/>
        <w:spacing w:before="120" w:line="240" w:lineRule="auto"/>
        <w:jc w:val="both"/>
        <w:rPr>
          <w:rFonts w:ascii="Calibri" w:hAnsi="Calibri"/>
          <w:lang w:eastAsia="ar-SA"/>
        </w:rPr>
      </w:pPr>
      <w:r w:rsidRPr="00CA0E1F">
        <w:rPr>
          <w:rFonts w:ascii="Calibri" w:hAnsi="Calibri"/>
          <w:lang w:eastAsia="ar-SA"/>
        </w:rPr>
        <w:t xml:space="preserve">Totodată, </w:t>
      </w:r>
      <w:r w:rsidR="00886C8D" w:rsidRPr="00CA0E1F">
        <w:rPr>
          <w:rFonts w:ascii="Calibri" w:hAnsi="Calibri"/>
          <w:lang w:eastAsia="ar-SA"/>
        </w:rPr>
        <w:t xml:space="preserve">trebuie avut în vedere faptul că </w:t>
      </w:r>
      <w:r w:rsidRPr="00CA0E1F">
        <w:rPr>
          <w:rFonts w:ascii="Calibri" w:hAnsi="Calibri"/>
          <w:lang w:eastAsia="ar-SA"/>
        </w:rPr>
        <w:t xml:space="preserve">în cadrul prezentei cereri de propuneri de proiecte </w:t>
      </w:r>
      <w:r w:rsidR="000B7A70" w:rsidRPr="00CA0E1F">
        <w:rPr>
          <w:rFonts w:ascii="Calibri" w:eastAsia="Calibri" w:hAnsi="Calibri" w:cs="Times New Roman"/>
          <w:b/>
        </w:rPr>
        <w:t>solicitant/parteneri</w:t>
      </w:r>
      <w:r w:rsidRPr="00CA0E1F">
        <w:rPr>
          <w:rFonts w:ascii="Calibri" w:hAnsi="Calibri"/>
          <w:lang w:eastAsia="ar-SA"/>
        </w:rPr>
        <w:t xml:space="preserve"> eligibil</w:t>
      </w:r>
      <w:r w:rsidR="000B7A70" w:rsidRPr="00CA0E1F">
        <w:rPr>
          <w:rFonts w:ascii="Calibri" w:hAnsi="Calibri"/>
          <w:lang w:eastAsia="ar-SA"/>
        </w:rPr>
        <w:t>i sunt</w:t>
      </w:r>
      <w:r w:rsidRPr="00CA0E1F">
        <w:rPr>
          <w:rFonts w:ascii="Calibri" w:hAnsi="Calibri"/>
          <w:lang w:eastAsia="ar-SA"/>
        </w:rPr>
        <w:t>:</w:t>
      </w:r>
    </w:p>
    <w:p w14:paraId="340CBD5C" w14:textId="115F8935" w:rsidR="008440DA" w:rsidRPr="008440DA" w:rsidRDefault="008440DA" w:rsidP="008440DA">
      <w:pPr>
        <w:pStyle w:val="ListParagraph"/>
        <w:numPr>
          <w:ilvl w:val="1"/>
          <w:numId w:val="88"/>
        </w:numPr>
        <w:spacing w:before="120" w:after="120" w:line="240" w:lineRule="auto"/>
        <w:jc w:val="both"/>
        <w:rPr>
          <w:rFonts w:ascii="Calibri" w:hAnsi="Calibri"/>
          <w:i/>
          <w:iCs/>
        </w:rPr>
      </w:pPr>
      <w:r w:rsidRPr="008440DA">
        <w:rPr>
          <w:rFonts w:ascii="Calibri" w:hAnsi="Calibri"/>
          <w:i/>
          <w:iCs/>
        </w:rPr>
        <w:t>Autoritățile  locale cu responsabilități în domeniu, în parteneriat cu actorii sociali relevanți /Furnizori de servicii sociale  în condițiile legii – aceste entități trebuie să fie beneficiari selectați pentru finanțare prin PNDR 2014-2020  (Măsura 19 LEADER)</w:t>
      </w:r>
    </w:p>
    <w:p w14:paraId="67C930D6" w14:textId="6DBD5A6E" w:rsidR="008440DA" w:rsidRDefault="008440DA" w:rsidP="008440DA">
      <w:pPr>
        <w:pStyle w:val="ListParagraph"/>
        <w:numPr>
          <w:ilvl w:val="1"/>
          <w:numId w:val="88"/>
        </w:numPr>
        <w:spacing w:before="120" w:after="120" w:line="240" w:lineRule="auto"/>
        <w:jc w:val="both"/>
        <w:rPr>
          <w:rFonts w:ascii="Calibri" w:hAnsi="Calibri"/>
          <w:i/>
          <w:iCs/>
        </w:rPr>
      </w:pPr>
      <w:r w:rsidRPr="008440DA">
        <w:rPr>
          <w:rFonts w:ascii="Calibri" w:hAnsi="Calibri"/>
          <w:i/>
          <w:iCs/>
        </w:rPr>
        <w:t>Entități relevante pentru implementarea proiectelor aferente SDL selectate – aceste entități trebuie să fie beneficiari selectați pentru finanțare prin PND</w:t>
      </w:r>
      <w:r>
        <w:rPr>
          <w:rFonts w:ascii="Calibri" w:hAnsi="Calibri"/>
          <w:i/>
          <w:iCs/>
        </w:rPr>
        <w:t>R 2014-2020  (Măsura 19 LEADER)</w:t>
      </w:r>
      <w:r w:rsidR="00256884">
        <w:rPr>
          <w:rFonts w:ascii="Calibri" w:hAnsi="Calibri"/>
          <w:i/>
          <w:iCs/>
        </w:rPr>
        <w:t>:</w:t>
      </w:r>
    </w:p>
    <w:p w14:paraId="6363B6CF" w14:textId="77777777" w:rsidR="00256884" w:rsidRPr="00256884" w:rsidRDefault="00256884" w:rsidP="00256884">
      <w:pPr>
        <w:pStyle w:val="ListParagraph"/>
        <w:spacing w:before="120" w:after="120" w:line="240" w:lineRule="auto"/>
        <w:ind w:left="1425"/>
        <w:jc w:val="both"/>
        <w:rPr>
          <w:rFonts w:ascii="Calibri" w:hAnsi="Calibri"/>
          <w:i/>
          <w:iCs/>
        </w:rPr>
      </w:pPr>
      <w:r w:rsidRPr="00256884">
        <w:rPr>
          <w:rFonts w:ascii="Calibri" w:hAnsi="Calibri"/>
          <w:i/>
          <w:iCs/>
        </w:rPr>
        <w:t>o</w:t>
      </w:r>
      <w:r w:rsidRPr="00256884">
        <w:rPr>
          <w:rFonts w:ascii="Calibri" w:hAnsi="Calibri"/>
          <w:i/>
          <w:iCs/>
        </w:rPr>
        <w:tab/>
        <w:t>entități private/publice stabilite prin fișa măsurii din SDL, cu respectarea prevederilor din Reg. UE 1305/2013;</w:t>
      </w:r>
    </w:p>
    <w:p w14:paraId="670514DB" w14:textId="0368FCF8" w:rsidR="00256884" w:rsidRPr="008440DA" w:rsidRDefault="00256884" w:rsidP="00256884">
      <w:pPr>
        <w:pStyle w:val="ListParagraph"/>
        <w:spacing w:before="120" w:after="120" w:line="240" w:lineRule="auto"/>
        <w:ind w:left="1425"/>
        <w:jc w:val="both"/>
        <w:rPr>
          <w:rFonts w:ascii="Calibri" w:hAnsi="Calibri"/>
          <w:i/>
          <w:iCs/>
        </w:rPr>
      </w:pPr>
      <w:r w:rsidRPr="00256884">
        <w:rPr>
          <w:rFonts w:ascii="Calibri" w:hAnsi="Calibri"/>
          <w:i/>
          <w:iCs/>
        </w:rPr>
        <w:t>o</w:t>
      </w:r>
      <w:r w:rsidRPr="00256884">
        <w:rPr>
          <w:rFonts w:ascii="Calibri" w:hAnsi="Calibri"/>
          <w:i/>
          <w:iCs/>
        </w:rPr>
        <w:tab/>
        <w:t>GAL-uri pentru anumite operațiuni de interes public pentru comunitate și teritoriul respectiv identificate în SDL, pentru care niciun alt solicitant nu și-a manifestat interesul în cadrul primului apel lansat.</w:t>
      </w:r>
    </w:p>
    <w:p w14:paraId="142DC472" w14:textId="77777777" w:rsidR="008440DA" w:rsidRDefault="008440DA" w:rsidP="008440DA">
      <w:pPr>
        <w:spacing w:before="120" w:after="120" w:line="240" w:lineRule="auto"/>
        <w:jc w:val="both"/>
        <w:rPr>
          <w:rFonts w:ascii="Calibri" w:hAnsi="Calibri"/>
          <w:i/>
          <w:iCs/>
        </w:rPr>
      </w:pPr>
    </w:p>
    <w:p w14:paraId="40D7209E" w14:textId="3AD60967" w:rsidR="008440DA" w:rsidRDefault="008440DA" w:rsidP="00A46037">
      <w:pPr>
        <w:spacing w:before="120" w:after="120" w:line="240" w:lineRule="auto"/>
        <w:jc w:val="both"/>
        <w:rPr>
          <w:rFonts w:ascii="Calibri" w:hAnsi="Calibri"/>
          <w:i/>
          <w:iCs/>
        </w:rPr>
      </w:pPr>
      <w:r w:rsidRPr="008440DA">
        <w:rPr>
          <w:rFonts w:ascii="Calibri" w:hAnsi="Calibri"/>
          <w:i/>
          <w:iCs/>
        </w:rPr>
        <w:t>Prin entități relevante se înțeleg acei actori care vor fi implicați în derularea uneia/ unora dintre activitățile principale ale proiectului contribuind în mod direct la atingerea indicatorilor de realizare/ de rezultat solicitați prin prezenta cerere de propuneri de proiecte</w:t>
      </w:r>
    </w:p>
    <w:p w14:paraId="79E85013" w14:textId="77777777" w:rsidR="00E051A1" w:rsidRPr="00CA0E1F" w:rsidRDefault="00E051A1" w:rsidP="00A46037">
      <w:pPr>
        <w:spacing w:before="120" w:after="120" w:line="240" w:lineRule="auto"/>
        <w:jc w:val="both"/>
        <w:rPr>
          <w:rFonts w:ascii="Calibri" w:eastAsia="Calibri" w:hAnsi="Calibri" w:cs="Times New Roman"/>
        </w:rPr>
      </w:pPr>
      <w:r w:rsidRPr="00CA0E1F">
        <w:rPr>
          <w:rFonts w:ascii="Calibri" w:eastAsia="Calibri" w:hAnsi="Calibri" w:cs="Times New Roman"/>
        </w:rPr>
        <w:t>Pentru a putea aplica pentru finanțare în cadrul POCU, solicitantul și partenerii acestuia trebuie să îndeplinească următoarele cerințe:</w:t>
      </w:r>
    </w:p>
    <w:p w14:paraId="6054E55B" w14:textId="77777777" w:rsidR="00E051A1" w:rsidRPr="00CA0E1F" w:rsidRDefault="00E051A1" w:rsidP="00A46037">
      <w:pPr>
        <w:pStyle w:val="Listparagraf2"/>
        <w:numPr>
          <w:ilvl w:val="0"/>
          <w:numId w:val="34"/>
        </w:numPr>
        <w:spacing w:before="120" w:after="120" w:line="240" w:lineRule="auto"/>
        <w:jc w:val="both"/>
        <w:rPr>
          <w:rFonts w:ascii="Calibri" w:eastAsia="Calibri" w:hAnsi="Calibri" w:cs="Times New Roman"/>
          <w:color w:val="auto"/>
          <w:sz w:val="22"/>
          <w:szCs w:val="22"/>
        </w:rPr>
      </w:pPr>
      <w:r w:rsidRPr="00CA0E1F">
        <w:rPr>
          <w:rFonts w:ascii="Calibri" w:eastAsia="Calibri" w:hAnsi="Calibri" w:cs="Times New Roman"/>
          <w:color w:val="auto"/>
          <w:sz w:val="22"/>
          <w:szCs w:val="22"/>
        </w:rPr>
        <w:t>În cazul actorilor cu expertiză relevantă pentru acțiunile selectate, este obligatoriu ca ex.:</w:t>
      </w:r>
    </w:p>
    <w:p w14:paraId="33EFC906" w14:textId="77777777" w:rsidR="00E051A1" w:rsidRPr="00CA0E1F" w:rsidRDefault="00E051A1" w:rsidP="00A46037">
      <w:pPr>
        <w:pStyle w:val="Listparagraf2"/>
        <w:numPr>
          <w:ilvl w:val="0"/>
          <w:numId w:val="55"/>
        </w:numPr>
        <w:spacing w:before="120" w:after="120" w:line="240" w:lineRule="auto"/>
        <w:jc w:val="both"/>
        <w:rPr>
          <w:rFonts w:ascii="Calibri" w:eastAsia="Calibri" w:hAnsi="Calibri" w:cs="Times New Roman"/>
          <w:b/>
          <w:color w:val="auto"/>
          <w:sz w:val="22"/>
          <w:szCs w:val="22"/>
        </w:rPr>
      </w:pPr>
      <w:r w:rsidRPr="00CA0E1F">
        <w:rPr>
          <w:rFonts w:ascii="Calibri" w:eastAsia="Calibri" w:hAnsi="Calibri" w:cs="Times New Roman"/>
          <w:b/>
          <w:color w:val="auto"/>
          <w:sz w:val="22"/>
          <w:szCs w:val="22"/>
        </w:rPr>
        <w:t>ocupare</w:t>
      </w:r>
    </w:p>
    <w:p w14:paraId="10FFB36A" w14:textId="77777777" w:rsidR="00E051A1" w:rsidRPr="00CA0E1F" w:rsidRDefault="00E051A1" w:rsidP="00A46037">
      <w:pPr>
        <w:pStyle w:val="Listparagraf2"/>
        <w:numPr>
          <w:ilvl w:val="1"/>
          <w:numId w:val="34"/>
        </w:numPr>
        <w:spacing w:before="120" w:after="120" w:line="240" w:lineRule="auto"/>
        <w:jc w:val="both"/>
        <w:rPr>
          <w:rFonts w:ascii="Calibri" w:eastAsia="Calibri" w:hAnsi="Calibri" w:cs="Times New Roman"/>
          <w:color w:val="auto"/>
          <w:sz w:val="22"/>
          <w:szCs w:val="22"/>
        </w:rPr>
      </w:pPr>
      <w:r w:rsidRPr="00CA0E1F">
        <w:rPr>
          <w:rFonts w:ascii="Calibri" w:eastAsia="Calibri" w:hAnsi="Calibri" w:cs="Times New Roman"/>
          <w:color w:val="auto"/>
          <w:sz w:val="22"/>
          <w:szCs w:val="22"/>
        </w:rPr>
        <w:t>Furnizorii de formare profesională și centrele de evaluare a competențelor dobândite în sistem non-formal și informal să fie autorizați conform legii,</w:t>
      </w:r>
    </w:p>
    <w:p w14:paraId="3C92A0E1" w14:textId="77777777" w:rsidR="00E051A1" w:rsidRPr="00CA0E1F" w:rsidRDefault="00E051A1" w:rsidP="00A46037">
      <w:pPr>
        <w:pStyle w:val="Listparagraf2"/>
        <w:numPr>
          <w:ilvl w:val="1"/>
          <w:numId w:val="34"/>
        </w:numPr>
        <w:spacing w:before="120" w:after="120" w:line="240" w:lineRule="auto"/>
        <w:jc w:val="both"/>
        <w:rPr>
          <w:rFonts w:ascii="Calibri" w:eastAsia="Calibri" w:hAnsi="Calibri" w:cs="Times New Roman"/>
          <w:color w:val="auto"/>
          <w:sz w:val="22"/>
          <w:szCs w:val="22"/>
        </w:rPr>
      </w:pPr>
      <w:r w:rsidRPr="00CA0E1F">
        <w:rPr>
          <w:rFonts w:ascii="Calibri" w:eastAsia="Calibri" w:hAnsi="Calibri" w:cs="Times New Roman"/>
          <w:color w:val="auto"/>
          <w:sz w:val="22"/>
          <w:szCs w:val="22"/>
        </w:rPr>
        <w:t xml:space="preserve">furnizorii de servicii specializate pentru stimularea ocupării forței de muncă trebuie să fie acreditați în condițiile legii </w:t>
      </w:r>
    </w:p>
    <w:p w14:paraId="6032BA7E" w14:textId="77777777" w:rsidR="00E051A1" w:rsidRPr="00CA0E1F" w:rsidRDefault="00E051A1" w:rsidP="00A46037">
      <w:pPr>
        <w:pStyle w:val="Listparagraf2"/>
        <w:numPr>
          <w:ilvl w:val="1"/>
          <w:numId w:val="34"/>
        </w:numPr>
        <w:spacing w:before="120" w:after="120" w:line="240" w:lineRule="auto"/>
        <w:jc w:val="both"/>
        <w:rPr>
          <w:rFonts w:ascii="Calibri" w:eastAsia="Calibri" w:hAnsi="Calibri" w:cs="Times New Roman"/>
          <w:color w:val="auto"/>
          <w:sz w:val="22"/>
          <w:szCs w:val="22"/>
        </w:rPr>
      </w:pPr>
      <w:r w:rsidRPr="00CA0E1F">
        <w:rPr>
          <w:rFonts w:ascii="Calibri" w:eastAsia="Calibri" w:hAnsi="Calibri" w:cs="Times New Roman"/>
          <w:color w:val="auto"/>
          <w:sz w:val="22"/>
          <w:szCs w:val="22"/>
        </w:rPr>
        <w:t xml:space="preserve">conform prevederilor legislative în vigoare, întreprinderile sociale de inserție trebuie să dețină marca socială </w:t>
      </w:r>
    </w:p>
    <w:p w14:paraId="15295D0D" w14:textId="77777777" w:rsidR="00E051A1" w:rsidRPr="00CA0E1F" w:rsidRDefault="00E051A1" w:rsidP="00A46037">
      <w:pPr>
        <w:pStyle w:val="Listparagraf2"/>
        <w:numPr>
          <w:ilvl w:val="1"/>
          <w:numId w:val="34"/>
        </w:numPr>
        <w:spacing w:before="120" w:after="120" w:line="240" w:lineRule="auto"/>
        <w:jc w:val="both"/>
        <w:rPr>
          <w:rFonts w:ascii="Calibri" w:eastAsia="Calibri" w:hAnsi="Calibri" w:cs="Times New Roman"/>
          <w:color w:val="auto"/>
          <w:sz w:val="22"/>
          <w:szCs w:val="22"/>
        </w:rPr>
      </w:pPr>
      <w:r w:rsidRPr="00CA0E1F">
        <w:rPr>
          <w:rFonts w:ascii="Calibri" w:eastAsia="Calibri" w:hAnsi="Calibri" w:cs="Times New Roman"/>
          <w:color w:val="auto"/>
          <w:sz w:val="22"/>
          <w:szCs w:val="22"/>
        </w:rPr>
        <w:t>Agențiile</w:t>
      </w:r>
      <w:r w:rsidRPr="00CA0E1F">
        <w:rPr>
          <w:rFonts w:ascii="Calibri" w:eastAsia="Calibri" w:hAnsi="Calibri" w:cs="Times New Roman"/>
          <w:bCs/>
          <w:color w:val="auto"/>
          <w:sz w:val="22"/>
          <w:szCs w:val="22"/>
        </w:rPr>
        <w:t xml:space="preserve"> de muncă temporară nu sunt eligibile pentru a solicita finanțare</w:t>
      </w:r>
      <w:r w:rsidRPr="00CA0E1F">
        <w:rPr>
          <w:rFonts w:ascii="Calibri" w:eastAsia="Calibri" w:hAnsi="Calibri" w:cs="Times New Roman"/>
          <w:color w:val="auto"/>
          <w:sz w:val="22"/>
          <w:szCs w:val="22"/>
        </w:rPr>
        <w:t xml:space="preserve"> în cadrul prezentei cereri de propuneri de proiecte</w:t>
      </w:r>
      <w:r w:rsidRPr="00CA0E1F">
        <w:rPr>
          <w:rStyle w:val="FootnoteReference"/>
          <w:rFonts w:ascii="Calibri" w:eastAsia="Calibri" w:hAnsi="Calibri" w:cs="Times New Roman"/>
          <w:color w:val="auto"/>
          <w:sz w:val="22"/>
          <w:szCs w:val="22"/>
        </w:rPr>
        <w:footnoteReference w:id="6"/>
      </w:r>
    </w:p>
    <w:p w14:paraId="6EE37710" w14:textId="77777777" w:rsidR="00E051A1" w:rsidRPr="00CA0E1F" w:rsidRDefault="00E051A1" w:rsidP="00A46037">
      <w:pPr>
        <w:pStyle w:val="Listparagraf2"/>
        <w:numPr>
          <w:ilvl w:val="0"/>
          <w:numId w:val="55"/>
        </w:numPr>
        <w:spacing w:line="240" w:lineRule="auto"/>
        <w:jc w:val="both"/>
        <w:rPr>
          <w:rFonts w:ascii="Calibri" w:eastAsia="Calibri" w:hAnsi="Calibri" w:cs="Times New Roman"/>
          <w:b/>
          <w:color w:val="auto"/>
          <w:sz w:val="22"/>
          <w:szCs w:val="22"/>
        </w:rPr>
      </w:pPr>
      <w:r w:rsidRPr="00CA0E1F">
        <w:rPr>
          <w:rFonts w:ascii="Calibri" w:eastAsia="Calibri" w:hAnsi="Calibri" w:cs="Times New Roman"/>
          <w:b/>
          <w:color w:val="auto"/>
          <w:sz w:val="22"/>
          <w:szCs w:val="22"/>
        </w:rPr>
        <w:t xml:space="preserve">social </w:t>
      </w:r>
    </w:p>
    <w:p w14:paraId="275B9B9F" w14:textId="12B5465B" w:rsidR="00E051A1" w:rsidRPr="00CA0E1F" w:rsidRDefault="00E051A1" w:rsidP="00A46037">
      <w:pPr>
        <w:pStyle w:val="Listparagraf2"/>
        <w:numPr>
          <w:ilvl w:val="1"/>
          <w:numId w:val="34"/>
        </w:numPr>
        <w:spacing w:line="240" w:lineRule="auto"/>
        <w:jc w:val="both"/>
        <w:rPr>
          <w:rFonts w:ascii="Calibri" w:eastAsia="Calibri" w:hAnsi="Calibri" w:cs="Times New Roman"/>
          <w:color w:val="auto"/>
          <w:sz w:val="22"/>
          <w:szCs w:val="22"/>
        </w:rPr>
      </w:pPr>
      <w:r w:rsidRPr="00CA0E1F">
        <w:rPr>
          <w:rFonts w:ascii="Calibri" w:eastAsia="Calibri" w:hAnsi="Calibri" w:cs="Times New Roman"/>
          <w:color w:val="auto"/>
          <w:sz w:val="22"/>
          <w:szCs w:val="22"/>
        </w:rPr>
        <w:t xml:space="preserve">furnizorii de servicii sociale să fie </w:t>
      </w:r>
      <w:r w:rsidR="00E02E4A" w:rsidRPr="00CA0E1F">
        <w:rPr>
          <w:rFonts w:ascii="Calibri" w:eastAsia="Calibri" w:hAnsi="Calibri" w:cs="Times New Roman"/>
          <w:color w:val="auto"/>
          <w:sz w:val="22"/>
          <w:szCs w:val="22"/>
        </w:rPr>
        <w:t xml:space="preserve"> acreditați  </w:t>
      </w:r>
      <w:r w:rsidRPr="00CA0E1F">
        <w:rPr>
          <w:rFonts w:ascii="Calibri" w:eastAsia="Calibri" w:hAnsi="Calibri" w:cs="Times New Roman"/>
          <w:color w:val="auto"/>
          <w:sz w:val="22"/>
          <w:szCs w:val="22"/>
        </w:rPr>
        <w:t>conform legii</w:t>
      </w:r>
    </w:p>
    <w:p w14:paraId="006DF184" w14:textId="77777777" w:rsidR="00E051A1" w:rsidRPr="00CA0E1F" w:rsidRDefault="00E051A1" w:rsidP="00A46037">
      <w:pPr>
        <w:pStyle w:val="Listparagraf2"/>
        <w:numPr>
          <w:ilvl w:val="0"/>
          <w:numId w:val="55"/>
        </w:numPr>
        <w:spacing w:line="240" w:lineRule="auto"/>
        <w:jc w:val="both"/>
        <w:rPr>
          <w:rFonts w:ascii="Calibri" w:eastAsia="Calibri" w:hAnsi="Calibri" w:cs="Times New Roman"/>
          <w:b/>
          <w:color w:val="auto"/>
          <w:sz w:val="22"/>
          <w:szCs w:val="22"/>
        </w:rPr>
      </w:pPr>
      <w:r w:rsidRPr="00CA0E1F">
        <w:rPr>
          <w:rFonts w:ascii="Calibri" w:eastAsia="Calibri" w:hAnsi="Calibri" w:cs="Times New Roman"/>
          <w:b/>
          <w:color w:val="auto"/>
          <w:sz w:val="22"/>
          <w:szCs w:val="22"/>
        </w:rPr>
        <w:lastRenderedPageBreak/>
        <w:t>medical</w:t>
      </w:r>
    </w:p>
    <w:p w14:paraId="14D704C3" w14:textId="77777777" w:rsidR="00E051A1" w:rsidRPr="00CA0E1F" w:rsidRDefault="00E051A1" w:rsidP="00A46037">
      <w:pPr>
        <w:pStyle w:val="Listparagraf2"/>
        <w:numPr>
          <w:ilvl w:val="1"/>
          <w:numId w:val="34"/>
        </w:numPr>
        <w:spacing w:line="240" w:lineRule="auto"/>
        <w:jc w:val="both"/>
        <w:rPr>
          <w:rFonts w:ascii="Calibri" w:eastAsia="Calibri" w:hAnsi="Calibri" w:cs="Times New Roman"/>
          <w:color w:val="auto"/>
          <w:sz w:val="22"/>
          <w:szCs w:val="22"/>
        </w:rPr>
      </w:pPr>
      <w:r w:rsidRPr="00CA0E1F">
        <w:rPr>
          <w:rFonts w:ascii="Calibri" w:eastAsia="Calibri" w:hAnsi="Calibri" w:cs="Times New Roman"/>
          <w:color w:val="auto"/>
          <w:sz w:val="22"/>
          <w:szCs w:val="22"/>
        </w:rPr>
        <w:t>furnizorii de servicii medicale/socio-medicale să fie autorizați conform legii</w:t>
      </w:r>
    </w:p>
    <w:p w14:paraId="17DE5BF9" w14:textId="77777777" w:rsidR="00E051A1" w:rsidRPr="00CA0E1F" w:rsidRDefault="00E051A1" w:rsidP="00A46037">
      <w:pPr>
        <w:pStyle w:val="Listparagraf2"/>
        <w:numPr>
          <w:ilvl w:val="0"/>
          <w:numId w:val="55"/>
        </w:numPr>
        <w:spacing w:line="240" w:lineRule="auto"/>
        <w:jc w:val="both"/>
        <w:rPr>
          <w:rFonts w:ascii="Calibri" w:eastAsia="Calibri" w:hAnsi="Calibri" w:cs="Times New Roman"/>
          <w:color w:val="auto"/>
          <w:sz w:val="22"/>
          <w:szCs w:val="22"/>
        </w:rPr>
      </w:pPr>
      <w:r w:rsidRPr="00CA0E1F">
        <w:rPr>
          <w:rFonts w:ascii="Calibri" w:eastAsia="Calibri" w:hAnsi="Calibri" w:cs="Times New Roman"/>
          <w:b/>
          <w:color w:val="auto"/>
          <w:sz w:val="22"/>
          <w:szCs w:val="22"/>
        </w:rPr>
        <w:t>educație</w:t>
      </w:r>
    </w:p>
    <w:p w14:paraId="487B281A" w14:textId="77777777" w:rsidR="00E051A1" w:rsidRPr="00CA0E1F" w:rsidRDefault="00E051A1" w:rsidP="00A46037">
      <w:pPr>
        <w:pStyle w:val="Listparagraf2"/>
        <w:numPr>
          <w:ilvl w:val="1"/>
          <w:numId w:val="34"/>
        </w:numPr>
        <w:spacing w:line="240" w:lineRule="auto"/>
        <w:jc w:val="both"/>
        <w:rPr>
          <w:rFonts w:ascii="Calibri" w:hAnsi="Calibri"/>
          <w:color w:val="auto"/>
          <w:sz w:val="22"/>
          <w:szCs w:val="22"/>
        </w:rPr>
      </w:pPr>
      <w:r w:rsidRPr="00CA0E1F">
        <w:rPr>
          <w:rFonts w:ascii="Calibri" w:eastAsia="Calibri" w:hAnsi="Calibri" w:cs="Times New Roman"/>
          <w:color w:val="auto"/>
          <w:sz w:val="22"/>
          <w:szCs w:val="22"/>
        </w:rPr>
        <w:t>Pentru propunerile de proi</w:t>
      </w:r>
      <w:r w:rsidRPr="00CA0E1F">
        <w:rPr>
          <w:rFonts w:ascii="Calibri" w:hAnsi="Calibri"/>
          <w:color w:val="auto"/>
          <w:sz w:val="22"/>
          <w:szCs w:val="22"/>
        </w:rPr>
        <w:t xml:space="preserve">ecte care vizează activitatea 2: </w:t>
      </w:r>
      <w:r w:rsidRPr="00CA0E1F">
        <w:rPr>
          <w:rFonts w:ascii="Calibri" w:hAnsi="Calibri"/>
          <w:b/>
          <w:color w:val="auto"/>
          <w:sz w:val="22"/>
          <w:szCs w:val="22"/>
        </w:rPr>
        <w:t>Sprijin pentru creșterea accesului și participării la</w:t>
      </w:r>
      <w:r w:rsidRPr="00CA0E1F">
        <w:rPr>
          <w:rFonts w:ascii="Calibri" w:hAnsi="Calibri"/>
          <w:color w:val="auto"/>
          <w:sz w:val="22"/>
          <w:szCs w:val="22"/>
        </w:rPr>
        <w:t xml:space="preserve"> </w:t>
      </w:r>
      <w:r w:rsidRPr="00CA0E1F">
        <w:rPr>
          <w:rFonts w:ascii="Calibri" w:hAnsi="Calibri"/>
          <w:b/>
          <w:color w:val="auto"/>
          <w:sz w:val="22"/>
          <w:szCs w:val="22"/>
        </w:rPr>
        <w:t>educație: educa</w:t>
      </w:r>
      <w:r w:rsidRPr="00CA0E1F">
        <w:rPr>
          <w:rFonts w:ascii="Calibri" w:hAnsi="Calibri" w:cs="Times New Roman"/>
          <w:b/>
          <w:color w:val="auto"/>
          <w:sz w:val="22"/>
          <w:szCs w:val="22"/>
        </w:rPr>
        <w:t>ț</w:t>
      </w:r>
      <w:r w:rsidRPr="00CA0E1F">
        <w:rPr>
          <w:rFonts w:ascii="Calibri" w:hAnsi="Calibri"/>
          <w:b/>
          <w:color w:val="auto"/>
          <w:sz w:val="22"/>
          <w:szCs w:val="22"/>
        </w:rPr>
        <w:t>ia timpurie (de nivel ante-preșcolar și preșcolar), învă</w:t>
      </w:r>
      <w:r w:rsidRPr="00CA0E1F">
        <w:rPr>
          <w:rFonts w:ascii="Calibri" w:hAnsi="Calibri" w:cs="Times New Roman"/>
          <w:b/>
          <w:color w:val="auto"/>
          <w:sz w:val="22"/>
          <w:szCs w:val="22"/>
        </w:rPr>
        <w:t>ț</w:t>
      </w:r>
      <w:r w:rsidRPr="00CA0E1F">
        <w:rPr>
          <w:rFonts w:ascii="Calibri" w:hAnsi="Calibri"/>
          <w:b/>
          <w:color w:val="auto"/>
          <w:sz w:val="22"/>
          <w:szCs w:val="22"/>
        </w:rPr>
        <w:t>ământ primar și secundar, inclusiv  a doua șansă şi reducerea părăsirii timpurii a școlii</w:t>
      </w:r>
      <w:r w:rsidRPr="00CA0E1F">
        <w:rPr>
          <w:rFonts w:ascii="Calibri" w:hAnsi="Calibri"/>
          <w:color w:val="auto"/>
          <w:sz w:val="22"/>
          <w:szCs w:val="22"/>
        </w:rPr>
        <w:t>, este obligatorie participarea în proiect a unei instituții publice de învățământ acreditate din rețeaua națională (ISCED 0-2) din județul de unde se află comunitatea marginalizată</w:t>
      </w:r>
    </w:p>
    <w:p w14:paraId="37BE37F6" w14:textId="6DC80B14" w:rsidR="002C45D8" w:rsidRPr="00CA0E1F" w:rsidRDefault="002C45D8" w:rsidP="00A46037">
      <w:pPr>
        <w:pStyle w:val="BodyText"/>
        <w:spacing w:before="120" w:line="240" w:lineRule="auto"/>
        <w:jc w:val="both"/>
        <w:rPr>
          <w:rFonts w:ascii="Calibri" w:hAnsi="Calibri"/>
          <w:b/>
          <w:lang w:eastAsia="ar-SA"/>
        </w:rPr>
      </w:pPr>
      <w:r w:rsidRPr="00CA0E1F">
        <w:rPr>
          <w:rFonts w:ascii="Calibri" w:hAnsi="Calibri"/>
          <w:b/>
          <w:lang w:eastAsia="ar-SA"/>
        </w:rPr>
        <w:t xml:space="preserve">Capacitatea financiară </w:t>
      </w:r>
    </w:p>
    <w:p w14:paraId="1775B7AE" w14:textId="77777777" w:rsidR="002F4783" w:rsidRPr="00CA0E1F" w:rsidRDefault="002C45D8" w:rsidP="00A46037">
      <w:pPr>
        <w:pStyle w:val="BodyText"/>
        <w:spacing w:before="120" w:line="240" w:lineRule="auto"/>
        <w:jc w:val="both"/>
        <w:rPr>
          <w:rFonts w:ascii="Calibri" w:hAnsi="Calibri"/>
          <w:lang w:eastAsia="ar-SA"/>
        </w:rPr>
      </w:pPr>
      <w:r w:rsidRPr="00CA0E1F">
        <w:rPr>
          <w:rFonts w:ascii="Calibri" w:hAnsi="Calibri"/>
          <w:lang w:eastAsia="ar-SA"/>
        </w:rPr>
        <w:t xml:space="preserve">Se va avea în vedere capitolul relevant din </w:t>
      </w:r>
      <w:r w:rsidR="002F4783" w:rsidRPr="00CA0E1F">
        <w:rPr>
          <w:rFonts w:ascii="Calibri" w:hAnsi="Calibri"/>
          <w:lang w:eastAsia="ar-SA"/>
        </w:rPr>
        <w:t>Orientări privind accesarea finanțărilor în cadrul POCU 2014-2020</w:t>
      </w:r>
    </w:p>
    <w:p w14:paraId="1A14437D" w14:textId="77777777" w:rsidR="00C86A74" w:rsidRPr="00CA0E1F" w:rsidRDefault="00C86A74" w:rsidP="00A46037">
      <w:pPr>
        <w:spacing w:before="120" w:after="120" w:line="240" w:lineRule="auto"/>
        <w:jc w:val="both"/>
        <w:rPr>
          <w:rFonts w:ascii="Calibri" w:eastAsia="Calibri" w:hAnsi="Calibri" w:cs="Times New Roman"/>
          <w:b/>
        </w:rPr>
      </w:pPr>
    </w:p>
    <w:p w14:paraId="166DCB82" w14:textId="7522383F" w:rsidR="000732FD" w:rsidRPr="00CA0E1F" w:rsidRDefault="000732FD" w:rsidP="00A46037">
      <w:pPr>
        <w:pStyle w:val="Heading2"/>
        <w:numPr>
          <w:ilvl w:val="0"/>
          <w:numId w:val="0"/>
        </w:numPr>
        <w:spacing w:before="120" w:after="120" w:line="240" w:lineRule="auto"/>
        <w:jc w:val="both"/>
        <w:rPr>
          <w:rFonts w:ascii="Calibri" w:eastAsia="Calibri" w:hAnsi="Calibri" w:cs="Times New Roman"/>
          <w:b/>
          <w:color w:val="auto"/>
          <w:sz w:val="22"/>
          <w:szCs w:val="22"/>
        </w:rPr>
      </w:pPr>
      <w:bookmarkStart w:id="59" w:name="_Toc501699513"/>
      <w:r w:rsidRPr="00CA0E1F">
        <w:rPr>
          <w:rFonts w:ascii="Calibri" w:eastAsia="Calibri" w:hAnsi="Calibri" w:cs="Times New Roman"/>
          <w:b/>
          <w:color w:val="auto"/>
          <w:sz w:val="22"/>
          <w:szCs w:val="22"/>
        </w:rPr>
        <w:t>2.2</w:t>
      </w:r>
      <w:r w:rsidR="005605AD" w:rsidRPr="00CA0E1F">
        <w:rPr>
          <w:rFonts w:ascii="Calibri" w:eastAsia="Calibri" w:hAnsi="Calibri" w:cs="Times New Roman"/>
          <w:b/>
          <w:color w:val="auto"/>
          <w:sz w:val="22"/>
          <w:szCs w:val="22"/>
        </w:rPr>
        <w:t>.</w:t>
      </w:r>
      <w:r w:rsidRPr="00CA0E1F">
        <w:rPr>
          <w:rFonts w:ascii="Calibri" w:eastAsia="Calibri" w:hAnsi="Calibri" w:cs="Times New Roman"/>
          <w:b/>
          <w:color w:val="auto"/>
          <w:sz w:val="22"/>
          <w:szCs w:val="22"/>
        </w:rPr>
        <w:t xml:space="preserve"> Eligibilitatea proiectului</w:t>
      </w:r>
      <w:r w:rsidR="00225CBE" w:rsidRPr="00CA0E1F">
        <w:rPr>
          <w:rFonts w:ascii="Calibri" w:eastAsia="Calibri" w:hAnsi="Calibri" w:cs="Times New Roman"/>
          <w:b/>
          <w:color w:val="auto"/>
          <w:sz w:val="22"/>
          <w:szCs w:val="22"/>
        </w:rPr>
        <w:t xml:space="preserve"> </w:t>
      </w:r>
      <w:r w:rsidR="00741039" w:rsidRPr="00CA0E1F">
        <w:rPr>
          <w:rFonts w:ascii="Calibri" w:eastAsia="Calibri" w:hAnsi="Calibri" w:cs="Times New Roman"/>
          <w:b/>
          <w:color w:val="auto"/>
          <w:sz w:val="22"/>
          <w:szCs w:val="22"/>
        </w:rPr>
        <w:t>– condiţii generale și specifice</w:t>
      </w:r>
      <w:bookmarkEnd w:id="59"/>
    </w:p>
    <w:p w14:paraId="0D24FD71" w14:textId="77777777" w:rsidR="00D610CE" w:rsidRPr="00CA0E1F" w:rsidRDefault="00D610CE" w:rsidP="00A46037">
      <w:pPr>
        <w:spacing w:before="120" w:after="120" w:line="240" w:lineRule="auto"/>
        <w:jc w:val="both"/>
        <w:rPr>
          <w:rFonts w:ascii="Calibri" w:hAnsi="Calibri"/>
        </w:rPr>
      </w:pPr>
      <w:r w:rsidRPr="00CA0E1F">
        <w:rPr>
          <w:rFonts w:ascii="Calibri" w:hAnsi="Calibri"/>
        </w:rPr>
        <w:t>Pentru a putea beneficia de finanțare în cadrul POCU, proiectul propus trebuie să îndeplinească cumulativ următoarele condiții:</w:t>
      </w:r>
    </w:p>
    <w:p w14:paraId="5F1B88E7" w14:textId="77777777" w:rsidR="00D610CE" w:rsidRPr="00CA0E1F" w:rsidRDefault="00D610CE" w:rsidP="00A46037">
      <w:pPr>
        <w:numPr>
          <w:ilvl w:val="0"/>
          <w:numId w:val="68"/>
        </w:numPr>
        <w:spacing w:after="0" w:line="240" w:lineRule="auto"/>
        <w:jc w:val="both"/>
        <w:rPr>
          <w:rFonts w:ascii="Calibri" w:hAnsi="Calibri"/>
        </w:rPr>
      </w:pPr>
      <w:r w:rsidRPr="00CA0E1F">
        <w:rPr>
          <w:rFonts w:ascii="Calibri" w:hAnsi="Calibri"/>
        </w:rPr>
        <w:t xml:space="preserve">Proiectul propus spre finanțare (aceleași activități, pentru aceiaşi membri ai grupului ţintă) </w:t>
      </w:r>
      <w:r w:rsidRPr="00CA0E1F">
        <w:rPr>
          <w:rFonts w:ascii="Calibri" w:hAnsi="Calibri"/>
          <w:b/>
        </w:rPr>
        <w:t>NU a mai beneficiat de sprijin financiar</w:t>
      </w:r>
      <w:r w:rsidRPr="00CA0E1F">
        <w:rPr>
          <w:rFonts w:ascii="Calibri" w:hAnsi="Calibri"/>
        </w:rPr>
        <w:t xml:space="preserve"> din fonduri nerambursabile (evitarea dublei finanțări)</w:t>
      </w:r>
      <w:r w:rsidRPr="00CA0E1F">
        <w:rPr>
          <w:rFonts w:ascii="Calibri" w:hAnsi="Calibri"/>
          <w:vertAlign w:val="superscript"/>
        </w:rPr>
        <w:footnoteReference w:id="7"/>
      </w:r>
      <w:r w:rsidRPr="00CA0E1F">
        <w:rPr>
          <w:rFonts w:ascii="Calibri" w:hAnsi="Calibri"/>
        </w:rPr>
        <w:t xml:space="preserve"> </w:t>
      </w:r>
    </w:p>
    <w:p w14:paraId="3E5FF03E" w14:textId="77777777" w:rsidR="008540FF" w:rsidRPr="00CA0E1F" w:rsidRDefault="008540FF" w:rsidP="00A46037">
      <w:pPr>
        <w:numPr>
          <w:ilvl w:val="0"/>
          <w:numId w:val="68"/>
        </w:numPr>
        <w:spacing w:after="0" w:line="240" w:lineRule="auto"/>
        <w:jc w:val="both"/>
        <w:rPr>
          <w:rFonts w:ascii="Calibri" w:hAnsi="Calibri"/>
        </w:rPr>
      </w:pPr>
      <w:r w:rsidRPr="00CA0E1F">
        <w:rPr>
          <w:rFonts w:ascii="Calibri" w:hAnsi="Calibri"/>
        </w:rPr>
        <w:t>Proiectul propus spre finanțare nu este încheiat în mod fizic sau implementat integral înainte de depunerea cererii de finanțare la autoritatea de management, indiferent dacă toate plățile aferente au fost efectuate de către solicitant(art. 65, alin (6) din Reg. 1303/2013)</w:t>
      </w:r>
    </w:p>
    <w:p w14:paraId="01904AB3" w14:textId="77777777" w:rsidR="008540FF" w:rsidRPr="00CA0E1F" w:rsidRDefault="00D610CE" w:rsidP="00A46037">
      <w:pPr>
        <w:numPr>
          <w:ilvl w:val="0"/>
          <w:numId w:val="68"/>
        </w:numPr>
        <w:spacing w:after="0" w:line="240" w:lineRule="auto"/>
        <w:jc w:val="both"/>
        <w:rPr>
          <w:rFonts w:ascii="Calibri" w:hAnsi="Calibri"/>
          <w:lang w:eastAsia="ar-SA"/>
        </w:rPr>
      </w:pPr>
      <w:r w:rsidRPr="00CA0E1F">
        <w:rPr>
          <w:rFonts w:ascii="Calibri" w:hAnsi="Calibri"/>
          <w:b/>
          <w:lang w:eastAsia="ar-SA"/>
        </w:rPr>
        <w:t>Activitățile proiectului să se încadreze în programul operațional</w:t>
      </w:r>
      <w:r w:rsidRPr="00CA0E1F">
        <w:rPr>
          <w:rFonts w:ascii="Calibri" w:hAnsi="Calibri"/>
          <w:lang w:eastAsia="ar-SA"/>
        </w:rPr>
        <w:t xml:space="preserve"> (în axa prioritară, prioritatea de investiţii, obiectivul specific, indicatorii de realizare imediată şi de rezultat și tipurile de măsuri) conform specificului de finanțare stabilit în prezentul Ghid</w:t>
      </w:r>
      <w:r w:rsidR="008540FF" w:rsidRPr="00CA0E1F">
        <w:rPr>
          <w:rFonts w:ascii="Calibri" w:hAnsi="Calibri"/>
          <w:lang w:eastAsia="ar-SA"/>
        </w:rPr>
        <w:t>, respespectiv:</w:t>
      </w:r>
    </w:p>
    <w:p w14:paraId="178E7625" w14:textId="61B72085" w:rsidR="008540FF" w:rsidRPr="00CA0E1F" w:rsidRDefault="008540FF" w:rsidP="00A46037">
      <w:pPr>
        <w:pStyle w:val="BodyText"/>
        <w:numPr>
          <w:ilvl w:val="0"/>
          <w:numId w:val="102"/>
        </w:numPr>
        <w:spacing w:after="0" w:line="240" w:lineRule="auto"/>
        <w:ind w:firstLine="180"/>
        <w:jc w:val="both"/>
        <w:rPr>
          <w:rFonts w:ascii="Calibri" w:hAnsi="Calibri"/>
          <w:lang w:eastAsia="ar-SA"/>
        </w:rPr>
      </w:pPr>
      <w:r w:rsidRPr="00CA0E1F">
        <w:rPr>
          <w:rFonts w:ascii="Calibri" w:hAnsi="Calibri"/>
          <w:lang w:eastAsia="ar-SA"/>
        </w:rPr>
        <w:t xml:space="preserve">Proiectul nu trebuie să se adreseze unei singure categorii sociale (ex. copii/ elevi) sau </w:t>
      </w:r>
      <w:r w:rsidR="008E3AFF" w:rsidRPr="00CA0E1F">
        <w:rPr>
          <w:rFonts w:ascii="Calibri" w:hAnsi="Calibri"/>
          <w:lang w:eastAsia="ar-SA"/>
        </w:rPr>
        <w:t xml:space="preserve">să vizeze </w:t>
      </w:r>
      <w:r w:rsidRPr="00CA0E1F">
        <w:rPr>
          <w:rFonts w:ascii="Calibri" w:hAnsi="Calibri"/>
          <w:lang w:eastAsia="ar-SA"/>
        </w:rPr>
        <w:t>un singur domeniu (ex educația)</w:t>
      </w:r>
    </w:p>
    <w:p w14:paraId="4F571700" w14:textId="49677BA3" w:rsidR="008540FF" w:rsidRPr="00CA0E1F" w:rsidRDefault="008540FF" w:rsidP="00A46037">
      <w:pPr>
        <w:pStyle w:val="BodyText"/>
        <w:numPr>
          <w:ilvl w:val="0"/>
          <w:numId w:val="102"/>
        </w:numPr>
        <w:spacing w:after="0" w:line="240" w:lineRule="auto"/>
        <w:ind w:firstLine="180"/>
        <w:jc w:val="both"/>
        <w:rPr>
          <w:rFonts w:ascii="Calibri" w:hAnsi="Calibri"/>
          <w:lang w:eastAsia="ar-SA"/>
        </w:rPr>
      </w:pPr>
      <w:r w:rsidRPr="00CA0E1F">
        <w:rPr>
          <w:rFonts w:ascii="Calibri" w:hAnsi="Calibri"/>
          <w:lang w:eastAsia="ar-SA"/>
        </w:rPr>
        <w:t xml:space="preserve">Proiectul trebuie să vizeze </w:t>
      </w:r>
      <w:r w:rsidR="0086611B" w:rsidRPr="00CA0E1F">
        <w:rPr>
          <w:rFonts w:ascii="Calibri" w:hAnsi="Calibri"/>
          <w:b/>
          <w:lang w:eastAsia="ar-SA"/>
        </w:rPr>
        <w:t>un singur tip de</w:t>
      </w:r>
      <w:r w:rsidRPr="00CA0E1F">
        <w:rPr>
          <w:rFonts w:ascii="Calibri" w:hAnsi="Calibri"/>
          <w:b/>
          <w:lang w:eastAsia="ar-SA"/>
        </w:rPr>
        <w:t xml:space="preserve"> regiune de dezvoltare</w:t>
      </w:r>
      <w:r w:rsidRPr="00CA0E1F">
        <w:rPr>
          <w:rFonts w:ascii="Calibri" w:hAnsi="Calibri"/>
          <w:lang w:eastAsia="ar-SA"/>
        </w:rPr>
        <w:t xml:space="preserve"> </w:t>
      </w:r>
      <w:r w:rsidR="0086611B" w:rsidRPr="00CA0E1F">
        <w:rPr>
          <w:rFonts w:ascii="Calibri" w:hAnsi="Calibri"/>
          <w:lang w:eastAsia="ar-SA"/>
        </w:rPr>
        <w:t>(LESS sau MORE fara a fi mixate)</w:t>
      </w:r>
    </w:p>
    <w:p w14:paraId="15E74F36" w14:textId="77777777" w:rsidR="008540FF" w:rsidRPr="00CA0E1F" w:rsidRDefault="008540FF" w:rsidP="00A46037">
      <w:pPr>
        <w:numPr>
          <w:ilvl w:val="0"/>
          <w:numId w:val="102"/>
        </w:numPr>
        <w:spacing w:after="0" w:line="240" w:lineRule="auto"/>
        <w:ind w:firstLine="180"/>
        <w:jc w:val="both"/>
        <w:rPr>
          <w:rFonts w:ascii="Calibri" w:hAnsi="Calibri"/>
          <w:lang w:eastAsia="ar-SA"/>
        </w:rPr>
      </w:pPr>
      <w:r w:rsidRPr="00CA0E1F">
        <w:rPr>
          <w:rFonts w:ascii="Calibri" w:hAnsi="Calibri"/>
          <w:lang w:eastAsia="ar-SA"/>
        </w:rPr>
        <w:t>Proiectul se adresează unui grup țintă aferent unei/unor UAT-uri din teritoriul vizat de una/mai multe SDL finanțate prin PNDR 2014-2020</w:t>
      </w:r>
    </w:p>
    <w:p w14:paraId="73B84D78" w14:textId="3D032B4B" w:rsidR="008540FF" w:rsidRPr="00CA0E1F" w:rsidRDefault="008540FF" w:rsidP="00A46037">
      <w:pPr>
        <w:pStyle w:val="BodyText"/>
        <w:numPr>
          <w:ilvl w:val="0"/>
          <w:numId w:val="102"/>
        </w:numPr>
        <w:spacing w:after="0" w:line="240" w:lineRule="auto"/>
        <w:ind w:firstLine="180"/>
        <w:jc w:val="both"/>
        <w:rPr>
          <w:rFonts w:ascii="Calibri" w:hAnsi="Calibri"/>
          <w:lang w:eastAsia="ar-SA"/>
        </w:rPr>
      </w:pPr>
      <w:r w:rsidRPr="00CA0E1F">
        <w:rPr>
          <w:rFonts w:ascii="Calibri" w:hAnsi="Calibri"/>
          <w:lang w:eastAsia="ar-SA"/>
        </w:rPr>
        <w:t>Proiectul trebuie să nu creeze facilități segregate (în special locuințe și școli)</w:t>
      </w:r>
      <w:r w:rsidRPr="00CA0E1F">
        <w:rPr>
          <w:rFonts w:ascii="Calibri" w:hAnsi="Calibri"/>
          <w:vertAlign w:val="superscript"/>
          <w:lang w:eastAsia="ar-SA"/>
        </w:rPr>
        <w:footnoteReference w:id="8"/>
      </w:r>
    </w:p>
    <w:p w14:paraId="0080F433" w14:textId="3DA0B5B6" w:rsidR="00D610CE" w:rsidRPr="00CA0E1F" w:rsidRDefault="00D610CE" w:rsidP="00A46037">
      <w:pPr>
        <w:numPr>
          <w:ilvl w:val="0"/>
          <w:numId w:val="68"/>
        </w:numPr>
        <w:spacing w:before="120" w:after="120" w:line="240" w:lineRule="auto"/>
        <w:jc w:val="both"/>
        <w:rPr>
          <w:rFonts w:ascii="Calibri" w:hAnsi="Calibri"/>
          <w:lang w:eastAsia="ar-SA"/>
        </w:rPr>
      </w:pPr>
      <w:r w:rsidRPr="00CA0E1F">
        <w:rPr>
          <w:rFonts w:ascii="Calibri" w:hAnsi="Calibri"/>
          <w:b/>
          <w:lang w:eastAsia="ar-SA"/>
        </w:rPr>
        <w:t>Grupul țintă</w:t>
      </w:r>
      <w:r w:rsidRPr="00CA0E1F">
        <w:rPr>
          <w:rFonts w:ascii="Calibri" w:hAnsi="Calibri"/>
          <w:lang w:eastAsia="ar-SA"/>
        </w:rPr>
        <w:t xml:space="preserve"> al proiectului propus să se încadreze în categoriile eligibile</w:t>
      </w:r>
      <w:r w:rsidR="003D70AF" w:rsidRPr="00CA0E1F">
        <w:rPr>
          <w:rFonts w:ascii="Calibri" w:hAnsi="Calibri"/>
          <w:lang w:eastAsia="ar-SA"/>
        </w:rPr>
        <w:t xml:space="preserve"> și țintele minime</w:t>
      </w:r>
      <w:r w:rsidR="000900B5" w:rsidRPr="00CA0E1F">
        <w:rPr>
          <w:rFonts w:ascii="Calibri" w:hAnsi="Calibri"/>
          <w:lang w:eastAsia="ar-SA"/>
        </w:rPr>
        <w:t xml:space="preserve"> ale indicatorilor specifici de realizare și de rezultat imediat</w:t>
      </w:r>
      <w:r w:rsidRPr="00CA0E1F">
        <w:rPr>
          <w:rFonts w:ascii="Calibri" w:hAnsi="Calibri"/>
          <w:lang w:eastAsia="ar-SA"/>
        </w:rPr>
        <w:t xml:space="preserve"> menționate în prezentul </w:t>
      </w:r>
      <w:r w:rsidR="003E6A5C" w:rsidRPr="00CA0E1F">
        <w:rPr>
          <w:rFonts w:ascii="Calibri" w:hAnsi="Calibri"/>
          <w:lang w:eastAsia="ar-SA"/>
        </w:rPr>
        <w:t>g</w:t>
      </w:r>
      <w:r w:rsidRPr="00CA0E1F">
        <w:rPr>
          <w:rFonts w:ascii="Calibri" w:hAnsi="Calibri"/>
          <w:lang w:eastAsia="ar-SA"/>
        </w:rPr>
        <w:t>hid</w:t>
      </w:r>
      <w:r w:rsidR="0086611B" w:rsidRPr="00CA0E1F">
        <w:rPr>
          <w:rFonts w:ascii="Calibri" w:hAnsi="Calibri"/>
          <w:lang w:eastAsia="ar-SA"/>
        </w:rPr>
        <w:t xml:space="preserve"> și </w:t>
      </w:r>
      <w:r w:rsidR="00960416" w:rsidRPr="00CA0E1F">
        <w:rPr>
          <w:rFonts w:ascii="Calibri" w:eastAsia="Calibri" w:hAnsi="Calibri" w:cs="Times New Roman"/>
          <w:lang w:eastAsia="en-US"/>
        </w:rPr>
        <w:t>grupul țintă dintr-o unitate administrativ teritorială (mediu rural sau mediul urban cu maximum 20.000 locuitori) nu este încadrat într-un alt proiect POCU aferent O.S.5.2.</w:t>
      </w:r>
    </w:p>
    <w:p w14:paraId="6E2508E3" w14:textId="77777777" w:rsidR="00D610CE" w:rsidRPr="00CA0E1F" w:rsidRDefault="00D610CE" w:rsidP="00A46037">
      <w:pPr>
        <w:numPr>
          <w:ilvl w:val="0"/>
          <w:numId w:val="68"/>
        </w:numPr>
        <w:spacing w:before="120" w:after="120" w:line="240" w:lineRule="auto"/>
        <w:jc w:val="both"/>
        <w:rPr>
          <w:rFonts w:ascii="Calibri" w:hAnsi="Calibri"/>
          <w:lang w:eastAsia="ar-SA"/>
        </w:rPr>
      </w:pPr>
      <w:r w:rsidRPr="00CA0E1F">
        <w:rPr>
          <w:rFonts w:ascii="Calibri" w:hAnsi="Calibri"/>
          <w:b/>
          <w:lang w:eastAsia="ar-SA"/>
        </w:rPr>
        <w:t>Valoarea proiectului şi contribuția financiară solicitată</w:t>
      </w:r>
      <w:r w:rsidRPr="00CA0E1F">
        <w:rPr>
          <w:rFonts w:ascii="Calibri" w:hAnsi="Calibri"/>
          <w:lang w:eastAsia="ar-SA"/>
        </w:rPr>
        <w:t xml:space="preserve"> trebuie să se încadreze în limitele stabilite în prezentul Ghid</w:t>
      </w:r>
      <w:r w:rsidR="003E6A5C" w:rsidRPr="00CA0E1F">
        <w:rPr>
          <w:rFonts w:ascii="Calibri" w:hAnsi="Calibri"/>
          <w:lang w:eastAsia="ar-SA"/>
        </w:rPr>
        <w:t>; Valoarea ajutorului de stat/de minimis trebuie să respecte limita maximă din Ghidul Solicitantului - Condiții Specifice( acolo unde este cazul).</w:t>
      </w:r>
    </w:p>
    <w:p w14:paraId="1DD2EDCB" w14:textId="77777777" w:rsidR="00D610CE" w:rsidRPr="00CA0E1F" w:rsidRDefault="00D610CE" w:rsidP="00A46037">
      <w:pPr>
        <w:numPr>
          <w:ilvl w:val="0"/>
          <w:numId w:val="68"/>
        </w:numPr>
        <w:spacing w:before="120" w:after="120" w:line="240" w:lineRule="auto"/>
        <w:jc w:val="both"/>
        <w:rPr>
          <w:rFonts w:ascii="Calibri" w:hAnsi="Calibri"/>
          <w:lang w:eastAsia="ar-SA"/>
        </w:rPr>
      </w:pPr>
      <w:r w:rsidRPr="00CA0E1F">
        <w:rPr>
          <w:rFonts w:ascii="Calibri" w:hAnsi="Calibri"/>
          <w:b/>
          <w:lang w:eastAsia="ar-SA"/>
        </w:rPr>
        <w:lastRenderedPageBreak/>
        <w:t>Durata de implementare a proiectului</w:t>
      </w:r>
      <w:r w:rsidRPr="00CA0E1F">
        <w:rPr>
          <w:rFonts w:ascii="Calibri" w:hAnsi="Calibri"/>
          <w:lang w:eastAsia="ar-SA"/>
        </w:rPr>
        <w:t xml:space="preserve"> propus nu trebuie să depășească perioada maximă de implementare specificată în prezentul Ghid</w:t>
      </w:r>
      <w:r w:rsidR="003E6A5C" w:rsidRPr="00CA0E1F">
        <w:rPr>
          <w:rFonts w:ascii="Calibri" w:hAnsi="Calibri"/>
          <w:lang w:eastAsia="ar-SA"/>
        </w:rPr>
        <w:t>, respectiv 36 luni.</w:t>
      </w:r>
    </w:p>
    <w:p w14:paraId="3FF95764" w14:textId="77777777" w:rsidR="00D610CE" w:rsidRPr="00CA0E1F" w:rsidRDefault="00D610CE" w:rsidP="00A46037">
      <w:pPr>
        <w:numPr>
          <w:ilvl w:val="0"/>
          <w:numId w:val="68"/>
        </w:numPr>
        <w:spacing w:before="120" w:after="120" w:line="240" w:lineRule="auto"/>
        <w:jc w:val="both"/>
        <w:rPr>
          <w:rFonts w:ascii="Calibri" w:hAnsi="Calibri"/>
          <w:lang w:eastAsia="ar-SA"/>
        </w:rPr>
      </w:pPr>
      <w:r w:rsidRPr="00CA0E1F">
        <w:rPr>
          <w:rFonts w:ascii="Calibri" w:hAnsi="Calibri"/>
          <w:b/>
          <w:lang w:eastAsia="ar-SA"/>
        </w:rPr>
        <w:t>Bugetul proiectului</w:t>
      </w:r>
      <w:r w:rsidRPr="00CA0E1F">
        <w:rPr>
          <w:rFonts w:ascii="Calibri" w:hAnsi="Calibri"/>
          <w:lang w:eastAsia="ar-SA"/>
        </w:rPr>
        <w:t xml:space="preserve"> propus trebuie să se încadreze în limitele de buget stabilite prin prezentul Ghid și să respecte rata de cofinanţare (nerambursabilă, buget național și contribuție proprie) stabilită prin prezentul </w:t>
      </w:r>
      <w:r w:rsidR="003E6A5C" w:rsidRPr="00CA0E1F">
        <w:rPr>
          <w:rFonts w:ascii="Calibri" w:hAnsi="Calibri"/>
          <w:lang w:eastAsia="ar-SA"/>
        </w:rPr>
        <w:t>g</w:t>
      </w:r>
      <w:r w:rsidRPr="00CA0E1F">
        <w:rPr>
          <w:rFonts w:ascii="Calibri" w:hAnsi="Calibri"/>
          <w:lang w:eastAsia="ar-SA"/>
        </w:rPr>
        <w:t>hid</w:t>
      </w:r>
      <w:r w:rsidR="003E6A5C" w:rsidRPr="00CA0E1F">
        <w:rPr>
          <w:rFonts w:ascii="Calibri" w:hAnsi="Calibri"/>
          <w:lang w:eastAsia="ar-SA"/>
        </w:rPr>
        <w:t>.</w:t>
      </w:r>
    </w:p>
    <w:p w14:paraId="5B9A7E94" w14:textId="77777777" w:rsidR="00E7340D" w:rsidRPr="00CA0E1F" w:rsidRDefault="00E7340D" w:rsidP="00A46037">
      <w:pPr>
        <w:numPr>
          <w:ilvl w:val="0"/>
          <w:numId w:val="68"/>
        </w:numPr>
        <w:spacing w:before="120" w:after="120" w:line="240" w:lineRule="auto"/>
        <w:jc w:val="both"/>
        <w:rPr>
          <w:rFonts w:ascii="Calibri" w:hAnsi="Calibri"/>
          <w:lang w:eastAsia="ar-SA"/>
        </w:rPr>
      </w:pPr>
      <w:r w:rsidRPr="00CA0E1F">
        <w:rPr>
          <w:rFonts w:ascii="Calibri" w:hAnsi="Calibri"/>
          <w:b/>
          <w:lang w:eastAsia="ar-SA"/>
        </w:rPr>
        <w:t>Cheltuielile prevăzute la capitolul de cheltuieli eligibile</w:t>
      </w:r>
      <w:r w:rsidRPr="00CA0E1F">
        <w:rPr>
          <w:rFonts w:ascii="Calibri" w:hAnsi="Calibri"/>
          <w:lang w:eastAsia="ar-SA"/>
        </w:rPr>
        <w:t xml:space="preserve"> sunt conforme cu cele prevăzute în Ghidul Solicitantului - Condiții Specifice.</w:t>
      </w:r>
    </w:p>
    <w:p w14:paraId="2264A7E3" w14:textId="0108EC9D" w:rsidR="00550BF9" w:rsidRPr="00CA0E1F" w:rsidRDefault="00C9132F" w:rsidP="00A46037">
      <w:pPr>
        <w:numPr>
          <w:ilvl w:val="0"/>
          <w:numId w:val="68"/>
        </w:numPr>
        <w:spacing w:before="120" w:after="120" w:line="240" w:lineRule="auto"/>
        <w:jc w:val="both"/>
        <w:rPr>
          <w:rFonts w:ascii="Calibri" w:hAnsi="Calibri"/>
          <w:lang w:eastAsia="ar-SA"/>
        </w:rPr>
      </w:pPr>
      <w:r w:rsidRPr="00CA0E1F">
        <w:rPr>
          <w:rFonts w:ascii="Calibri" w:hAnsi="Calibri"/>
          <w:b/>
          <w:lang w:eastAsia="ar-SA"/>
        </w:rPr>
        <w:t xml:space="preserve">Proiectul trebuie să cuprindă cel puțin 2 din </w:t>
      </w:r>
      <w:r w:rsidR="000B7A70" w:rsidRPr="00CA0E1F">
        <w:rPr>
          <w:rFonts w:ascii="Calibri" w:hAnsi="Calibri"/>
          <w:lang w:eastAsia="ar-SA"/>
        </w:rPr>
        <w:t>măsurile</w:t>
      </w:r>
      <w:r w:rsidR="000B7A70" w:rsidRPr="00CA0E1F">
        <w:rPr>
          <w:rFonts w:ascii="Calibri" w:hAnsi="Calibri"/>
          <w:b/>
          <w:lang w:eastAsia="ar-SA"/>
        </w:rPr>
        <w:t xml:space="preserve"> </w:t>
      </w:r>
      <w:r w:rsidR="00E146B4" w:rsidRPr="00CA0E1F">
        <w:rPr>
          <w:rFonts w:ascii="Calibri" w:hAnsi="Calibri"/>
          <w:lang w:eastAsia="ar-SA"/>
        </w:rPr>
        <w:t xml:space="preserve">obligatorii </w:t>
      </w:r>
      <w:r w:rsidR="000B7A70" w:rsidRPr="00CA0E1F">
        <w:rPr>
          <w:rFonts w:ascii="Calibri" w:hAnsi="Calibri"/>
          <w:lang w:eastAsia="ar-SA"/>
        </w:rPr>
        <w:t xml:space="preserve">( activitățile principale ) </w:t>
      </w:r>
      <w:r w:rsidRPr="00CA0E1F">
        <w:rPr>
          <w:rFonts w:ascii="Calibri" w:hAnsi="Calibri"/>
          <w:lang w:eastAsia="ar-SA"/>
        </w:rPr>
        <w:t xml:space="preserve">prevăzute în prezentul Ghid, </w:t>
      </w:r>
      <w:r w:rsidR="00E146B4" w:rsidRPr="00CA0E1F">
        <w:rPr>
          <w:rFonts w:ascii="Calibri" w:hAnsi="Calibri"/>
          <w:lang w:eastAsia="ar-SA"/>
        </w:rPr>
        <w:t xml:space="preserve"> respectiv activitățile principale obligatorii</w:t>
      </w:r>
      <w:r w:rsidRPr="00CA0E1F">
        <w:rPr>
          <w:rFonts w:ascii="Calibri" w:hAnsi="Calibri"/>
          <w:lang w:eastAsia="ar-SA"/>
        </w:rPr>
        <w:t xml:space="preserve"> 1</w:t>
      </w:r>
      <w:r w:rsidR="000900B5" w:rsidRPr="00CA0E1F">
        <w:rPr>
          <w:rFonts w:ascii="Calibri" w:hAnsi="Calibri"/>
          <w:lang w:eastAsia="ar-SA"/>
        </w:rPr>
        <w:t xml:space="preserve"> și</w:t>
      </w:r>
      <w:r w:rsidR="00E146B4" w:rsidRPr="00CA0E1F">
        <w:rPr>
          <w:rFonts w:ascii="Calibri" w:hAnsi="Calibri"/>
          <w:lang w:eastAsia="ar-SA"/>
        </w:rPr>
        <w:t xml:space="preserve"> 3 și/sau 4</w:t>
      </w:r>
      <w:r w:rsidRPr="00CA0E1F">
        <w:rPr>
          <w:rFonts w:ascii="Calibri" w:hAnsi="Calibri"/>
          <w:lang w:eastAsia="ar-SA"/>
        </w:rPr>
        <w:t xml:space="preserve"> </w:t>
      </w:r>
      <w:r w:rsidR="000900B5" w:rsidRPr="00CA0E1F">
        <w:rPr>
          <w:rFonts w:ascii="Calibri" w:hAnsi="Calibri"/>
          <w:b/>
          <w:kern w:val="24"/>
        </w:rPr>
        <w:t>.</w:t>
      </w:r>
    </w:p>
    <w:p w14:paraId="28F53111" w14:textId="77777777" w:rsidR="00D610CE" w:rsidRPr="00CA0E1F" w:rsidRDefault="00D610CE" w:rsidP="00A46037">
      <w:pPr>
        <w:numPr>
          <w:ilvl w:val="0"/>
          <w:numId w:val="68"/>
        </w:numPr>
        <w:spacing w:before="120" w:after="120" w:line="240" w:lineRule="auto"/>
        <w:jc w:val="both"/>
        <w:rPr>
          <w:rFonts w:ascii="Calibri" w:hAnsi="Calibri"/>
          <w:b/>
          <w:lang w:eastAsia="ar-SA"/>
        </w:rPr>
      </w:pPr>
      <w:r w:rsidRPr="00CA0E1F">
        <w:rPr>
          <w:rFonts w:ascii="Calibri" w:hAnsi="Calibri"/>
          <w:lang w:eastAsia="ar-SA"/>
        </w:rPr>
        <w:t xml:space="preserve">Proiectul trebuie să cuprindă, în cadrul activității de informare și publicitate, </w:t>
      </w:r>
      <w:r w:rsidRPr="00CA0E1F">
        <w:rPr>
          <w:rFonts w:ascii="Calibri" w:hAnsi="Calibri"/>
          <w:b/>
          <w:lang w:eastAsia="ar-SA"/>
        </w:rPr>
        <w:t>măsurile minime  prevăzute în Manualul de Identitate Vizuală</w:t>
      </w:r>
    </w:p>
    <w:p w14:paraId="61681DBC" w14:textId="77777777" w:rsidR="007E4E11" w:rsidRPr="00CA0E1F" w:rsidRDefault="007E4E11" w:rsidP="00A46037">
      <w:pPr>
        <w:spacing w:before="120" w:after="120" w:line="240" w:lineRule="auto"/>
        <w:jc w:val="both"/>
        <w:rPr>
          <w:rFonts w:ascii="Calibri" w:eastAsia="Calibri" w:hAnsi="Calibri" w:cs="Times New Roman"/>
          <w:b/>
        </w:rPr>
      </w:pPr>
    </w:p>
    <w:p w14:paraId="724996DA" w14:textId="77777777" w:rsidR="00E63970" w:rsidRPr="00CA0E1F" w:rsidRDefault="00E63970" w:rsidP="00A46037">
      <w:pPr>
        <w:spacing w:before="120" w:after="120" w:line="240" w:lineRule="auto"/>
        <w:jc w:val="both"/>
        <w:rPr>
          <w:rFonts w:ascii="Calibri" w:eastAsia="Calibri" w:hAnsi="Calibri" w:cs="Times New Roman"/>
          <w:b/>
        </w:rPr>
      </w:pPr>
      <w:r w:rsidRPr="00CA0E1F">
        <w:rPr>
          <w:rFonts w:ascii="Calibri" w:eastAsia="Calibri" w:hAnsi="Calibri" w:cs="Times New Roman"/>
          <w:b/>
        </w:rPr>
        <w:t xml:space="preserve">Evitarea dublei </w:t>
      </w:r>
      <w:r w:rsidR="00DA3A95" w:rsidRPr="00CA0E1F">
        <w:rPr>
          <w:rFonts w:ascii="Calibri" w:eastAsia="Calibri" w:hAnsi="Calibri" w:cs="Times New Roman"/>
          <w:b/>
        </w:rPr>
        <w:t>finanțări</w:t>
      </w:r>
    </w:p>
    <w:p w14:paraId="0C2D1612" w14:textId="302671EF" w:rsidR="006065F3" w:rsidRPr="00CA0E1F" w:rsidRDefault="006065F3" w:rsidP="00A46037">
      <w:pPr>
        <w:spacing w:before="120" w:after="120" w:line="240" w:lineRule="auto"/>
        <w:jc w:val="both"/>
        <w:rPr>
          <w:rFonts w:ascii="Calibri" w:eastAsia="MS Mincho" w:hAnsi="Calibri" w:cs="Times New Roman"/>
          <w:i/>
        </w:rPr>
      </w:pPr>
      <w:r w:rsidRPr="00CA0E1F">
        <w:rPr>
          <w:rFonts w:ascii="Calibri" w:eastAsia="MS Mincho" w:hAnsi="Calibri" w:cs="Times New Roman"/>
        </w:rPr>
        <w:t xml:space="preserve">Se va avea în vedere capitolul relevant din </w:t>
      </w:r>
      <w:r w:rsidRPr="00CA0E1F">
        <w:rPr>
          <w:rFonts w:ascii="Calibri" w:eastAsia="MS Mincho" w:hAnsi="Calibri" w:cs="Times New Roman"/>
          <w:i/>
        </w:rPr>
        <w:t>Orientări privind oportunitățile de finanțare în cadrul POCU 2014-2020</w:t>
      </w:r>
      <w:r w:rsidR="00AA63FD" w:rsidRPr="00CA0E1F">
        <w:rPr>
          <w:rFonts w:ascii="Calibri" w:eastAsia="MS Mincho" w:hAnsi="Calibri" w:cs="Times New Roman"/>
          <w:i/>
        </w:rPr>
        <w:t xml:space="preserve"> și </w:t>
      </w:r>
      <w:r w:rsidR="00B40EC7" w:rsidRPr="00CA0E1F">
        <w:rPr>
          <w:rFonts w:ascii="Calibri" w:eastAsia="MS Mincho" w:hAnsi="Calibri" w:cs="Times New Roman"/>
          <w:b/>
        </w:rPr>
        <w:t xml:space="preserve">Anexa </w:t>
      </w:r>
      <w:r w:rsidR="009B27A7">
        <w:rPr>
          <w:rFonts w:ascii="Calibri" w:eastAsia="MS Mincho" w:hAnsi="Calibri" w:cs="Times New Roman"/>
          <w:b/>
        </w:rPr>
        <w:t xml:space="preserve">4 </w:t>
      </w:r>
      <w:r w:rsidR="009B27A7" w:rsidRPr="009B27A7">
        <w:rPr>
          <w:rFonts w:ascii="Calibri" w:eastAsia="MS Mincho" w:hAnsi="Calibri" w:cs="Times New Roman"/>
          <w:b/>
        </w:rPr>
        <w:t xml:space="preserve">la </w:t>
      </w:r>
      <w:r w:rsidR="009B27A7" w:rsidRPr="00A163F3">
        <w:rPr>
          <w:rFonts w:ascii="Calibri" w:eastAsia="MS Mincho" w:hAnsi="Calibri" w:cs="Times New Roman"/>
          <w:b/>
          <w:i/>
        </w:rPr>
        <w:t>Orientări privind accesarea finanțărilor în cadrul Programului Operațional Capital Uman 2014-2020</w:t>
      </w:r>
      <w:r w:rsidR="009B27A7" w:rsidRPr="00CA0E1F">
        <w:rPr>
          <w:rFonts w:ascii="Calibri" w:eastAsia="MS Mincho" w:hAnsi="Calibri" w:cs="Times New Roman"/>
          <w:b/>
        </w:rPr>
        <w:t xml:space="preserve"> </w:t>
      </w:r>
      <w:r w:rsidR="001F56CD" w:rsidRPr="00CA0E1F">
        <w:rPr>
          <w:rFonts w:ascii="Calibri" w:eastAsia="MS Mincho" w:hAnsi="Calibri" w:cs="Times New Roman"/>
          <w:b/>
        </w:rPr>
        <w:t>– Declarație cu privire la evitarea dublei finanțări.</w:t>
      </w:r>
    </w:p>
    <w:p w14:paraId="38B4612B" w14:textId="77777777" w:rsidR="00C44FBD" w:rsidRPr="00CA0E1F" w:rsidRDefault="00C44FBD" w:rsidP="00A46037">
      <w:pPr>
        <w:spacing w:before="120" w:after="120" w:line="240" w:lineRule="auto"/>
        <w:ind w:firstLine="284"/>
        <w:jc w:val="both"/>
        <w:rPr>
          <w:rFonts w:ascii="Calibri" w:eastAsia="Calibri" w:hAnsi="Calibri" w:cs="Times New Roman"/>
        </w:rPr>
      </w:pPr>
    </w:p>
    <w:p w14:paraId="1AF92FE0" w14:textId="77777777" w:rsidR="003A5EF0" w:rsidRPr="00CA0E1F" w:rsidRDefault="003A5EF0" w:rsidP="00A46037">
      <w:pPr>
        <w:pStyle w:val="Heading2"/>
        <w:numPr>
          <w:ilvl w:val="0"/>
          <w:numId w:val="0"/>
        </w:numPr>
        <w:spacing w:before="0" w:line="240" w:lineRule="auto"/>
        <w:jc w:val="both"/>
        <w:rPr>
          <w:rFonts w:ascii="Calibri" w:eastAsia="Calibri" w:hAnsi="Calibri" w:cs="Times New Roman"/>
          <w:color w:val="auto"/>
          <w:sz w:val="22"/>
          <w:szCs w:val="22"/>
        </w:rPr>
      </w:pPr>
      <w:bookmarkStart w:id="60" w:name="_Toc486000204"/>
      <w:bookmarkStart w:id="61" w:name="_Toc501699514"/>
      <w:r w:rsidRPr="00CA0E1F">
        <w:rPr>
          <w:rFonts w:ascii="Calibri" w:eastAsia="Calibri" w:hAnsi="Calibri" w:cs="Times New Roman"/>
          <w:b/>
          <w:color w:val="auto"/>
          <w:sz w:val="22"/>
          <w:szCs w:val="22"/>
        </w:rPr>
        <w:t>2.3. Eligibilitatea cheltuielilor</w:t>
      </w:r>
      <w:bookmarkEnd w:id="60"/>
      <w:bookmarkEnd w:id="61"/>
      <w:r w:rsidRPr="00CA0E1F">
        <w:rPr>
          <w:rFonts w:ascii="Calibri" w:eastAsia="Calibri" w:hAnsi="Calibri" w:cs="Times New Roman"/>
          <w:color w:val="auto"/>
          <w:sz w:val="22"/>
          <w:szCs w:val="22"/>
        </w:rPr>
        <w:t xml:space="preserve"> </w:t>
      </w:r>
    </w:p>
    <w:p w14:paraId="64AE68C8" w14:textId="77777777" w:rsidR="003A5EF0" w:rsidRPr="00CA0E1F" w:rsidRDefault="003A5EF0" w:rsidP="00A46037">
      <w:pPr>
        <w:spacing w:after="0" w:line="240" w:lineRule="auto"/>
        <w:jc w:val="both"/>
        <w:rPr>
          <w:rFonts w:ascii="Calibri" w:hAnsi="Calibri" w:cstheme="minorHAnsi"/>
        </w:rPr>
      </w:pPr>
    </w:p>
    <w:p w14:paraId="11F6BAA5" w14:textId="77777777" w:rsidR="003A5EF0" w:rsidRPr="00CA0E1F" w:rsidRDefault="003A5EF0" w:rsidP="00A46037">
      <w:pPr>
        <w:spacing w:after="0" w:line="240" w:lineRule="auto"/>
        <w:jc w:val="both"/>
        <w:rPr>
          <w:rFonts w:ascii="Calibri" w:hAnsi="Calibri"/>
          <w:lang w:eastAsia="ar-SA"/>
        </w:rPr>
      </w:pPr>
      <w:r w:rsidRPr="00CA0E1F">
        <w:rPr>
          <w:rFonts w:ascii="Calibri" w:hAnsi="Calibri"/>
          <w:lang w:eastAsia="ar-SA"/>
        </w:rPr>
        <w:t>Încadrarea cheltuielilor eligibile în cadrul acestei cereri de propuneri de proiecte se realizeză după cum urmează :</w:t>
      </w:r>
    </w:p>
    <w:tbl>
      <w:tblPr>
        <w:tblW w:w="48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3"/>
        <w:gridCol w:w="17"/>
        <w:gridCol w:w="1226"/>
        <w:gridCol w:w="490"/>
        <w:gridCol w:w="15"/>
        <w:gridCol w:w="2023"/>
        <w:gridCol w:w="591"/>
        <w:gridCol w:w="4211"/>
      </w:tblGrid>
      <w:tr w:rsidR="003A5EF0" w:rsidRPr="00CA0E1F" w14:paraId="2A40DF12" w14:textId="77777777" w:rsidTr="00275DD0">
        <w:tc>
          <w:tcPr>
            <w:tcW w:w="5000" w:type="pct"/>
            <w:gridSpan w:val="8"/>
            <w:shd w:val="clear" w:color="auto" w:fill="F2DBDB"/>
          </w:tcPr>
          <w:p w14:paraId="4162F454" w14:textId="77777777" w:rsidR="003A5EF0" w:rsidRPr="00CA0E1F" w:rsidRDefault="003A5EF0" w:rsidP="00A46037">
            <w:pPr>
              <w:spacing w:after="0" w:line="240" w:lineRule="auto"/>
              <w:jc w:val="both"/>
              <w:rPr>
                <w:rFonts w:ascii="Calibri" w:hAnsi="Calibri" w:cstheme="minorHAnsi"/>
                <w:b/>
              </w:rPr>
            </w:pPr>
            <w:r w:rsidRPr="00CA0E1F">
              <w:rPr>
                <w:rFonts w:ascii="Calibri" w:hAnsi="Calibri" w:cstheme="minorHAnsi"/>
                <w:b/>
              </w:rPr>
              <w:t xml:space="preserve">Cheltuieli directe </w:t>
            </w:r>
          </w:p>
          <w:p w14:paraId="0C4410B0" w14:textId="77777777" w:rsidR="003A5EF0" w:rsidRPr="00CA0E1F" w:rsidRDefault="003A5EF0" w:rsidP="00A46037">
            <w:pPr>
              <w:spacing w:after="0" w:line="240" w:lineRule="auto"/>
              <w:jc w:val="both"/>
              <w:rPr>
                <w:rFonts w:ascii="Calibri" w:hAnsi="Calibri" w:cstheme="minorHAnsi"/>
                <w:b/>
              </w:rPr>
            </w:pPr>
            <w:r w:rsidRPr="00CA0E1F">
              <w:rPr>
                <w:rFonts w:ascii="Calibri" w:hAnsi="Calibri" w:cstheme="minorHAnsi"/>
                <w:b/>
              </w:rPr>
              <w:t>Cheltuielile eligibile</w:t>
            </w:r>
            <w:r w:rsidRPr="00CA0E1F">
              <w:rPr>
                <w:rFonts w:ascii="Calibri" w:hAnsi="Calibri" w:cstheme="minorHAnsi"/>
              </w:rPr>
              <w:t xml:space="preserve"> </w:t>
            </w:r>
            <w:r w:rsidRPr="00CA0E1F">
              <w:rPr>
                <w:rFonts w:ascii="Calibri" w:hAnsi="Calibri" w:cstheme="minorHAnsi"/>
                <w:b/>
              </w:rPr>
              <w:t xml:space="preserve">directe </w:t>
            </w:r>
            <w:r w:rsidRPr="00CA0E1F">
              <w:rPr>
                <w:rFonts w:ascii="Calibri" w:hAnsi="Calibri" w:cstheme="minorHAnsi"/>
              </w:rPr>
              <w:t xml:space="preserve">reprezintă cheltuieli care pot fi atribuite unei anumite activități individuale din cadrul proiectului şi pentru care este demonstrată legătura cu activitatea/ sub activitatea în cauză </w:t>
            </w:r>
          </w:p>
        </w:tc>
      </w:tr>
      <w:tr w:rsidR="003A5EF0" w:rsidRPr="00CA0E1F" w14:paraId="37512D91" w14:textId="77777777" w:rsidTr="00275DD0">
        <w:tc>
          <w:tcPr>
            <w:tcW w:w="448" w:type="pct"/>
            <w:shd w:val="clear" w:color="auto" w:fill="F2DBDB"/>
          </w:tcPr>
          <w:p w14:paraId="15BA72AF" w14:textId="77777777" w:rsidR="003A5EF0" w:rsidRPr="00CA0E1F" w:rsidRDefault="003A5EF0" w:rsidP="00A46037">
            <w:pPr>
              <w:spacing w:after="0" w:line="240" w:lineRule="auto"/>
              <w:jc w:val="both"/>
              <w:rPr>
                <w:rFonts w:ascii="Calibri" w:hAnsi="Calibri" w:cstheme="minorHAnsi"/>
                <w:b/>
              </w:rPr>
            </w:pPr>
          </w:p>
        </w:tc>
        <w:tc>
          <w:tcPr>
            <w:tcW w:w="660" w:type="pct"/>
            <w:gridSpan w:val="2"/>
            <w:shd w:val="clear" w:color="auto" w:fill="F2DBDB"/>
            <w:vAlign w:val="center"/>
          </w:tcPr>
          <w:p w14:paraId="2CCE5F72" w14:textId="77777777" w:rsidR="003A5EF0" w:rsidRPr="00CA0E1F" w:rsidRDefault="003A5EF0" w:rsidP="00A46037">
            <w:pPr>
              <w:spacing w:after="0" w:line="240" w:lineRule="auto"/>
              <w:jc w:val="both"/>
              <w:rPr>
                <w:rFonts w:ascii="Calibri" w:hAnsi="Calibri" w:cstheme="minorHAnsi"/>
                <w:b/>
              </w:rPr>
            </w:pPr>
            <w:r w:rsidRPr="00CA0E1F">
              <w:rPr>
                <w:rFonts w:ascii="Calibri" w:hAnsi="Calibri" w:cstheme="minorHAnsi"/>
                <w:b/>
              </w:rPr>
              <w:t>Categorie MySMIS</w:t>
            </w:r>
          </w:p>
        </w:tc>
        <w:tc>
          <w:tcPr>
            <w:tcW w:w="1342" w:type="pct"/>
            <w:gridSpan w:val="3"/>
            <w:shd w:val="clear" w:color="auto" w:fill="F2DBDB"/>
            <w:vAlign w:val="center"/>
          </w:tcPr>
          <w:p w14:paraId="043050EA" w14:textId="77777777" w:rsidR="003A5EF0" w:rsidRPr="00CA0E1F" w:rsidRDefault="003A5EF0" w:rsidP="00A46037">
            <w:pPr>
              <w:spacing w:after="0" w:line="240" w:lineRule="auto"/>
              <w:jc w:val="both"/>
              <w:rPr>
                <w:rFonts w:ascii="Calibri" w:hAnsi="Calibri" w:cstheme="minorHAnsi"/>
                <w:b/>
              </w:rPr>
            </w:pPr>
            <w:r w:rsidRPr="00CA0E1F">
              <w:rPr>
                <w:rFonts w:ascii="Calibri" w:hAnsi="Calibri" w:cstheme="minorHAnsi"/>
                <w:b/>
              </w:rPr>
              <w:t>Subcategorie MySMIS</w:t>
            </w:r>
          </w:p>
        </w:tc>
        <w:tc>
          <w:tcPr>
            <w:tcW w:w="2550" w:type="pct"/>
            <w:gridSpan w:val="2"/>
            <w:shd w:val="clear" w:color="auto" w:fill="F2DBDB"/>
            <w:vAlign w:val="center"/>
          </w:tcPr>
          <w:p w14:paraId="4C9CD2D6" w14:textId="77777777" w:rsidR="003A5EF0" w:rsidRPr="00CA0E1F" w:rsidRDefault="003A5EF0" w:rsidP="00A46037">
            <w:pPr>
              <w:spacing w:after="0" w:line="240" w:lineRule="auto"/>
              <w:jc w:val="both"/>
              <w:rPr>
                <w:rFonts w:ascii="Calibri" w:hAnsi="Calibri" w:cstheme="minorHAnsi"/>
                <w:b/>
              </w:rPr>
            </w:pPr>
            <w:r w:rsidRPr="00CA0E1F">
              <w:rPr>
                <w:rFonts w:ascii="Calibri" w:hAnsi="Calibri" w:cstheme="minorHAnsi"/>
                <w:b/>
              </w:rPr>
              <w:t>Subcategoria (descrierea cheltuielii) conține:</w:t>
            </w:r>
          </w:p>
        </w:tc>
      </w:tr>
      <w:tr w:rsidR="003A5EF0" w:rsidRPr="00CA0E1F" w14:paraId="346C04F5" w14:textId="77777777" w:rsidTr="00275DD0">
        <w:tc>
          <w:tcPr>
            <w:tcW w:w="448" w:type="pct"/>
            <w:vMerge w:val="restart"/>
            <w:shd w:val="clear" w:color="auto" w:fill="B8CCE4"/>
          </w:tcPr>
          <w:p w14:paraId="404DD4A4"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b/>
              </w:rPr>
              <w:t>Cheltuielile eligibile</w:t>
            </w:r>
            <w:r w:rsidRPr="00CA0E1F">
              <w:rPr>
                <w:rFonts w:ascii="Calibri" w:hAnsi="Calibri" w:cstheme="minorHAnsi"/>
              </w:rPr>
              <w:t xml:space="preserve"> </w:t>
            </w:r>
            <w:r w:rsidRPr="00CA0E1F">
              <w:rPr>
                <w:rFonts w:ascii="Calibri" w:hAnsi="Calibri" w:cstheme="minorHAnsi"/>
                <w:b/>
              </w:rPr>
              <w:t xml:space="preserve">directe  care nu intră sub incidența ajutorului de minimis </w:t>
            </w:r>
          </w:p>
        </w:tc>
        <w:tc>
          <w:tcPr>
            <w:tcW w:w="660" w:type="pct"/>
            <w:gridSpan w:val="2"/>
            <w:vAlign w:val="center"/>
          </w:tcPr>
          <w:p w14:paraId="04E35D91"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9-Cheltuieli aferente managementului de proiect</w:t>
            </w:r>
          </w:p>
        </w:tc>
        <w:tc>
          <w:tcPr>
            <w:tcW w:w="1342" w:type="pct"/>
            <w:gridSpan w:val="3"/>
            <w:vAlign w:val="center"/>
          </w:tcPr>
          <w:p w14:paraId="218929D1"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23-Cheltuieli salariale cu managerul de proiect</w:t>
            </w:r>
          </w:p>
        </w:tc>
        <w:tc>
          <w:tcPr>
            <w:tcW w:w="2550" w:type="pct"/>
            <w:gridSpan w:val="2"/>
          </w:tcPr>
          <w:p w14:paraId="2615FBDD" w14:textId="77777777" w:rsidR="003A5EF0" w:rsidRPr="00CA0E1F" w:rsidRDefault="003A5EF0" w:rsidP="00A46037">
            <w:pPr>
              <w:numPr>
                <w:ilvl w:val="0"/>
                <w:numId w:val="111"/>
              </w:numPr>
              <w:spacing w:after="0" w:line="240" w:lineRule="auto"/>
              <w:jc w:val="both"/>
              <w:rPr>
                <w:rFonts w:ascii="Calibri" w:hAnsi="Calibri" w:cstheme="minorHAnsi"/>
              </w:rPr>
            </w:pPr>
            <w:r w:rsidRPr="00CA0E1F">
              <w:rPr>
                <w:rFonts w:ascii="Calibri" w:hAnsi="Calibri" w:cstheme="minorHAnsi"/>
              </w:rPr>
              <w:t>Salariu manager de proiect.</w:t>
            </w:r>
          </w:p>
        </w:tc>
      </w:tr>
      <w:tr w:rsidR="003A5EF0" w:rsidRPr="00CA0E1F" w14:paraId="13D0804C" w14:textId="77777777" w:rsidTr="00275DD0">
        <w:tc>
          <w:tcPr>
            <w:tcW w:w="448" w:type="pct"/>
            <w:vMerge/>
            <w:shd w:val="clear" w:color="auto" w:fill="B8CCE4"/>
          </w:tcPr>
          <w:p w14:paraId="2F070345" w14:textId="77777777" w:rsidR="003A5EF0" w:rsidRPr="00CA0E1F" w:rsidRDefault="003A5EF0" w:rsidP="00A46037">
            <w:pPr>
              <w:spacing w:after="0" w:line="240" w:lineRule="auto"/>
              <w:jc w:val="both"/>
              <w:rPr>
                <w:rFonts w:ascii="Calibri" w:hAnsi="Calibri" w:cstheme="minorHAnsi"/>
                <w:b/>
              </w:rPr>
            </w:pPr>
          </w:p>
        </w:tc>
        <w:tc>
          <w:tcPr>
            <w:tcW w:w="660" w:type="pct"/>
            <w:gridSpan w:val="2"/>
            <w:vMerge w:val="restart"/>
            <w:vAlign w:val="center"/>
          </w:tcPr>
          <w:p w14:paraId="3B1546DB"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25-Cheltuieli salariale</w:t>
            </w:r>
          </w:p>
        </w:tc>
        <w:tc>
          <w:tcPr>
            <w:tcW w:w="1342" w:type="pct"/>
            <w:gridSpan w:val="3"/>
            <w:vAlign w:val="center"/>
          </w:tcPr>
          <w:p w14:paraId="3A4C22C4"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83-Cheltuieli salariale cu personalul implicat in implementarea proiectului (în derularea activităților, altele decât management de proiect)</w:t>
            </w:r>
          </w:p>
        </w:tc>
        <w:tc>
          <w:tcPr>
            <w:tcW w:w="2550" w:type="pct"/>
            <w:gridSpan w:val="2"/>
          </w:tcPr>
          <w:p w14:paraId="15DE7F90" w14:textId="77777777" w:rsidR="003A5EF0" w:rsidRPr="00CA0E1F" w:rsidRDefault="003A5EF0" w:rsidP="00A46037">
            <w:pPr>
              <w:numPr>
                <w:ilvl w:val="0"/>
                <w:numId w:val="111"/>
              </w:numPr>
              <w:spacing w:after="0" w:line="240" w:lineRule="auto"/>
              <w:jc w:val="both"/>
              <w:rPr>
                <w:rFonts w:ascii="Calibri" w:hAnsi="Calibri" w:cstheme="minorHAnsi"/>
              </w:rPr>
            </w:pPr>
            <w:r w:rsidRPr="00CA0E1F">
              <w:rPr>
                <w:rFonts w:ascii="Calibri" w:hAnsi="Calibri" w:cstheme="minorHAnsi"/>
              </w:rPr>
              <w:t>Salarii pentru personalul implicat in implementarea proiectului (în derularea activităților, altele decât management de proiect.</w:t>
            </w:r>
          </w:p>
        </w:tc>
      </w:tr>
      <w:tr w:rsidR="003A5EF0" w:rsidRPr="00CA0E1F" w14:paraId="191C2BB1" w14:textId="77777777" w:rsidTr="00275DD0">
        <w:tc>
          <w:tcPr>
            <w:tcW w:w="448" w:type="pct"/>
            <w:vMerge/>
            <w:shd w:val="clear" w:color="auto" w:fill="B8CCE4"/>
          </w:tcPr>
          <w:p w14:paraId="40D693F0" w14:textId="77777777" w:rsidR="003A5EF0" w:rsidRPr="00CA0E1F" w:rsidRDefault="003A5EF0" w:rsidP="00A46037">
            <w:pPr>
              <w:spacing w:after="0" w:line="240" w:lineRule="auto"/>
              <w:jc w:val="both"/>
              <w:rPr>
                <w:rFonts w:ascii="Calibri" w:hAnsi="Calibri" w:cstheme="minorHAnsi"/>
              </w:rPr>
            </w:pPr>
          </w:p>
        </w:tc>
        <w:tc>
          <w:tcPr>
            <w:tcW w:w="660" w:type="pct"/>
            <w:gridSpan w:val="2"/>
            <w:vMerge/>
            <w:vAlign w:val="center"/>
          </w:tcPr>
          <w:p w14:paraId="02F63E1A" w14:textId="77777777" w:rsidR="003A5EF0" w:rsidRPr="00CA0E1F" w:rsidRDefault="003A5EF0" w:rsidP="00A46037">
            <w:pPr>
              <w:spacing w:after="0" w:line="240" w:lineRule="auto"/>
              <w:jc w:val="both"/>
              <w:rPr>
                <w:rFonts w:ascii="Calibri" w:hAnsi="Calibri" w:cstheme="minorHAnsi"/>
              </w:rPr>
            </w:pPr>
          </w:p>
        </w:tc>
        <w:tc>
          <w:tcPr>
            <w:tcW w:w="1342" w:type="pct"/>
            <w:gridSpan w:val="3"/>
            <w:vAlign w:val="center"/>
          </w:tcPr>
          <w:p w14:paraId="3BB90BBD"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 xml:space="preserve">164-Contribuții sociale aferente cheltuielilor salariale şi cheltuielilor asimilate acestora </w:t>
            </w:r>
            <w:r w:rsidRPr="00CA0E1F">
              <w:rPr>
                <w:rFonts w:ascii="Calibri" w:hAnsi="Calibri" w:cstheme="minorHAnsi"/>
              </w:rPr>
              <w:lastRenderedPageBreak/>
              <w:t>(contribuții angajați şi angajatori)</w:t>
            </w:r>
          </w:p>
        </w:tc>
        <w:tc>
          <w:tcPr>
            <w:tcW w:w="2550" w:type="pct"/>
            <w:gridSpan w:val="2"/>
          </w:tcPr>
          <w:p w14:paraId="45043684" w14:textId="77777777" w:rsidR="003A5EF0" w:rsidRPr="00CA0E1F" w:rsidRDefault="003A5EF0" w:rsidP="00A46037">
            <w:pPr>
              <w:numPr>
                <w:ilvl w:val="0"/>
                <w:numId w:val="111"/>
              </w:numPr>
              <w:spacing w:after="0" w:line="240" w:lineRule="auto"/>
              <w:jc w:val="both"/>
              <w:rPr>
                <w:rFonts w:ascii="Calibri" w:hAnsi="Calibri" w:cstheme="minorHAnsi"/>
              </w:rPr>
            </w:pPr>
            <w:r w:rsidRPr="00CA0E1F">
              <w:rPr>
                <w:rFonts w:ascii="Calibri" w:hAnsi="Calibri" w:cstheme="minorHAnsi"/>
              </w:rPr>
              <w:lastRenderedPageBreak/>
              <w:t>Contribuții sociale aferente cheltuielilor salariale şi cheltuielilor asimilate acestora (contribuții angajați şi angajatori)*</w:t>
            </w:r>
          </w:p>
          <w:p w14:paraId="4DAC432A"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*În această subcategorie se includ:</w:t>
            </w:r>
          </w:p>
          <w:p w14:paraId="64997A99" w14:textId="77777777" w:rsidR="003A5EF0" w:rsidRPr="00CA0E1F" w:rsidRDefault="003A5EF0" w:rsidP="00A46037">
            <w:pPr>
              <w:numPr>
                <w:ilvl w:val="1"/>
                <w:numId w:val="111"/>
              </w:numPr>
              <w:spacing w:after="0" w:line="240" w:lineRule="auto"/>
              <w:jc w:val="both"/>
              <w:rPr>
                <w:rFonts w:ascii="Calibri" w:hAnsi="Calibri" w:cstheme="minorHAnsi"/>
              </w:rPr>
            </w:pPr>
            <w:r w:rsidRPr="00CA0E1F">
              <w:rPr>
                <w:rFonts w:ascii="Calibri" w:hAnsi="Calibri" w:cstheme="minorHAnsi"/>
              </w:rPr>
              <w:lastRenderedPageBreak/>
              <w:t>Contribuții angajat şi angajator pentru manager de proiect</w:t>
            </w:r>
          </w:p>
          <w:p w14:paraId="6F011F56" w14:textId="77777777" w:rsidR="003A5EF0" w:rsidRPr="00CA0E1F" w:rsidRDefault="003A5EF0" w:rsidP="00A46037">
            <w:pPr>
              <w:numPr>
                <w:ilvl w:val="1"/>
                <w:numId w:val="111"/>
              </w:numPr>
              <w:spacing w:after="0" w:line="240" w:lineRule="auto"/>
              <w:jc w:val="both"/>
              <w:rPr>
                <w:rFonts w:ascii="Calibri" w:hAnsi="Calibri" w:cstheme="minorHAnsi"/>
              </w:rPr>
            </w:pPr>
            <w:r w:rsidRPr="00CA0E1F">
              <w:rPr>
                <w:rFonts w:ascii="Calibri" w:hAnsi="Calibri" w:cstheme="minorHAnsi"/>
              </w:rPr>
              <w:t>Contribuții angajați şi angajatori pentru personalul implicat in implementarea proiectului altele decât management de proiect.</w:t>
            </w:r>
          </w:p>
        </w:tc>
      </w:tr>
      <w:tr w:rsidR="003A5EF0" w:rsidRPr="00CA0E1F" w14:paraId="078E0EC9" w14:textId="77777777" w:rsidTr="00275DD0">
        <w:tc>
          <w:tcPr>
            <w:tcW w:w="448" w:type="pct"/>
            <w:vMerge/>
            <w:shd w:val="clear" w:color="auto" w:fill="B8CCE4"/>
          </w:tcPr>
          <w:p w14:paraId="68C4EC1B" w14:textId="77777777" w:rsidR="003A5EF0" w:rsidRPr="00CA0E1F" w:rsidRDefault="003A5EF0" w:rsidP="00A46037">
            <w:pPr>
              <w:spacing w:after="0" w:line="240" w:lineRule="auto"/>
              <w:jc w:val="both"/>
              <w:rPr>
                <w:rFonts w:ascii="Calibri" w:hAnsi="Calibri" w:cstheme="minorHAnsi"/>
              </w:rPr>
            </w:pPr>
          </w:p>
        </w:tc>
        <w:tc>
          <w:tcPr>
            <w:tcW w:w="660" w:type="pct"/>
            <w:gridSpan w:val="2"/>
            <w:vMerge w:val="restart"/>
            <w:vAlign w:val="center"/>
          </w:tcPr>
          <w:p w14:paraId="65A2BA99"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27-Cheltuieli cu deplasarea</w:t>
            </w:r>
          </w:p>
        </w:tc>
        <w:tc>
          <w:tcPr>
            <w:tcW w:w="1342" w:type="pct"/>
            <w:gridSpan w:val="3"/>
            <w:vAlign w:val="center"/>
          </w:tcPr>
          <w:p w14:paraId="2EDD63EA"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98- Cheltuieli cu deplasarea pentru personal propriu și experți implicați in implementarea proiectului</w:t>
            </w:r>
          </w:p>
        </w:tc>
        <w:tc>
          <w:tcPr>
            <w:tcW w:w="2550" w:type="pct"/>
            <w:gridSpan w:val="2"/>
          </w:tcPr>
          <w:p w14:paraId="7E4EC3CC" w14:textId="77777777" w:rsidR="003A5EF0" w:rsidRPr="00CA0E1F" w:rsidRDefault="003A5EF0" w:rsidP="00A46037">
            <w:pPr>
              <w:numPr>
                <w:ilvl w:val="0"/>
                <w:numId w:val="111"/>
              </w:numPr>
              <w:spacing w:after="0" w:line="240" w:lineRule="auto"/>
              <w:jc w:val="both"/>
              <w:rPr>
                <w:rFonts w:ascii="Calibri" w:hAnsi="Calibri" w:cstheme="minorHAnsi"/>
              </w:rPr>
            </w:pPr>
            <w:r w:rsidRPr="00CA0E1F">
              <w:rPr>
                <w:rFonts w:ascii="Calibri" w:hAnsi="Calibri" w:cstheme="minorHAnsi"/>
              </w:rPr>
              <w:t>Cheltuieli pentru cazare</w:t>
            </w:r>
          </w:p>
          <w:p w14:paraId="2EBA675D" w14:textId="77777777" w:rsidR="003A5EF0" w:rsidRPr="00CA0E1F" w:rsidRDefault="003A5EF0" w:rsidP="00A46037">
            <w:pPr>
              <w:numPr>
                <w:ilvl w:val="0"/>
                <w:numId w:val="111"/>
              </w:numPr>
              <w:spacing w:after="0" w:line="240" w:lineRule="auto"/>
              <w:jc w:val="both"/>
              <w:rPr>
                <w:rFonts w:ascii="Calibri" w:hAnsi="Calibri" w:cstheme="minorHAnsi"/>
              </w:rPr>
            </w:pPr>
            <w:r w:rsidRPr="00CA0E1F">
              <w:rPr>
                <w:rFonts w:ascii="Calibri" w:hAnsi="Calibri" w:cstheme="minorHAnsi"/>
              </w:rPr>
              <w:t>Cheltuieli cu diurna personalului propriu</w:t>
            </w:r>
          </w:p>
          <w:p w14:paraId="401C372C" w14:textId="77777777" w:rsidR="003A5EF0" w:rsidRPr="00CA0E1F" w:rsidRDefault="003A5EF0" w:rsidP="00A46037">
            <w:pPr>
              <w:numPr>
                <w:ilvl w:val="0"/>
                <w:numId w:val="111"/>
              </w:numPr>
              <w:spacing w:after="0" w:line="240" w:lineRule="auto"/>
              <w:jc w:val="both"/>
              <w:rPr>
                <w:rFonts w:ascii="Calibri" w:hAnsi="Calibri" w:cstheme="minorHAnsi"/>
              </w:rPr>
            </w:pPr>
            <w:r w:rsidRPr="00CA0E1F">
              <w:rPr>
                <w:rFonts w:ascii="Calibri" w:hAnsi="Calibri" w:cstheme="minorHAnsi"/>
              </w:rPr>
              <w:t>Cheltuieli pentru transportul persoanelor (inclusiv transportul efectuat cu mijloacele de transport în comun sau taxi,  gară, autogară sau port şi locul delegării ori locul de cazare, precum şi transportul efectuat pe distanta dintre locul de cazare şi locul delegării)</w:t>
            </w:r>
          </w:p>
          <w:p w14:paraId="157D6B67" w14:textId="77777777" w:rsidR="003A5EF0" w:rsidRPr="00CA0E1F" w:rsidRDefault="003A5EF0" w:rsidP="00A46037">
            <w:pPr>
              <w:numPr>
                <w:ilvl w:val="0"/>
                <w:numId w:val="111"/>
              </w:numPr>
              <w:spacing w:after="0" w:line="240" w:lineRule="auto"/>
              <w:jc w:val="both"/>
              <w:rPr>
                <w:rFonts w:ascii="Calibri" w:hAnsi="Calibri" w:cstheme="minorHAnsi"/>
              </w:rPr>
            </w:pPr>
            <w:r w:rsidRPr="00CA0E1F">
              <w:rPr>
                <w:rFonts w:ascii="Calibri" w:hAnsi="Calibri" w:cstheme="minorHAnsi"/>
              </w:rPr>
              <w:t>Taxe şi asigurări de călătorie și asigurări medicale aferente deplasării</w:t>
            </w:r>
          </w:p>
        </w:tc>
      </w:tr>
      <w:tr w:rsidR="003A5EF0" w:rsidRPr="00CA0E1F" w14:paraId="5FD50655" w14:textId="77777777" w:rsidTr="00275DD0">
        <w:tc>
          <w:tcPr>
            <w:tcW w:w="448" w:type="pct"/>
            <w:vMerge/>
            <w:shd w:val="clear" w:color="auto" w:fill="B8CCE4"/>
          </w:tcPr>
          <w:p w14:paraId="6FD9E99E" w14:textId="77777777" w:rsidR="003A5EF0" w:rsidRPr="00CA0E1F" w:rsidRDefault="003A5EF0" w:rsidP="00A46037">
            <w:pPr>
              <w:spacing w:after="0" w:line="240" w:lineRule="auto"/>
              <w:jc w:val="both"/>
              <w:rPr>
                <w:rFonts w:ascii="Calibri" w:hAnsi="Calibri" w:cstheme="minorHAnsi"/>
              </w:rPr>
            </w:pPr>
          </w:p>
        </w:tc>
        <w:tc>
          <w:tcPr>
            <w:tcW w:w="660" w:type="pct"/>
            <w:gridSpan w:val="2"/>
            <w:vMerge/>
          </w:tcPr>
          <w:p w14:paraId="15E43FDF" w14:textId="77777777" w:rsidR="003A5EF0" w:rsidRPr="00CA0E1F" w:rsidRDefault="003A5EF0" w:rsidP="00A46037">
            <w:pPr>
              <w:spacing w:after="0" w:line="240" w:lineRule="auto"/>
              <w:jc w:val="both"/>
              <w:rPr>
                <w:rFonts w:ascii="Calibri" w:hAnsi="Calibri" w:cstheme="minorHAnsi"/>
              </w:rPr>
            </w:pPr>
          </w:p>
        </w:tc>
        <w:tc>
          <w:tcPr>
            <w:tcW w:w="1342" w:type="pct"/>
            <w:gridSpan w:val="3"/>
            <w:vAlign w:val="center"/>
          </w:tcPr>
          <w:p w14:paraId="70731005"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97-Cheltuieli cu deplasarea pentru participanţi - grup ţintă</w:t>
            </w:r>
          </w:p>
        </w:tc>
        <w:tc>
          <w:tcPr>
            <w:tcW w:w="2550" w:type="pct"/>
            <w:gridSpan w:val="2"/>
          </w:tcPr>
          <w:p w14:paraId="093A90FF"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Cheltuieli pentru cazare</w:t>
            </w:r>
          </w:p>
          <w:p w14:paraId="26D93FCF"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Cheltuieli pentru transportul persoanelor (inclusiv transportul efectuat cu mijloacele de transport în comun sau taxi, la și de la aeroport, gară, autogară sau port şi locul delegării ori locul de cazare, precum şi transportul efectuat pe distanta dintre locul de cazare şi locul delegării)</w:t>
            </w:r>
          </w:p>
          <w:p w14:paraId="7771B260"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Taxe şi asigurări de călătorie și asigurări medicale aferente deplasării</w:t>
            </w:r>
          </w:p>
        </w:tc>
      </w:tr>
      <w:tr w:rsidR="003A5EF0" w:rsidRPr="00CA0E1F" w14:paraId="15791250" w14:textId="77777777" w:rsidTr="00275DD0">
        <w:tc>
          <w:tcPr>
            <w:tcW w:w="448" w:type="pct"/>
            <w:vMerge/>
            <w:shd w:val="clear" w:color="auto" w:fill="B8CCE4"/>
          </w:tcPr>
          <w:p w14:paraId="0A60D5A8" w14:textId="77777777" w:rsidR="003A5EF0" w:rsidRPr="00CA0E1F" w:rsidRDefault="003A5EF0" w:rsidP="00A46037">
            <w:pPr>
              <w:spacing w:after="0" w:line="240" w:lineRule="auto"/>
              <w:jc w:val="both"/>
              <w:rPr>
                <w:rFonts w:ascii="Calibri" w:hAnsi="Calibri" w:cstheme="minorHAnsi"/>
              </w:rPr>
            </w:pPr>
          </w:p>
        </w:tc>
        <w:tc>
          <w:tcPr>
            <w:tcW w:w="660" w:type="pct"/>
            <w:gridSpan w:val="2"/>
            <w:vMerge w:val="restart"/>
            <w:vAlign w:val="center"/>
          </w:tcPr>
          <w:p w14:paraId="3FF13B4A"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29-Cheltuieli cu servicii</w:t>
            </w:r>
          </w:p>
        </w:tc>
        <w:tc>
          <w:tcPr>
            <w:tcW w:w="1342" w:type="pct"/>
            <w:gridSpan w:val="3"/>
            <w:vAlign w:val="center"/>
          </w:tcPr>
          <w:p w14:paraId="247C54A2" w14:textId="47D65068"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100-Cheltuieli pentru consultanță și expertiză</w:t>
            </w:r>
            <w:r w:rsidR="007A20E0" w:rsidRPr="00CA0E1F">
              <w:rPr>
                <w:rFonts w:ascii="Calibri" w:hAnsi="Calibri" w:cstheme="minorHAnsi"/>
              </w:rPr>
              <w:t>, inclusiv pentru elaborare PMUD</w:t>
            </w:r>
          </w:p>
        </w:tc>
        <w:tc>
          <w:tcPr>
            <w:tcW w:w="2550" w:type="pct"/>
            <w:gridSpan w:val="2"/>
          </w:tcPr>
          <w:p w14:paraId="6DCE14EB" w14:textId="77777777" w:rsidR="004F4F8A"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rPr>
              <w:t>Cheltuielile aferente pregătirii documentaţiei de licitaţie, organizării şi derulării procedurilor de achiziţie publică efectuate in cadrul proiectului.</w:t>
            </w:r>
          </w:p>
          <w:p w14:paraId="50C7A105" w14:textId="33BB91E4" w:rsidR="004F4F8A" w:rsidRPr="00CA0E1F" w:rsidRDefault="004F4F8A" w:rsidP="00A46037">
            <w:pPr>
              <w:numPr>
                <w:ilvl w:val="0"/>
                <w:numId w:val="103"/>
              </w:numPr>
              <w:spacing w:after="0" w:line="240" w:lineRule="auto"/>
              <w:jc w:val="both"/>
              <w:rPr>
                <w:rFonts w:ascii="Calibri" w:hAnsi="Calibri" w:cstheme="minorHAnsi"/>
              </w:rPr>
            </w:pPr>
            <w:r w:rsidRPr="00CA0E1F">
              <w:rPr>
                <w:rFonts w:ascii="Calibri" w:hAnsi="Calibri"/>
              </w:rPr>
              <w:t>Cheltuieli aferente diverselor achiziții de servicii specializate, pentru care beneficiarul nu are expertiza necesară (ex. formare profesională, consiliere profesională, consultanță antreprenorială, servicii medicale aferente grupului țintă în vederea participării la programele de formare profesională etc.).</w:t>
            </w:r>
          </w:p>
        </w:tc>
      </w:tr>
      <w:tr w:rsidR="003A5EF0" w:rsidRPr="00CA0E1F" w14:paraId="624BACAE" w14:textId="77777777" w:rsidTr="00275DD0">
        <w:tc>
          <w:tcPr>
            <w:tcW w:w="448" w:type="pct"/>
            <w:vMerge/>
            <w:shd w:val="clear" w:color="auto" w:fill="B8CCE4"/>
          </w:tcPr>
          <w:p w14:paraId="60C04434" w14:textId="77777777" w:rsidR="003A5EF0" w:rsidRPr="00CA0E1F" w:rsidRDefault="003A5EF0" w:rsidP="00A46037">
            <w:pPr>
              <w:spacing w:after="0" w:line="240" w:lineRule="auto"/>
              <w:jc w:val="both"/>
              <w:rPr>
                <w:rFonts w:ascii="Calibri" w:hAnsi="Calibri" w:cstheme="minorHAnsi"/>
              </w:rPr>
            </w:pPr>
          </w:p>
        </w:tc>
        <w:tc>
          <w:tcPr>
            <w:tcW w:w="660" w:type="pct"/>
            <w:gridSpan w:val="2"/>
            <w:vMerge/>
            <w:vAlign w:val="center"/>
          </w:tcPr>
          <w:p w14:paraId="4B05611F" w14:textId="77777777" w:rsidR="003A5EF0" w:rsidRPr="00CA0E1F" w:rsidRDefault="003A5EF0" w:rsidP="00A46037">
            <w:pPr>
              <w:spacing w:after="0" w:line="240" w:lineRule="auto"/>
              <w:jc w:val="both"/>
              <w:rPr>
                <w:rFonts w:ascii="Calibri" w:hAnsi="Calibri" w:cstheme="minorHAnsi"/>
              </w:rPr>
            </w:pPr>
          </w:p>
        </w:tc>
        <w:tc>
          <w:tcPr>
            <w:tcW w:w="1342" w:type="pct"/>
            <w:gridSpan w:val="3"/>
            <w:vAlign w:val="center"/>
          </w:tcPr>
          <w:p w14:paraId="286BC11F"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104-Cheltuieli cu servicii pentru organizarea de evenimente și cursuri de formare</w:t>
            </w:r>
          </w:p>
        </w:tc>
        <w:tc>
          <w:tcPr>
            <w:tcW w:w="2550" w:type="pct"/>
            <w:gridSpan w:val="2"/>
          </w:tcPr>
          <w:p w14:paraId="48DC9A74"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Cheltuielile efectuate pentru organizare de evenimente de genul conferinţe (altele decât cele pentru informare și comunicare), cursuri de instruire, seminarii, mese rotunde, ateliere de lucru, cursuri de formare care pot include:</w:t>
            </w:r>
          </w:p>
          <w:p w14:paraId="521E25F6" w14:textId="77777777" w:rsidR="003A5EF0" w:rsidRPr="00CA0E1F" w:rsidRDefault="003A5EF0" w:rsidP="00A46037">
            <w:pPr>
              <w:numPr>
                <w:ilvl w:val="0"/>
                <w:numId w:val="140"/>
              </w:numPr>
              <w:spacing w:after="0" w:line="240" w:lineRule="auto"/>
              <w:jc w:val="both"/>
              <w:rPr>
                <w:rFonts w:ascii="Calibri" w:hAnsi="Calibri" w:cstheme="minorHAnsi"/>
              </w:rPr>
            </w:pPr>
            <w:r w:rsidRPr="00CA0E1F">
              <w:rPr>
                <w:rFonts w:ascii="Calibri" w:hAnsi="Calibri" w:cstheme="minorHAnsi"/>
              </w:rPr>
              <w:t>Cheltuieli pentru cazare, masă, transport;</w:t>
            </w:r>
          </w:p>
          <w:p w14:paraId="69A335B1" w14:textId="77777777" w:rsidR="003A5EF0" w:rsidRPr="00CA0E1F" w:rsidRDefault="003A5EF0" w:rsidP="00A46037">
            <w:pPr>
              <w:numPr>
                <w:ilvl w:val="0"/>
                <w:numId w:val="140"/>
              </w:numPr>
              <w:spacing w:after="0" w:line="240" w:lineRule="auto"/>
              <w:jc w:val="both"/>
              <w:rPr>
                <w:rFonts w:ascii="Calibri" w:hAnsi="Calibri" w:cstheme="minorHAnsi"/>
              </w:rPr>
            </w:pPr>
            <w:r w:rsidRPr="00CA0E1F">
              <w:rPr>
                <w:rFonts w:ascii="Calibri" w:hAnsi="Calibri" w:cstheme="minorHAnsi"/>
              </w:rPr>
              <w:t>Cheltuieli pentru taxe şi asigurări ale persoanelor din grupul ţintă și a altor persoane care participă/contribuie la realizarea activităților proiectului;</w:t>
            </w:r>
          </w:p>
          <w:p w14:paraId="354FB3A6" w14:textId="77777777" w:rsidR="003A5EF0" w:rsidRPr="00CA0E1F" w:rsidRDefault="003A5EF0" w:rsidP="00A46037">
            <w:pPr>
              <w:numPr>
                <w:ilvl w:val="0"/>
                <w:numId w:val="140"/>
              </w:numPr>
              <w:spacing w:after="0" w:line="240" w:lineRule="auto"/>
              <w:jc w:val="both"/>
              <w:rPr>
                <w:rFonts w:ascii="Calibri" w:hAnsi="Calibri" w:cstheme="minorHAnsi"/>
              </w:rPr>
            </w:pPr>
            <w:r w:rsidRPr="00CA0E1F">
              <w:rPr>
                <w:rFonts w:ascii="Calibri" w:hAnsi="Calibri" w:cstheme="minorHAnsi"/>
              </w:rPr>
              <w:lastRenderedPageBreak/>
              <w:t>Cheltuieli pentru închiriere sală, echipamente/dotări;</w:t>
            </w:r>
          </w:p>
          <w:p w14:paraId="4DABB3CE" w14:textId="77777777" w:rsidR="003A5EF0" w:rsidRPr="00CA0E1F" w:rsidRDefault="003A5EF0" w:rsidP="00A46037">
            <w:pPr>
              <w:numPr>
                <w:ilvl w:val="0"/>
                <w:numId w:val="140"/>
              </w:numPr>
              <w:spacing w:after="0" w:line="240" w:lineRule="auto"/>
              <w:jc w:val="both"/>
              <w:rPr>
                <w:rFonts w:ascii="Calibri" w:hAnsi="Calibri" w:cstheme="minorHAnsi"/>
              </w:rPr>
            </w:pPr>
            <w:r w:rsidRPr="00CA0E1F">
              <w:rPr>
                <w:rFonts w:ascii="Calibri" w:hAnsi="Calibri"/>
              </w:rPr>
              <w:t>Cheltuieli pentru onorarii aferente lectorilor/moderatorilor/vorbitorilor cheie in cadrul unui eveniment, precum și persoane care participă/contribuie la realizarea evenimentului;</w:t>
            </w:r>
          </w:p>
          <w:p w14:paraId="4F1DD122" w14:textId="77777777" w:rsidR="003A5EF0" w:rsidRPr="00CA0E1F" w:rsidRDefault="003A5EF0" w:rsidP="00A46037">
            <w:pPr>
              <w:numPr>
                <w:ilvl w:val="0"/>
                <w:numId w:val="140"/>
              </w:numPr>
              <w:spacing w:after="0" w:line="240" w:lineRule="auto"/>
              <w:jc w:val="both"/>
              <w:rPr>
                <w:rFonts w:ascii="Calibri" w:hAnsi="Calibri" w:cstheme="minorHAnsi"/>
              </w:rPr>
            </w:pPr>
            <w:r w:rsidRPr="00CA0E1F">
              <w:rPr>
                <w:rFonts w:ascii="Calibri" w:hAnsi="Calibri" w:cstheme="minorHAnsi"/>
              </w:rPr>
              <w:t>Cheltuieli cu servicii de formare;</w:t>
            </w:r>
          </w:p>
          <w:p w14:paraId="45ECE363" w14:textId="77777777" w:rsidR="003A5EF0" w:rsidRPr="00CA0E1F" w:rsidRDefault="003A5EF0" w:rsidP="00A46037">
            <w:pPr>
              <w:numPr>
                <w:ilvl w:val="0"/>
                <w:numId w:val="140"/>
              </w:numPr>
              <w:spacing w:after="0" w:line="240" w:lineRule="auto"/>
              <w:jc w:val="both"/>
              <w:rPr>
                <w:rFonts w:ascii="Calibri" w:hAnsi="Calibri" w:cstheme="minorHAnsi"/>
              </w:rPr>
            </w:pPr>
            <w:r w:rsidRPr="00CA0E1F">
              <w:rPr>
                <w:rFonts w:ascii="Calibri" w:hAnsi="Calibri"/>
              </w:rPr>
              <w:t>Cheltuieli pentru servicii de traducere şi interpretariat aferente activităţilor realizate;</w:t>
            </w:r>
          </w:p>
          <w:p w14:paraId="2BDC253B" w14:textId="77777777" w:rsidR="003A5EF0" w:rsidRPr="00CA0E1F" w:rsidRDefault="003A5EF0" w:rsidP="00A46037">
            <w:pPr>
              <w:numPr>
                <w:ilvl w:val="0"/>
                <w:numId w:val="140"/>
              </w:numPr>
              <w:spacing w:after="0" w:line="240" w:lineRule="auto"/>
              <w:jc w:val="both"/>
              <w:rPr>
                <w:rFonts w:ascii="Calibri" w:hAnsi="Calibri" w:cstheme="minorHAnsi"/>
              </w:rPr>
            </w:pPr>
            <w:r w:rsidRPr="00CA0E1F">
              <w:rPr>
                <w:rFonts w:ascii="Calibri" w:hAnsi="Calibri" w:cstheme="minorHAnsi"/>
              </w:rPr>
              <w:t>Cheltuieli pentru editare/tipărire/multiplicare materiale pentru evenimente;</w:t>
            </w:r>
          </w:p>
          <w:p w14:paraId="378D2139" w14:textId="77777777" w:rsidR="003A5EF0" w:rsidRPr="00CA0E1F" w:rsidRDefault="003A5EF0" w:rsidP="00A46037">
            <w:pPr>
              <w:numPr>
                <w:ilvl w:val="0"/>
                <w:numId w:val="140"/>
              </w:numPr>
              <w:spacing w:after="0" w:line="240" w:lineRule="auto"/>
              <w:jc w:val="both"/>
              <w:rPr>
                <w:rFonts w:ascii="Calibri" w:hAnsi="Calibri" w:cstheme="minorHAnsi"/>
              </w:rPr>
            </w:pPr>
            <w:r w:rsidRPr="00CA0E1F">
              <w:rPr>
                <w:rFonts w:ascii="Calibri" w:hAnsi="Calibri" w:cstheme="minorHAnsi"/>
              </w:rPr>
              <w:t>Servicii de catering;</w:t>
            </w:r>
          </w:p>
          <w:p w14:paraId="3C406AEA" w14:textId="77777777" w:rsidR="003A5EF0" w:rsidRPr="00CA0E1F" w:rsidRDefault="003A5EF0" w:rsidP="00A46037">
            <w:pPr>
              <w:numPr>
                <w:ilvl w:val="0"/>
                <w:numId w:val="140"/>
              </w:numPr>
              <w:spacing w:after="0" w:line="240" w:lineRule="auto"/>
              <w:jc w:val="both"/>
              <w:rPr>
                <w:rFonts w:ascii="Calibri" w:hAnsi="Calibri" w:cstheme="minorHAnsi"/>
              </w:rPr>
            </w:pPr>
            <w:r w:rsidRPr="00CA0E1F">
              <w:rPr>
                <w:rFonts w:ascii="Calibri" w:hAnsi="Calibri" w:cstheme="minorHAnsi"/>
              </w:rPr>
              <w:t>Servicii de sonorizare.</w:t>
            </w:r>
          </w:p>
          <w:p w14:paraId="083B3422" w14:textId="625D885D" w:rsidR="003A5EF0" w:rsidRPr="00CA0E1F" w:rsidRDefault="003A5EF0" w:rsidP="00CA0E1F">
            <w:pPr>
              <w:numPr>
                <w:ilvl w:val="0"/>
                <w:numId w:val="140"/>
              </w:numPr>
              <w:spacing w:after="0" w:line="240" w:lineRule="auto"/>
              <w:jc w:val="both"/>
              <w:rPr>
                <w:rFonts w:ascii="Calibri" w:hAnsi="Calibri" w:cstheme="minorHAnsi"/>
              </w:rPr>
            </w:pPr>
            <w:r w:rsidRPr="00CA0E1F">
              <w:rPr>
                <w:rFonts w:ascii="Calibri" w:hAnsi="Calibri" w:cstheme="minorHAnsi"/>
              </w:rPr>
              <w:t>Servicii de transport de materiale şi echipamente</w:t>
            </w:r>
          </w:p>
        </w:tc>
      </w:tr>
      <w:tr w:rsidR="003A5EF0" w:rsidRPr="00CA0E1F" w14:paraId="67DE7233" w14:textId="77777777" w:rsidTr="00275DD0">
        <w:tc>
          <w:tcPr>
            <w:tcW w:w="448" w:type="pct"/>
            <w:vMerge/>
            <w:shd w:val="clear" w:color="auto" w:fill="B8CCE4"/>
          </w:tcPr>
          <w:p w14:paraId="0C2C6F1F" w14:textId="77777777" w:rsidR="003A5EF0" w:rsidRPr="00CA0E1F" w:rsidRDefault="003A5EF0" w:rsidP="00A46037">
            <w:pPr>
              <w:spacing w:after="0" w:line="240" w:lineRule="auto"/>
              <w:jc w:val="both"/>
              <w:rPr>
                <w:rFonts w:ascii="Calibri" w:hAnsi="Calibri" w:cstheme="minorHAnsi"/>
              </w:rPr>
            </w:pPr>
          </w:p>
        </w:tc>
        <w:tc>
          <w:tcPr>
            <w:tcW w:w="660" w:type="pct"/>
            <w:gridSpan w:val="2"/>
            <w:vMerge/>
            <w:vAlign w:val="center"/>
          </w:tcPr>
          <w:p w14:paraId="1FAFBEEC" w14:textId="77777777" w:rsidR="003A5EF0" w:rsidRPr="00CA0E1F" w:rsidRDefault="003A5EF0" w:rsidP="00A46037">
            <w:pPr>
              <w:spacing w:after="0" w:line="240" w:lineRule="auto"/>
              <w:jc w:val="both"/>
              <w:rPr>
                <w:rFonts w:ascii="Calibri" w:hAnsi="Calibri" w:cstheme="minorHAnsi"/>
              </w:rPr>
            </w:pPr>
          </w:p>
        </w:tc>
        <w:tc>
          <w:tcPr>
            <w:tcW w:w="1342" w:type="pct"/>
            <w:gridSpan w:val="3"/>
            <w:vAlign w:val="center"/>
          </w:tcPr>
          <w:p w14:paraId="343C223A" w14:textId="5759B4AB" w:rsidR="003A5EF0" w:rsidRPr="00CA0E1F" w:rsidRDefault="003A5EF0" w:rsidP="00A46037">
            <w:pPr>
              <w:spacing w:after="0" w:line="240" w:lineRule="auto"/>
              <w:jc w:val="both"/>
              <w:rPr>
                <w:rFonts w:ascii="Calibri" w:hAnsi="Calibri" w:cstheme="minorHAnsi"/>
              </w:rPr>
            </w:pPr>
            <w:r w:rsidRPr="00CA0E1F">
              <w:rPr>
                <w:rFonts w:ascii="Calibri" w:eastAsia="Times New Roman" w:hAnsi="Calibri" w:cs="Times New Roman"/>
                <w:lang w:val="en-US" w:eastAsia="en-US"/>
              </w:rPr>
              <w:t>106 - cheltuieli cu servicii IT, de dezvoltare/actualizare aplicații, configurare baze de date, migrare structuri de date etc.</w:t>
            </w:r>
          </w:p>
        </w:tc>
        <w:tc>
          <w:tcPr>
            <w:tcW w:w="2550" w:type="pct"/>
            <w:gridSpan w:val="2"/>
          </w:tcPr>
          <w:p w14:paraId="01F9D148" w14:textId="77777777" w:rsidR="003A5EF0" w:rsidRPr="00CA0E1F" w:rsidRDefault="003A5EF0" w:rsidP="00A46037">
            <w:pPr>
              <w:spacing w:after="0" w:line="240" w:lineRule="auto"/>
              <w:jc w:val="both"/>
              <w:rPr>
                <w:rFonts w:ascii="Calibri" w:hAnsi="Calibri" w:cstheme="minorHAnsi"/>
              </w:rPr>
            </w:pPr>
            <w:r w:rsidRPr="00CA0E1F">
              <w:rPr>
                <w:rFonts w:ascii="Calibri" w:eastAsia="Times New Roman" w:hAnsi="Calibri" w:cs="Times New Roman"/>
                <w:lang w:val="en-US" w:eastAsia="en-US"/>
              </w:rPr>
              <w:t>Cheltuielile pentru servicii informatice şi de comunicaţii: dezvoltare, întreţinere, actualizare aplicaţii informatice, configurare și implementare baze de date, migrare și integrare structuri de date existente, dezvoltare website/portal</w:t>
            </w:r>
          </w:p>
        </w:tc>
      </w:tr>
      <w:tr w:rsidR="003A5EF0" w:rsidRPr="00CA0E1F" w14:paraId="42E70C22" w14:textId="77777777" w:rsidTr="00275DD0">
        <w:tc>
          <w:tcPr>
            <w:tcW w:w="448" w:type="pct"/>
            <w:vMerge/>
            <w:shd w:val="clear" w:color="auto" w:fill="B8CCE4"/>
          </w:tcPr>
          <w:p w14:paraId="5BCFED76" w14:textId="77777777" w:rsidR="003A5EF0" w:rsidRPr="00CA0E1F" w:rsidRDefault="003A5EF0" w:rsidP="00A46037">
            <w:pPr>
              <w:spacing w:after="0" w:line="240" w:lineRule="auto"/>
              <w:jc w:val="both"/>
              <w:rPr>
                <w:rFonts w:ascii="Calibri" w:hAnsi="Calibri" w:cstheme="minorHAnsi"/>
              </w:rPr>
            </w:pPr>
          </w:p>
        </w:tc>
        <w:tc>
          <w:tcPr>
            <w:tcW w:w="660" w:type="pct"/>
            <w:gridSpan w:val="2"/>
            <w:vAlign w:val="center"/>
          </w:tcPr>
          <w:p w14:paraId="52D5BE07"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11-Cheltuieli cu taxe/ abonamente/ cotizații/ acorduri/ autorizații necesare pentru implementarea proiectului</w:t>
            </w:r>
          </w:p>
        </w:tc>
        <w:tc>
          <w:tcPr>
            <w:tcW w:w="1342" w:type="pct"/>
            <w:gridSpan w:val="3"/>
            <w:vAlign w:val="center"/>
          </w:tcPr>
          <w:p w14:paraId="6CE7FD8A"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32-Cheltuieli cu taxe/abonamente/cotizații/acorduri/ autorizații necesare pentru implementarea proiectului</w:t>
            </w:r>
          </w:p>
        </w:tc>
        <w:tc>
          <w:tcPr>
            <w:tcW w:w="2550" w:type="pct"/>
            <w:gridSpan w:val="2"/>
          </w:tcPr>
          <w:p w14:paraId="1AF67FA9"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Cheltuielile pentru achiziţia de publicaţii/abonamente la publicaţii, cărţi relevante pentru obiectul de activitate al beneficiarului, în format tipărit şi/sau electronic, precum şi cotizaţiile pentru participarea la asociaţii.</w:t>
            </w:r>
          </w:p>
          <w:p w14:paraId="7D8C38DA"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Achiziționare de reviste de specialitate, materiale educaționale relevante pentru operațiune, în format tipărit, audio şi/ sau electronic;</w:t>
            </w:r>
          </w:p>
          <w:p w14:paraId="076E07D2"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 xml:space="preserve"> Taxe de eliberare a certificatelor de calificare/ absolvire;                                   </w:t>
            </w:r>
          </w:p>
          <w:p w14:paraId="232ECA40"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 xml:space="preserve"> Taxe de participare la programe de formare/ educație;                                </w:t>
            </w:r>
          </w:p>
          <w:p w14:paraId="5511AD40"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 xml:space="preserve"> Taxe eliberare documente de stare civilă, documente de identitate etc;  </w:t>
            </w:r>
          </w:p>
          <w:p w14:paraId="22304C57"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 xml:space="preserve"> cheltuielile aferente garanțiilor oferite de bănci sau alte instituții financiare; </w:t>
            </w:r>
          </w:p>
          <w:p w14:paraId="31ED6226"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 xml:space="preserve"> Taxe notariale.</w:t>
            </w:r>
          </w:p>
          <w:p w14:paraId="7ADB1CA6"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Taxe cercetare specialitate</w:t>
            </w:r>
          </w:p>
        </w:tc>
      </w:tr>
      <w:tr w:rsidR="003A5EF0" w:rsidRPr="00CA0E1F" w14:paraId="002F84C9" w14:textId="77777777" w:rsidTr="00CA0E1F">
        <w:trPr>
          <w:trHeight w:val="1640"/>
        </w:trPr>
        <w:tc>
          <w:tcPr>
            <w:tcW w:w="448" w:type="pct"/>
            <w:vMerge/>
            <w:shd w:val="clear" w:color="auto" w:fill="B8CCE4"/>
          </w:tcPr>
          <w:p w14:paraId="34C949B2" w14:textId="77777777" w:rsidR="003A5EF0" w:rsidRPr="00CA0E1F" w:rsidRDefault="003A5EF0" w:rsidP="00A46037">
            <w:pPr>
              <w:spacing w:after="0" w:line="240" w:lineRule="auto"/>
              <w:jc w:val="both"/>
              <w:rPr>
                <w:rFonts w:ascii="Calibri" w:hAnsi="Calibri" w:cstheme="minorHAnsi"/>
              </w:rPr>
            </w:pPr>
          </w:p>
        </w:tc>
        <w:tc>
          <w:tcPr>
            <w:tcW w:w="660" w:type="pct"/>
            <w:gridSpan w:val="2"/>
            <w:vAlign w:val="center"/>
          </w:tcPr>
          <w:p w14:paraId="291D073C"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21-Cheltuieli cu achiziția de active fixe corporale (altele decât terenuri și imobile), obiecte de inventar, materii prime și materiale, inclusiv materiale consumabile</w:t>
            </w:r>
          </w:p>
        </w:tc>
        <w:tc>
          <w:tcPr>
            <w:tcW w:w="1342" w:type="pct"/>
            <w:gridSpan w:val="3"/>
            <w:vAlign w:val="center"/>
          </w:tcPr>
          <w:p w14:paraId="59AB4CE8"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70-Cheltuieli cu achiziția de materii prime, materiale consumabile și alte produse similare necesare proiectului</w:t>
            </w:r>
          </w:p>
          <w:p w14:paraId="1BB23E65" w14:textId="77777777" w:rsidR="003A5EF0" w:rsidRPr="00CA0E1F" w:rsidRDefault="003A5EF0" w:rsidP="00A46037">
            <w:pPr>
              <w:spacing w:after="0" w:line="240" w:lineRule="auto"/>
              <w:jc w:val="both"/>
              <w:rPr>
                <w:rFonts w:ascii="Calibri" w:hAnsi="Calibri" w:cstheme="minorHAnsi"/>
              </w:rPr>
            </w:pPr>
          </w:p>
        </w:tc>
        <w:tc>
          <w:tcPr>
            <w:tcW w:w="2550" w:type="pct"/>
            <w:gridSpan w:val="2"/>
          </w:tcPr>
          <w:p w14:paraId="20106190"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Materiale consumabile</w:t>
            </w:r>
          </w:p>
          <w:p w14:paraId="2F7BA5FC"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Cheltuieli cu materii prime și materiale necesare derulării cursurilor practice</w:t>
            </w:r>
          </w:p>
          <w:p w14:paraId="359B71C4"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Materiale direct atribuibile susținerii activităților de educație și formare</w:t>
            </w:r>
          </w:p>
          <w:p w14:paraId="27682F0A"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Papetărie</w:t>
            </w:r>
          </w:p>
          <w:p w14:paraId="62E16D5F"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Cheltuieli cu materialele auxiliare</w:t>
            </w:r>
          </w:p>
          <w:p w14:paraId="7D2DAE13"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Cheltuieli cu materialele pentru ambalat</w:t>
            </w:r>
          </w:p>
          <w:p w14:paraId="5C7C0390"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Cheltuieli cu alte materiale consumabile;</w:t>
            </w:r>
          </w:p>
          <w:p w14:paraId="1CA1A479"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Multiplicare</w:t>
            </w:r>
          </w:p>
        </w:tc>
      </w:tr>
      <w:tr w:rsidR="003A5EF0" w:rsidRPr="00CA0E1F" w14:paraId="21BCE4A0" w14:textId="77777777" w:rsidTr="00275DD0">
        <w:tc>
          <w:tcPr>
            <w:tcW w:w="448" w:type="pct"/>
            <w:vMerge/>
            <w:shd w:val="clear" w:color="auto" w:fill="B8CCE4"/>
          </w:tcPr>
          <w:p w14:paraId="3A05C9CB" w14:textId="77777777" w:rsidR="003A5EF0" w:rsidRPr="00CA0E1F" w:rsidRDefault="003A5EF0" w:rsidP="00A46037">
            <w:pPr>
              <w:spacing w:after="0" w:line="240" w:lineRule="auto"/>
              <w:jc w:val="both"/>
              <w:rPr>
                <w:rFonts w:ascii="Calibri" w:hAnsi="Calibri" w:cstheme="minorHAnsi"/>
              </w:rPr>
            </w:pPr>
          </w:p>
        </w:tc>
        <w:tc>
          <w:tcPr>
            <w:tcW w:w="660" w:type="pct"/>
            <w:gridSpan w:val="2"/>
            <w:vAlign w:val="center"/>
          </w:tcPr>
          <w:p w14:paraId="0B1B4220"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23-Cheltuieli cu hrana</w:t>
            </w:r>
          </w:p>
        </w:tc>
        <w:tc>
          <w:tcPr>
            <w:tcW w:w="1342" w:type="pct"/>
            <w:gridSpan w:val="3"/>
            <w:vAlign w:val="center"/>
          </w:tcPr>
          <w:p w14:paraId="2FC46B2A"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81-Cheltuieli cu hrana</w:t>
            </w:r>
          </w:p>
        </w:tc>
        <w:tc>
          <w:tcPr>
            <w:tcW w:w="2550" w:type="pct"/>
            <w:gridSpan w:val="2"/>
          </w:tcPr>
          <w:p w14:paraId="1D50042D"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Cheltuieli cu hrana pentru participanți (grup țintă) și alți participanți la activitățile proiectului</w:t>
            </w:r>
          </w:p>
        </w:tc>
      </w:tr>
      <w:tr w:rsidR="003A5EF0" w:rsidRPr="00CA0E1F" w14:paraId="252004DC" w14:textId="77777777" w:rsidTr="00275DD0">
        <w:tc>
          <w:tcPr>
            <w:tcW w:w="448" w:type="pct"/>
            <w:vMerge/>
            <w:shd w:val="clear" w:color="auto" w:fill="B8CCE4"/>
          </w:tcPr>
          <w:p w14:paraId="669BA364" w14:textId="77777777" w:rsidR="003A5EF0" w:rsidRPr="00CA0E1F" w:rsidRDefault="003A5EF0" w:rsidP="00A46037">
            <w:pPr>
              <w:spacing w:after="0" w:line="240" w:lineRule="auto"/>
              <w:jc w:val="both"/>
              <w:rPr>
                <w:rFonts w:ascii="Calibri" w:hAnsi="Calibri" w:cstheme="minorHAnsi"/>
              </w:rPr>
            </w:pPr>
          </w:p>
        </w:tc>
        <w:tc>
          <w:tcPr>
            <w:tcW w:w="660" w:type="pct"/>
            <w:gridSpan w:val="2"/>
            <w:vAlign w:val="center"/>
          </w:tcPr>
          <w:p w14:paraId="7BD8284A"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43-Cheltuieli pentru asigurarea utilităților necesare funcționarii structurilor operaționalizate in cadrul proiectului</w:t>
            </w:r>
          </w:p>
        </w:tc>
        <w:tc>
          <w:tcPr>
            <w:tcW w:w="1342" w:type="pct"/>
            <w:gridSpan w:val="3"/>
            <w:vAlign w:val="center"/>
          </w:tcPr>
          <w:p w14:paraId="2E8E8D7A"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165-Cheltuieli pentru asigurarea utilităților necesare structurii</w:t>
            </w:r>
          </w:p>
        </w:tc>
        <w:tc>
          <w:tcPr>
            <w:tcW w:w="2550" w:type="pct"/>
            <w:gridSpan w:val="2"/>
          </w:tcPr>
          <w:p w14:paraId="2DD65F0F"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Utilități:</w:t>
            </w:r>
          </w:p>
          <w:p w14:paraId="14097ED8" w14:textId="77777777" w:rsidR="003A5EF0" w:rsidRPr="00CA0E1F" w:rsidRDefault="003A5EF0" w:rsidP="00A46037">
            <w:pPr>
              <w:numPr>
                <w:ilvl w:val="1"/>
                <w:numId w:val="103"/>
              </w:numPr>
              <w:spacing w:after="0" w:line="240" w:lineRule="auto"/>
              <w:jc w:val="both"/>
              <w:rPr>
                <w:rFonts w:ascii="Calibri" w:hAnsi="Calibri" w:cstheme="minorHAnsi"/>
              </w:rPr>
            </w:pPr>
            <w:r w:rsidRPr="00CA0E1F">
              <w:rPr>
                <w:rFonts w:ascii="Calibri" w:hAnsi="Calibri" w:cstheme="minorHAnsi"/>
              </w:rPr>
              <w:t>apă şi canalizare</w:t>
            </w:r>
          </w:p>
          <w:p w14:paraId="4B53E761" w14:textId="77777777" w:rsidR="003A5EF0" w:rsidRPr="00CA0E1F" w:rsidRDefault="003A5EF0" w:rsidP="00A46037">
            <w:pPr>
              <w:numPr>
                <w:ilvl w:val="1"/>
                <w:numId w:val="103"/>
              </w:numPr>
              <w:spacing w:after="0" w:line="240" w:lineRule="auto"/>
              <w:jc w:val="both"/>
              <w:rPr>
                <w:rFonts w:ascii="Calibri" w:hAnsi="Calibri" w:cstheme="minorHAnsi"/>
              </w:rPr>
            </w:pPr>
            <w:r w:rsidRPr="00CA0E1F">
              <w:rPr>
                <w:rFonts w:ascii="Calibri" w:hAnsi="Calibri" w:cstheme="minorHAnsi"/>
              </w:rPr>
              <w:t>servicii de salubrizare</w:t>
            </w:r>
          </w:p>
          <w:p w14:paraId="6CE055F1" w14:textId="77777777" w:rsidR="003A5EF0" w:rsidRPr="00CA0E1F" w:rsidRDefault="003A5EF0" w:rsidP="00A46037">
            <w:pPr>
              <w:numPr>
                <w:ilvl w:val="1"/>
                <w:numId w:val="103"/>
              </w:numPr>
              <w:spacing w:after="0" w:line="240" w:lineRule="auto"/>
              <w:jc w:val="both"/>
              <w:rPr>
                <w:rFonts w:ascii="Calibri" w:hAnsi="Calibri" w:cstheme="minorHAnsi"/>
              </w:rPr>
            </w:pPr>
            <w:r w:rsidRPr="00CA0E1F">
              <w:rPr>
                <w:rFonts w:ascii="Calibri" w:hAnsi="Calibri" w:cstheme="minorHAnsi"/>
              </w:rPr>
              <w:t>energie electrică</w:t>
            </w:r>
          </w:p>
          <w:p w14:paraId="754DF95B" w14:textId="77777777" w:rsidR="003A5EF0" w:rsidRPr="00CA0E1F" w:rsidRDefault="003A5EF0" w:rsidP="00A46037">
            <w:pPr>
              <w:numPr>
                <w:ilvl w:val="1"/>
                <w:numId w:val="103"/>
              </w:numPr>
              <w:spacing w:after="0" w:line="240" w:lineRule="auto"/>
              <w:jc w:val="both"/>
              <w:rPr>
                <w:rFonts w:ascii="Calibri" w:hAnsi="Calibri" w:cstheme="minorHAnsi"/>
              </w:rPr>
            </w:pPr>
            <w:r w:rsidRPr="00CA0E1F">
              <w:rPr>
                <w:rFonts w:ascii="Calibri" w:hAnsi="Calibri" w:cstheme="minorHAnsi"/>
              </w:rPr>
              <w:t>energie termică şi/sau gaze naturale</w:t>
            </w:r>
          </w:p>
          <w:p w14:paraId="4B640D2C"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telefoane, fax, internet, acces la baze de date</w:t>
            </w:r>
          </w:p>
          <w:p w14:paraId="585A273A"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Servicii poștale şi/sau servicii curierat</w:t>
            </w:r>
          </w:p>
          <w:p w14:paraId="159FB889"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 xml:space="preserve">Servicii de administrare a clădirilor: </w:t>
            </w:r>
          </w:p>
          <w:p w14:paraId="2B7718CB" w14:textId="77777777" w:rsidR="003A5EF0" w:rsidRPr="00CA0E1F" w:rsidRDefault="003A5EF0" w:rsidP="00A46037">
            <w:pPr>
              <w:numPr>
                <w:ilvl w:val="1"/>
                <w:numId w:val="103"/>
              </w:numPr>
              <w:spacing w:after="0" w:line="240" w:lineRule="auto"/>
              <w:jc w:val="both"/>
              <w:rPr>
                <w:rFonts w:ascii="Calibri" w:hAnsi="Calibri" w:cstheme="minorHAnsi"/>
              </w:rPr>
            </w:pPr>
            <w:r w:rsidRPr="00CA0E1F">
              <w:rPr>
                <w:rFonts w:ascii="Calibri" w:hAnsi="Calibri" w:cstheme="minorHAnsi"/>
              </w:rPr>
              <w:t>întreținerea curentă</w:t>
            </w:r>
          </w:p>
          <w:p w14:paraId="12FEDFFE" w14:textId="77777777" w:rsidR="003A5EF0" w:rsidRPr="00CA0E1F" w:rsidRDefault="003A5EF0" w:rsidP="00A46037">
            <w:pPr>
              <w:numPr>
                <w:ilvl w:val="1"/>
                <w:numId w:val="103"/>
              </w:numPr>
              <w:spacing w:after="0" w:line="240" w:lineRule="auto"/>
              <w:jc w:val="both"/>
              <w:rPr>
                <w:rFonts w:ascii="Calibri" w:hAnsi="Calibri" w:cstheme="minorHAnsi"/>
              </w:rPr>
            </w:pPr>
            <w:r w:rsidRPr="00CA0E1F">
              <w:rPr>
                <w:rFonts w:ascii="Calibri" w:hAnsi="Calibri" w:cstheme="minorHAnsi"/>
              </w:rPr>
              <w:t>asigurarea securității clădirilor</w:t>
            </w:r>
          </w:p>
          <w:p w14:paraId="56E3C83F" w14:textId="77777777" w:rsidR="003A5EF0" w:rsidRPr="00CA0E1F" w:rsidRDefault="003A5EF0" w:rsidP="00A46037">
            <w:pPr>
              <w:numPr>
                <w:ilvl w:val="1"/>
                <w:numId w:val="103"/>
              </w:numPr>
              <w:spacing w:after="0" w:line="240" w:lineRule="auto"/>
              <w:jc w:val="both"/>
              <w:rPr>
                <w:rFonts w:ascii="Calibri" w:hAnsi="Calibri" w:cstheme="minorHAnsi"/>
              </w:rPr>
            </w:pPr>
            <w:r w:rsidRPr="00CA0E1F">
              <w:rPr>
                <w:rFonts w:ascii="Calibri" w:hAnsi="Calibri" w:cstheme="minorHAnsi"/>
              </w:rPr>
              <w:t>salubrizare şi igienizare</w:t>
            </w:r>
          </w:p>
          <w:p w14:paraId="7B8602D5"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 xml:space="preserve">Servicii de întreținere şi reparare echipamente şi mijloace de transport: </w:t>
            </w:r>
          </w:p>
          <w:p w14:paraId="5F279F6F" w14:textId="77777777" w:rsidR="003A5EF0" w:rsidRPr="00CA0E1F" w:rsidRDefault="003A5EF0" w:rsidP="00A46037">
            <w:pPr>
              <w:numPr>
                <w:ilvl w:val="1"/>
                <w:numId w:val="103"/>
              </w:numPr>
              <w:spacing w:after="0" w:line="240" w:lineRule="auto"/>
              <w:jc w:val="both"/>
              <w:rPr>
                <w:rFonts w:ascii="Calibri" w:hAnsi="Calibri" w:cstheme="minorHAnsi"/>
              </w:rPr>
            </w:pPr>
            <w:r w:rsidRPr="00CA0E1F">
              <w:rPr>
                <w:rFonts w:ascii="Calibri" w:hAnsi="Calibri" w:cstheme="minorHAnsi"/>
              </w:rPr>
              <w:t>întreținere echipamente</w:t>
            </w:r>
          </w:p>
          <w:p w14:paraId="0E1C617C" w14:textId="77777777" w:rsidR="003A5EF0" w:rsidRPr="00CA0E1F" w:rsidRDefault="003A5EF0" w:rsidP="00A46037">
            <w:pPr>
              <w:numPr>
                <w:ilvl w:val="1"/>
                <w:numId w:val="103"/>
              </w:numPr>
              <w:spacing w:after="0" w:line="240" w:lineRule="auto"/>
              <w:jc w:val="both"/>
              <w:rPr>
                <w:rFonts w:ascii="Calibri" w:hAnsi="Calibri" w:cstheme="minorHAnsi"/>
              </w:rPr>
            </w:pPr>
            <w:r w:rsidRPr="00CA0E1F">
              <w:rPr>
                <w:rFonts w:ascii="Calibri" w:hAnsi="Calibri" w:cstheme="minorHAnsi"/>
              </w:rPr>
              <w:t>reparații echipamente</w:t>
            </w:r>
          </w:p>
          <w:p w14:paraId="71D484B2" w14:textId="77777777" w:rsidR="003A5EF0" w:rsidRPr="00CA0E1F" w:rsidRDefault="003A5EF0" w:rsidP="00A46037">
            <w:pPr>
              <w:numPr>
                <w:ilvl w:val="1"/>
                <w:numId w:val="103"/>
              </w:numPr>
              <w:spacing w:after="0" w:line="240" w:lineRule="auto"/>
              <w:jc w:val="both"/>
              <w:rPr>
                <w:rFonts w:ascii="Calibri" w:hAnsi="Calibri" w:cstheme="minorHAnsi"/>
              </w:rPr>
            </w:pPr>
            <w:r w:rsidRPr="00CA0E1F">
              <w:rPr>
                <w:rFonts w:ascii="Calibri" w:hAnsi="Calibri" w:cstheme="minorHAnsi"/>
              </w:rPr>
              <w:t>întreținere mijloace de transport</w:t>
            </w:r>
          </w:p>
          <w:p w14:paraId="00F398C7" w14:textId="77777777" w:rsidR="003A5EF0" w:rsidRPr="00CA0E1F" w:rsidRDefault="003A5EF0" w:rsidP="00A46037">
            <w:pPr>
              <w:numPr>
                <w:ilvl w:val="1"/>
                <w:numId w:val="103"/>
              </w:numPr>
              <w:spacing w:after="0" w:line="240" w:lineRule="auto"/>
              <w:jc w:val="both"/>
              <w:rPr>
                <w:rFonts w:ascii="Calibri" w:hAnsi="Calibri" w:cstheme="minorHAnsi"/>
              </w:rPr>
            </w:pPr>
            <w:r w:rsidRPr="00CA0E1F">
              <w:rPr>
                <w:rFonts w:ascii="Calibri" w:hAnsi="Calibri" w:cstheme="minorHAnsi"/>
              </w:rPr>
              <w:t>reparații mijloace de transport</w:t>
            </w:r>
          </w:p>
          <w:p w14:paraId="1C38C45D"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 xml:space="preserve">Arhivare documente </w:t>
            </w:r>
          </w:p>
          <w:p w14:paraId="48D1F4DC"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 xml:space="preserve">Amortizare active </w:t>
            </w:r>
          </w:p>
          <w:p w14:paraId="39AB6F6E"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Cheltuieli financiare şi juridice (notariale)</w:t>
            </w:r>
          </w:p>
          <w:p w14:paraId="00DEA67B"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Prime de asigurare bunuri (mobile şi imobile)</w:t>
            </w:r>
          </w:p>
          <w:p w14:paraId="78A57627"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Prime de asigurare obligatorie auto (excluzând asigurarea CASCO)</w:t>
            </w:r>
          </w:p>
          <w:p w14:paraId="7EB29C38"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lastRenderedPageBreak/>
              <w:t>Cheltuieli aferente deschiderii, gestionării şi operării contului/conturilor bancare al/ale proiectului</w:t>
            </w:r>
          </w:p>
        </w:tc>
      </w:tr>
      <w:tr w:rsidR="003A5EF0" w:rsidRPr="00CA0E1F" w14:paraId="3E96A873" w14:textId="77777777" w:rsidTr="00275DD0">
        <w:tc>
          <w:tcPr>
            <w:tcW w:w="448" w:type="pct"/>
            <w:vMerge/>
            <w:shd w:val="clear" w:color="auto" w:fill="B8CCE4"/>
          </w:tcPr>
          <w:p w14:paraId="586730C8" w14:textId="77777777" w:rsidR="003A5EF0" w:rsidRPr="00CA0E1F" w:rsidRDefault="003A5EF0" w:rsidP="00A46037">
            <w:pPr>
              <w:spacing w:after="0" w:line="240" w:lineRule="auto"/>
              <w:jc w:val="both"/>
              <w:rPr>
                <w:rFonts w:ascii="Calibri" w:hAnsi="Calibri" w:cstheme="minorHAnsi"/>
              </w:rPr>
            </w:pPr>
          </w:p>
        </w:tc>
        <w:tc>
          <w:tcPr>
            <w:tcW w:w="660" w:type="pct"/>
            <w:gridSpan w:val="2"/>
            <w:vAlign w:val="center"/>
          </w:tcPr>
          <w:p w14:paraId="09C73FBA"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5-Cheltuieli cu închirierea, altele decât cele prevăzute la cheltuielile generale de administrație</w:t>
            </w:r>
          </w:p>
        </w:tc>
        <w:tc>
          <w:tcPr>
            <w:tcW w:w="1342" w:type="pct"/>
            <w:gridSpan w:val="3"/>
            <w:vAlign w:val="center"/>
          </w:tcPr>
          <w:p w14:paraId="3BE47898"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9-Cheltuieli cu închirierea, altele decât cele prevăzute la cheltuielile generale de administrație</w:t>
            </w:r>
          </w:p>
        </w:tc>
        <w:tc>
          <w:tcPr>
            <w:tcW w:w="2550" w:type="pct"/>
            <w:gridSpan w:val="2"/>
          </w:tcPr>
          <w:p w14:paraId="46F337A2"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Închiriere sedii, inclusiv depozite</w:t>
            </w:r>
          </w:p>
          <w:p w14:paraId="7BAA2893"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Închiriere spații pentru desfășurarea diverselor activități ale operațiunii</w:t>
            </w:r>
          </w:p>
          <w:p w14:paraId="49E390BA"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Închiriere echipamente</w:t>
            </w:r>
          </w:p>
          <w:p w14:paraId="3A341D31"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Închiriere vehicule</w:t>
            </w:r>
          </w:p>
          <w:p w14:paraId="7C50B0AC"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Închiriere diverse bunuri</w:t>
            </w:r>
          </w:p>
        </w:tc>
      </w:tr>
      <w:tr w:rsidR="003A5EF0" w:rsidRPr="00CA0E1F" w14:paraId="7E454872" w14:textId="77777777" w:rsidTr="00275DD0">
        <w:tc>
          <w:tcPr>
            <w:tcW w:w="448" w:type="pct"/>
            <w:vMerge/>
            <w:shd w:val="clear" w:color="auto" w:fill="B8CCE4"/>
          </w:tcPr>
          <w:p w14:paraId="34C92842" w14:textId="77777777" w:rsidR="003A5EF0" w:rsidRPr="00CA0E1F" w:rsidRDefault="003A5EF0" w:rsidP="00A46037">
            <w:pPr>
              <w:spacing w:after="0" w:line="240" w:lineRule="auto"/>
              <w:jc w:val="both"/>
              <w:rPr>
                <w:rFonts w:ascii="Calibri" w:hAnsi="Calibri" w:cstheme="minorHAnsi"/>
              </w:rPr>
            </w:pPr>
          </w:p>
        </w:tc>
        <w:tc>
          <w:tcPr>
            <w:tcW w:w="660" w:type="pct"/>
            <w:gridSpan w:val="2"/>
            <w:vAlign w:val="center"/>
          </w:tcPr>
          <w:p w14:paraId="241A35B5"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4-Cheltuieli de leasing</w:t>
            </w:r>
          </w:p>
        </w:tc>
        <w:tc>
          <w:tcPr>
            <w:tcW w:w="1342" w:type="pct"/>
            <w:gridSpan w:val="3"/>
            <w:vAlign w:val="center"/>
          </w:tcPr>
          <w:p w14:paraId="1C8B3068"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8-Cheltuieli de leasing fără achiziție</w:t>
            </w:r>
          </w:p>
        </w:tc>
        <w:tc>
          <w:tcPr>
            <w:tcW w:w="2550" w:type="pct"/>
            <w:gridSpan w:val="2"/>
          </w:tcPr>
          <w:p w14:paraId="22CCBC7B"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Rate de leasing plătite de utilizatorul de leasing pentru:</w:t>
            </w:r>
          </w:p>
          <w:p w14:paraId="23678517" w14:textId="77777777" w:rsidR="003A5EF0" w:rsidRPr="00CA0E1F" w:rsidRDefault="003A5EF0" w:rsidP="00A46037">
            <w:pPr>
              <w:numPr>
                <w:ilvl w:val="1"/>
                <w:numId w:val="103"/>
              </w:numPr>
              <w:spacing w:after="0" w:line="240" w:lineRule="auto"/>
              <w:jc w:val="both"/>
              <w:rPr>
                <w:rFonts w:ascii="Calibri" w:hAnsi="Calibri" w:cstheme="minorHAnsi"/>
              </w:rPr>
            </w:pPr>
            <w:r w:rsidRPr="00CA0E1F">
              <w:rPr>
                <w:rFonts w:ascii="Calibri" w:hAnsi="Calibri" w:cstheme="minorHAnsi"/>
              </w:rPr>
              <w:t>Echipamente</w:t>
            </w:r>
          </w:p>
          <w:p w14:paraId="556984FE" w14:textId="77777777" w:rsidR="003A5EF0" w:rsidRPr="00CA0E1F" w:rsidRDefault="003A5EF0" w:rsidP="00A46037">
            <w:pPr>
              <w:numPr>
                <w:ilvl w:val="1"/>
                <w:numId w:val="103"/>
              </w:numPr>
              <w:spacing w:after="0" w:line="240" w:lineRule="auto"/>
              <w:jc w:val="both"/>
              <w:rPr>
                <w:rFonts w:ascii="Calibri" w:hAnsi="Calibri" w:cstheme="minorHAnsi"/>
              </w:rPr>
            </w:pPr>
            <w:r w:rsidRPr="00CA0E1F">
              <w:rPr>
                <w:rFonts w:ascii="Calibri" w:hAnsi="Calibri" w:cstheme="minorHAnsi"/>
              </w:rPr>
              <w:t>Vehicule</w:t>
            </w:r>
          </w:p>
          <w:p w14:paraId="4C1FE29C" w14:textId="77777777" w:rsidR="003A5EF0" w:rsidRPr="00CA0E1F" w:rsidRDefault="003A5EF0" w:rsidP="00A46037">
            <w:pPr>
              <w:numPr>
                <w:ilvl w:val="1"/>
                <w:numId w:val="103"/>
              </w:numPr>
              <w:spacing w:after="0" w:line="240" w:lineRule="auto"/>
              <w:jc w:val="both"/>
              <w:rPr>
                <w:rFonts w:ascii="Calibri" w:hAnsi="Calibri" w:cstheme="minorHAnsi"/>
              </w:rPr>
            </w:pPr>
            <w:r w:rsidRPr="00CA0E1F">
              <w:rPr>
                <w:rFonts w:ascii="Calibri" w:hAnsi="Calibri" w:cstheme="minorHAnsi"/>
              </w:rPr>
              <w:t>Diverse bunuri mobile şi imobile</w:t>
            </w:r>
          </w:p>
        </w:tc>
      </w:tr>
      <w:tr w:rsidR="003A5EF0" w:rsidRPr="00CA0E1F" w14:paraId="1AB3814D" w14:textId="77777777" w:rsidTr="00275DD0">
        <w:tc>
          <w:tcPr>
            <w:tcW w:w="448" w:type="pct"/>
            <w:vMerge/>
            <w:shd w:val="clear" w:color="auto" w:fill="B8CCE4"/>
          </w:tcPr>
          <w:p w14:paraId="42F92C15" w14:textId="77777777" w:rsidR="003A5EF0" w:rsidRPr="00CA0E1F" w:rsidRDefault="003A5EF0" w:rsidP="00A46037">
            <w:pPr>
              <w:spacing w:after="0" w:line="240" w:lineRule="auto"/>
              <w:jc w:val="both"/>
              <w:rPr>
                <w:rFonts w:ascii="Calibri" w:hAnsi="Calibri" w:cstheme="minorHAnsi"/>
              </w:rPr>
            </w:pPr>
          </w:p>
        </w:tc>
        <w:tc>
          <w:tcPr>
            <w:tcW w:w="660" w:type="pct"/>
            <w:gridSpan w:val="2"/>
            <w:vMerge w:val="restart"/>
            <w:vAlign w:val="center"/>
          </w:tcPr>
          <w:p w14:paraId="6C1D0668"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26-Cheltuieli cu subvenții/burse/premii</w:t>
            </w:r>
          </w:p>
        </w:tc>
        <w:tc>
          <w:tcPr>
            <w:tcW w:w="1342" w:type="pct"/>
            <w:gridSpan w:val="3"/>
            <w:vAlign w:val="center"/>
          </w:tcPr>
          <w:p w14:paraId="308BA963"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91-Subvenții</w:t>
            </w:r>
          </w:p>
        </w:tc>
        <w:tc>
          <w:tcPr>
            <w:tcW w:w="2550" w:type="pct"/>
            <w:gridSpan w:val="2"/>
          </w:tcPr>
          <w:p w14:paraId="78EDFA20"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Subvenții (ajutoare, premii) acordate pentru copii și elevi, inclusiv ca măsuri de acompaniere</w:t>
            </w:r>
          </w:p>
          <w:p w14:paraId="5CA1A28C"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Subvenții (ajutoare, premii) pentru persoane aparținând grupurilor vulnerabile</w:t>
            </w:r>
          </w:p>
          <w:p w14:paraId="3FE5B7B1"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Subvenții (ajutoare, premii) pentru cursanți pe perioada derulării cursurilor</w:t>
            </w:r>
          </w:p>
          <w:p w14:paraId="6AC4CB2E"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Subvenții (ajutoare, premii) pentru servicii sociale de îngrijire pentru persoanele dependente (bătrâni, copii, persoane cu dizabilități)</w:t>
            </w:r>
          </w:p>
        </w:tc>
      </w:tr>
      <w:tr w:rsidR="003A5EF0" w:rsidRPr="00CA0E1F" w14:paraId="332AA53B" w14:textId="77777777" w:rsidTr="00275DD0">
        <w:tc>
          <w:tcPr>
            <w:tcW w:w="448" w:type="pct"/>
            <w:vMerge/>
            <w:shd w:val="clear" w:color="auto" w:fill="B8CCE4"/>
          </w:tcPr>
          <w:p w14:paraId="73741580" w14:textId="77777777" w:rsidR="003A5EF0" w:rsidRPr="00CA0E1F" w:rsidRDefault="003A5EF0" w:rsidP="00A46037">
            <w:pPr>
              <w:spacing w:after="0" w:line="240" w:lineRule="auto"/>
              <w:jc w:val="both"/>
              <w:rPr>
                <w:rFonts w:ascii="Calibri" w:hAnsi="Calibri" w:cstheme="minorHAnsi"/>
              </w:rPr>
            </w:pPr>
          </w:p>
        </w:tc>
        <w:tc>
          <w:tcPr>
            <w:tcW w:w="660" w:type="pct"/>
            <w:gridSpan w:val="2"/>
            <w:vMerge/>
          </w:tcPr>
          <w:p w14:paraId="4769C7FC" w14:textId="77777777" w:rsidR="003A5EF0" w:rsidRPr="00CA0E1F" w:rsidRDefault="003A5EF0" w:rsidP="00A46037">
            <w:pPr>
              <w:spacing w:after="0" w:line="240" w:lineRule="auto"/>
              <w:jc w:val="both"/>
              <w:rPr>
                <w:rFonts w:ascii="Calibri" w:hAnsi="Calibri" w:cstheme="minorHAnsi"/>
              </w:rPr>
            </w:pPr>
          </w:p>
        </w:tc>
        <w:tc>
          <w:tcPr>
            <w:tcW w:w="1342" w:type="pct"/>
            <w:gridSpan w:val="3"/>
            <w:vAlign w:val="center"/>
          </w:tcPr>
          <w:p w14:paraId="4029EB62"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94-Burse</w:t>
            </w:r>
          </w:p>
        </w:tc>
        <w:tc>
          <w:tcPr>
            <w:tcW w:w="2550" w:type="pct"/>
            <w:gridSpan w:val="2"/>
          </w:tcPr>
          <w:p w14:paraId="2337EA77"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Burse sociale</w:t>
            </w:r>
          </w:p>
        </w:tc>
      </w:tr>
      <w:tr w:rsidR="003A5EF0" w:rsidRPr="00CA0E1F" w14:paraId="530F8F44" w14:textId="77777777" w:rsidTr="00275DD0">
        <w:tc>
          <w:tcPr>
            <w:tcW w:w="448" w:type="pct"/>
            <w:vMerge/>
            <w:shd w:val="clear" w:color="auto" w:fill="B8CCE4"/>
          </w:tcPr>
          <w:p w14:paraId="0611A5A6" w14:textId="77777777" w:rsidR="003A5EF0" w:rsidRPr="00CA0E1F" w:rsidRDefault="003A5EF0" w:rsidP="00A46037">
            <w:pPr>
              <w:spacing w:after="0" w:line="240" w:lineRule="auto"/>
              <w:jc w:val="both"/>
              <w:rPr>
                <w:rFonts w:ascii="Calibri" w:hAnsi="Calibri" w:cstheme="minorHAnsi"/>
              </w:rPr>
            </w:pPr>
          </w:p>
        </w:tc>
        <w:tc>
          <w:tcPr>
            <w:tcW w:w="660" w:type="pct"/>
            <w:gridSpan w:val="2"/>
            <w:vMerge/>
          </w:tcPr>
          <w:p w14:paraId="6E0C8348" w14:textId="77777777" w:rsidR="003A5EF0" w:rsidRPr="00CA0E1F" w:rsidRDefault="003A5EF0" w:rsidP="00A46037">
            <w:pPr>
              <w:spacing w:after="0" w:line="240" w:lineRule="auto"/>
              <w:jc w:val="both"/>
              <w:rPr>
                <w:rFonts w:ascii="Calibri" w:hAnsi="Calibri" w:cstheme="minorHAnsi"/>
              </w:rPr>
            </w:pPr>
          </w:p>
        </w:tc>
        <w:tc>
          <w:tcPr>
            <w:tcW w:w="1342" w:type="pct"/>
            <w:gridSpan w:val="3"/>
            <w:vAlign w:val="center"/>
          </w:tcPr>
          <w:p w14:paraId="711540E9"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95-Premii</w:t>
            </w:r>
          </w:p>
        </w:tc>
        <w:tc>
          <w:tcPr>
            <w:tcW w:w="2550" w:type="pct"/>
            <w:gridSpan w:val="2"/>
          </w:tcPr>
          <w:p w14:paraId="5768303E"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Premii în cadrul unor concursuri</w:t>
            </w:r>
          </w:p>
        </w:tc>
      </w:tr>
      <w:tr w:rsidR="003A5EF0" w:rsidRPr="00CA0E1F" w14:paraId="4F29F786" w14:textId="77777777" w:rsidTr="00275DD0">
        <w:tc>
          <w:tcPr>
            <w:tcW w:w="448" w:type="pct"/>
            <w:vMerge/>
            <w:shd w:val="clear" w:color="auto" w:fill="B8CCE4"/>
          </w:tcPr>
          <w:p w14:paraId="16F80E41" w14:textId="77777777" w:rsidR="003A5EF0" w:rsidRPr="00CA0E1F" w:rsidRDefault="003A5EF0" w:rsidP="00A46037">
            <w:pPr>
              <w:spacing w:after="0" w:line="240" w:lineRule="auto"/>
              <w:jc w:val="both"/>
              <w:rPr>
                <w:rFonts w:ascii="Calibri" w:hAnsi="Calibri" w:cstheme="minorHAnsi"/>
              </w:rPr>
            </w:pPr>
          </w:p>
        </w:tc>
        <w:tc>
          <w:tcPr>
            <w:tcW w:w="660" w:type="pct"/>
            <w:gridSpan w:val="2"/>
            <w:vAlign w:val="center"/>
          </w:tcPr>
          <w:p w14:paraId="45479254"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28-Cheltuieli de tip FEDR</w:t>
            </w:r>
          </w:p>
        </w:tc>
        <w:tc>
          <w:tcPr>
            <w:tcW w:w="1342" w:type="pct"/>
            <w:gridSpan w:val="3"/>
            <w:vAlign w:val="center"/>
          </w:tcPr>
          <w:p w14:paraId="65C57BA0"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161-cheltuieli cu constructii, inclusiv reabilitare/ modernizare clădiri</w:t>
            </w:r>
          </w:p>
        </w:tc>
        <w:tc>
          <w:tcPr>
            <w:tcW w:w="2550" w:type="pct"/>
            <w:gridSpan w:val="2"/>
          </w:tcPr>
          <w:p w14:paraId="6424A488"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Construcții:</w:t>
            </w:r>
          </w:p>
          <w:p w14:paraId="6CC8D576" w14:textId="77777777" w:rsidR="003A5EF0" w:rsidRPr="00CA0E1F" w:rsidRDefault="003A5EF0" w:rsidP="00A46037">
            <w:pPr>
              <w:numPr>
                <w:ilvl w:val="1"/>
                <w:numId w:val="103"/>
              </w:numPr>
              <w:spacing w:after="0" w:line="240" w:lineRule="auto"/>
              <w:jc w:val="both"/>
              <w:rPr>
                <w:rFonts w:ascii="Calibri" w:hAnsi="Calibri" w:cstheme="minorHAnsi"/>
              </w:rPr>
            </w:pPr>
            <w:r w:rsidRPr="00CA0E1F">
              <w:rPr>
                <w:rFonts w:ascii="Calibri" w:hAnsi="Calibri" w:cstheme="minorHAnsi"/>
              </w:rPr>
              <w:t>Reabilitare/ modernizare clădiri/ condiții de locuire, inclusiv accesibilizarea clădirilor/ inclusiv a spatiilor interioare pentru persoane cu dizabilități (de exemplu toalete accesibilizate). Toate lucrările de accesibilizare trebuie să fie efectuate în conformitate cu Normativul tehnic NP051</w:t>
            </w:r>
          </w:p>
          <w:p w14:paraId="6FB20AD2"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Instalații tehnice</w:t>
            </w:r>
          </w:p>
          <w:p w14:paraId="1C561D57"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Echipamente tehnologice (mașini, utilaje şi instalații de lucru)</w:t>
            </w:r>
          </w:p>
          <w:p w14:paraId="2EB0609B"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Utilaje şi echipamente tehnologice şi funcționale</w:t>
            </w:r>
          </w:p>
          <w:p w14:paraId="3F76F785"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lastRenderedPageBreak/>
              <w:t>Alte echipamente:</w:t>
            </w:r>
          </w:p>
          <w:p w14:paraId="520281A8" w14:textId="77777777" w:rsidR="003A5EF0" w:rsidRPr="00CA0E1F" w:rsidRDefault="003A5EF0" w:rsidP="00A46037">
            <w:pPr>
              <w:numPr>
                <w:ilvl w:val="1"/>
                <w:numId w:val="103"/>
              </w:numPr>
              <w:spacing w:after="0" w:line="240" w:lineRule="auto"/>
              <w:jc w:val="both"/>
              <w:rPr>
                <w:rFonts w:ascii="Calibri" w:hAnsi="Calibri" w:cstheme="minorHAnsi"/>
              </w:rPr>
            </w:pPr>
            <w:r w:rsidRPr="00CA0E1F">
              <w:rPr>
                <w:rFonts w:ascii="Calibri" w:hAnsi="Calibri" w:cstheme="minorHAnsi"/>
              </w:rPr>
              <w:t>Echipamente de calcul şi echipamente periferice de calcul</w:t>
            </w:r>
          </w:p>
          <w:p w14:paraId="4534E9CA" w14:textId="77777777" w:rsidR="003A5EF0" w:rsidRPr="00CA0E1F" w:rsidRDefault="003A5EF0" w:rsidP="00A46037">
            <w:pPr>
              <w:numPr>
                <w:ilvl w:val="1"/>
                <w:numId w:val="103"/>
              </w:numPr>
              <w:spacing w:after="0" w:line="240" w:lineRule="auto"/>
              <w:jc w:val="both"/>
              <w:rPr>
                <w:rFonts w:ascii="Calibri" w:hAnsi="Calibri" w:cstheme="minorHAnsi"/>
              </w:rPr>
            </w:pPr>
            <w:r w:rsidRPr="00CA0E1F">
              <w:rPr>
                <w:rFonts w:ascii="Calibri" w:hAnsi="Calibri" w:cstheme="minorHAnsi"/>
              </w:rPr>
              <w:t>Cablare rețea internă</w:t>
            </w:r>
          </w:p>
          <w:p w14:paraId="19F9C978" w14:textId="77777777" w:rsidR="003A5EF0" w:rsidRPr="00CA0E1F" w:rsidRDefault="003A5EF0" w:rsidP="00A46037">
            <w:pPr>
              <w:numPr>
                <w:ilvl w:val="1"/>
                <w:numId w:val="103"/>
              </w:numPr>
              <w:spacing w:after="0" w:line="240" w:lineRule="auto"/>
              <w:jc w:val="both"/>
              <w:rPr>
                <w:rFonts w:ascii="Calibri" w:hAnsi="Calibri" w:cstheme="minorHAnsi"/>
              </w:rPr>
            </w:pPr>
            <w:r w:rsidRPr="00CA0E1F">
              <w:rPr>
                <w:rFonts w:ascii="Calibri" w:hAnsi="Calibri" w:cstheme="minorHAnsi"/>
              </w:rPr>
              <w:t>Achiziționare şi instalare de sisteme şi echipamente pentru persoane cu dizabilități</w:t>
            </w:r>
          </w:p>
          <w:p w14:paraId="1EB2C754" w14:textId="77777777" w:rsidR="003A5EF0" w:rsidRPr="00CA0E1F" w:rsidRDefault="003A5EF0" w:rsidP="00A46037">
            <w:pPr>
              <w:numPr>
                <w:ilvl w:val="1"/>
                <w:numId w:val="103"/>
              </w:numPr>
              <w:spacing w:after="0" w:line="240" w:lineRule="auto"/>
              <w:jc w:val="both"/>
              <w:rPr>
                <w:rFonts w:ascii="Calibri" w:hAnsi="Calibri" w:cstheme="minorHAnsi"/>
              </w:rPr>
            </w:pPr>
            <w:r w:rsidRPr="00CA0E1F">
              <w:rPr>
                <w:rFonts w:ascii="Calibri" w:hAnsi="Calibri" w:cstheme="minorHAnsi"/>
              </w:rPr>
              <w:t>Mobilier, birotică, echipamente de protecție a valorilor umane şi materiale</w:t>
            </w:r>
          </w:p>
          <w:p w14:paraId="4B95A6F9" w14:textId="77777777" w:rsidR="003A5EF0" w:rsidRPr="00CA0E1F" w:rsidRDefault="003A5EF0" w:rsidP="00A46037">
            <w:pPr>
              <w:numPr>
                <w:ilvl w:val="1"/>
                <w:numId w:val="103"/>
              </w:numPr>
              <w:spacing w:after="0" w:line="240" w:lineRule="auto"/>
              <w:jc w:val="both"/>
              <w:rPr>
                <w:rFonts w:ascii="Calibri" w:hAnsi="Calibri" w:cstheme="minorHAnsi"/>
              </w:rPr>
            </w:pPr>
            <w:r w:rsidRPr="00CA0E1F">
              <w:rPr>
                <w:rFonts w:ascii="Calibri" w:hAnsi="Calibri" w:cstheme="minorHAnsi"/>
              </w:rPr>
              <w:t xml:space="preserve">Alte cheltuieli pentru investiții </w:t>
            </w:r>
          </w:p>
          <w:p w14:paraId="473386E8"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Cheltuieli pentru avize, acorduri, autorizații:</w:t>
            </w:r>
          </w:p>
          <w:p w14:paraId="1ECB5411" w14:textId="77777777" w:rsidR="003A5EF0" w:rsidRPr="00CA0E1F" w:rsidRDefault="003A5EF0" w:rsidP="00A46037">
            <w:pPr>
              <w:numPr>
                <w:ilvl w:val="1"/>
                <w:numId w:val="103"/>
              </w:numPr>
              <w:spacing w:after="0" w:line="240" w:lineRule="auto"/>
              <w:jc w:val="both"/>
              <w:rPr>
                <w:rFonts w:ascii="Calibri" w:hAnsi="Calibri" w:cstheme="minorHAnsi"/>
              </w:rPr>
            </w:pPr>
            <w:r w:rsidRPr="00CA0E1F">
              <w:rPr>
                <w:rFonts w:ascii="Calibri" w:hAnsi="Calibri" w:cstheme="minorHAnsi"/>
              </w:rPr>
              <w:t>Taxe pentru obținerea/ prelungirea valabilității certificatului de urbanism;</w:t>
            </w:r>
          </w:p>
          <w:p w14:paraId="7964C539" w14:textId="77777777" w:rsidR="003A5EF0" w:rsidRPr="00CA0E1F" w:rsidRDefault="003A5EF0" w:rsidP="00A46037">
            <w:pPr>
              <w:numPr>
                <w:ilvl w:val="1"/>
                <w:numId w:val="103"/>
              </w:numPr>
              <w:spacing w:after="0" w:line="240" w:lineRule="auto"/>
              <w:jc w:val="both"/>
              <w:rPr>
                <w:rFonts w:ascii="Calibri" w:hAnsi="Calibri" w:cstheme="minorHAnsi"/>
              </w:rPr>
            </w:pPr>
            <w:r w:rsidRPr="00CA0E1F">
              <w:rPr>
                <w:rFonts w:ascii="Calibri" w:hAnsi="Calibri" w:cstheme="minorHAnsi"/>
              </w:rPr>
              <w:t>Taxe pentru obținerea/ prelungirea valabilității autorizației de construcție;</w:t>
            </w:r>
          </w:p>
          <w:p w14:paraId="29EF0CA0"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Obținerea avizelor şi acordurilor pentru racorduri şi branșamente la rețelele publice de apă, canalizare, gaze, termoficare, energie electrică, telefonie;</w:t>
            </w:r>
          </w:p>
          <w:p w14:paraId="52C425C6"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Obținerea acordului de mediu;</w:t>
            </w:r>
          </w:p>
          <w:p w14:paraId="49E9F9FE"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Obținerea avizului PSI;</w:t>
            </w:r>
          </w:p>
          <w:p w14:paraId="30284FAE"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Obținerea avizelor sanitare de funcționare.</w:t>
            </w:r>
          </w:p>
          <w:p w14:paraId="158587DA"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Cheltuieli privind proiectarea şi ingineria:</w:t>
            </w:r>
          </w:p>
          <w:p w14:paraId="3EB96E2B"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Elaborarea tuturor fazelor de proiectare (studiu de prefezabilitate, studiu de fezabilitate, proiect tehnic, detalii de execuție);</w:t>
            </w:r>
          </w:p>
          <w:p w14:paraId="6AC43565"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Plata verificării tehnice a proiectului;</w:t>
            </w:r>
          </w:p>
          <w:p w14:paraId="0441525D"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Elaborarea documentațiilor necesare obținerii acordurilor, avizelor şi autorizațiilor aferente obiectivului de investiții, documentații ce stau la baza emiterii avizelor şi acordurilor impuse prin certificatul de urbanism, documentații urbanistice, studii de impact, studii/expertize de amplasament;</w:t>
            </w:r>
          </w:p>
          <w:p w14:paraId="59017833"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Cheltuieli pentru elaborarea studiilor de teren: studii geotehnice, geologice, hidrologice, hidrogeotehnice, fotogrammetrice, topografice şi de stabilitate a terenului.</w:t>
            </w:r>
          </w:p>
          <w:p w14:paraId="286D2222" w14:textId="77777777" w:rsidR="003A5EF0" w:rsidRPr="00CA0E1F" w:rsidRDefault="003A5EF0" w:rsidP="00A46037">
            <w:pPr>
              <w:numPr>
                <w:ilvl w:val="0"/>
                <w:numId w:val="104"/>
              </w:numPr>
              <w:spacing w:after="0" w:line="240" w:lineRule="auto"/>
              <w:jc w:val="both"/>
              <w:rPr>
                <w:rFonts w:ascii="Calibri" w:hAnsi="Calibri" w:cstheme="minorHAnsi"/>
              </w:rPr>
            </w:pPr>
            <w:r w:rsidRPr="00CA0E1F">
              <w:rPr>
                <w:rFonts w:ascii="Calibri" w:hAnsi="Calibri" w:cstheme="minorHAnsi"/>
              </w:rPr>
              <w:t>Cheltuieli pentru lucrări de construcții şi instalații aferente organizării de șantier</w:t>
            </w:r>
          </w:p>
          <w:p w14:paraId="7DC33183" w14:textId="77777777" w:rsidR="003A5EF0" w:rsidRPr="00CA0E1F" w:rsidRDefault="003A5EF0" w:rsidP="00A46037">
            <w:pPr>
              <w:numPr>
                <w:ilvl w:val="1"/>
                <w:numId w:val="103"/>
              </w:numPr>
              <w:spacing w:after="0" w:line="240" w:lineRule="auto"/>
              <w:jc w:val="both"/>
              <w:rPr>
                <w:rFonts w:ascii="Calibri" w:hAnsi="Calibri" w:cstheme="minorHAnsi"/>
              </w:rPr>
            </w:pPr>
            <w:r w:rsidRPr="00CA0E1F">
              <w:rPr>
                <w:rFonts w:ascii="Calibri" w:hAnsi="Calibri" w:cstheme="minorHAnsi"/>
              </w:rPr>
              <w:t>Cheltuieli conexe organizării de șantier.</w:t>
            </w:r>
          </w:p>
          <w:p w14:paraId="444F7383" w14:textId="77777777" w:rsidR="003A5EF0" w:rsidRPr="00CA0E1F" w:rsidRDefault="003A5EF0" w:rsidP="00A46037">
            <w:pPr>
              <w:numPr>
                <w:ilvl w:val="0"/>
                <w:numId w:val="104"/>
              </w:numPr>
              <w:spacing w:after="0" w:line="240" w:lineRule="auto"/>
              <w:jc w:val="both"/>
              <w:rPr>
                <w:rFonts w:ascii="Calibri" w:hAnsi="Calibri" w:cstheme="minorHAnsi"/>
              </w:rPr>
            </w:pPr>
            <w:r w:rsidRPr="00CA0E1F">
              <w:rPr>
                <w:rFonts w:ascii="Calibri" w:hAnsi="Calibri" w:cstheme="minorHAnsi"/>
              </w:rPr>
              <w:t>Cheltuieli pentru asigurarea utilităților şi/sau reabilitarea şi modernizarea utilităților:</w:t>
            </w:r>
          </w:p>
          <w:p w14:paraId="370F4B6C" w14:textId="77777777" w:rsidR="003A5EF0" w:rsidRPr="00CA0E1F" w:rsidRDefault="003A5EF0" w:rsidP="00A46037">
            <w:pPr>
              <w:numPr>
                <w:ilvl w:val="1"/>
                <w:numId w:val="103"/>
              </w:numPr>
              <w:spacing w:after="0" w:line="240" w:lineRule="auto"/>
              <w:jc w:val="both"/>
              <w:rPr>
                <w:rFonts w:ascii="Calibri" w:hAnsi="Calibri" w:cstheme="minorHAnsi"/>
              </w:rPr>
            </w:pPr>
            <w:r w:rsidRPr="00CA0E1F">
              <w:rPr>
                <w:rFonts w:ascii="Calibri" w:hAnsi="Calibri" w:cstheme="minorHAnsi"/>
              </w:rPr>
              <w:t>Alimentare cu apă, canalizare;</w:t>
            </w:r>
          </w:p>
          <w:p w14:paraId="60CD381D" w14:textId="77777777" w:rsidR="003A5EF0" w:rsidRPr="00CA0E1F" w:rsidRDefault="003A5EF0" w:rsidP="00A46037">
            <w:pPr>
              <w:numPr>
                <w:ilvl w:val="1"/>
                <w:numId w:val="103"/>
              </w:numPr>
              <w:spacing w:after="0" w:line="240" w:lineRule="auto"/>
              <w:jc w:val="both"/>
              <w:rPr>
                <w:rFonts w:ascii="Calibri" w:hAnsi="Calibri" w:cstheme="minorHAnsi"/>
              </w:rPr>
            </w:pPr>
            <w:r w:rsidRPr="00CA0E1F">
              <w:rPr>
                <w:rFonts w:ascii="Calibri" w:hAnsi="Calibri" w:cstheme="minorHAnsi"/>
              </w:rPr>
              <w:t>Alimentare cu gaze naturale;</w:t>
            </w:r>
          </w:p>
          <w:p w14:paraId="3BEE8E1F" w14:textId="77777777" w:rsidR="003A5EF0" w:rsidRPr="00CA0E1F" w:rsidRDefault="003A5EF0" w:rsidP="00A46037">
            <w:pPr>
              <w:numPr>
                <w:ilvl w:val="1"/>
                <w:numId w:val="103"/>
              </w:numPr>
              <w:spacing w:after="0" w:line="240" w:lineRule="auto"/>
              <w:jc w:val="both"/>
              <w:rPr>
                <w:rFonts w:ascii="Calibri" w:hAnsi="Calibri" w:cstheme="minorHAnsi"/>
              </w:rPr>
            </w:pPr>
            <w:r w:rsidRPr="00CA0E1F">
              <w:rPr>
                <w:rFonts w:ascii="Calibri" w:hAnsi="Calibri" w:cstheme="minorHAnsi"/>
              </w:rPr>
              <w:t>Agent termic;</w:t>
            </w:r>
          </w:p>
          <w:p w14:paraId="49CF1015" w14:textId="77777777" w:rsidR="003A5EF0" w:rsidRPr="00CA0E1F" w:rsidRDefault="003A5EF0" w:rsidP="00A46037">
            <w:pPr>
              <w:numPr>
                <w:ilvl w:val="1"/>
                <w:numId w:val="103"/>
              </w:numPr>
              <w:spacing w:after="0" w:line="240" w:lineRule="auto"/>
              <w:jc w:val="both"/>
              <w:rPr>
                <w:rFonts w:ascii="Calibri" w:hAnsi="Calibri" w:cstheme="minorHAnsi"/>
              </w:rPr>
            </w:pPr>
            <w:r w:rsidRPr="00CA0E1F">
              <w:rPr>
                <w:rFonts w:ascii="Calibri" w:hAnsi="Calibri" w:cstheme="minorHAnsi"/>
              </w:rPr>
              <w:lastRenderedPageBreak/>
              <w:t>Căi de acces;</w:t>
            </w:r>
          </w:p>
          <w:p w14:paraId="27A8C0C9" w14:textId="77777777" w:rsidR="003A5EF0" w:rsidRPr="00CA0E1F" w:rsidRDefault="003A5EF0" w:rsidP="00A46037">
            <w:pPr>
              <w:numPr>
                <w:ilvl w:val="1"/>
                <w:numId w:val="103"/>
              </w:numPr>
              <w:spacing w:after="0" w:line="240" w:lineRule="auto"/>
              <w:jc w:val="both"/>
              <w:rPr>
                <w:rFonts w:ascii="Calibri" w:hAnsi="Calibri" w:cstheme="minorHAnsi"/>
              </w:rPr>
            </w:pPr>
            <w:r w:rsidRPr="00CA0E1F">
              <w:rPr>
                <w:rFonts w:ascii="Calibri" w:hAnsi="Calibri" w:cstheme="minorHAnsi"/>
              </w:rPr>
              <w:t>Facilități de acces pentru persoane cu dizabilități;</w:t>
            </w:r>
          </w:p>
          <w:p w14:paraId="0FF8999E"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Energie electrică.</w:t>
            </w:r>
          </w:p>
        </w:tc>
      </w:tr>
      <w:tr w:rsidR="003A5EF0" w:rsidRPr="00CA0E1F" w14:paraId="51BF25DA" w14:textId="77777777" w:rsidTr="00275DD0">
        <w:trPr>
          <w:trHeight w:val="349"/>
        </w:trPr>
        <w:tc>
          <w:tcPr>
            <w:tcW w:w="5000" w:type="pct"/>
            <w:gridSpan w:val="8"/>
            <w:shd w:val="clear" w:color="auto" w:fill="E5B8B7"/>
          </w:tcPr>
          <w:p w14:paraId="4FDA8E85" w14:textId="77777777" w:rsidR="003A5EF0" w:rsidRPr="00CA0E1F" w:rsidRDefault="003A5EF0" w:rsidP="00A46037">
            <w:pPr>
              <w:spacing w:after="0" w:line="240" w:lineRule="auto"/>
              <w:jc w:val="both"/>
              <w:rPr>
                <w:rFonts w:ascii="Calibri" w:hAnsi="Calibri" w:cstheme="minorHAnsi"/>
                <w:b/>
              </w:rPr>
            </w:pPr>
            <w:r w:rsidRPr="00CA0E1F">
              <w:rPr>
                <w:rFonts w:ascii="Calibri" w:hAnsi="Calibri" w:cstheme="minorHAnsi"/>
                <w:b/>
              </w:rPr>
              <w:lastRenderedPageBreak/>
              <w:t xml:space="preserve">Cheltuieli directe </w:t>
            </w:r>
          </w:p>
          <w:p w14:paraId="0E9A5518"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b/>
              </w:rPr>
              <w:t>Cheltuielile eligibile</w:t>
            </w:r>
            <w:r w:rsidRPr="00CA0E1F">
              <w:rPr>
                <w:rFonts w:ascii="Calibri" w:hAnsi="Calibri" w:cstheme="minorHAnsi"/>
              </w:rPr>
              <w:t xml:space="preserve"> </w:t>
            </w:r>
            <w:r w:rsidRPr="00CA0E1F">
              <w:rPr>
                <w:rFonts w:ascii="Calibri" w:hAnsi="Calibri" w:cstheme="minorHAnsi"/>
                <w:b/>
              </w:rPr>
              <w:t xml:space="preserve">directe </w:t>
            </w:r>
            <w:r w:rsidRPr="00CA0E1F">
              <w:rPr>
                <w:rFonts w:ascii="Calibri" w:hAnsi="Calibri" w:cstheme="minorHAnsi"/>
              </w:rPr>
              <w:t>reprezintă cheltuieli care pot fi atribuite unei anumite activități individuale din cadrul proiectului şi pentru care este demonstrată legătura cu activitatea în cauză</w:t>
            </w:r>
          </w:p>
        </w:tc>
      </w:tr>
      <w:tr w:rsidR="003A5EF0" w:rsidRPr="00CA0E1F" w14:paraId="6C911E0A" w14:textId="77777777" w:rsidTr="00275DD0">
        <w:tc>
          <w:tcPr>
            <w:tcW w:w="448" w:type="pct"/>
            <w:vMerge w:val="restart"/>
            <w:shd w:val="clear" w:color="auto" w:fill="FBD4B4"/>
          </w:tcPr>
          <w:p w14:paraId="2D1BF583" w14:textId="77777777" w:rsidR="003A5EF0" w:rsidRPr="00CA0E1F" w:rsidRDefault="003A5EF0" w:rsidP="00A46037">
            <w:pPr>
              <w:spacing w:after="0" w:line="240" w:lineRule="auto"/>
              <w:jc w:val="both"/>
              <w:rPr>
                <w:rFonts w:ascii="Calibri" w:hAnsi="Calibri" w:cstheme="minorHAnsi"/>
                <w:b/>
              </w:rPr>
            </w:pPr>
            <w:r w:rsidRPr="00CA0E1F">
              <w:rPr>
                <w:rFonts w:ascii="Calibri" w:hAnsi="Calibri" w:cstheme="minorHAnsi"/>
                <w:b/>
              </w:rPr>
              <w:t>Cheltuieli eligibile directe care intră sub incidența ajutorului de minimis</w:t>
            </w:r>
          </w:p>
        </w:tc>
        <w:tc>
          <w:tcPr>
            <w:tcW w:w="920" w:type="pct"/>
            <w:gridSpan w:val="3"/>
            <w:vMerge w:val="restart"/>
            <w:vAlign w:val="center"/>
          </w:tcPr>
          <w:p w14:paraId="24A669D9"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26-Cheltuieli cu subvenții/ burse/ premii/ ajutoare</w:t>
            </w:r>
          </w:p>
          <w:p w14:paraId="1F3779B5" w14:textId="77777777" w:rsidR="003A5EF0" w:rsidRPr="00CA0E1F" w:rsidRDefault="003A5EF0" w:rsidP="00A46037">
            <w:pPr>
              <w:spacing w:after="0" w:line="240" w:lineRule="auto"/>
              <w:jc w:val="both"/>
              <w:rPr>
                <w:rFonts w:ascii="Calibri" w:hAnsi="Calibri" w:cstheme="minorHAnsi"/>
              </w:rPr>
            </w:pPr>
          </w:p>
        </w:tc>
        <w:tc>
          <w:tcPr>
            <w:tcW w:w="1396" w:type="pct"/>
            <w:gridSpan w:val="3"/>
            <w:vAlign w:val="center"/>
          </w:tcPr>
          <w:p w14:paraId="2E44E05C"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158-Subvenții acordate angajatorilor</w:t>
            </w:r>
          </w:p>
        </w:tc>
        <w:tc>
          <w:tcPr>
            <w:tcW w:w="2236" w:type="pct"/>
            <w:vAlign w:val="center"/>
          </w:tcPr>
          <w:p w14:paraId="235FE777"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Subvenții (ajutoare, premii) acordate angajatorilor pentru stagiari, ucenici;</w:t>
            </w:r>
          </w:p>
          <w:p w14:paraId="313F82FE"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Subvenții (ajutoare, premii) acordate angajatorilor (inclusiv pentru întreprinderile sociale de inserție) pentru încadrarea în muncă.</w:t>
            </w:r>
          </w:p>
        </w:tc>
      </w:tr>
      <w:tr w:rsidR="003A5EF0" w:rsidRPr="00CA0E1F" w14:paraId="79E6D4B4" w14:textId="77777777" w:rsidTr="00275DD0">
        <w:tc>
          <w:tcPr>
            <w:tcW w:w="448" w:type="pct"/>
            <w:vMerge/>
            <w:shd w:val="clear" w:color="auto" w:fill="FBD4B4"/>
          </w:tcPr>
          <w:p w14:paraId="163A68AF" w14:textId="77777777" w:rsidR="003A5EF0" w:rsidRPr="00CA0E1F" w:rsidRDefault="003A5EF0" w:rsidP="00A46037">
            <w:pPr>
              <w:spacing w:after="0" w:line="240" w:lineRule="auto"/>
              <w:jc w:val="both"/>
              <w:rPr>
                <w:rFonts w:ascii="Calibri" w:hAnsi="Calibri" w:cstheme="minorHAnsi"/>
              </w:rPr>
            </w:pPr>
          </w:p>
        </w:tc>
        <w:tc>
          <w:tcPr>
            <w:tcW w:w="920" w:type="pct"/>
            <w:gridSpan w:val="3"/>
            <w:vMerge/>
            <w:vAlign w:val="center"/>
          </w:tcPr>
          <w:p w14:paraId="59CECF93" w14:textId="77777777" w:rsidR="003A5EF0" w:rsidRPr="00CA0E1F" w:rsidRDefault="003A5EF0" w:rsidP="00A46037">
            <w:pPr>
              <w:spacing w:after="0" w:line="240" w:lineRule="auto"/>
              <w:jc w:val="both"/>
              <w:rPr>
                <w:rFonts w:ascii="Calibri" w:hAnsi="Calibri" w:cstheme="minorHAnsi"/>
              </w:rPr>
            </w:pPr>
          </w:p>
        </w:tc>
        <w:tc>
          <w:tcPr>
            <w:tcW w:w="1396" w:type="pct"/>
            <w:gridSpan w:val="3"/>
            <w:vAlign w:val="center"/>
          </w:tcPr>
          <w:p w14:paraId="6DFE179C"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159-Subvenții pentru înființarea unei afaceri (antreprenoriat)</w:t>
            </w:r>
          </w:p>
        </w:tc>
        <w:tc>
          <w:tcPr>
            <w:tcW w:w="2236" w:type="pct"/>
            <w:vAlign w:val="center"/>
          </w:tcPr>
          <w:p w14:paraId="47DCBA60"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Subvenții (micro-granturi) pentru înființarea unei afaceri (antreprenoriat).</w:t>
            </w:r>
          </w:p>
        </w:tc>
      </w:tr>
      <w:tr w:rsidR="003A5EF0" w:rsidRPr="00CA0E1F" w14:paraId="05E20D24" w14:textId="77777777" w:rsidTr="00275DD0">
        <w:tc>
          <w:tcPr>
            <w:tcW w:w="5000" w:type="pct"/>
            <w:gridSpan w:val="8"/>
            <w:shd w:val="clear" w:color="auto" w:fill="92CDDC"/>
          </w:tcPr>
          <w:p w14:paraId="277B09CF" w14:textId="77777777" w:rsidR="003A5EF0" w:rsidRPr="00CA0E1F" w:rsidRDefault="003A5EF0" w:rsidP="00A46037">
            <w:pPr>
              <w:spacing w:after="0" w:line="240" w:lineRule="auto"/>
              <w:jc w:val="both"/>
              <w:rPr>
                <w:rFonts w:ascii="Calibri" w:hAnsi="Calibri" w:cstheme="minorHAnsi"/>
                <w:b/>
              </w:rPr>
            </w:pPr>
            <w:r w:rsidRPr="00CA0E1F">
              <w:rPr>
                <w:rFonts w:ascii="Calibri" w:hAnsi="Calibri" w:cstheme="minorHAnsi"/>
                <w:b/>
              </w:rPr>
              <w:t>Cheltuieli indirecte</w:t>
            </w:r>
          </w:p>
          <w:p w14:paraId="36340CF6"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 xml:space="preserve">Cheltuielile eligibile indirecte reprezintă cheltuielile efectuate pentru funcționarea de ansamblu a proiectului şi nu pot fi atribuite direct unei anumite activități. </w:t>
            </w:r>
          </w:p>
        </w:tc>
      </w:tr>
      <w:tr w:rsidR="003A5EF0" w:rsidRPr="00CA0E1F" w14:paraId="706D7DA6" w14:textId="77777777" w:rsidTr="00275DD0">
        <w:tc>
          <w:tcPr>
            <w:tcW w:w="457" w:type="pct"/>
            <w:gridSpan w:val="2"/>
            <w:shd w:val="clear" w:color="auto" w:fill="92CDDC"/>
          </w:tcPr>
          <w:p w14:paraId="4C1ED467" w14:textId="77777777" w:rsidR="003A5EF0" w:rsidRPr="00CA0E1F" w:rsidRDefault="003A5EF0" w:rsidP="00A46037">
            <w:pPr>
              <w:spacing w:after="0" w:line="240" w:lineRule="auto"/>
              <w:jc w:val="both"/>
              <w:rPr>
                <w:rFonts w:ascii="Calibri" w:hAnsi="Calibri" w:cstheme="minorHAnsi"/>
                <w:b/>
              </w:rPr>
            </w:pPr>
          </w:p>
        </w:tc>
        <w:tc>
          <w:tcPr>
            <w:tcW w:w="919" w:type="pct"/>
            <w:gridSpan w:val="3"/>
            <w:shd w:val="clear" w:color="auto" w:fill="92CDDC"/>
            <w:vAlign w:val="center"/>
          </w:tcPr>
          <w:p w14:paraId="55C74158" w14:textId="77777777" w:rsidR="003A5EF0" w:rsidRPr="00CA0E1F" w:rsidRDefault="003A5EF0" w:rsidP="00A46037">
            <w:pPr>
              <w:spacing w:after="0" w:line="240" w:lineRule="auto"/>
              <w:jc w:val="both"/>
              <w:rPr>
                <w:rFonts w:ascii="Calibri" w:hAnsi="Calibri" w:cstheme="minorHAnsi"/>
                <w:b/>
              </w:rPr>
            </w:pPr>
            <w:r w:rsidRPr="00CA0E1F">
              <w:rPr>
                <w:rFonts w:ascii="Calibri" w:hAnsi="Calibri" w:cstheme="minorHAnsi"/>
                <w:b/>
              </w:rPr>
              <w:t>Categorie MySMIS</w:t>
            </w:r>
          </w:p>
        </w:tc>
        <w:tc>
          <w:tcPr>
            <w:tcW w:w="1388" w:type="pct"/>
            <w:gridSpan w:val="2"/>
            <w:shd w:val="clear" w:color="auto" w:fill="92CDDC"/>
            <w:vAlign w:val="center"/>
          </w:tcPr>
          <w:p w14:paraId="5822A336" w14:textId="77777777" w:rsidR="003A5EF0" w:rsidRPr="00CA0E1F" w:rsidRDefault="003A5EF0" w:rsidP="00A46037">
            <w:pPr>
              <w:spacing w:after="0" w:line="240" w:lineRule="auto"/>
              <w:jc w:val="both"/>
              <w:rPr>
                <w:rFonts w:ascii="Calibri" w:hAnsi="Calibri" w:cstheme="minorHAnsi"/>
                <w:b/>
              </w:rPr>
            </w:pPr>
            <w:r w:rsidRPr="00CA0E1F">
              <w:rPr>
                <w:rFonts w:ascii="Calibri" w:hAnsi="Calibri" w:cstheme="minorHAnsi"/>
                <w:b/>
              </w:rPr>
              <w:t>Subcategorie MySMIS</w:t>
            </w:r>
          </w:p>
        </w:tc>
        <w:tc>
          <w:tcPr>
            <w:tcW w:w="2236" w:type="pct"/>
            <w:shd w:val="clear" w:color="auto" w:fill="92CDDC"/>
            <w:vAlign w:val="center"/>
          </w:tcPr>
          <w:p w14:paraId="43DC2B14" w14:textId="77777777" w:rsidR="003A5EF0" w:rsidRPr="00CA0E1F" w:rsidRDefault="003A5EF0" w:rsidP="00A46037">
            <w:pPr>
              <w:spacing w:after="0" w:line="240" w:lineRule="auto"/>
              <w:jc w:val="both"/>
              <w:rPr>
                <w:rFonts w:ascii="Calibri" w:hAnsi="Calibri" w:cstheme="minorHAnsi"/>
                <w:b/>
              </w:rPr>
            </w:pPr>
            <w:r w:rsidRPr="00CA0E1F">
              <w:rPr>
                <w:rFonts w:ascii="Calibri" w:hAnsi="Calibri" w:cstheme="minorHAnsi"/>
                <w:b/>
              </w:rPr>
              <w:t>Subcategoria (descrierea cheltuielii) conține:</w:t>
            </w:r>
          </w:p>
        </w:tc>
      </w:tr>
      <w:tr w:rsidR="003A5EF0" w:rsidRPr="00CA0E1F" w14:paraId="273107C8" w14:textId="77777777" w:rsidTr="00275DD0">
        <w:trPr>
          <w:trHeight w:val="1430"/>
        </w:trPr>
        <w:tc>
          <w:tcPr>
            <w:tcW w:w="457" w:type="pct"/>
            <w:gridSpan w:val="2"/>
            <w:vMerge w:val="restart"/>
            <w:shd w:val="clear" w:color="auto" w:fill="B8CCE4"/>
          </w:tcPr>
          <w:p w14:paraId="337A2BE9" w14:textId="77777777" w:rsidR="003A5EF0" w:rsidRPr="00CA0E1F" w:rsidRDefault="003A5EF0" w:rsidP="00A46037">
            <w:pPr>
              <w:spacing w:after="0" w:line="240" w:lineRule="auto"/>
              <w:jc w:val="both"/>
              <w:rPr>
                <w:rFonts w:ascii="Calibri" w:hAnsi="Calibri" w:cstheme="minorHAnsi"/>
                <w:b/>
              </w:rPr>
            </w:pPr>
            <w:r w:rsidRPr="00CA0E1F">
              <w:rPr>
                <w:rFonts w:ascii="Calibri" w:hAnsi="Calibri" w:cstheme="minorHAnsi"/>
                <w:b/>
              </w:rPr>
              <w:t>Cheltuieli eligibile indirecte care nu intră sub incidența ajutorului de minimis</w:t>
            </w:r>
          </w:p>
          <w:p w14:paraId="70F364FB" w14:textId="77777777" w:rsidR="003A5EF0" w:rsidRPr="00CA0E1F" w:rsidRDefault="003A5EF0" w:rsidP="00A46037">
            <w:pPr>
              <w:spacing w:after="0" w:line="240" w:lineRule="auto"/>
              <w:jc w:val="both"/>
              <w:rPr>
                <w:rFonts w:ascii="Calibri" w:hAnsi="Calibri" w:cstheme="minorHAnsi"/>
                <w:b/>
              </w:rPr>
            </w:pPr>
          </w:p>
        </w:tc>
        <w:tc>
          <w:tcPr>
            <w:tcW w:w="919" w:type="pct"/>
            <w:gridSpan w:val="3"/>
            <w:vAlign w:val="center"/>
          </w:tcPr>
          <w:p w14:paraId="42F371BE" w14:textId="77777777" w:rsidR="00AE12ED" w:rsidRPr="00CA0E1F" w:rsidRDefault="00AE12ED" w:rsidP="00A46037">
            <w:pPr>
              <w:spacing w:after="0" w:line="240" w:lineRule="auto"/>
              <w:jc w:val="both"/>
              <w:rPr>
                <w:rFonts w:ascii="Calibri" w:hAnsi="Calibri" w:cstheme="minorHAnsi"/>
              </w:rPr>
            </w:pPr>
          </w:p>
          <w:p w14:paraId="105F5ED1" w14:textId="77777777" w:rsidR="00AE12ED" w:rsidRPr="00CA0E1F" w:rsidRDefault="00AE12ED" w:rsidP="00A46037">
            <w:pPr>
              <w:spacing w:after="0" w:line="240" w:lineRule="auto"/>
              <w:jc w:val="both"/>
              <w:rPr>
                <w:rFonts w:ascii="Calibri" w:hAnsi="Calibri" w:cstheme="minorHAnsi"/>
              </w:rPr>
            </w:pPr>
          </w:p>
          <w:p w14:paraId="35C534C5" w14:textId="77777777" w:rsidR="00AE12ED" w:rsidRPr="00CA0E1F" w:rsidRDefault="00AE12ED" w:rsidP="00A46037">
            <w:pPr>
              <w:spacing w:after="0" w:line="240" w:lineRule="auto"/>
              <w:jc w:val="both"/>
              <w:rPr>
                <w:rFonts w:ascii="Calibri" w:hAnsi="Calibri" w:cstheme="minorHAnsi"/>
              </w:rPr>
            </w:pPr>
          </w:p>
          <w:p w14:paraId="69862FEC" w14:textId="77777777" w:rsidR="00AE12ED" w:rsidRPr="00CA0E1F" w:rsidRDefault="00AE12ED" w:rsidP="00A46037">
            <w:pPr>
              <w:spacing w:after="0" w:line="240" w:lineRule="auto"/>
              <w:jc w:val="both"/>
              <w:rPr>
                <w:rFonts w:ascii="Calibri" w:hAnsi="Calibri" w:cstheme="minorHAnsi"/>
              </w:rPr>
            </w:pPr>
          </w:p>
          <w:p w14:paraId="5BE96014" w14:textId="77777777" w:rsidR="00AE12ED" w:rsidRPr="00CA0E1F" w:rsidRDefault="00AE12ED" w:rsidP="00A46037">
            <w:pPr>
              <w:spacing w:after="0" w:line="240" w:lineRule="auto"/>
              <w:jc w:val="both"/>
              <w:rPr>
                <w:rFonts w:ascii="Calibri" w:hAnsi="Calibri" w:cstheme="minorHAnsi"/>
              </w:rPr>
            </w:pPr>
          </w:p>
          <w:p w14:paraId="2317B5F6" w14:textId="77777777" w:rsidR="00AE12ED" w:rsidRPr="00CA0E1F" w:rsidRDefault="00AE12ED" w:rsidP="00A46037">
            <w:pPr>
              <w:spacing w:after="0" w:line="240" w:lineRule="auto"/>
              <w:jc w:val="both"/>
              <w:rPr>
                <w:rFonts w:ascii="Calibri" w:hAnsi="Calibri" w:cstheme="minorHAnsi"/>
              </w:rPr>
            </w:pPr>
          </w:p>
          <w:p w14:paraId="5FAC57E9" w14:textId="77777777" w:rsidR="00AE12ED" w:rsidRPr="00CA0E1F" w:rsidRDefault="00AE12ED" w:rsidP="00A46037">
            <w:pPr>
              <w:spacing w:after="0" w:line="240" w:lineRule="auto"/>
              <w:jc w:val="both"/>
              <w:rPr>
                <w:rFonts w:ascii="Calibri" w:hAnsi="Calibri" w:cstheme="minorHAnsi"/>
              </w:rPr>
            </w:pPr>
          </w:p>
          <w:p w14:paraId="71B572AA" w14:textId="77777777" w:rsidR="00AE12ED" w:rsidRPr="00CA0E1F" w:rsidRDefault="00AE12ED" w:rsidP="00A46037">
            <w:pPr>
              <w:spacing w:after="0" w:line="240" w:lineRule="auto"/>
              <w:jc w:val="both"/>
              <w:rPr>
                <w:rFonts w:ascii="Calibri" w:hAnsi="Calibri" w:cstheme="minorHAnsi"/>
              </w:rPr>
            </w:pPr>
          </w:p>
          <w:p w14:paraId="1CD56DAB" w14:textId="4A8AF4FF" w:rsidR="00AE12ED" w:rsidRPr="00CA0E1F" w:rsidRDefault="003A5EF0" w:rsidP="00A46037">
            <w:pPr>
              <w:spacing w:after="0" w:line="240" w:lineRule="auto"/>
              <w:jc w:val="both"/>
              <w:rPr>
                <w:rFonts w:ascii="Calibri" w:hAnsi="Calibri"/>
              </w:rPr>
            </w:pPr>
            <w:r w:rsidRPr="00CA0E1F">
              <w:rPr>
                <w:rFonts w:ascii="Calibri" w:hAnsi="Calibri" w:cstheme="minorHAnsi"/>
              </w:rPr>
              <w:t>44-Cheltuieli indirecte conform art. 68</w:t>
            </w:r>
            <w:r w:rsidRPr="00CA0E1F">
              <w:rPr>
                <w:rFonts w:ascii="Calibri" w:hAnsi="Calibri"/>
              </w:rPr>
              <w:t xml:space="preserve"> </w:t>
            </w:r>
          </w:p>
          <w:p w14:paraId="34F9A6E1" w14:textId="77777777" w:rsidR="00AE12ED" w:rsidRPr="00CA0E1F" w:rsidRDefault="00AE12ED" w:rsidP="00A46037">
            <w:pPr>
              <w:spacing w:after="0" w:line="240" w:lineRule="auto"/>
              <w:jc w:val="both"/>
              <w:rPr>
                <w:rFonts w:ascii="Calibri" w:hAnsi="Calibri"/>
              </w:rPr>
            </w:pPr>
          </w:p>
          <w:p w14:paraId="6883CBB8" w14:textId="77777777" w:rsidR="00AE12ED" w:rsidRPr="00CA0E1F" w:rsidRDefault="00AE12ED" w:rsidP="00A46037">
            <w:pPr>
              <w:spacing w:after="0" w:line="240" w:lineRule="auto"/>
              <w:jc w:val="both"/>
              <w:rPr>
                <w:rFonts w:ascii="Calibri" w:hAnsi="Calibri"/>
              </w:rPr>
            </w:pPr>
          </w:p>
          <w:p w14:paraId="232B44B6" w14:textId="77777777" w:rsidR="00AE12ED" w:rsidRPr="00CA0E1F" w:rsidRDefault="00AE12ED" w:rsidP="00A46037">
            <w:pPr>
              <w:spacing w:after="0" w:line="240" w:lineRule="auto"/>
              <w:jc w:val="both"/>
              <w:rPr>
                <w:rFonts w:ascii="Calibri" w:hAnsi="Calibri"/>
              </w:rPr>
            </w:pPr>
          </w:p>
          <w:p w14:paraId="4DF7BF0D" w14:textId="77777777" w:rsidR="00AE12ED" w:rsidRPr="00CA0E1F" w:rsidRDefault="00AE12ED" w:rsidP="00A46037">
            <w:pPr>
              <w:spacing w:after="0" w:line="240" w:lineRule="auto"/>
              <w:jc w:val="both"/>
              <w:rPr>
                <w:rFonts w:ascii="Calibri" w:hAnsi="Calibri"/>
              </w:rPr>
            </w:pPr>
          </w:p>
          <w:p w14:paraId="346933C2" w14:textId="77777777" w:rsidR="00AE12ED" w:rsidRPr="00CA0E1F" w:rsidRDefault="00AE12ED" w:rsidP="00A46037">
            <w:pPr>
              <w:spacing w:after="0" w:line="240" w:lineRule="auto"/>
              <w:jc w:val="both"/>
              <w:rPr>
                <w:rFonts w:ascii="Calibri" w:hAnsi="Calibri"/>
              </w:rPr>
            </w:pPr>
          </w:p>
          <w:p w14:paraId="4475DB22" w14:textId="394539CB" w:rsidR="003A5EF0" w:rsidRPr="00CA0E1F" w:rsidRDefault="003A5EF0" w:rsidP="00A46037">
            <w:pPr>
              <w:spacing w:after="0" w:line="240" w:lineRule="auto"/>
              <w:jc w:val="both"/>
              <w:rPr>
                <w:rFonts w:ascii="Calibri" w:hAnsi="Calibri" w:cstheme="minorHAnsi"/>
              </w:rPr>
            </w:pPr>
          </w:p>
        </w:tc>
        <w:tc>
          <w:tcPr>
            <w:tcW w:w="1388" w:type="pct"/>
            <w:gridSpan w:val="2"/>
            <w:vAlign w:val="center"/>
          </w:tcPr>
          <w:p w14:paraId="78647B31" w14:textId="2FC6EAB4" w:rsidR="003A5EF0" w:rsidRPr="00CA0E1F" w:rsidRDefault="003A5EF0" w:rsidP="00AE12ED">
            <w:pPr>
              <w:spacing w:after="0" w:line="240" w:lineRule="auto"/>
              <w:jc w:val="both"/>
              <w:rPr>
                <w:rFonts w:ascii="Calibri" w:hAnsi="Calibri" w:cstheme="minorHAnsi"/>
              </w:rPr>
            </w:pPr>
            <w:r w:rsidRPr="00CA0E1F">
              <w:rPr>
                <w:rFonts w:ascii="Calibri" w:hAnsi="Calibri" w:cstheme="minorHAnsi"/>
              </w:rPr>
              <w:t xml:space="preserve">166-Cheltuieli indirecte conform art. 68 </w:t>
            </w:r>
          </w:p>
        </w:tc>
        <w:tc>
          <w:tcPr>
            <w:tcW w:w="2236" w:type="pct"/>
            <w:vAlign w:val="center"/>
          </w:tcPr>
          <w:p w14:paraId="41D710D2" w14:textId="77777777" w:rsidR="003A5EF0" w:rsidRPr="00CA0E1F" w:rsidRDefault="003A5EF0" w:rsidP="00A46037">
            <w:pPr>
              <w:numPr>
                <w:ilvl w:val="0"/>
                <w:numId w:val="105"/>
              </w:numPr>
              <w:spacing w:after="0" w:line="240" w:lineRule="auto"/>
              <w:jc w:val="both"/>
              <w:rPr>
                <w:rFonts w:ascii="Calibri" w:hAnsi="Calibri" w:cstheme="minorHAnsi"/>
              </w:rPr>
            </w:pPr>
            <w:r w:rsidRPr="00CA0E1F">
              <w:rPr>
                <w:rFonts w:ascii="Calibri" w:hAnsi="Calibri" w:cstheme="minorHAnsi"/>
              </w:rPr>
              <w:t>Salarii aferente experților suport pentru activitatea managerului de proiect</w:t>
            </w:r>
          </w:p>
          <w:p w14:paraId="72AD123E" w14:textId="77777777" w:rsidR="003A5EF0" w:rsidRPr="00CA0E1F" w:rsidRDefault="003A5EF0" w:rsidP="00A46037">
            <w:pPr>
              <w:numPr>
                <w:ilvl w:val="0"/>
                <w:numId w:val="105"/>
              </w:numPr>
              <w:spacing w:after="0" w:line="240" w:lineRule="auto"/>
              <w:jc w:val="both"/>
              <w:rPr>
                <w:rFonts w:ascii="Calibri" w:hAnsi="Calibri" w:cstheme="minorHAnsi"/>
              </w:rPr>
            </w:pPr>
            <w:r w:rsidRPr="00CA0E1F">
              <w:rPr>
                <w:rFonts w:ascii="Calibri" w:hAnsi="Calibri" w:cstheme="minorHAnsi"/>
              </w:rPr>
              <w:t>Salarii aferente personalului administrativ și auxiliar</w:t>
            </w:r>
          </w:p>
          <w:p w14:paraId="74A1B913" w14:textId="77777777" w:rsidR="003A5EF0" w:rsidRPr="00CA0E1F" w:rsidRDefault="003A5EF0" w:rsidP="00A46037">
            <w:pPr>
              <w:numPr>
                <w:ilvl w:val="0"/>
                <w:numId w:val="103"/>
              </w:numPr>
              <w:spacing w:after="0" w:line="240" w:lineRule="auto"/>
              <w:jc w:val="both"/>
              <w:rPr>
                <w:rFonts w:ascii="Calibri" w:hAnsi="Calibri" w:cstheme="minorHAnsi"/>
              </w:rPr>
            </w:pPr>
            <w:r w:rsidRPr="00CA0E1F">
              <w:rPr>
                <w:rFonts w:ascii="Calibri" w:hAnsi="Calibri" w:cstheme="minorHAnsi"/>
              </w:rPr>
              <w:t>Contribuții sociale aferente cheltuielilor salariale şi cheltuielilor asimilate acestora (contribuții angajați şi angajatori).</w:t>
            </w:r>
          </w:p>
          <w:p w14:paraId="7B46051C" w14:textId="77777777" w:rsidR="003A5EF0" w:rsidRPr="00CA0E1F" w:rsidRDefault="003A5EF0" w:rsidP="00A46037">
            <w:pPr>
              <w:numPr>
                <w:ilvl w:val="0"/>
                <w:numId w:val="106"/>
              </w:numPr>
              <w:spacing w:after="0" w:line="240" w:lineRule="auto"/>
              <w:jc w:val="both"/>
              <w:rPr>
                <w:rFonts w:ascii="Calibri" w:hAnsi="Calibri" w:cstheme="minorHAnsi"/>
              </w:rPr>
            </w:pPr>
            <w:r w:rsidRPr="00CA0E1F">
              <w:rPr>
                <w:rFonts w:ascii="Calibri" w:hAnsi="Calibri" w:cstheme="minorHAnsi"/>
              </w:rPr>
              <w:t xml:space="preserve">Chirie sediu administrativ al proiectului </w:t>
            </w:r>
          </w:p>
          <w:p w14:paraId="483F0313" w14:textId="77777777" w:rsidR="003A5EF0" w:rsidRPr="00CA0E1F" w:rsidRDefault="003A5EF0" w:rsidP="00A46037">
            <w:pPr>
              <w:numPr>
                <w:ilvl w:val="0"/>
                <w:numId w:val="106"/>
              </w:numPr>
              <w:spacing w:after="0" w:line="240" w:lineRule="auto"/>
              <w:jc w:val="both"/>
              <w:rPr>
                <w:rFonts w:ascii="Calibri" w:hAnsi="Calibri" w:cstheme="minorHAnsi"/>
              </w:rPr>
            </w:pPr>
            <w:r w:rsidRPr="00CA0E1F">
              <w:rPr>
                <w:rFonts w:ascii="Calibri" w:hAnsi="Calibri" w:cstheme="minorHAnsi"/>
              </w:rPr>
              <w:t>Plata serviciilor pentru medicina muncii, prevenirea şi stingerea incendiilor, sănătatea şi securitatea în muncă pentru personalul propriu</w:t>
            </w:r>
          </w:p>
          <w:p w14:paraId="3465CC24" w14:textId="77777777" w:rsidR="003A5EF0" w:rsidRPr="00CA0E1F" w:rsidRDefault="003A5EF0" w:rsidP="00A46037">
            <w:pPr>
              <w:numPr>
                <w:ilvl w:val="0"/>
                <w:numId w:val="106"/>
              </w:numPr>
              <w:spacing w:after="0" w:line="240" w:lineRule="auto"/>
              <w:jc w:val="both"/>
              <w:rPr>
                <w:rFonts w:ascii="Calibri" w:hAnsi="Calibri" w:cstheme="minorHAnsi"/>
              </w:rPr>
            </w:pPr>
            <w:r w:rsidRPr="00CA0E1F">
              <w:rPr>
                <w:rFonts w:ascii="Calibri" w:hAnsi="Calibri" w:cstheme="minorHAnsi"/>
              </w:rPr>
              <w:t>Utilități:</w:t>
            </w:r>
          </w:p>
          <w:p w14:paraId="40554B8F"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 xml:space="preserve">  </w:t>
            </w:r>
            <w:r w:rsidRPr="00CA0E1F">
              <w:rPr>
                <w:rFonts w:ascii="Calibri" w:hAnsi="Calibri" w:cstheme="minorHAnsi"/>
              </w:rPr>
              <w:tab/>
              <w:t>a) apă şi canalizare</w:t>
            </w:r>
          </w:p>
          <w:p w14:paraId="2340758F"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 xml:space="preserve">    </w:t>
            </w:r>
            <w:r w:rsidRPr="00CA0E1F">
              <w:rPr>
                <w:rFonts w:ascii="Calibri" w:hAnsi="Calibri" w:cstheme="minorHAnsi"/>
              </w:rPr>
              <w:tab/>
              <w:t>b) servicii de salubrizare</w:t>
            </w:r>
          </w:p>
          <w:p w14:paraId="7AEAA2CC"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 xml:space="preserve">    </w:t>
            </w:r>
            <w:r w:rsidRPr="00CA0E1F">
              <w:rPr>
                <w:rFonts w:ascii="Calibri" w:hAnsi="Calibri" w:cstheme="minorHAnsi"/>
              </w:rPr>
              <w:tab/>
              <w:t>c) energie electrică</w:t>
            </w:r>
          </w:p>
          <w:p w14:paraId="167460A0"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 xml:space="preserve">  </w:t>
            </w:r>
            <w:r w:rsidRPr="00CA0E1F">
              <w:rPr>
                <w:rFonts w:ascii="Calibri" w:hAnsi="Calibri" w:cstheme="minorHAnsi"/>
              </w:rPr>
              <w:tab/>
              <w:t xml:space="preserve"> d) energie termică şi/sau gaze naturale</w:t>
            </w:r>
          </w:p>
          <w:p w14:paraId="09AB9EFD"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 xml:space="preserve">    </w:t>
            </w:r>
            <w:r w:rsidRPr="00CA0E1F">
              <w:rPr>
                <w:rFonts w:ascii="Calibri" w:hAnsi="Calibri" w:cstheme="minorHAnsi"/>
              </w:rPr>
              <w:tab/>
              <w:t>e) telefoane, fax, internet, acces la baze de date</w:t>
            </w:r>
          </w:p>
          <w:p w14:paraId="17FF009E"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lastRenderedPageBreak/>
              <w:t xml:space="preserve">    </w:t>
            </w:r>
            <w:r w:rsidRPr="00CA0E1F">
              <w:rPr>
                <w:rFonts w:ascii="Calibri" w:hAnsi="Calibri" w:cstheme="minorHAnsi"/>
              </w:rPr>
              <w:tab/>
              <w:t>f) servicii poștale şi/sau servicii curierat</w:t>
            </w:r>
          </w:p>
          <w:p w14:paraId="2CC7636C" w14:textId="77777777" w:rsidR="003A5EF0" w:rsidRPr="00CA0E1F" w:rsidRDefault="003A5EF0" w:rsidP="00A46037">
            <w:pPr>
              <w:numPr>
                <w:ilvl w:val="0"/>
                <w:numId w:val="107"/>
              </w:numPr>
              <w:spacing w:after="0" w:line="240" w:lineRule="auto"/>
              <w:jc w:val="both"/>
              <w:rPr>
                <w:rFonts w:ascii="Calibri" w:hAnsi="Calibri" w:cstheme="minorHAnsi"/>
              </w:rPr>
            </w:pPr>
            <w:r w:rsidRPr="00CA0E1F">
              <w:rPr>
                <w:rFonts w:ascii="Calibri" w:hAnsi="Calibri" w:cstheme="minorHAnsi"/>
              </w:rPr>
              <w:t>Servicii de administrare a clădirilor:</w:t>
            </w:r>
          </w:p>
          <w:p w14:paraId="783DFEA6"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 xml:space="preserve">    </w:t>
            </w:r>
            <w:r w:rsidRPr="00CA0E1F">
              <w:rPr>
                <w:rFonts w:ascii="Calibri" w:hAnsi="Calibri" w:cstheme="minorHAnsi"/>
              </w:rPr>
              <w:tab/>
              <w:t>a) întreținerea curentă</w:t>
            </w:r>
          </w:p>
          <w:p w14:paraId="7D5F0D07"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 xml:space="preserve">    </w:t>
            </w:r>
            <w:r w:rsidRPr="00CA0E1F">
              <w:rPr>
                <w:rFonts w:ascii="Calibri" w:hAnsi="Calibri" w:cstheme="minorHAnsi"/>
              </w:rPr>
              <w:tab/>
              <w:t>b) asigurarea securității clădirilor</w:t>
            </w:r>
          </w:p>
          <w:p w14:paraId="4283C6F2"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 xml:space="preserve">    </w:t>
            </w:r>
            <w:r w:rsidRPr="00CA0E1F">
              <w:rPr>
                <w:rFonts w:ascii="Calibri" w:hAnsi="Calibri" w:cstheme="minorHAnsi"/>
              </w:rPr>
              <w:tab/>
              <w:t>c) salubrizare şi igienizare</w:t>
            </w:r>
          </w:p>
          <w:p w14:paraId="54740010" w14:textId="77777777" w:rsidR="003A5EF0" w:rsidRPr="00CA0E1F" w:rsidRDefault="003A5EF0" w:rsidP="00A46037">
            <w:pPr>
              <w:numPr>
                <w:ilvl w:val="0"/>
                <w:numId w:val="107"/>
              </w:numPr>
              <w:spacing w:after="0" w:line="240" w:lineRule="auto"/>
              <w:jc w:val="both"/>
              <w:rPr>
                <w:rFonts w:ascii="Calibri" w:hAnsi="Calibri" w:cstheme="minorHAnsi"/>
              </w:rPr>
            </w:pPr>
            <w:r w:rsidRPr="00CA0E1F">
              <w:rPr>
                <w:rFonts w:ascii="Calibri" w:hAnsi="Calibri" w:cstheme="minorHAnsi"/>
              </w:rPr>
              <w:t>Servicii de întreținere şi reparare echipamente şi mijloace de transport:</w:t>
            </w:r>
          </w:p>
          <w:p w14:paraId="013350F7"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 xml:space="preserve">   </w:t>
            </w:r>
            <w:r w:rsidRPr="00CA0E1F">
              <w:rPr>
                <w:rFonts w:ascii="Calibri" w:hAnsi="Calibri" w:cstheme="minorHAnsi"/>
              </w:rPr>
              <w:tab/>
              <w:t xml:space="preserve"> a) întreținere echipamente</w:t>
            </w:r>
          </w:p>
          <w:p w14:paraId="28B5BD78"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 xml:space="preserve">    </w:t>
            </w:r>
            <w:r w:rsidRPr="00CA0E1F">
              <w:rPr>
                <w:rFonts w:ascii="Calibri" w:hAnsi="Calibri" w:cstheme="minorHAnsi"/>
              </w:rPr>
              <w:tab/>
              <w:t>b) reparații echipamente</w:t>
            </w:r>
          </w:p>
          <w:p w14:paraId="5F325EBD"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 xml:space="preserve">    </w:t>
            </w:r>
            <w:r w:rsidRPr="00CA0E1F">
              <w:rPr>
                <w:rFonts w:ascii="Calibri" w:hAnsi="Calibri" w:cstheme="minorHAnsi"/>
              </w:rPr>
              <w:tab/>
              <w:t>c) întreținere mijloace de transport</w:t>
            </w:r>
          </w:p>
          <w:p w14:paraId="2A695C34"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 xml:space="preserve">    </w:t>
            </w:r>
            <w:r w:rsidRPr="00CA0E1F">
              <w:rPr>
                <w:rFonts w:ascii="Calibri" w:hAnsi="Calibri" w:cstheme="minorHAnsi"/>
              </w:rPr>
              <w:tab/>
              <w:t>d) reparații mijloace de transport</w:t>
            </w:r>
          </w:p>
          <w:p w14:paraId="27030977" w14:textId="77777777" w:rsidR="003A5EF0" w:rsidRPr="00CA0E1F" w:rsidRDefault="003A5EF0" w:rsidP="00A46037">
            <w:pPr>
              <w:numPr>
                <w:ilvl w:val="0"/>
                <w:numId w:val="107"/>
              </w:numPr>
              <w:spacing w:after="0" w:line="240" w:lineRule="auto"/>
              <w:jc w:val="both"/>
              <w:rPr>
                <w:rFonts w:ascii="Calibri" w:hAnsi="Calibri" w:cstheme="minorHAnsi"/>
              </w:rPr>
            </w:pPr>
            <w:r w:rsidRPr="00CA0E1F">
              <w:rPr>
                <w:rFonts w:ascii="Calibri" w:hAnsi="Calibri" w:cstheme="minorHAnsi"/>
              </w:rPr>
              <w:t>Amortizare active</w:t>
            </w:r>
          </w:p>
          <w:p w14:paraId="3A8ED427" w14:textId="77777777" w:rsidR="003A5EF0" w:rsidRPr="00CA0E1F" w:rsidRDefault="003A5EF0" w:rsidP="00A46037">
            <w:pPr>
              <w:numPr>
                <w:ilvl w:val="0"/>
                <w:numId w:val="108"/>
              </w:numPr>
              <w:spacing w:after="0" w:line="240" w:lineRule="auto"/>
              <w:jc w:val="both"/>
              <w:rPr>
                <w:rFonts w:ascii="Calibri" w:hAnsi="Calibri" w:cstheme="minorHAnsi"/>
              </w:rPr>
            </w:pPr>
            <w:r w:rsidRPr="00CA0E1F">
              <w:rPr>
                <w:rFonts w:ascii="Calibri" w:hAnsi="Calibri" w:cstheme="minorHAnsi"/>
              </w:rPr>
              <w:t>Conectare la rețele informatice</w:t>
            </w:r>
          </w:p>
          <w:p w14:paraId="146D9F4F" w14:textId="77777777" w:rsidR="003A5EF0" w:rsidRPr="00CA0E1F" w:rsidRDefault="003A5EF0" w:rsidP="00A46037">
            <w:pPr>
              <w:numPr>
                <w:ilvl w:val="0"/>
                <w:numId w:val="108"/>
              </w:numPr>
              <w:spacing w:after="0" w:line="240" w:lineRule="auto"/>
              <w:jc w:val="both"/>
              <w:rPr>
                <w:rFonts w:ascii="Calibri" w:hAnsi="Calibri" w:cstheme="minorHAnsi"/>
              </w:rPr>
            </w:pPr>
            <w:r w:rsidRPr="00CA0E1F">
              <w:rPr>
                <w:rFonts w:ascii="Calibri" w:hAnsi="Calibri" w:cstheme="minorHAnsi"/>
              </w:rPr>
              <w:t>Arhivare documente</w:t>
            </w:r>
          </w:p>
          <w:p w14:paraId="4C854395" w14:textId="77777777" w:rsidR="003A5EF0" w:rsidRPr="00CA0E1F" w:rsidRDefault="003A5EF0" w:rsidP="00A46037">
            <w:pPr>
              <w:numPr>
                <w:ilvl w:val="0"/>
                <w:numId w:val="108"/>
              </w:numPr>
              <w:spacing w:after="0" w:line="240" w:lineRule="auto"/>
              <w:jc w:val="both"/>
              <w:rPr>
                <w:rFonts w:ascii="Calibri" w:hAnsi="Calibri" w:cstheme="minorHAnsi"/>
              </w:rPr>
            </w:pPr>
            <w:r w:rsidRPr="00CA0E1F">
              <w:rPr>
                <w:rFonts w:ascii="Calibri" w:hAnsi="Calibri" w:cstheme="minorHAnsi"/>
              </w:rPr>
              <w:t>Cheltuieli aferente procedurilor de achiziție</w:t>
            </w:r>
          </w:p>
          <w:p w14:paraId="2F7E9993" w14:textId="77777777" w:rsidR="003A5EF0" w:rsidRPr="00CA0E1F" w:rsidRDefault="003A5EF0" w:rsidP="00A46037">
            <w:pPr>
              <w:numPr>
                <w:ilvl w:val="0"/>
                <w:numId w:val="109"/>
              </w:numPr>
              <w:spacing w:after="0" w:line="240" w:lineRule="auto"/>
              <w:jc w:val="both"/>
              <w:rPr>
                <w:rFonts w:ascii="Calibri" w:hAnsi="Calibri" w:cstheme="minorHAnsi"/>
              </w:rPr>
            </w:pPr>
            <w:r w:rsidRPr="00CA0E1F">
              <w:rPr>
                <w:rFonts w:ascii="Calibri" w:hAnsi="Calibri" w:cstheme="minorHAnsi"/>
              </w:rPr>
              <w:t>Multiplicare, cu excepția materialelor de informare şi publicitate</w:t>
            </w:r>
          </w:p>
          <w:p w14:paraId="26D66C34" w14:textId="77777777" w:rsidR="003A5EF0" w:rsidRPr="00CA0E1F" w:rsidRDefault="003A5EF0" w:rsidP="00A46037">
            <w:pPr>
              <w:numPr>
                <w:ilvl w:val="0"/>
                <w:numId w:val="109"/>
              </w:numPr>
              <w:spacing w:after="0" w:line="240" w:lineRule="auto"/>
              <w:jc w:val="both"/>
              <w:rPr>
                <w:rFonts w:ascii="Calibri" w:hAnsi="Calibri" w:cstheme="minorHAnsi"/>
              </w:rPr>
            </w:pPr>
            <w:r w:rsidRPr="00CA0E1F">
              <w:rPr>
                <w:rFonts w:ascii="Calibri" w:hAnsi="Calibri" w:cstheme="minorHAnsi"/>
              </w:rPr>
              <w:t>cheltuielile aferente garanțiilor oferite de bănci sau alte instituții financiare</w:t>
            </w:r>
          </w:p>
          <w:p w14:paraId="0B01CB87" w14:textId="77777777" w:rsidR="003A5EF0" w:rsidRPr="00CA0E1F" w:rsidRDefault="003A5EF0" w:rsidP="00A46037">
            <w:pPr>
              <w:numPr>
                <w:ilvl w:val="0"/>
                <w:numId w:val="109"/>
              </w:numPr>
              <w:spacing w:after="0" w:line="240" w:lineRule="auto"/>
              <w:jc w:val="both"/>
              <w:rPr>
                <w:rFonts w:ascii="Calibri" w:hAnsi="Calibri" w:cstheme="minorHAnsi"/>
              </w:rPr>
            </w:pPr>
            <w:r w:rsidRPr="00CA0E1F">
              <w:rPr>
                <w:rFonts w:ascii="Calibri" w:hAnsi="Calibri" w:cstheme="minorHAnsi"/>
              </w:rPr>
              <w:t>taxe notariale</w:t>
            </w:r>
          </w:p>
          <w:p w14:paraId="5EE9BC34" w14:textId="77777777" w:rsidR="003A5EF0" w:rsidRPr="00CA0E1F" w:rsidRDefault="003A5EF0" w:rsidP="00A46037">
            <w:pPr>
              <w:numPr>
                <w:ilvl w:val="0"/>
                <w:numId w:val="109"/>
              </w:numPr>
              <w:spacing w:after="0" w:line="240" w:lineRule="auto"/>
              <w:jc w:val="both"/>
              <w:rPr>
                <w:rFonts w:ascii="Calibri" w:hAnsi="Calibri" w:cstheme="minorHAnsi"/>
              </w:rPr>
            </w:pPr>
            <w:r w:rsidRPr="00CA0E1F">
              <w:rPr>
                <w:rFonts w:ascii="Calibri" w:hAnsi="Calibri" w:cstheme="minorHAnsi"/>
              </w:rPr>
              <w:t>abonamente la publicații de specialitate</w:t>
            </w:r>
          </w:p>
          <w:p w14:paraId="47E5FFA4" w14:textId="77777777" w:rsidR="003A5EF0" w:rsidRPr="00CA0E1F" w:rsidRDefault="003A5EF0" w:rsidP="00A46037">
            <w:pPr>
              <w:numPr>
                <w:ilvl w:val="0"/>
                <w:numId w:val="109"/>
              </w:numPr>
              <w:spacing w:after="0" w:line="240" w:lineRule="auto"/>
              <w:jc w:val="both"/>
              <w:rPr>
                <w:rFonts w:ascii="Calibri" w:hAnsi="Calibri" w:cstheme="minorHAnsi"/>
              </w:rPr>
            </w:pPr>
            <w:r w:rsidRPr="00CA0E1F">
              <w:rPr>
                <w:rFonts w:ascii="Calibri" w:hAnsi="Calibri" w:cstheme="minorHAnsi"/>
              </w:rPr>
              <w:t>Cheltuieli financiare şi juridice (notariale):</w:t>
            </w:r>
          </w:p>
          <w:p w14:paraId="5D8D0DDE" w14:textId="77777777" w:rsidR="003A5EF0" w:rsidRPr="00CA0E1F" w:rsidRDefault="003A5EF0" w:rsidP="00A46037">
            <w:pPr>
              <w:numPr>
                <w:ilvl w:val="1"/>
                <w:numId w:val="109"/>
              </w:numPr>
              <w:spacing w:after="0" w:line="240" w:lineRule="auto"/>
              <w:jc w:val="both"/>
              <w:rPr>
                <w:rFonts w:ascii="Calibri" w:hAnsi="Calibri" w:cstheme="minorHAnsi"/>
              </w:rPr>
            </w:pPr>
            <w:r w:rsidRPr="00CA0E1F">
              <w:rPr>
                <w:rFonts w:ascii="Calibri" w:hAnsi="Calibri" w:cstheme="minorHAnsi"/>
              </w:rPr>
              <w:t>prime de asigurare bunuri (mobile şi imobile)</w:t>
            </w:r>
          </w:p>
          <w:p w14:paraId="0759EEF2" w14:textId="77777777" w:rsidR="003A5EF0" w:rsidRPr="00CA0E1F" w:rsidRDefault="003A5EF0" w:rsidP="00A46037">
            <w:pPr>
              <w:numPr>
                <w:ilvl w:val="1"/>
                <w:numId w:val="109"/>
              </w:numPr>
              <w:spacing w:after="0" w:line="240" w:lineRule="auto"/>
              <w:jc w:val="both"/>
              <w:rPr>
                <w:rFonts w:ascii="Calibri" w:hAnsi="Calibri" w:cstheme="minorHAnsi"/>
              </w:rPr>
            </w:pPr>
            <w:r w:rsidRPr="00CA0E1F">
              <w:rPr>
                <w:rFonts w:ascii="Calibri" w:hAnsi="Calibri" w:cstheme="minorHAnsi"/>
              </w:rPr>
              <w:t xml:space="preserve">asigurarea medicală pentru călătoriile în străinătate, </w:t>
            </w:r>
          </w:p>
          <w:p w14:paraId="20305F9B" w14:textId="77777777" w:rsidR="003A5EF0" w:rsidRPr="00CA0E1F" w:rsidRDefault="003A5EF0" w:rsidP="00A46037">
            <w:pPr>
              <w:numPr>
                <w:ilvl w:val="1"/>
                <w:numId w:val="109"/>
              </w:numPr>
              <w:spacing w:after="0" w:line="240" w:lineRule="auto"/>
              <w:jc w:val="both"/>
              <w:rPr>
                <w:rFonts w:ascii="Calibri" w:hAnsi="Calibri" w:cstheme="minorHAnsi"/>
              </w:rPr>
            </w:pPr>
            <w:r w:rsidRPr="00CA0E1F">
              <w:rPr>
                <w:rFonts w:ascii="Calibri" w:hAnsi="Calibri" w:cstheme="minorHAnsi"/>
              </w:rPr>
              <w:t>prime de asigurare obligatorie auto (excluzând asigurarea CASCO)</w:t>
            </w:r>
          </w:p>
          <w:p w14:paraId="7AD07ECB" w14:textId="77777777" w:rsidR="003A5EF0" w:rsidRPr="00CA0E1F" w:rsidRDefault="003A5EF0" w:rsidP="00A46037">
            <w:pPr>
              <w:numPr>
                <w:ilvl w:val="1"/>
                <w:numId w:val="109"/>
              </w:numPr>
              <w:spacing w:after="0" w:line="240" w:lineRule="auto"/>
              <w:jc w:val="both"/>
              <w:rPr>
                <w:rFonts w:ascii="Calibri" w:hAnsi="Calibri" w:cstheme="minorHAnsi"/>
              </w:rPr>
            </w:pPr>
            <w:r w:rsidRPr="00CA0E1F">
              <w:rPr>
                <w:rFonts w:ascii="Calibri" w:hAnsi="Calibri" w:cstheme="minorHAnsi"/>
              </w:rPr>
              <w:t>d) cheltuieli aferente deschiderii, gestionării şi operării contului/conturilor bancare      al/ale proiectului</w:t>
            </w:r>
          </w:p>
          <w:p w14:paraId="2B9D2882"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Materiale consumabile:</w:t>
            </w:r>
          </w:p>
          <w:p w14:paraId="4727D952"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 xml:space="preserve">    </w:t>
            </w:r>
            <w:r w:rsidRPr="00CA0E1F">
              <w:rPr>
                <w:rFonts w:ascii="Calibri" w:hAnsi="Calibri" w:cstheme="minorHAnsi"/>
              </w:rPr>
              <w:tab/>
              <w:t>a) cheltuieli cu materialele auxiliare</w:t>
            </w:r>
          </w:p>
          <w:p w14:paraId="5EC8ED50"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 xml:space="preserve">    </w:t>
            </w:r>
            <w:r w:rsidRPr="00CA0E1F">
              <w:rPr>
                <w:rFonts w:ascii="Calibri" w:hAnsi="Calibri" w:cstheme="minorHAnsi"/>
              </w:rPr>
              <w:tab/>
              <w:t>b) cheltuieli cu materialele pentru ambalat</w:t>
            </w:r>
          </w:p>
          <w:p w14:paraId="5D44FDB0" w14:textId="77777777" w:rsidR="003A5EF0" w:rsidRPr="00CA0E1F" w:rsidRDefault="003A5EF0" w:rsidP="00A46037">
            <w:pPr>
              <w:spacing w:after="0" w:line="240" w:lineRule="auto"/>
              <w:jc w:val="both"/>
              <w:rPr>
                <w:rFonts w:ascii="Calibri" w:hAnsi="Calibri" w:cstheme="minorHAnsi"/>
              </w:rPr>
            </w:pPr>
            <w:r w:rsidRPr="00CA0E1F">
              <w:rPr>
                <w:rFonts w:ascii="Calibri" w:hAnsi="Calibri" w:cstheme="minorHAnsi"/>
              </w:rPr>
              <w:t xml:space="preserve">    </w:t>
            </w:r>
            <w:r w:rsidRPr="00CA0E1F">
              <w:rPr>
                <w:rFonts w:ascii="Calibri" w:hAnsi="Calibri" w:cstheme="minorHAnsi"/>
              </w:rPr>
              <w:tab/>
              <w:t>c) cheltuieli cu alte materiale consumabile</w:t>
            </w:r>
          </w:p>
          <w:p w14:paraId="3AC52ACB" w14:textId="77777777" w:rsidR="003A5EF0" w:rsidRPr="00CA0E1F" w:rsidRDefault="003A5EF0" w:rsidP="00A46037">
            <w:pPr>
              <w:numPr>
                <w:ilvl w:val="0"/>
                <w:numId w:val="110"/>
              </w:numPr>
              <w:spacing w:after="0" w:line="240" w:lineRule="auto"/>
              <w:jc w:val="both"/>
              <w:rPr>
                <w:rFonts w:ascii="Calibri" w:hAnsi="Calibri" w:cstheme="minorHAnsi"/>
              </w:rPr>
            </w:pPr>
            <w:r w:rsidRPr="00CA0E1F">
              <w:rPr>
                <w:rFonts w:ascii="Calibri" w:hAnsi="Calibri" w:cstheme="minorHAnsi"/>
              </w:rPr>
              <w:t>producția materialelor publicitare şi de informare</w:t>
            </w:r>
          </w:p>
          <w:p w14:paraId="39079021" w14:textId="77777777" w:rsidR="003A5EF0" w:rsidRPr="00CA0E1F" w:rsidRDefault="003A5EF0" w:rsidP="00A46037">
            <w:pPr>
              <w:numPr>
                <w:ilvl w:val="0"/>
                <w:numId w:val="110"/>
              </w:numPr>
              <w:spacing w:after="0" w:line="240" w:lineRule="auto"/>
              <w:jc w:val="both"/>
              <w:rPr>
                <w:rFonts w:ascii="Calibri" w:hAnsi="Calibri" w:cstheme="minorHAnsi"/>
              </w:rPr>
            </w:pPr>
            <w:r w:rsidRPr="00CA0E1F">
              <w:rPr>
                <w:rFonts w:ascii="Calibri" w:hAnsi="Calibri" w:cstheme="minorHAnsi"/>
              </w:rPr>
              <w:t>tipărirea/multiplicarea materialelor publicitare şi de informare</w:t>
            </w:r>
          </w:p>
          <w:p w14:paraId="7231086B" w14:textId="77777777" w:rsidR="003A5EF0" w:rsidRPr="00CA0E1F" w:rsidRDefault="003A5EF0" w:rsidP="00A46037">
            <w:pPr>
              <w:numPr>
                <w:ilvl w:val="0"/>
                <w:numId w:val="110"/>
              </w:numPr>
              <w:spacing w:after="0" w:line="240" w:lineRule="auto"/>
              <w:jc w:val="both"/>
              <w:rPr>
                <w:rFonts w:ascii="Calibri" w:hAnsi="Calibri" w:cstheme="minorHAnsi"/>
              </w:rPr>
            </w:pPr>
            <w:r w:rsidRPr="00CA0E1F">
              <w:rPr>
                <w:rFonts w:ascii="Calibri" w:hAnsi="Calibri" w:cstheme="minorHAnsi"/>
              </w:rPr>
              <w:lastRenderedPageBreak/>
              <w:t>difuzarea materialelor publicitare şi de informare</w:t>
            </w:r>
          </w:p>
          <w:p w14:paraId="5E1CE72E" w14:textId="77777777" w:rsidR="003A5EF0" w:rsidRPr="00CA0E1F" w:rsidRDefault="003A5EF0" w:rsidP="00A46037">
            <w:pPr>
              <w:numPr>
                <w:ilvl w:val="0"/>
                <w:numId w:val="110"/>
              </w:numPr>
              <w:spacing w:after="0" w:line="240" w:lineRule="auto"/>
              <w:jc w:val="both"/>
              <w:rPr>
                <w:rFonts w:ascii="Calibri" w:hAnsi="Calibri" w:cstheme="minorHAnsi"/>
              </w:rPr>
            </w:pPr>
            <w:r w:rsidRPr="00CA0E1F">
              <w:rPr>
                <w:rFonts w:ascii="Calibri" w:hAnsi="Calibri" w:cstheme="minorHAnsi"/>
              </w:rPr>
              <w:t>dezvoltare/adaptare pagini web</w:t>
            </w:r>
          </w:p>
          <w:p w14:paraId="15DDC8B9" w14:textId="77777777" w:rsidR="003A5EF0" w:rsidRPr="00CA0E1F" w:rsidRDefault="003A5EF0" w:rsidP="00A46037">
            <w:pPr>
              <w:numPr>
                <w:ilvl w:val="0"/>
                <w:numId w:val="110"/>
              </w:numPr>
              <w:spacing w:after="0" w:line="240" w:lineRule="auto"/>
              <w:jc w:val="both"/>
              <w:rPr>
                <w:rFonts w:ascii="Calibri" w:hAnsi="Calibri" w:cstheme="minorHAnsi"/>
              </w:rPr>
            </w:pPr>
            <w:r w:rsidRPr="00CA0E1F">
              <w:rPr>
                <w:rFonts w:ascii="Calibri" w:hAnsi="Calibri" w:cstheme="minorHAnsi"/>
              </w:rPr>
              <w:t>închirierea de spațiu publicitar</w:t>
            </w:r>
          </w:p>
          <w:p w14:paraId="77370864" w14:textId="77777777" w:rsidR="003A5EF0" w:rsidRPr="00CA0E1F" w:rsidRDefault="003A5EF0" w:rsidP="00A46037">
            <w:pPr>
              <w:numPr>
                <w:ilvl w:val="0"/>
                <w:numId w:val="110"/>
              </w:numPr>
              <w:spacing w:after="0" w:line="240" w:lineRule="auto"/>
              <w:jc w:val="both"/>
              <w:rPr>
                <w:rFonts w:ascii="Calibri" w:hAnsi="Calibri" w:cstheme="minorHAnsi"/>
              </w:rPr>
            </w:pPr>
            <w:r w:rsidRPr="00CA0E1F">
              <w:rPr>
                <w:rFonts w:ascii="Calibri" w:hAnsi="Calibri" w:cstheme="minorHAnsi"/>
              </w:rPr>
              <w:t>alte activități de informare şi publicitate</w:t>
            </w:r>
          </w:p>
          <w:p w14:paraId="1AAAD819" w14:textId="1549E223" w:rsidR="003A5EF0" w:rsidRPr="00CA0E1F" w:rsidRDefault="003A5EF0" w:rsidP="00A46037">
            <w:pPr>
              <w:numPr>
                <w:ilvl w:val="0"/>
                <w:numId w:val="110"/>
              </w:numPr>
              <w:spacing w:after="0" w:line="240" w:lineRule="auto"/>
              <w:jc w:val="both"/>
              <w:rPr>
                <w:rFonts w:ascii="Calibri" w:hAnsi="Calibri" w:cstheme="minorHAnsi"/>
              </w:rPr>
            </w:pPr>
            <w:r w:rsidRPr="00CA0E1F">
              <w:rPr>
                <w:rFonts w:ascii="Calibri" w:hAnsi="Calibri" w:cstheme="minorHAnsi"/>
              </w:rPr>
              <w:t>cheltuieli cu auditul achiziționat de beneficiar pentru proiect</w:t>
            </w:r>
          </w:p>
        </w:tc>
      </w:tr>
      <w:tr w:rsidR="003A5EF0" w:rsidRPr="00CA0E1F" w14:paraId="5F80B778" w14:textId="77777777" w:rsidTr="00275DD0">
        <w:tc>
          <w:tcPr>
            <w:tcW w:w="457" w:type="pct"/>
            <w:gridSpan w:val="2"/>
            <w:vMerge/>
            <w:shd w:val="clear" w:color="auto" w:fill="B8CCE4"/>
          </w:tcPr>
          <w:p w14:paraId="1F044F30" w14:textId="77777777" w:rsidR="003A5EF0" w:rsidRPr="00CA0E1F" w:rsidRDefault="003A5EF0" w:rsidP="00A46037">
            <w:pPr>
              <w:spacing w:after="0" w:line="240" w:lineRule="auto"/>
              <w:jc w:val="both"/>
              <w:rPr>
                <w:rFonts w:ascii="Calibri" w:hAnsi="Calibri" w:cstheme="minorHAnsi"/>
                <w:b/>
              </w:rPr>
            </w:pPr>
          </w:p>
        </w:tc>
        <w:tc>
          <w:tcPr>
            <w:tcW w:w="4543" w:type="pct"/>
            <w:gridSpan w:val="6"/>
            <w:vAlign w:val="center"/>
          </w:tcPr>
          <w:p w14:paraId="035E9B84" w14:textId="09C4E931" w:rsidR="003A5EF0" w:rsidRPr="00CA0E1F" w:rsidRDefault="003A5EF0" w:rsidP="00D24815">
            <w:pPr>
              <w:spacing w:after="0" w:line="240" w:lineRule="auto"/>
              <w:jc w:val="both"/>
              <w:rPr>
                <w:rFonts w:ascii="Calibri" w:hAnsi="Calibri" w:cstheme="minorHAnsi"/>
              </w:rPr>
            </w:pPr>
            <w:r w:rsidRPr="00CA0E1F">
              <w:rPr>
                <w:rFonts w:ascii="Calibri" w:hAnsi="Calibri" w:cstheme="minorHAnsi"/>
              </w:rPr>
              <w:t xml:space="preserve">Lista cheltuielilor indirecte aferente proiectului este indicativă; solicitantul nu trebuie să fundamenteze cheltuielile indirecte în bugetul proiectului, aceste cheltuieli fiind stabilite ca </w:t>
            </w:r>
            <w:r w:rsidRPr="00CA0E1F">
              <w:rPr>
                <w:rFonts w:ascii="Calibri" w:hAnsi="Calibri" w:cstheme="minorHAnsi"/>
                <w:b/>
              </w:rPr>
              <w:t xml:space="preserve">rată forfetară de 15% din costurile directe eligibile cu personalul </w:t>
            </w:r>
            <w:r w:rsidRPr="00CA0E1F">
              <w:rPr>
                <w:rFonts w:ascii="Calibri" w:hAnsi="Calibri" w:cstheme="minorHAnsi"/>
              </w:rPr>
              <w:t>(prin aplicarea articolului 68 alineatul (1) litera (b) din Regulamentul (UE) nr. 1303/2013). Pe parcursul implementării proiectului nu vi se vor solicita documente suport pentru justificarea cheltuielilor indirecte efectuate în cadrul proiectului, ci doar cu privire la costurile directe eligibil</w:t>
            </w:r>
            <w:r w:rsidR="00D24815" w:rsidRPr="00CA0E1F">
              <w:rPr>
                <w:rFonts w:ascii="Calibri" w:hAnsi="Calibri" w:cstheme="minorHAnsi"/>
              </w:rPr>
              <w:t>e cu personalul.</w:t>
            </w:r>
          </w:p>
        </w:tc>
      </w:tr>
    </w:tbl>
    <w:p w14:paraId="680B705A" w14:textId="77777777" w:rsidR="003A5EF0" w:rsidRPr="00CA0E1F" w:rsidRDefault="003A5EF0" w:rsidP="00A46037">
      <w:pPr>
        <w:spacing w:after="0" w:line="240" w:lineRule="auto"/>
        <w:jc w:val="both"/>
        <w:rPr>
          <w:rFonts w:ascii="Calibri" w:hAnsi="Calibri"/>
        </w:rPr>
      </w:pPr>
    </w:p>
    <w:p w14:paraId="06937CF9" w14:textId="386A3CB3" w:rsidR="008E5446" w:rsidRPr="00CA0E1F" w:rsidRDefault="008E5446" w:rsidP="00A46037">
      <w:pPr>
        <w:spacing w:before="120" w:after="120" w:line="240" w:lineRule="auto"/>
        <w:jc w:val="both"/>
        <w:rPr>
          <w:rFonts w:ascii="Calibri" w:eastAsia="MS ????" w:hAnsi="Calibri" w:cstheme="minorHAnsi"/>
          <w:b/>
          <w:u w:val="single"/>
        </w:rPr>
      </w:pPr>
    </w:p>
    <w:p w14:paraId="79AD2F6A" w14:textId="77777777" w:rsidR="008E5446" w:rsidRPr="00CA0E1F" w:rsidRDefault="008E5446" w:rsidP="00A46037">
      <w:pPr>
        <w:spacing w:before="120" w:after="120" w:line="240" w:lineRule="auto"/>
        <w:jc w:val="both"/>
        <w:rPr>
          <w:rFonts w:ascii="Calibri" w:hAnsi="Calibri"/>
          <w:b/>
          <w:u w:val="single"/>
        </w:rPr>
      </w:pPr>
      <w:bookmarkStart w:id="62" w:name="_Toc478723603"/>
      <w:r w:rsidRPr="00CA0E1F">
        <w:rPr>
          <w:rFonts w:ascii="Calibri" w:hAnsi="Calibri"/>
          <w:b/>
          <w:u w:val="single"/>
        </w:rPr>
        <w:t>Plafoane aplicate în cadrul măsurilor sprijinite prin proiect</w:t>
      </w:r>
      <w:bookmarkEnd w:id="62"/>
    </w:p>
    <w:p w14:paraId="0400F364" w14:textId="77777777" w:rsidR="00AA679F" w:rsidRPr="00CA0E1F" w:rsidRDefault="00AA679F" w:rsidP="00A46037">
      <w:pPr>
        <w:spacing w:before="120" w:after="120" w:line="240" w:lineRule="auto"/>
        <w:jc w:val="both"/>
        <w:rPr>
          <w:rFonts w:ascii="Calibri" w:hAnsi="Calibri"/>
        </w:rPr>
      </w:pPr>
      <w:r w:rsidRPr="00CA0E1F">
        <w:rPr>
          <w:rFonts w:ascii="Calibri" w:hAnsi="Calibri"/>
          <w:b/>
        </w:rPr>
        <w:t xml:space="preserve">Activitatea principală 2 </w:t>
      </w:r>
      <w:r w:rsidRPr="00CA0E1F">
        <w:rPr>
          <w:rFonts w:ascii="Calibri" w:hAnsi="Calibri"/>
        </w:rPr>
        <w:t xml:space="preserve">- </w:t>
      </w:r>
      <w:r w:rsidRPr="00CA0E1F">
        <w:rPr>
          <w:rFonts w:ascii="Calibri" w:hAnsi="Calibri"/>
          <w:b/>
        </w:rPr>
        <w:t>Sprijin pentru creșterea accesului și participării la</w:t>
      </w:r>
      <w:r w:rsidRPr="00CA0E1F">
        <w:rPr>
          <w:rFonts w:ascii="Calibri" w:hAnsi="Calibri"/>
        </w:rPr>
        <w:t xml:space="preserve"> </w:t>
      </w:r>
      <w:r w:rsidRPr="00CA0E1F">
        <w:rPr>
          <w:rFonts w:ascii="Calibri" w:hAnsi="Calibri"/>
          <w:b/>
        </w:rPr>
        <w:t>educație: educa</w:t>
      </w:r>
      <w:r w:rsidRPr="00CA0E1F">
        <w:rPr>
          <w:rFonts w:ascii="Calibri" w:hAnsi="Calibri" w:cs="Times New Roman"/>
          <w:b/>
        </w:rPr>
        <w:t>ț</w:t>
      </w:r>
      <w:r w:rsidRPr="00CA0E1F">
        <w:rPr>
          <w:rFonts w:ascii="Calibri" w:hAnsi="Calibri"/>
          <w:b/>
        </w:rPr>
        <w:t>ia timpurie (de nivel ante-preșcolar și preșcolar), învă</w:t>
      </w:r>
      <w:r w:rsidRPr="00CA0E1F">
        <w:rPr>
          <w:rFonts w:ascii="Calibri" w:hAnsi="Calibri" w:cs="Times New Roman"/>
          <w:b/>
        </w:rPr>
        <w:t>ț</w:t>
      </w:r>
      <w:r w:rsidRPr="00CA0E1F">
        <w:rPr>
          <w:rFonts w:ascii="Calibri" w:hAnsi="Calibri"/>
          <w:b/>
        </w:rPr>
        <w:t>ământ primar și secundar, inclusiv a doua șansă şi reducerea părăsirii timpurii a școlii</w:t>
      </w:r>
      <w:r w:rsidRPr="00CA0E1F">
        <w:rPr>
          <w:rFonts w:ascii="Calibri" w:hAnsi="Calibri"/>
        </w:rPr>
        <w:t>)</w:t>
      </w:r>
      <w:r w:rsidRPr="00CA0E1F">
        <w:rPr>
          <w:rFonts w:ascii="Calibri" w:hAnsi="Calibri"/>
          <w:b/>
        </w:rPr>
        <w:t xml:space="preserve"> prin acordarea unor pachete integrate  </w:t>
      </w:r>
    </w:p>
    <w:p w14:paraId="3385FCCD" w14:textId="77777777" w:rsidR="008E5446" w:rsidRPr="00CA0E1F" w:rsidRDefault="008E5446" w:rsidP="00A46037">
      <w:pPr>
        <w:spacing w:before="120" w:after="120" w:line="240" w:lineRule="auto"/>
        <w:jc w:val="both"/>
        <w:rPr>
          <w:rFonts w:ascii="Calibri" w:hAnsi="Calibri"/>
        </w:rPr>
      </w:pPr>
      <w:r w:rsidRPr="00CA0E1F">
        <w:rPr>
          <w:rFonts w:ascii="Calibri" w:hAnsi="Calibri"/>
        </w:rPr>
        <w:t>Acordarea de subvenții se realizează în baza unei metodologii elaborate și aplicate de solicitant/ partenerul responsabil cu implementarea acestei activități. Aceasta ar putea include condiționarea acordării subvenției în funcție de: rezultatele școlare îmbunătățite obținute pe perioada acordării sprijinului, număr diminuat de absențe nemotivate, de corigențe, eliminarea repetenției la persoane din grupul țintă, participarea în procent de 80% la activități extra curriculare dezvoltate/furnizate în proiect etc. Plafonul maxim al subvențiilor acordate pentru creșterea accesului și participării la educație este de 1800 RON de copil/ an. Această subvenție nu include  cheltuielile cu hrană. Subvențiile care urmăresc creșterea accesului și participării la educație pot fi combinate cu premii si cheltuieli cu hrană.</w:t>
      </w:r>
    </w:p>
    <w:p w14:paraId="3640042A" w14:textId="77777777" w:rsidR="00AA679F" w:rsidRPr="00CA0E1F" w:rsidRDefault="00AA679F" w:rsidP="00A46037">
      <w:pPr>
        <w:spacing w:before="120" w:after="120" w:line="240" w:lineRule="auto"/>
        <w:jc w:val="both"/>
        <w:rPr>
          <w:rFonts w:ascii="Calibri" w:hAnsi="Calibri"/>
          <w:b/>
        </w:rPr>
      </w:pPr>
    </w:p>
    <w:p w14:paraId="50EC81DE" w14:textId="77777777" w:rsidR="00AA679F" w:rsidRPr="00CA0E1F" w:rsidRDefault="00AA679F" w:rsidP="00A46037">
      <w:pPr>
        <w:spacing w:before="120" w:after="120" w:line="240" w:lineRule="auto"/>
        <w:jc w:val="both"/>
        <w:rPr>
          <w:rFonts w:ascii="Calibri" w:hAnsi="Calibri" w:cstheme="minorHAnsi"/>
          <w:b/>
        </w:rPr>
      </w:pPr>
      <w:r w:rsidRPr="00CA0E1F">
        <w:rPr>
          <w:rFonts w:ascii="Calibri" w:hAnsi="Calibri"/>
          <w:b/>
        </w:rPr>
        <w:t xml:space="preserve"> Activitatea principală 3 -</w:t>
      </w:r>
      <w:r w:rsidRPr="00CA0E1F">
        <w:rPr>
          <w:rFonts w:ascii="Calibri" w:hAnsi="Calibri"/>
        </w:rPr>
        <w:t xml:space="preserve"> </w:t>
      </w:r>
      <w:r w:rsidRPr="00CA0E1F">
        <w:rPr>
          <w:rFonts w:ascii="Calibri" w:hAnsi="Calibri"/>
          <w:b/>
        </w:rPr>
        <w:t>Sprijin pentru accesul și/sau men</w:t>
      </w:r>
      <w:r w:rsidRPr="00CA0E1F">
        <w:rPr>
          <w:rFonts w:ascii="Calibri" w:hAnsi="Calibri" w:cs="Times New Roman"/>
          <w:b/>
        </w:rPr>
        <w:t>ț</w:t>
      </w:r>
      <w:r w:rsidRPr="00CA0E1F">
        <w:rPr>
          <w:rFonts w:ascii="Calibri" w:hAnsi="Calibri"/>
          <w:b/>
        </w:rPr>
        <w:t>inerea pe pia</w:t>
      </w:r>
      <w:r w:rsidRPr="00CA0E1F">
        <w:rPr>
          <w:rFonts w:ascii="Calibri" w:hAnsi="Calibri" w:cs="Times New Roman"/>
          <w:b/>
        </w:rPr>
        <w:t>ț</w:t>
      </w:r>
      <w:r w:rsidRPr="00CA0E1F">
        <w:rPr>
          <w:rFonts w:ascii="Calibri" w:hAnsi="Calibri"/>
          <w:b/>
        </w:rPr>
        <w:t>a muncii</w:t>
      </w:r>
    </w:p>
    <w:p w14:paraId="1C3F0DD9" w14:textId="77777777" w:rsidR="00CF1823" w:rsidRPr="00CA0E1F" w:rsidRDefault="00CF1823" w:rsidP="00A46037">
      <w:pPr>
        <w:spacing w:before="120" w:after="120" w:line="240" w:lineRule="auto"/>
        <w:jc w:val="both"/>
        <w:rPr>
          <w:rFonts w:ascii="Calibri" w:hAnsi="Calibri"/>
        </w:rPr>
      </w:pPr>
      <w:r w:rsidRPr="00CA0E1F">
        <w:rPr>
          <w:rFonts w:ascii="Calibri" w:hAnsi="Calibri" w:cstheme="minorHAnsi"/>
        </w:rPr>
        <w:t xml:space="preserve"> </w:t>
      </w:r>
      <w:r w:rsidRPr="00CA0E1F">
        <w:rPr>
          <w:rFonts w:ascii="Calibri" w:hAnsi="Calibri"/>
        </w:rPr>
        <w:t>Plafoane aplicate pentru măsurile de ucenicie/ stagiu/ încadrarea în muncă/ sprijin pentru accesul și/sau menținerea pe piața muncii (de exemplu formarea profesională):</w:t>
      </w:r>
    </w:p>
    <w:p w14:paraId="3A02FC66" w14:textId="77777777" w:rsidR="008E5446" w:rsidRPr="00CA0E1F" w:rsidRDefault="008E5446" w:rsidP="00A46037">
      <w:pPr>
        <w:spacing w:before="120" w:after="120" w:line="240" w:lineRule="auto"/>
        <w:jc w:val="both"/>
        <w:rPr>
          <w:rFonts w:ascii="Calibri" w:hAnsi="Calibri"/>
        </w:rPr>
      </w:pPr>
    </w:p>
    <w:tbl>
      <w:tblPr>
        <w:tblW w:w="9747" w:type="dxa"/>
        <w:tblLayout w:type="fixed"/>
        <w:tblLook w:val="0000" w:firstRow="0" w:lastRow="0" w:firstColumn="0" w:lastColumn="0" w:noHBand="0" w:noVBand="0"/>
      </w:tblPr>
      <w:tblGrid>
        <w:gridCol w:w="1384"/>
        <w:gridCol w:w="1559"/>
        <w:gridCol w:w="6804"/>
      </w:tblGrid>
      <w:tr w:rsidR="00A15E34" w:rsidRPr="00CA0E1F" w14:paraId="3A2E9BCE" w14:textId="77777777" w:rsidTr="00AA63FD">
        <w:trPr>
          <w:trHeight w:val="716"/>
          <w:tblHeader/>
        </w:trPr>
        <w:tc>
          <w:tcPr>
            <w:tcW w:w="1384"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1F99A23C" w14:textId="77777777" w:rsidR="00B366F9" w:rsidRPr="00CA0E1F" w:rsidRDefault="00B366F9" w:rsidP="00A46037">
            <w:pPr>
              <w:spacing w:before="120" w:after="120" w:line="240" w:lineRule="auto"/>
              <w:jc w:val="both"/>
              <w:rPr>
                <w:rFonts w:ascii="Calibri" w:hAnsi="Calibri" w:cstheme="minorHAnsi"/>
                <w:b/>
              </w:rPr>
            </w:pPr>
            <w:r w:rsidRPr="00CA0E1F">
              <w:rPr>
                <w:rFonts w:ascii="Calibri" w:hAnsi="Calibri" w:cstheme="minorHAnsi"/>
                <w:b/>
              </w:rPr>
              <w:t>Măsură</w:t>
            </w:r>
          </w:p>
        </w:tc>
        <w:tc>
          <w:tcPr>
            <w:tcW w:w="1559"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63F18EB8" w14:textId="77777777" w:rsidR="00B366F9" w:rsidRPr="00CA0E1F" w:rsidRDefault="00B366F9" w:rsidP="00A46037">
            <w:pPr>
              <w:spacing w:before="120" w:after="120" w:line="240" w:lineRule="auto"/>
              <w:jc w:val="both"/>
              <w:rPr>
                <w:rFonts w:ascii="Calibri" w:hAnsi="Calibri" w:cstheme="minorHAnsi"/>
                <w:b/>
              </w:rPr>
            </w:pPr>
            <w:r w:rsidRPr="00CA0E1F">
              <w:rPr>
                <w:rFonts w:ascii="Calibri" w:hAnsi="Calibri" w:cstheme="minorHAnsi"/>
                <w:b/>
              </w:rPr>
              <w:t>Plafon</w:t>
            </w:r>
          </w:p>
        </w:tc>
        <w:tc>
          <w:tcPr>
            <w:tcW w:w="6804" w:type="dxa"/>
            <w:tcBorders>
              <w:top w:val="single" w:sz="4" w:space="0" w:color="000000"/>
              <w:left w:val="single" w:sz="4" w:space="0" w:color="000000"/>
              <w:bottom w:val="single" w:sz="4" w:space="0" w:color="000000"/>
              <w:right w:val="single" w:sz="4" w:space="0" w:color="000000"/>
            </w:tcBorders>
            <w:shd w:val="clear" w:color="auto" w:fill="EEECE1"/>
          </w:tcPr>
          <w:p w14:paraId="44FD0827" w14:textId="77777777" w:rsidR="00B366F9" w:rsidRPr="00CA0E1F" w:rsidRDefault="00B366F9" w:rsidP="00A46037">
            <w:pPr>
              <w:spacing w:before="120" w:after="120" w:line="240" w:lineRule="auto"/>
              <w:jc w:val="both"/>
              <w:rPr>
                <w:rFonts w:ascii="Calibri" w:hAnsi="Calibri" w:cstheme="minorHAnsi"/>
              </w:rPr>
            </w:pPr>
            <w:r w:rsidRPr="00CA0E1F">
              <w:rPr>
                <w:rFonts w:ascii="Calibri" w:hAnsi="Calibri" w:cstheme="minorHAnsi"/>
                <w:b/>
              </w:rPr>
              <w:t>Cheltuieli acoperite de costul/beneficiar pentru fiecare activitate</w:t>
            </w:r>
          </w:p>
        </w:tc>
      </w:tr>
      <w:tr w:rsidR="00A15E34" w:rsidRPr="00CA0E1F" w14:paraId="70AB092F" w14:textId="77777777" w:rsidTr="00AA63FD">
        <w:trPr>
          <w:trHeight w:val="1087"/>
        </w:trPr>
        <w:tc>
          <w:tcPr>
            <w:tcW w:w="13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1C0D4C" w14:textId="77777777" w:rsidR="00B366F9" w:rsidRPr="00CA0E1F" w:rsidRDefault="00B366F9" w:rsidP="00A46037">
            <w:pPr>
              <w:spacing w:before="120" w:after="120" w:line="240" w:lineRule="auto"/>
              <w:jc w:val="both"/>
              <w:rPr>
                <w:rFonts w:ascii="Calibri" w:hAnsi="Calibri" w:cstheme="minorHAnsi"/>
              </w:rPr>
            </w:pPr>
            <w:r w:rsidRPr="00CA0E1F">
              <w:rPr>
                <w:rFonts w:ascii="Calibri" w:hAnsi="Calibri" w:cstheme="minorHAnsi"/>
                <w:b/>
              </w:rPr>
              <w:t>Ucenicie la locul de muncă</w:t>
            </w:r>
            <w:r w:rsidRPr="00CA0E1F">
              <w:rPr>
                <w:rFonts w:ascii="Calibri" w:hAnsi="Calibri" w:cstheme="minorHAnsi"/>
                <w:b/>
                <w:vertAlign w:val="superscript"/>
              </w:rPr>
              <w:footnoteReference w:id="9"/>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36DFD2" w14:textId="77777777" w:rsidR="00B366F9" w:rsidRPr="00CA0E1F" w:rsidRDefault="00B366F9" w:rsidP="00A46037">
            <w:pPr>
              <w:spacing w:before="120" w:after="120" w:line="240" w:lineRule="auto"/>
              <w:jc w:val="both"/>
              <w:rPr>
                <w:rFonts w:ascii="Calibri" w:hAnsi="Calibri" w:cstheme="minorHAnsi"/>
                <w:b/>
              </w:rPr>
            </w:pPr>
            <w:r w:rsidRPr="00CA0E1F">
              <w:rPr>
                <w:rFonts w:ascii="Calibri" w:hAnsi="Calibri" w:cstheme="minorHAnsi"/>
                <w:b/>
              </w:rPr>
              <w:t>1125 RON/pers./lună</w:t>
            </w:r>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38355282" w14:textId="4FE5A62A" w:rsidR="00B366F9" w:rsidRPr="00CA0E1F" w:rsidRDefault="00B366F9" w:rsidP="00A46037">
            <w:pPr>
              <w:spacing w:before="120" w:after="120" w:line="240" w:lineRule="auto"/>
              <w:jc w:val="both"/>
              <w:rPr>
                <w:rFonts w:ascii="Calibri" w:hAnsi="Calibri" w:cstheme="minorHAnsi"/>
                <w:i/>
              </w:rPr>
            </w:pPr>
            <w:r w:rsidRPr="00CA0E1F">
              <w:rPr>
                <w:rFonts w:ascii="Calibri" w:hAnsi="Calibri" w:cstheme="minorHAnsi"/>
              </w:rPr>
              <w:t xml:space="preserve">Cei </w:t>
            </w:r>
            <w:r w:rsidRPr="00CA0E1F">
              <w:rPr>
                <w:rFonts w:ascii="Calibri" w:hAnsi="Calibri" w:cstheme="minorHAnsi"/>
                <w:b/>
              </w:rPr>
              <w:t>1125 RON</w:t>
            </w:r>
            <w:r w:rsidRPr="00CA0E1F" w:rsidDel="00473985">
              <w:rPr>
                <w:rFonts w:ascii="Calibri" w:hAnsi="Calibri" w:cstheme="minorHAnsi"/>
              </w:rPr>
              <w:t xml:space="preserve"> </w:t>
            </w:r>
            <w:r w:rsidRPr="00CA0E1F">
              <w:rPr>
                <w:rFonts w:ascii="Calibri" w:hAnsi="Calibri" w:cstheme="minorHAnsi"/>
              </w:rPr>
              <w:t xml:space="preserve">/ pers./ lună se acordă angajatorului pe toata perioada derulării contractului de ucenicie. </w:t>
            </w:r>
            <w:r w:rsidRPr="00CA0E1F">
              <w:rPr>
                <w:rFonts w:ascii="Calibri" w:hAnsi="Calibri" w:cstheme="minorHAnsi"/>
                <w:b/>
              </w:rPr>
              <w:t>Din suma de 1125</w:t>
            </w:r>
            <w:r w:rsidR="00063D75" w:rsidRPr="00CA0E1F">
              <w:rPr>
                <w:rFonts w:ascii="Calibri" w:hAnsi="Calibri" w:cstheme="minorHAnsi"/>
                <w:b/>
              </w:rPr>
              <w:t xml:space="preserve"> </w:t>
            </w:r>
            <w:r w:rsidRPr="00CA0E1F">
              <w:rPr>
                <w:rFonts w:ascii="Calibri" w:hAnsi="Calibri" w:cstheme="minorHAnsi"/>
                <w:b/>
              </w:rPr>
              <w:t>RON</w:t>
            </w:r>
            <w:r w:rsidRPr="00CA0E1F" w:rsidDel="00473985">
              <w:rPr>
                <w:rFonts w:ascii="Calibri" w:hAnsi="Calibri" w:cstheme="minorHAnsi"/>
                <w:b/>
              </w:rPr>
              <w:t xml:space="preserve"> </w:t>
            </w:r>
            <w:r w:rsidRPr="00CA0E1F">
              <w:rPr>
                <w:rFonts w:ascii="Calibri" w:hAnsi="Calibri" w:cstheme="minorHAnsi"/>
                <w:b/>
              </w:rPr>
              <w:t>/pers./lună, angajatorul este obligat să repartizeze ucenicului un minimum de 30% din suma primită /ucenic/ lună, suplimentar față de obligația prevăzută de Legea nr. 279/2005 republicată privind ucenicia la locul de muncă.</w:t>
            </w:r>
          </w:p>
        </w:tc>
      </w:tr>
      <w:tr w:rsidR="00A15E34" w:rsidRPr="00CA0E1F" w14:paraId="45428E7B" w14:textId="77777777" w:rsidTr="00AA63FD">
        <w:trPr>
          <w:trHeight w:val="1132"/>
        </w:trPr>
        <w:tc>
          <w:tcPr>
            <w:tcW w:w="13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8C469C" w14:textId="77777777" w:rsidR="00B366F9" w:rsidRPr="00CA0E1F" w:rsidRDefault="00B366F9" w:rsidP="00A46037">
            <w:pPr>
              <w:spacing w:before="120" w:after="120" w:line="240" w:lineRule="auto"/>
              <w:jc w:val="both"/>
              <w:rPr>
                <w:rFonts w:ascii="Calibri" w:hAnsi="Calibri" w:cstheme="minorHAnsi"/>
              </w:rPr>
            </w:pPr>
            <w:r w:rsidRPr="00CA0E1F">
              <w:rPr>
                <w:rFonts w:ascii="Calibri" w:hAnsi="Calibri" w:cstheme="minorHAnsi"/>
                <w:b/>
              </w:rPr>
              <w:lastRenderedPageBreak/>
              <w:t>Stagiu pentru absolvenții de învățământ superior</w:t>
            </w:r>
            <w:r w:rsidRPr="00CA0E1F">
              <w:rPr>
                <w:rFonts w:ascii="Calibri" w:hAnsi="Calibri" w:cstheme="minorHAnsi"/>
                <w:b/>
                <w:vertAlign w:val="superscript"/>
              </w:rPr>
              <w:footnoteReference w:id="10"/>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7DB64C" w14:textId="77777777" w:rsidR="00B366F9" w:rsidRPr="00CA0E1F" w:rsidRDefault="00B366F9" w:rsidP="00A46037">
            <w:pPr>
              <w:spacing w:before="120" w:after="120" w:line="240" w:lineRule="auto"/>
              <w:jc w:val="both"/>
              <w:rPr>
                <w:rFonts w:ascii="Calibri" w:hAnsi="Calibri" w:cstheme="minorHAnsi"/>
                <w:b/>
              </w:rPr>
            </w:pPr>
            <w:r w:rsidRPr="00CA0E1F">
              <w:rPr>
                <w:rFonts w:ascii="Calibri" w:hAnsi="Calibri" w:cstheme="minorHAnsi"/>
                <w:b/>
              </w:rPr>
              <w:t>1350 RON/pers/lună</w:t>
            </w:r>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5DC7638A" w14:textId="77777777" w:rsidR="00B366F9" w:rsidRPr="00CA0E1F" w:rsidRDefault="00B366F9" w:rsidP="00A46037">
            <w:pPr>
              <w:spacing w:before="120" w:after="120" w:line="240" w:lineRule="auto"/>
              <w:jc w:val="both"/>
              <w:rPr>
                <w:rFonts w:ascii="Calibri" w:hAnsi="Calibri" w:cstheme="minorHAnsi"/>
              </w:rPr>
            </w:pPr>
            <w:r w:rsidRPr="00CA0E1F">
              <w:rPr>
                <w:rFonts w:ascii="Calibri" w:hAnsi="Calibri" w:cstheme="minorHAnsi"/>
              </w:rPr>
              <w:t xml:space="preserve">Cei </w:t>
            </w:r>
            <w:r w:rsidRPr="00CA0E1F">
              <w:rPr>
                <w:rFonts w:ascii="Calibri" w:hAnsi="Calibri" w:cstheme="minorHAnsi"/>
                <w:b/>
              </w:rPr>
              <w:t>1350 RON</w:t>
            </w:r>
            <w:r w:rsidRPr="00CA0E1F" w:rsidDel="00046A54">
              <w:rPr>
                <w:rFonts w:ascii="Calibri" w:hAnsi="Calibri" w:cstheme="minorHAnsi"/>
              </w:rPr>
              <w:t xml:space="preserve"> </w:t>
            </w:r>
            <w:r w:rsidRPr="00CA0E1F">
              <w:rPr>
                <w:rFonts w:ascii="Calibri" w:hAnsi="Calibri" w:cstheme="minorHAnsi"/>
              </w:rPr>
              <w:t xml:space="preserve">/pers/lună se acordă angajatorului pe toata perioada derulării contractului de stagiu. </w:t>
            </w:r>
            <w:r w:rsidRPr="00CA0E1F">
              <w:rPr>
                <w:rFonts w:ascii="Calibri" w:hAnsi="Calibri" w:cstheme="minorHAnsi"/>
                <w:b/>
              </w:rPr>
              <w:t>Din suma de 1350 RON</w:t>
            </w:r>
            <w:r w:rsidRPr="00CA0E1F" w:rsidDel="00046A54">
              <w:rPr>
                <w:rFonts w:ascii="Calibri" w:hAnsi="Calibri" w:cstheme="minorHAnsi"/>
                <w:b/>
              </w:rPr>
              <w:t xml:space="preserve"> </w:t>
            </w:r>
            <w:r w:rsidRPr="00CA0E1F">
              <w:rPr>
                <w:rFonts w:ascii="Calibri" w:hAnsi="Calibri" w:cstheme="minorHAnsi"/>
                <w:b/>
              </w:rPr>
              <w:t>/pers./lună, angajatorul este obligat să repartizeze stagiarului un minimum de 30% din suma primită stagiar/ lună, suplimentar față de obligația prevăzută de Legea nr. 335/2013 privind efectuarea stagiului pentru absolvenții de învățământ superior.</w:t>
            </w:r>
          </w:p>
        </w:tc>
      </w:tr>
      <w:tr w:rsidR="00A15E34" w:rsidRPr="00CA0E1F" w14:paraId="5FA01E9C" w14:textId="77777777" w:rsidTr="00CA0E1F">
        <w:trPr>
          <w:trHeight w:val="630"/>
        </w:trPr>
        <w:tc>
          <w:tcPr>
            <w:tcW w:w="13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60ED5C" w14:textId="77777777" w:rsidR="00B366F9" w:rsidRPr="00CA0E1F" w:rsidRDefault="00B366F9" w:rsidP="00A46037">
            <w:pPr>
              <w:spacing w:before="120" w:after="120" w:line="240" w:lineRule="auto"/>
              <w:jc w:val="both"/>
              <w:rPr>
                <w:rFonts w:ascii="Calibri" w:hAnsi="Calibri" w:cstheme="minorHAnsi"/>
              </w:rPr>
            </w:pPr>
            <w:r w:rsidRPr="00CA0E1F">
              <w:rPr>
                <w:rFonts w:ascii="Calibri" w:hAnsi="Calibri" w:cstheme="minorHAnsi"/>
                <w:b/>
              </w:rPr>
              <w:t>Subvenții acordate angajatorilor pentru încadrarea în muncă</w:t>
            </w:r>
            <w:r w:rsidRPr="00CA0E1F">
              <w:rPr>
                <w:rFonts w:ascii="Calibri" w:hAnsi="Calibri" w:cstheme="minorHAnsi"/>
                <w:b/>
                <w:vertAlign w:val="superscript"/>
              </w:rPr>
              <w:footnoteReference w:id="11"/>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7EB2C0" w14:textId="77777777" w:rsidR="00B366F9" w:rsidRPr="00CA0E1F" w:rsidRDefault="00B366F9" w:rsidP="00A46037">
            <w:pPr>
              <w:spacing w:before="120" w:after="120" w:line="240" w:lineRule="auto"/>
              <w:jc w:val="both"/>
              <w:rPr>
                <w:rFonts w:ascii="Calibri" w:hAnsi="Calibri" w:cstheme="minorHAnsi"/>
                <w:b/>
              </w:rPr>
            </w:pPr>
            <w:r w:rsidRPr="00CA0E1F">
              <w:rPr>
                <w:rFonts w:ascii="Calibri" w:hAnsi="Calibri" w:cstheme="minorHAnsi"/>
                <w:b/>
              </w:rPr>
              <w:t>900 RON /pers. pe timp de 12 luni</w:t>
            </w:r>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219C1870" w14:textId="77777777" w:rsidR="00B366F9" w:rsidRPr="00CA0E1F" w:rsidRDefault="00B366F9" w:rsidP="00A46037">
            <w:pPr>
              <w:spacing w:before="120" w:after="120" w:line="240" w:lineRule="auto"/>
              <w:jc w:val="both"/>
              <w:rPr>
                <w:rFonts w:ascii="Calibri" w:hAnsi="Calibri" w:cstheme="minorHAnsi"/>
              </w:rPr>
            </w:pPr>
            <w:r w:rsidRPr="00CA0E1F">
              <w:rPr>
                <w:rFonts w:ascii="Calibri" w:hAnsi="Calibri" w:cstheme="minorHAnsi"/>
              </w:rPr>
              <w:t xml:space="preserve">Subvenția de </w:t>
            </w:r>
            <w:r w:rsidRPr="00CA0E1F">
              <w:rPr>
                <w:rFonts w:ascii="Calibri" w:hAnsi="Calibri" w:cstheme="minorHAnsi"/>
                <w:b/>
              </w:rPr>
              <w:t xml:space="preserve">900 RON </w:t>
            </w:r>
            <w:r w:rsidRPr="00CA0E1F">
              <w:rPr>
                <w:rFonts w:ascii="Calibri" w:hAnsi="Calibri" w:cstheme="minorHAnsi"/>
              </w:rPr>
              <w:t xml:space="preserve">se acordă timp de </w:t>
            </w:r>
            <w:r w:rsidRPr="00CA0E1F">
              <w:rPr>
                <w:rFonts w:ascii="Calibri" w:hAnsi="Calibri" w:cstheme="minorHAnsi"/>
                <w:b/>
              </w:rPr>
              <w:t>maximum 12 luni pentru fiecare persoană angajată</w:t>
            </w:r>
            <w:r w:rsidRPr="00CA0E1F">
              <w:rPr>
                <w:rFonts w:ascii="Calibri" w:hAnsi="Calibri" w:cstheme="minorHAnsi"/>
              </w:rPr>
              <w:t xml:space="preserve">. Banii îi primește angajatorul și ii folosește ca subvenție a salariului persoanei încadrate prin proiect. </w:t>
            </w:r>
          </w:p>
          <w:p w14:paraId="7C624C5D" w14:textId="77777777" w:rsidR="00B366F9" w:rsidRPr="00CA0E1F" w:rsidRDefault="00B366F9" w:rsidP="00A46037">
            <w:pPr>
              <w:spacing w:before="120" w:after="120" w:line="240" w:lineRule="auto"/>
              <w:jc w:val="both"/>
              <w:rPr>
                <w:rFonts w:ascii="Calibri" w:hAnsi="Calibri" w:cstheme="minorHAnsi"/>
              </w:rPr>
            </w:pPr>
            <w:r w:rsidRPr="00CA0E1F">
              <w:rPr>
                <w:rFonts w:ascii="Calibri" w:hAnsi="Calibri" w:cstheme="minorHAnsi"/>
              </w:rPr>
              <w:t>Pentru aceasta subvenție angajatorul trebuie:</w:t>
            </w:r>
          </w:p>
          <w:p w14:paraId="62187728" w14:textId="77777777" w:rsidR="00B366F9" w:rsidRPr="00CA0E1F" w:rsidRDefault="00B366F9" w:rsidP="00A46037">
            <w:pPr>
              <w:numPr>
                <w:ilvl w:val="0"/>
                <w:numId w:val="12"/>
              </w:numPr>
              <w:suppressAutoHyphens/>
              <w:spacing w:before="120" w:after="120" w:line="240" w:lineRule="auto"/>
              <w:jc w:val="both"/>
              <w:rPr>
                <w:rFonts w:ascii="Calibri" w:hAnsi="Calibri" w:cstheme="minorHAnsi"/>
              </w:rPr>
            </w:pPr>
            <w:r w:rsidRPr="00CA0E1F">
              <w:rPr>
                <w:rFonts w:ascii="Calibri" w:hAnsi="Calibri" w:cstheme="minorHAnsi"/>
              </w:rPr>
              <w:t>să facă dovada că a creat un nou loc de muncă, pe care a încadrat o persoană din comunitatea marginalizată (contract de muncă)</w:t>
            </w:r>
          </w:p>
        </w:tc>
      </w:tr>
    </w:tbl>
    <w:p w14:paraId="1CC321CA" w14:textId="77777777" w:rsidR="00B366F9" w:rsidRPr="00CA0E1F" w:rsidRDefault="00B366F9" w:rsidP="00A46037">
      <w:pPr>
        <w:spacing w:before="120" w:after="120" w:line="240" w:lineRule="auto"/>
        <w:jc w:val="both"/>
        <w:rPr>
          <w:rFonts w:ascii="Calibri" w:hAnsi="Calibri"/>
        </w:rPr>
      </w:pPr>
    </w:p>
    <w:p w14:paraId="04F3F111" w14:textId="77777777" w:rsidR="00B366F9" w:rsidRPr="00CA0E1F" w:rsidRDefault="00B366F9" w:rsidP="00A46037">
      <w:pPr>
        <w:spacing w:before="120" w:after="120" w:line="240" w:lineRule="auto"/>
        <w:jc w:val="both"/>
        <w:rPr>
          <w:rFonts w:ascii="Calibri" w:hAnsi="Calibri"/>
        </w:rPr>
      </w:pPr>
    </w:p>
    <w:p w14:paraId="1D73D2DF" w14:textId="77777777" w:rsidR="00AA679F" w:rsidRPr="00CA0E1F" w:rsidRDefault="00AA679F" w:rsidP="00A46037">
      <w:pPr>
        <w:spacing w:before="120" w:after="120" w:line="240" w:lineRule="auto"/>
        <w:jc w:val="both"/>
        <w:rPr>
          <w:rFonts w:ascii="Calibri" w:hAnsi="Calibri"/>
        </w:rPr>
      </w:pPr>
      <w:r w:rsidRPr="00CA0E1F">
        <w:rPr>
          <w:rFonts w:ascii="Calibri" w:hAnsi="Calibri"/>
        </w:rPr>
        <w:t xml:space="preserve">Acordarea subvenţiilor lunare pentru participanţii la programe de inițiere/ perfecționare/ specializare/ calificare/ recalificare este condiţionată de participarea la întregul program de formare profesională, inclusiv la examenul final de evaluare. </w:t>
      </w:r>
    </w:p>
    <w:p w14:paraId="7F6D899A" w14:textId="77777777" w:rsidR="00AA679F" w:rsidRPr="00CA0E1F" w:rsidRDefault="00AA679F" w:rsidP="00A46037">
      <w:pPr>
        <w:spacing w:before="120" w:after="120" w:line="240" w:lineRule="auto"/>
        <w:jc w:val="both"/>
        <w:rPr>
          <w:rFonts w:ascii="Calibri" w:hAnsi="Calibri"/>
        </w:rPr>
      </w:pPr>
      <w:r w:rsidRPr="00CA0E1F">
        <w:rPr>
          <w:rFonts w:ascii="Calibri" w:hAnsi="Calibri"/>
        </w:rPr>
        <w:t xml:space="preserve">În cazul în care cursantul abandonează programul de formare profesională pe parcursul derulării, acesta va fi obligat să returneze întreaga sumă primită ca subvenţie până la momentul părăsirii programului [excepţia de la această regulă o constituie abandonarea/ întreruperea participării din motive neimputabile cursantului şi anume: concediile medicale, concediile maternale (în cazul sarcinii, lăuziei, concediului postnatal) şi situaţiile de forţă majoră. </w:t>
      </w:r>
    </w:p>
    <w:p w14:paraId="2844DBEC" w14:textId="77777777" w:rsidR="00AA679F" w:rsidRPr="00CA0E1F" w:rsidRDefault="00AA679F" w:rsidP="00A46037">
      <w:pPr>
        <w:spacing w:before="120" w:after="120" w:line="240" w:lineRule="auto"/>
        <w:jc w:val="both"/>
        <w:rPr>
          <w:rFonts w:ascii="Calibri" w:hAnsi="Calibri"/>
        </w:rPr>
      </w:pPr>
      <w:r w:rsidRPr="00CA0E1F">
        <w:rPr>
          <w:rFonts w:ascii="Calibri" w:hAnsi="Calibri"/>
        </w:rPr>
        <w:t>Cuantumul maxim al subvenţiei este 5 lei/ oră pentru cursanţii care participă la programe de inițiere/ perfecționare/ specializare/ calificare/ recalificare.</w:t>
      </w:r>
    </w:p>
    <w:p w14:paraId="74B5B3B0" w14:textId="77777777" w:rsidR="00AA679F" w:rsidRPr="00CA0E1F" w:rsidRDefault="00AA679F" w:rsidP="00A46037">
      <w:pPr>
        <w:spacing w:before="120" w:after="120" w:line="240" w:lineRule="auto"/>
        <w:jc w:val="both"/>
        <w:rPr>
          <w:rFonts w:ascii="Calibri" w:hAnsi="Calibri"/>
        </w:rPr>
      </w:pPr>
      <w:r w:rsidRPr="00CA0E1F">
        <w:rPr>
          <w:rFonts w:ascii="Calibri" w:hAnsi="Calibri"/>
        </w:rPr>
        <w:t xml:space="preserve">Subvenţia lunară va fi calculată pentru fiecare cursant în parte în funcţie de durata efectivă a programului de programe de inițiere/ perfecționare/ specializare/ calificare/ recalificare, şi nu de durata maximă reglementată. Astfel: </w:t>
      </w:r>
    </w:p>
    <w:p w14:paraId="79BB67A9" w14:textId="77777777" w:rsidR="00AA679F" w:rsidRPr="00CA0E1F" w:rsidRDefault="00AA679F" w:rsidP="00A46037">
      <w:pPr>
        <w:spacing w:before="120" w:after="120" w:line="240" w:lineRule="auto"/>
        <w:jc w:val="both"/>
        <w:rPr>
          <w:rFonts w:ascii="Calibri" w:hAnsi="Calibri"/>
        </w:rPr>
      </w:pPr>
      <w:r w:rsidRPr="00CA0E1F">
        <w:rPr>
          <w:rFonts w:ascii="Calibri" w:hAnsi="Calibri"/>
        </w:rPr>
        <w:t xml:space="preserve">În cazul în care stagiul de pregătire practică aferent programului de formare profesională se derulează chiar la locul de muncă al cursantului, în timpul programului de lucru, subvenţia lunară va fi acordată numai pentru perioada în care acesta participă la stagiul de pregătire teoretică, cu condiția ca angajatorul să fie furnizor autorizat sau să aibă un contract de prestări servicii cu un furnizor autorizat pentru acel program de formare. </w:t>
      </w:r>
    </w:p>
    <w:p w14:paraId="2584C0FF" w14:textId="77777777" w:rsidR="00AA679F" w:rsidRPr="00CA0E1F" w:rsidRDefault="00AA679F" w:rsidP="00A46037">
      <w:pPr>
        <w:spacing w:before="120" w:after="120" w:line="240" w:lineRule="auto"/>
        <w:jc w:val="both"/>
        <w:rPr>
          <w:rFonts w:ascii="Calibri" w:hAnsi="Calibri"/>
        </w:rPr>
      </w:pPr>
      <w:r w:rsidRPr="00CA0E1F">
        <w:rPr>
          <w:rFonts w:ascii="Calibri" w:hAnsi="Calibri"/>
        </w:rPr>
        <w:t>În cazul în care cursantului i se validează/ certifică competenţe dobândite anterior, iar acesta nu parcurge integral toate modulele de pregătire aferente programului, subvenţia lunară va fi acordată numai în perioada în care acesta participă efectiv la programul de formare profesională.</w:t>
      </w:r>
    </w:p>
    <w:p w14:paraId="70ECC130" w14:textId="77777777" w:rsidR="00AA679F" w:rsidRPr="00CA0E1F" w:rsidRDefault="00AA679F" w:rsidP="00A46037">
      <w:pPr>
        <w:spacing w:before="120" w:after="120" w:line="240" w:lineRule="auto"/>
        <w:jc w:val="both"/>
        <w:rPr>
          <w:rFonts w:ascii="Calibri" w:hAnsi="Calibri"/>
        </w:rPr>
      </w:pPr>
      <w:r w:rsidRPr="00CA0E1F">
        <w:rPr>
          <w:rFonts w:ascii="Calibri" w:hAnsi="Calibri"/>
        </w:rPr>
        <w:t>Activitatea 4:  Susținerea antreprenoriatului în cadrul comunității, inclusiv a ocupării pe cont-propriu</w:t>
      </w:r>
    </w:p>
    <w:p w14:paraId="45BC4460" w14:textId="77777777" w:rsidR="00AA679F" w:rsidRPr="00CA0E1F" w:rsidRDefault="00AA679F" w:rsidP="00A46037">
      <w:pPr>
        <w:spacing w:before="120" w:after="120" w:line="240" w:lineRule="auto"/>
        <w:jc w:val="both"/>
        <w:rPr>
          <w:rFonts w:ascii="Calibri" w:hAnsi="Calibri"/>
        </w:rPr>
      </w:pPr>
      <w:r w:rsidRPr="00CA0E1F">
        <w:rPr>
          <w:rFonts w:ascii="Calibri" w:hAnsi="Calibri"/>
        </w:rPr>
        <w:lastRenderedPageBreak/>
        <w:t xml:space="preserve">Subvenția maximă pentru un plan de afaceri aprobat este de: 25.000 euro/ plan de afaceri/ firmă și va fi acordată numai persoanelor juridice, în urma aprobării planurilor de afaceri si numai după ce persoanele fizice au beneficiat de sprijin pentru deschiderea unei afaceri (de exemplu consiliere/ consultanță/ mentorat/ formare profesională. antreprenorială, sprijin pentru elaborare plan de afaceri etc., analiza și selectarea planurilor de afaceri viabile, suport în înființarea companiei). </w:t>
      </w:r>
    </w:p>
    <w:p w14:paraId="6297ED1E" w14:textId="77777777" w:rsidR="00D82BF0" w:rsidRPr="00CA0E1F" w:rsidRDefault="00D82BF0" w:rsidP="00A46037">
      <w:pPr>
        <w:spacing w:before="120" w:after="120" w:line="240" w:lineRule="auto"/>
        <w:jc w:val="both"/>
        <w:rPr>
          <w:rFonts w:ascii="Calibri" w:hAnsi="Calibri"/>
        </w:rPr>
      </w:pPr>
    </w:p>
    <w:p w14:paraId="7970745B" w14:textId="7D26B994" w:rsidR="004216B5" w:rsidRPr="00CA0E1F" w:rsidRDefault="004216B5" w:rsidP="00A46037">
      <w:pPr>
        <w:spacing w:before="120" w:after="120" w:line="240" w:lineRule="auto"/>
        <w:jc w:val="both"/>
        <w:rPr>
          <w:rFonts w:ascii="Calibri" w:hAnsi="Calibri"/>
        </w:rPr>
      </w:pPr>
      <w:bookmarkStart w:id="63" w:name="_Toc445828309"/>
      <w:r w:rsidRPr="00CA0E1F">
        <w:rPr>
          <w:rFonts w:ascii="Calibri" w:hAnsi="Calibri"/>
          <w:b/>
        </w:rPr>
        <w:t>Reguli generale și specifice de decontare</w:t>
      </w:r>
      <w:bookmarkEnd w:id="63"/>
    </w:p>
    <w:p w14:paraId="6A2CCCCE" w14:textId="77777777" w:rsidR="004216B5" w:rsidRPr="00CA0E1F" w:rsidRDefault="004216B5" w:rsidP="00A46037">
      <w:pPr>
        <w:spacing w:before="120" w:after="120" w:line="240" w:lineRule="auto"/>
        <w:jc w:val="both"/>
        <w:rPr>
          <w:rFonts w:ascii="Calibri" w:hAnsi="Calibri"/>
        </w:rPr>
      </w:pPr>
      <w:r w:rsidRPr="00CA0E1F">
        <w:rPr>
          <w:rFonts w:ascii="Calibri" w:hAnsi="Calibri"/>
        </w:rPr>
        <w:t xml:space="preserve">Cu privire la eligibilitatea cheltuielilor pentru achiziția de echipamente și pentru închirieri și leasing, trebuie respectate și plafoanele stabilite prin </w:t>
      </w:r>
      <w:r w:rsidRPr="00CA0E1F">
        <w:rPr>
          <w:rFonts w:ascii="Calibri" w:hAnsi="Calibri"/>
          <w:b/>
          <w:i/>
          <w:iCs/>
        </w:rPr>
        <w:t>Orientări privind oportunitățile de finanțare în cadrul Programului Operațional Capital Uman 2014-2020</w:t>
      </w:r>
    </w:p>
    <w:p w14:paraId="53B9DD84" w14:textId="77777777" w:rsidR="004216B5" w:rsidRPr="00CA0E1F" w:rsidRDefault="004216B5" w:rsidP="00A46037">
      <w:pPr>
        <w:spacing w:before="120" w:after="120" w:line="240" w:lineRule="auto"/>
        <w:jc w:val="both"/>
        <w:rPr>
          <w:rFonts w:ascii="Calibri" w:hAnsi="Calibri"/>
        </w:rPr>
      </w:pPr>
      <w:r w:rsidRPr="00CA0E1F">
        <w:rPr>
          <w:rFonts w:ascii="Calibri" w:hAnsi="Calibri"/>
        </w:rPr>
        <w:t>În cadrul proiectului pot fi decontate cheltuieli plafonate procentual, după cum urmează:</w:t>
      </w:r>
    </w:p>
    <w:p w14:paraId="1C73F343" w14:textId="77777777" w:rsidR="004216B5" w:rsidRPr="00CA0E1F" w:rsidRDefault="004216B5" w:rsidP="00A46037">
      <w:pPr>
        <w:pStyle w:val="ListParagraph"/>
        <w:spacing w:before="120" w:after="120" w:line="240" w:lineRule="auto"/>
        <w:contextualSpacing w:val="0"/>
        <w:jc w:val="both"/>
        <w:rPr>
          <w:rFonts w:ascii="Calibri" w:hAnsi="Calibri"/>
        </w:rPr>
      </w:pPr>
      <w:r w:rsidRPr="00CA0E1F">
        <w:rPr>
          <w:rFonts w:ascii="Calibri" w:hAnsi="Calibri"/>
        </w:rPr>
        <w:t>C</w:t>
      </w:r>
      <w:r w:rsidR="00444B4C" w:rsidRPr="00CA0E1F">
        <w:rPr>
          <w:rFonts w:ascii="Calibri" w:hAnsi="Calibri"/>
        </w:rPr>
        <w:t>heltuieli</w:t>
      </w:r>
      <w:r w:rsidR="00F22211" w:rsidRPr="00CA0E1F">
        <w:rPr>
          <w:rFonts w:ascii="Calibri" w:hAnsi="Calibri"/>
        </w:rPr>
        <w:t xml:space="preserve"> de tip FEDR</w:t>
      </w:r>
      <w:r w:rsidRPr="00CA0E1F">
        <w:rPr>
          <w:rFonts w:ascii="Calibri" w:hAnsi="Calibri"/>
        </w:rPr>
        <w:t>: maximum 10% din valoarea totală eligibilă a proiectului.</w:t>
      </w:r>
    </w:p>
    <w:p w14:paraId="274810CE" w14:textId="11411F4C" w:rsidR="000D4087" w:rsidRPr="00CA0E1F" w:rsidRDefault="004216B5" w:rsidP="00A46037">
      <w:pPr>
        <w:spacing w:before="120" w:after="120" w:line="240" w:lineRule="auto"/>
        <w:jc w:val="both"/>
        <w:rPr>
          <w:rFonts w:ascii="Calibri" w:hAnsi="Calibri"/>
        </w:rPr>
      </w:pPr>
      <w:r w:rsidRPr="00CA0E1F">
        <w:rPr>
          <w:rFonts w:ascii="Calibri" w:hAnsi="Calibri"/>
          <w:b/>
        </w:rPr>
        <w:t xml:space="preserve">Cheltuielile indirecte </w:t>
      </w:r>
      <w:r w:rsidRPr="00CA0E1F">
        <w:rPr>
          <w:rFonts w:ascii="Calibri" w:hAnsi="Calibri"/>
        </w:rPr>
        <w:t xml:space="preserve">vor fi decontate ca finanțare forfetară de maxim 15% din costurile directe cu personalul, prin aplicarea articolului 68 alineatul (1) litera (b) din </w:t>
      </w:r>
      <w:r w:rsidR="00F5120F">
        <w:rPr>
          <w:rFonts w:ascii="Calibri" w:hAnsi="Calibri"/>
        </w:rPr>
        <w:t>R</w:t>
      </w:r>
      <w:r w:rsidRPr="00CA0E1F">
        <w:rPr>
          <w:rFonts w:ascii="Calibri" w:hAnsi="Calibri"/>
        </w:rPr>
        <w:t>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r w:rsidR="000D4087" w:rsidRPr="00CA0E1F">
        <w:rPr>
          <w:rFonts w:ascii="Calibri" w:hAnsi="Calibri"/>
        </w:rPr>
        <w:t>.</w:t>
      </w:r>
      <w:bookmarkStart w:id="64" w:name="_Toc447186353"/>
    </w:p>
    <w:p w14:paraId="12B982E9" w14:textId="77777777" w:rsidR="000D4087" w:rsidRPr="00CA0E1F" w:rsidRDefault="000D4087" w:rsidP="00A46037">
      <w:pPr>
        <w:spacing w:before="120" w:after="120" w:line="240" w:lineRule="auto"/>
        <w:jc w:val="both"/>
        <w:rPr>
          <w:rFonts w:ascii="Calibri" w:hAnsi="Calibri"/>
        </w:rPr>
      </w:pPr>
    </w:p>
    <w:p w14:paraId="71DFD07A" w14:textId="77777777" w:rsidR="00396C81" w:rsidRPr="00CA0E1F" w:rsidRDefault="00396C81" w:rsidP="00A163F3">
      <w:pPr>
        <w:keepNext/>
        <w:keepLines/>
        <w:spacing w:before="240" w:after="0"/>
        <w:jc w:val="both"/>
        <w:outlineLvl w:val="0"/>
        <w:rPr>
          <w:rFonts w:ascii="Calibri" w:eastAsia="Calibri" w:hAnsi="Calibri" w:cs="Times New Roman"/>
          <w:b/>
        </w:rPr>
      </w:pPr>
      <w:bookmarkStart w:id="65" w:name="_Toc501699515"/>
      <w:r w:rsidRPr="00CA0E1F">
        <w:rPr>
          <w:rFonts w:ascii="Calibri" w:eastAsia="Calibri" w:hAnsi="Calibri" w:cs="Times New Roman"/>
          <w:b/>
        </w:rPr>
        <w:t xml:space="preserve">CAPITOLUL 3. Completarea </w:t>
      </w:r>
      <w:r w:rsidR="00B94CE6" w:rsidRPr="00CA0E1F">
        <w:rPr>
          <w:rFonts w:ascii="Calibri" w:eastAsia="Calibri" w:hAnsi="Calibri" w:cs="Times New Roman"/>
          <w:b/>
        </w:rPr>
        <w:t xml:space="preserve"> </w:t>
      </w:r>
      <w:r w:rsidRPr="00CA0E1F">
        <w:rPr>
          <w:rFonts w:ascii="Calibri" w:eastAsia="Calibri" w:hAnsi="Calibri" w:cs="Times New Roman"/>
          <w:b/>
        </w:rPr>
        <w:t>cererii de finanțare</w:t>
      </w:r>
      <w:bookmarkEnd w:id="64"/>
      <w:bookmarkEnd w:id="65"/>
    </w:p>
    <w:p w14:paraId="324DBC20" w14:textId="284FB7CF" w:rsidR="00396C81" w:rsidRPr="00CA0E1F" w:rsidRDefault="00F12559" w:rsidP="00A46037">
      <w:pPr>
        <w:spacing w:before="120" w:after="120" w:line="240" w:lineRule="auto"/>
        <w:jc w:val="both"/>
        <w:rPr>
          <w:rFonts w:ascii="Calibri" w:eastAsia="Times New Roman" w:hAnsi="Calibri" w:cs="font202"/>
          <w:b/>
          <w:bCs/>
          <w:lang w:eastAsia="ar-SA"/>
        </w:rPr>
      </w:pPr>
      <w:r w:rsidRPr="00CA0E1F">
        <w:rPr>
          <w:rFonts w:ascii="Calibri" w:eastAsia="Calibri" w:hAnsi="Calibri" w:cs="Times New Roman"/>
        </w:rPr>
        <w:t>Cererea de finanț</w:t>
      </w:r>
      <w:r w:rsidR="00A811C2" w:rsidRPr="00CA0E1F">
        <w:rPr>
          <w:rFonts w:ascii="Calibri" w:eastAsia="Calibri" w:hAnsi="Calibri" w:cs="Times New Roman"/>
        </w:rPr>
        <w:t xml:space="preserve">are se va completa conform </w:t>
      </w:r>
      <w:r w:rsidRPr="00CA0E1F">
        <w:rPr>
          <w:rFonts w:ascii="Calibri" w:eastAsia="Calibri" w:hAnsi="Calibri" w:cs="Times New Roman"/>
        </w:rPr>
        <w:t>ș</w:t>
      </w:r>
      <w:r w:rsidR="00990842" w:rsidRPr="00CA0E1F">
        <w:rPr>
          <w:rFonts w:ascii="Calibri" w:eastAsia="Calibri" w:hAnsi="Calibri" w:cs="Times New Roman"/>
        </w:rPr>
        <w:t xml:space="preserve">i </w:t>
      </w:r>
      <w:r w:rsidR="00990842" w:rsidRPr="00CA0E1F">
        <w:rPr>
          <w:rFonts w:ascii="Calibri" w:eastAsia="Times New Roman" w:hAnsi="Calibri" w:cs="font202"/>
          <w:b/>
          <w:bCs/>
          <w:lang w:eastAsia="ar-SA"/>
        </w:rPr>
        <w:t xml:space="preserve">Anexei </w:t>
      </w:r>
      <w:r w:rsidR="006C685B" w:rsidRPr="00CA0E1F">
        <w:rPr>
          <w:rFonts w:ascii="Calibri" w:eastAsia="Times New Roman" w:hAnsi="Calibri" w:cs="font202"/>
          <w:b/>
          <w:bCs/>
          <w:lang w:eastAsia="ar-SA"/>
        </w:rPr>
        <w:t>1</w:t>
      </w:r>
      <w:r w:rsidR="005E49AE" w:rsidRPr="00CA0E1F">
        <w:rPr>
          <w:rFonts w:ascii="Calibri" w:eastAsia="Times New Roman" w:hAnsi="Calibri" w:cs="font202"/>
          <w:b/>
          <w:bCs/>
          <w:lang w:eastAsia="ar-SA"/>
        </w:rPr>
        <w:t>1</w:t>
      </w:r>
      <w:r w:rsidR="00990842" w:rsidRPr="00CA0E1F">
        <w:rPr>
          <w:rFonts w:ascii="Calibri" w:eastAsia="Times New Roman" w:hAnsi="Calibri" w:cs="font202"/>
          <w:b/>
          <w:bCs/>
          <w:lang w:eastAsia="ar-SA"/>
        </w:rPr>
        <w:t>: Instructiuni orientative privind completarea cererii de finantare</w:t>
      </w:r>
    </w:p>
    <w:p w14:paraId="6B36EF5D" w14:textId="77777777" w:rsidR="000D4087" w:rsidRPr="00CA0E1F" w:rsidRDefault="000D4087" w:rsidP="00A46037">
      <w:pPr>
        <w:spacing w:before="120" w:after="120" w:line="240" w:lineRule="auto"/>
        <w:jc w:val="both"/>
        <w:rPr>
          <w:rFonts w:ascii="Calibri" w:hAnsi="Calibri"/>
          <w:i/>
        </w:rPr>
      </w:pPr>
    </w:p>
    <w:p w14:paraId="3589B786" w14:textId="4DEDACCC" w:rsidR="00396C81" w:rsidRPr="00CA0E1F" w:rsidRDefault="00FF7C99" w:rsidP="00A46037">
      <w:pPr>
        <w:keepNext/>
        <w:keepLines/>
        <w:spacing w:before="240" w:after="0"/>
        <w:jc w:val="both"/>
        <w:outlineLvl w:val="0"/>
        <w:rPr>
          <w:rFonts w:ascii="Calibri" w:eastAsia="Calibri" w:hAnsi="Calibri" w:cs="Times New Roman"/>
          <w:b/>
        </w:rPr>
      </w:pPr>
      <w:bookmarkStart w:id="66" w:name="_Toc447186354"/>
      <w:bookmarkStart w:id="67" w:name="_Toc501699516"/>
      <w:r w:rsidRPr="00CA0E1F">
        <w:rPr>
          <w:rFonts w:ascii="Calibri" w:eastAsia="Calibri" w:hAnsi="Calibri" w:cs="Times New Roman"/>
          <w:b/>
        </w:rPr>
        <w:t xml:space="preserve">CAPITOLUL </w:t>
      </w:r>
      <w:r w:rsidR="00CB603E">
        <w:rPr>
          <w:rFonts w:ascii="Calibri" w:eastAsia="Calibri" w:hAnsi="Calibri" w:cs="Times New Roman"/>
          <w:b/>
        </w:rPr>
        <w:t>4</w:t>
      </w:r>
      <w:r w:rsidR="00396C81" w:rsidRPr="00CA0E1F">
        <w:rPr>
          <w:rFonts w:ascii="Calibri" w:eastAsia="Calibri" w:hAnsi="Calibri" w:cs="Times New Roman"/>
          <w:b/>
        </w:rPr>
        <w:t>. Procesul de evaluare și selecție</w:t>
      </w:r>
      <w:bookmarkEnd w:id="66"/>
      <w:bookmarkEnd w:id="67"/>
      <w:r w:rsidR="00396C81" w:rsidRPr="00CA0E1F">
        <w:rPr>
          <w:rFonts w:ascii="Calibri" w:eastAsia="Calibri" w:hAnsi="Calibri" w:cs="Times New Roman"/>
          <w:b/>
        </w:rPr>
        <w:t xml:space="preserve"> </w:t>
      </w:r>
    </w:p>
    <w:p w14:paraId="3D6ED16F" w14:textId="77777777" w:rsidR="00063D75" w:rsidRPr="00A438AE" w:rsidRDefault="00063D75" w:rsidP="00A438AE">
      <w:pPr>
        <w:rPr>
          <w:rFonts w:eastAsia="MS ??"/>
        </w:rPr>
      </w:pPr>
      <w:r w:rsidRPr="00A438AE">
        <w:rPr>
          <w:rFonts w:eastAsia="MS ??"/>
        </w:rPr>
        <w:t>Selecția proiectelor se efectuează în conformitate cu prevederile:</w:t>
      </w:r>
    </w:p>
    <w:p w14:paraId="5F655A67" w14:textId="5146C86D" w:rsidR="00063D75" w:rsidRPr="00A438AE" w:rsidRDefault="00063D75" w:rsidP="00A438AE">
      <w:pPr>
        <w:pStyle w:val="ListParagraph"/>
        <w:numPr>
          <w:ilvl w:val="0"/>
          <w:numId w:val="145"/>
        </w:numPr>
        <w:rPr>
          <w:rFonts w:eastAsia="MS ??"/>
        </w:rPr>
      </w:pPr>
      <w:r w:rsidRPr="00A438AE">
        <w:rPr>
          <w:rFonts w:eastAsia="MS ??"/>
        </w:rPr>
        <w:t>documentului Orientări privind accesarea finanțărilor în cadrul Programului Operațional Capital Uman 2014-2020, cu modificările si completările ulterioare,</w:t>
      </w:r>
    </w:p>
    <w:p w14:paraId="4E49FB68" w14:textId="2383EA19" w:rsidR="00063D75" w:rsidRPr="00A438AE" w:rsidRDefault="00063D75" w:rsidP="00A438AE">
      <w:pPr>
        <w:pStyle w:val="ListParagraph"/>
        <w:numPr>
          <w:ilvl w:val="0"/>
          <w:numId w:val="145"/>
        </w:numPr>
        <w:rPr>
          <w:rFonts w:eastAsia="MS ??"/>
        </w:rPr>
      </w:pPr>
      <w:r w:rsidRPr="00A438AE">
        <w:rPr>
          <w:rFonts w:eastAsia="MS ??"/>
        </w:rPr>
        <w:t>Metodologiei de evaluare și selecție a proiectelor POCU,</w:t>
      </w:r>
    </w:p>
    <w:p w14:paraId="073EA465" w14:textId="16B87529" w:rsidR="00063D75" w:rsidRPr="00A438AE" w:rsidRDefault="00063D75" w:rsidP="00A438AE">
      <w:pPr>
        <w:pStyle w:val="ListParagraph"/>
        <w:numPr>
          <w:ilvl w:val="0"/>
          <w:numId w:val="145"/>
        </w:numPr>
        <w:rPr>
          <w:rFonts w:eastAsia="MS ??"/>
        </w:rPr>
      </w:pPr>
      <w:r w:rsidRPr="00A438AE">
        <w:rPr>
          <w:rFonts w:eastAsia="MS ??"/>
        </w:rPr>
        <w:t>Grilei de verificare a conformității administrative și a eligibilității,</w:t>
      </w:r>
    </w:p>
    <w:p w14:paraId="46068EEB" w14:textId="3D736296" w:rsidR="00E81553" w:rsidRPr="00A438AE" w:rsidRDefault="00063D75" w:rsidP="00A438AE">
      <w:pPr>
        <w:pStyle w:val="ListParagraph"/>
        <w:numPr>
          <w:ilvl w:val="0"/>
          <w:numId w:val="145"/>
        </w:numPr>
        <w:rPr>
          <w:rFonts w:eastAsia="MS ??"/>
        </w:rPr>
      </w:pPr>
      <w:r w:rsidRPr="00A438AE">
        <w:rPr>
          <w:rFonts w:eastAsia="MS ??"/>
        </w:rPr>
        <w:t>Grilei de evaluare și selecție tehnica si financiara.</w:t>
      </w:r>
    </w:p>
    <w:p w14:paraId="63AA81AA" w14:textId="77777777" w:rsidR="00E81553" w:rsidRPr="00CA0E1F" w:rsidRDefault="00E81553" w:rsidP="00A46037">
      <w:pPr>
        <w:keepNext/>
        <w:keepLines/>
        <w:spacing w:before="40" w:after="0"/>
        <w:jc w:val="both"/>
        <w:outlineLvl w:val="2"/>
        <w:rPr>
          <w:rFonts w:ascii="Calibri" w:hAnsi="Calibri"/>
        </w:rPr>
      </w:pPr>
    </w:p>
    <w:p w14:paraId="51CB11B4" w14:textId="77777777" w:rsidR="000D4087" w:rsidRPr="00CA0E1F" w:rsidRDefault="000D4087" w:rsidP="00A46037">
      <w:pPr>
        <w:spacing w:before="120" w:after="120" w:line="240" w:lineRule="auto"/>
        <w:jc w:val="both"/>
        <w:rPr>
          <w:rFonts w:ascii="Calibri" w:eastAsia="Calibri" w:hAnsi="Calibri" w:cs="Times New Roman"/>
        </w:rPr>
      </w:pPr>
    </w:p>
    <w:p w14:paraId="1EB8C146" w14:textId="793A869D" w:rsidR="00CA0E1F" w:rsidRDefault="00FF7C99" w:rsidP="00A46037">
      <w:pPr>
        <w:keepNext/>
        <w:keepLines/>
        <w:spacing w:before="240" w:after="0"/>
        <w:jc w:val="both"/>
        <w:outlineLvl w:val="0"/>
        <w:rPr>
          <w:rFonts w:ascii="Calibri" w:eastAsia="Calibri" w:hAnsi="Calibri" w:cs="Times New Roman"/>
          <w:b/>
        </w:rPr>
      </w:pPr>
      <w:bookmarkStart w:id="68" w:name="_Toc447186359"/>
      <w:bookmarkStart w:id="69" w:name="_Toc501699517"/>
      <w:r w:rsidRPr="00CA0E1F">
        <w:rPr>
          <w:rFonts w:ascii="Calibri" w:eastAsia="Calibri" w:hAnsi="Calibri" w:cs="Times New Roman"/>
          <w:b/>
        </w:rPr>
        <w:t xml:space="preserve">CAPITOLUL </w:t>
      </w:r>
      <w:r w:rsidR="00CB603E">
        <w:rPr>
          <w:rFonts w:ascii="Calibri" w:eastAsia="Calibri" w:hAnsi="Calibri" w:cs="Times New Roman"/>
          <w:b/>
        </w:rPr>
        <w:t>5</w:t>
      </w:r>
      <w:r w:rsidR="00396C81" w:rsidRPr="00CA0E1F">
        <w:rPr>
          <w:rFonts w:ascii="Calibri" w:eastAsia="Calibri" w:hAnsi="Calibri" w:cs="Times New Roman"/>
          <w:b/>
        </w:rPr>
        <w:t>. Depunerea și soluționarea contestațiilor</w:t>
      </w:r>
      <w:bookmarkEnd w:id="68"/>
      <w:bookmarkEnd w:id="69"/>
    </w:p>
    <w:p w14:paraId="3E540FF6" w14:textId="379EEE7D" w:rsidR="00DE56F4" w:rsidRPr="00CA0E1F" w:rsidRDefault="00DE56F4" w:rsidP="00CA0E1F">
      <w:pPr>
        <w:rPr>
          <w:rFonts w:eastAsia="Calibri" w:cs="Times New Roman"/>
          <w:b/>
        </w:rPr>
      </w:pPr>
      <w:r w:rsidRPr="00CA0E1F">
        <w:rPr>
          <w:rFonts w:eastAsia="MS ??"/>
        </w:rPr>
        <w:t xml:space="preserve">Procesul de soluționare a contestațiilor se desfășoară în conformitate cu prevederile documentului Orientări privind accesarea finanțărilor în cadrul Programului Operațional Capital Uman 2014-2020, cu </w:t>
      </w:r>
      <w:r w:rsidRPr="00CA0E1F">
        <w:rPr>
          <w:rFonts w:eastAsia="MS ??"/>
        </w:rPr>
        <w:lastRenderedPageBreak/>
        <w:t xml:space="preserve">modificările si completările ulterioare si cele ale Metodologiei de verificare, evaluare și selecție a proiectelor POCU, disponibila la: </w:t>
      </w:r>
      <w:hyperlink r:id="rId14" w:history="1">
        <w:r w:rsidRPr="00CA0E1F">
          <w:rPr>
            <w:rFonts w:eastAsia="MS ??"/>
          </w:rPr>
          <w:t>http://www.fonduri-ue.ro/images/files/programe/CU/POCU-2014/2017/Metodologia_de_evaluare_POCU_mai_2017_1.pdf</w:t>
        </w:r>
      </w:hyperlink>
      <w:r w:rsidR="00CA0E1F">
        <w:t xml:space="preserve"> </w:t>
      </w:r>
    </w:p>
    <w:p w14:paraId="0CAECCF3" w14:textId="77777777" w:rsidR="00DE56F4" w:rsidRPr="00CA0E1F" w:rsidRDefault="00DE56F4" w:rsidP="00A46037">
      <w:pPr>
        <w:keepNext/>
        <w:keepLines/>
        <w:spacing w:before="240" w:after="0"/>
        <w:jc w:val="both"/>
        <w:outlineLvl w:val="0"/>
        <w:rPr>
          <w:rFonts w:ascii="Calibri" w:hAnsi="Calibri"/>
        </w:rPr>
      </w:pPr>
    </w:p>
    <w:p w14:paraId="7CAFD019" w14:textId="2D96FFEE" w:rsidR="00396C81" w:rsidRPr="00CA0E1F" w:rsidRDefault="00FF7C99" w:rsidP="00A46037">
      <w:pPr>
        <w:keepNext/>
        <w:keepLines/>
        <w:spacing w:before="240" w:after="0"/>
        <w:jc w:val="both"/>
        <w:outlineLvl w:val="0"/>
        <w:rPr>
          <w:rFonts w:ascii="Calibri" w:eastAsia="Calibri" w:hAnsi="Calibri" w:cs="Times New Roman"/>
          <w:b/>
        </w:rPr>
      </w:pPr>
      <w:bookmarkStart w:id="70" w:name="_Toc447186360"/>
      <w:bookmarkStart w:id="71" w:name="_Toc501699518"/>
      <w:r w:rsidRPr="00CA0E1F">
        <w:rPr>
          <w:rFonts w:ascii="Calibri" w:eastAsia="Calibri" w:hAnsi="Calibri" w:cs="Times New Roman"/>
          <w:b/>
        </w:rPr>
        <w:t xml:space="preserve">CAPITOLUL </w:t>
      </w:r>
      <w:r w:rsidR="00CB603E">
        <w:rPr>
          <w:rFonts w:ascii="Calibri" w:eastAsia="Calibri" w:hAnsi="Calibri" w:cs="Times New Roman"/>
          <w:b/>
        </w:rPr>
        <w:t>6</w:t>
      </w:r>
      <w:r w:rsidR="00396C81" w:rsidRPr="00CA0E1F">
        <w:rPr>
          <w:rFonts w:ascii="Calibri" w:eastAsia="Calibri" w:hAnsi="Calibri" w:cs="Times New Roman"/>
          <w:b/>
        </w:rPr>
        <w:t>. Contractarea proiectelor – descrierea procesului</w:t>
      </w:r>
      <w:bookmarkEnd w:id="70"/>
      <w:bookmarkEnd w:id="71"/>
      <w:r w:rsidR="00396C81" w:rsidRPr="00CA0E1F">
        <w:rPr>
          <w:rFonts w:ascii="Calibri" w:eastAsia="Calibri" w:hAnsi="Calibri" w:cs="Times New Roman"/>
          <w:b/>
        </w:rPr>
        <w:t xml:space="preserve"> </w:t>
      </w:r>
    </w:p>
    <w:p w14:paraId="4C7833FE" w14:textId="4EDDF900" w:rsidR="000D4087" w:rsidRPr="00CA0E1F" w:rsidRDefault="003B3FB3" w:rsidP="00A46037">
      <w:pPr>
        <w:spacing w:before="120" w:after="120" w:line="240" w:lineRule="auto"/>
        <w:jc w:val="both"/>
        <w:rPr>
          <w:rFonts w:ascii="Calibri" w:eastAsia="MS ??" w:hAnsi="Calibri" w:cs="Calibri"/>
          <w:b/>
          <w:i/>
          <w:iCs/>
        </w:rPr>
      </w:pPr>
      <w:r w:rsidRPr="00CA0E1F">
        <w:rPr>
          <w:rFonts w:ascii="Calibri" w:eastAsia="MS ??" w:hAnsi="Calibri" w:cs="Calibri"/>
        </w:rPr>
        <w:t xml:space="preserve">Procesul de contractare se desfășoară în conformitate cu prevederile documentului Orientări privind accesarea finanțărilor în cadrul Programului Operațional Capital Uman 2014-2020, cu modificările si completările ulterioare si cele ale Metodologiei de verificare, evaluare și selecție a proiectelor POCU. </w:t>
      </w:r>
    </w:p>
    <w:p w14:paraId="3A6F69EC" w14:textId="2E1104F4" w:rsidR="00F45C8A" w:rsidRPr="00CA0E1F" w:rsidRDefault="00FF7C99" w:rsidP="00A46037">
      <w:pPr>
        <w:keepNext/>
        <w:keepLines/>
        <w:suppressAutoHyphens/>
        <w:spacing w:before="120" w:after="120" w:line="240" w:lineRule="auto"/>
        <w:jc w:val="both"/>
        <w:outlineLvl w:val="1"/>
        <w:rPr>
          <w:rFonts w:ascii="Calibri" w:eastAsia="Times New Roman" w:hAnsi="Calibri" w:cs="font202"/>
          <w:b/>
          <w:bCs/>
          <w:lang w:eastAsia="ar-SA"/>
        </w:rPr>
      </w:pPr>
      <w:bookmarkStart w:id="72" w:name="_Toc447186361"/>
      <w:bookmarkStart w:id="73" w:name="_Toc501699519"/>
      <w:r w:rsidRPr="00CA0E1F">
        <w:rPr>
          <w:rFonts w:ascii="Calibri" w:eastAsia="Calibri" w:hAnsi="Calibri" w:cs="Times New Roman"/>
          <w:b/>
        </w:rPr>
        <w:t>CAPITOLUL 6</w:t>
      </w:r>
      <w:r w:rsidR="00396C81" w:rsidRPr="00CA0E1F">
        <w:rPr>
          <w:rFonts w:ascii="Calibri" w:eastAsia="Calibri" w:hAnsi="Calibri" w:cs="Times New Roman"/>
          <w:b/>
        </w:rPr>
        <w:t>. Anexe</w:t>
      </w:r>
      <w:bookmarkEnd w:id="72"/>
      <w:bookmarkEnd w:id="73"/>
      <w:r w:rsidR="00F45C8A" w:rsidRPr="00CA0E1F">
        <w:rPr>
          <w:rFonts w:ascii="Calibri" w:eastAsia="Times New Roman" w:hAnsi="Calibri" w:cs="font202"/>
          <w:b/>
          <w:bCs/>
          <w:lang w:eastAsia="ar-SA"/>
        </w:rPr>
        <w:t xml:space="preserve"> </w:t>
      </w:r>
    </w:p>
    <w:p w14:paraId="5F3F439F" w14:textId="6D8E9A84" w:rsidR="00396C81" w:rsidRPr="00CA0E1F" w:rsidRDefault="00F45C8A" w:rsidP="00A46037">
      <w:pPr>
        <w:keepNext/>
        <w:keepLines/>
        <w:suppressAutoHyphens/>
        <w:spacing w:before="120" w:after="120" w:line="240" w:lineRule="auto"/>
        <w:jc w:val="both"/>
        <w:outlineLvl w:val="1"/>
        <w:rPr>
          <w:rFonts w:ascii="Calibri" w:eastAsia="Times New Roman" w:hAnsi="Calibri" w:cs="font202"/>
          <w:b/>
          <w:bCs/>
          <w:lang w:eastAsia="ar-SA"/>
        </w:rPr>
      </w:pPr>
      <w:bookmarkStart w:id="74" w:name="_Toc501699520"/>
      <w:r w:rsidRPr="00CA0E1F">
        <w:rPr>
          <w:rFonts w:ascii="Calibri" w:eastAsia="Times New Roman" w:hAnsi="Calibri" w:cs="font202"/>
          <w:b/>
          <w:bCs/>
          <w:lang w:eastAsia="ar-SA"/>
        </w:rPr>
        <w:t>Anexa 1: Cadrul legal aplicabil si strategii relevante</w:t>
      </w:r>
      <w:bookmarkEnd w:id="74"/>
    </w:p>
    <w:p w14:paraId="19121024" w14:textId="1E0D2B16" w:rsidR="00396C81" w:rsidRPr="00CA0E1F" w:rsidRDefault="00396C81" w:rsidP="00A46037">
      <w:pPr>
        <w:keepNext/>
        <w:keepLines/>
        <w:suppressAutoHyphens/>
        <w:spacing w:before="120" w:after="120" w:line="240" w:lineRule="auto"/>
        <w:jc w:val="both"/>
        <w:outlineLvl w:val="1"/>
        <w:rPr>
          <w:rFonts w:ascii="Calibri" w:eastAsia="Times New Roman" w:hAnsi="Calibri" w:cs="font202"/>
          <w:b/>
          <w:bCs/>
          <w:lang w:eastAsia="ar-SA"/>
        </w:rPr>
      </w:pPr>
      <w:bookmarkStart w:id="75" w:name="_Toc447186366"/>
      <w:bookmarkStart w:id="76" w:name="_Toc447187331"/>
      <w:bookmarkStart w:id="77" w:name="_Toc501699521"/>
      <w:r w:rsidRPr="00CA0E1F">
        <w:rPr>
          <w:rFonts w:ascii="Calibri" w:eastAsia="Times New Roman" w:hAnsi="Calibri" w:cs="font202"/>
          <w:b/>
          <w:bCs/>
          <w:lang w:eastAsia="ar-SA"/>
        </w:rPr>
        <w:t>Anexa 2: Definițiile indicatorilor de rezultat și realizare</w:t>
      </w:r>
      <w:bookmarkEnd w:id="75"/>
      <w:bookmarkEnd w:id="76"/>
      <w:bookmarkEnd w:id="77"/>
    </w:p>
    <w:p w14:paraId="650205B3" w14:textId="6F9A952D" w:rsidR="00396C81" w:rsidRPr="00CA0E1F" w:rsidRDefault="00396C81" w:rsidP="00A46037">
      <w:pPr>
        <w:keepNext/>
        <w:keepLines/>
        <w:suppressAutoHyphens/>
        <w:spacing w:before="120" w:after="120" w:line="240" w:lineRule="auto"/>
        <w:jc w:val="both"/>
        <w:outlineLvl w:val="1"/>
        <w:rPr>
          <w:rFonts w:ascii="Calibri" w:eastAsiaTheme="majorEastAsia" w:hAnsi="Calibri" w:cstheme="majorBidi"/>
          <w:b/>
          <w:lang w:eastAsia="ar-SA"/>
        </w:rPr>
      </w:pPr>
      <w:bookmarkStart w:id="78" w:name="_Toc445828310"/>
      <w:bookmarkStart w:id="79" w:name="_Toc447186367"/>
      <w:bookmarkStart w:id="80" w:name="_Toc447187332"/>
      <w:bookmarkStart w:id="81" w:name="_Toc501699522"/>
      <w:r w:rsidRPr="00CA0E1F">
        <w:rPr>
          <w:rFonts w:ascii="Calibri" w:eastAsiaTheme="majorEastAsia" w:hAnsi="Calibri" w:cstheme="majorBidi"/>
          <w:b/>
          <w:lang w:eastAsia="ar-SA"/>
        </w:rPr>
        <w:t>Anexa 3:  Criteriile de verificare a conformității administrative și a eligibilității</w:t>
      </w:r>
      <w:bookmarkEnd w:id="78"/>
      <w:bookmarkEnd w:id="79"/>
      <w:bookmarkEnd w:id="80"/>
      <w:bookmarkEnd w:id="81"/>
      <w:r w:rsidRPr="00CA0E1F">
        <w:rPr>
          <w:rFonts w:ascii="Calibri" w:eastAsiaTheme="majorEastAsia" w:hAnsi="Calibri" w:cstheme="majorBidi"/>
          <w:b/>
          <w:lang w:eastAsia="ar-SA"/>
        </w:rPr>
        <w:t xml:space="preserve"> </w:t>
      </w:r>
    </w:p>
    <w:p w14:paraId="19A18EF4" w14:textId="3B5FDE92" w:rsidR="00396C81" w:rsidRPr="00CA0E1F" w:rsidRDefault="00396C81" w:rsidP="00A46037">
      <w:pPr>
        <w:keepNext/>
        <w:keepLines/>
        <w:suppressAutoHyphens/>
        <w:spacing w:before="120" w:after="120" w:line="240" w:lineRule="auto"/>
        <w:jc w:val="both"/>
        <w:outlineLvl w:val="1"/>
        <w:rPr>
          <w:rFonts w:ascii="Calibri" w:eastAsia="Times New Roman" w:hAnsi="Calibri" w:cs="font202"/>
          <w:b/>
          <w:bCs/>
          <w:lang w:eastAsia="ar-SA"/>
        </w:rPr>
      </w:pPr>
      <w:bookmarkStart w:id="82" w:name="_Toc447186368"/>
      <w:bookmarkStart w:id="83" w:name="_Toc447187333"/>
      <w:bookmarkStart w:id="84" w:name="_Toc501699523"/>
      <w:r w:rsidRPr="00CA0E1F">
        <w:rPr>
          <w:rFonts w:ascii="Calibri" w:eastAsia="Times New Roman" w:hAnsi="Calibri" w:cs="font202"/>
          <w:b/>
          <w:bCs/>
          <w:lang w:eastAsia="ar-SA"/>
        </w:rPr>
        <w:t xml:space="preserve">Anexa 4: </w:t>
      </w:r>
      <w:r w:rsidR="00013042" w:rsidRPr="00013042">
        <w:rPr>
          <w:rFonts w:ascii="Calibri" w:eastAsia="Times New Roman" w:hAnsi="Calibri" w:cs="font202"/>
          <w:b/>
          <w:bCs/>
          <w:lang w:eastAsia="ar-SA"/>
        </w:rPr>
        <w:t>Criteriile de evaluare şi selecţie tehnică şi financiară</w:t>
      </w:r>
      <w:bookmarkEnd w:id="82"/>
      <w:bookmarkEnd w:id="83"/>
      <w:bookmarkEnd w:id="84"/>
    </w:p>
    <w:p w14:paraId="65F5E1D5" w14:textId="35D3E3AF" w:rsidR="00F45C8A" w:rsidRPr="00CA0E1F" w:rsidRDefault="00F45C8A" w:rsidP="00A46037">
      <w:pPr>
        <w:keepNext/>
        <w:keepLines/>
        <w:suppressAutoHyphens/>
        <w:spacing w:before="120" w:after="120" w:line="240" w:lineRule="auto"/>
        <w:jc w:val="both"/>
        <w:outlineLvl w:val="1"/>
        <w:rPr>
          <w:rFonts w:ascii="Calibri" w:eastAsia="Times New Roman" w:hAnsi="Calibri" w:cs="font202"/>
          <w:b/>
          <w:bCs/>
          <w:lang w:eastAsia="ar-SA"/>
        </w:rPr>
      </w:pPr>
      <w:bookmarkStart w:id="85" w:name="_Toc447186365"/>
      <w:bookmarkStart w:id="86" w:name="_Toc447187330"/>
      <w:bookmarkStart w:id="87" w:name="_Toc501699524"/>
      <w:r w:rsidRPr="00CA0E1F">
        <w:rPr>
          <w:rFonts w:ascii="Calibri" w:eastAsia="Times New Roman" w:hAnsi="Calibri" w:cs="font202"/>
          <w:b/>
          <w:lang w:eastAsia="ar-SA"/>
        </w:rPr>
        <w:t xml:space="preserve">Anexa 5: </w:t>
      </w:r>
      <w:r w:rsidRPr="00CA0E1F">
        <w:rPr>
          <w:rFonts w:ascii="Calibri" w:eastAsia="Times New Roman" w:hAnsi="Calibri" w:cs="font202"/>
          <w:b/>
          <w:bCs/>
          <w:lang w:eastAsia="ar-SA"/>
        </w:rPr>
        <w:t>Informații generale și exemple privind combaterea segregării</w:t>
      </w:r>
      <w:bookmarkEnd w:id="85"/>
      <w:bookmarkEnd w:id="86"/>
      <w:bookmarkEnd w:id="87"/>
    </w:p>
    <w:p w14:paraId="24E59540" w14:textId="43D1CB47" w:rsidR="00F45C8A" w:rsidRPr="00CA0E1F" w:rsidRDefault="00F45C8A" w:rsidP="00A46037">
      <w:pPr>
        <w:keepNext/>
        <w:keepLines/>
        <w:suppressAutoHyphens/>
        <w:spacing w:before="120" w:after="120" w:line="240" w:lineRule="auto"/>
        <w:jc w:val="both"/>
        <w:outlineLvl w:val="1"/>
        <w:rPr>
          <w:rFonts w:ascii="Calibri" w:eastAsia="Times New Roman" w:hAnsi="Calibri" w:cs="font202"/>
          <w:b/>
          <w:bCs/>
          <w:lang w:eastAsia="ar-SA"/>
        </w:rPr>
      </w:pPr>
      <w:bookmarkStart w:id="88" w:name="_Toc501699525"/>
      <w:r w:rsidRPr="00CA0E1F">
        <w:rPr>
          <w:rFonts w:ascii="Calibri" w:eastAsia="Times New Roman" w:hAnsi="Calibri" w:cs="font202"/>
          <w:b/>
          <w:bCs/>
          <w:lang w:eastAsia="ar-SA"/>
        </w:rPr>
        <w:t>A</w:t>
      </w:r>
      <w:r w:rsidR="00966E02" w:rsidRPr="00CA0E1F">
        <w:rPr>
          <w:rFonts w:ascii="Calibri" w:eastAsia="Times New Roman" w:hAnsi="Calibri" w:cs="font202"/>
          <w:b/>
          <w:bCs/>
          <w:lang w:eastAsia="ar-SA"/>
        </w:rPr>
        <w:t>n</w:t>
      </w:r>
      <w:r w:rsidRPr="00CA0E1F">
        <w:rPr>
          <w:rFonts w:ascii="Calibri" w:eastAsia="Times New Roman" w:hAnsi="Calibri" w:cs="font202"/>
          <w:b/>
          <w:bCs/>
          <w:lang w:eastAsia="ar-SA"/>
        </w:rPr>
        <w:t>exa 6: Schema de ajutor de minimis</w:t>
      </w:r>
      <w:bookmarkEnd w:id="88"/>
      <w:r w:rsidRPr="00CA0E1F">
        <w:rPr>
          <w:rFonts w:ascii="Calibri" w:eastAsia="Times New Roman" w:hAnsi="Calibri" w:cs="font202"/>
          <w:b/>
          <w:bCs/>
          <w:lang w:eastAsia="ar-SA"/>
        </w:rPr>
        <w:t xml:space="preserve"> </w:t>
      </w:r>
      <w:r w:rsidR="00777BF8" w:rsidRPr="00777BF8">
        <w:rPr>
          <w:rFonts w:ascii="Calibri" w:eastAsia="Times New Roman" w:hAnsi="Calibri" w:cs="font202"/>
          <w:b/>
          <w:bCs/>
          <w:lang w:eastAsia="ar-SA"/>
        </w:rPr>
        <w:t>”Implementarea strategiilor de dezvoltare locală în comunitățile marginalizate din zona rurală și/ sau în orașe cu o populație de până la 20.000 locuitori”</w:t>
      </w:r>
      <w:r w:rsidR="00777BF8">
        <w:rPr>
          <w:rFonts w:ascii="Calibri" w:eastAsia="Times New Roman" w:hAnsi="Calibri" w:cs="font202"/>
          <w:b/>
          <w:bCs/>
          <w:lang w:eastAsia="ar-SA"/>
        </w:rPr>
        <w:t xml:space="preserve"> </w:t>
      </w:r>
      <w:r w:rsidR="00005513">
        <w:rPr>
          <w:rFonts w:ascii="Calibri" w:eastAsia="Times New Roman" w:hAnsi="Calibri" w:cs="font202"/>
          <w:b/>
          <w:bCs/>
          <w:lang w:eastAsia="ar-SA"/>
        </w:rPr>
        <w:t>aprobată prin Ordinul ministrului delega</w:t>
      </w:r>
      <w:r w:rsidR="00777BF8">
        <w:rPr>
          <w:rFonts w:ascii="Calibri" w:eastAsia="Times New Roman" w:hAnsi="Calibri" w:cs="font202"/>
          <w:b/>
          <w:bCs/>
          <w:lang w:eastAsia="ar-SA"/>
        </w:rPr>
        <w:t>t pentru fonduri europene nr. 7</w:t>
      </w:r>
      <w:r w:rsidR="00005513">
        <w:rPr>
          <w:rFonts w:ascii="Calibri" w:eastAsia="Times New Roman" w:hAnsi="Calibri" w:cs="font202"/>
          <w:b/>
          <w:bCs/>
          <w:lang w:eastAsia="ar-SA"/>
        </w:rPr>
        <w:t>136/14.12.2017</w:t>
      </w:r>
    </w:p>
    <w:p w14:paraId="169B8F2B" w14:textId="10FF25F0" w:rsidR="00F45C8A" w:rsidRPr="00CA0E1F" w:rsidRDefault="00F45C8A" w:rsidP="00A46037">
      <w:pPr>
        <w:keepNext/>
        <w:keepLines/>
        <w:suppressAutoHyphens/>
        <w:spacing w:before="120" w:after="120" w:line="240" w:lineRule="auto"/>
        <w:jc w:val="both"/>
        <w:outlineLvl w:val="1"/>
        <w:rPr>
          <w:rFonts w:ascii="Calibri" w:eastAsia="Times New Roman" w:hAnsi="Calibri" w:cs="font202"/>
          <w:b/>
          <w:bCs/>
          <w:lang w:eastAsia="ar-SA"/>
        </w:rPr>
      </w:pPr>
      <w:bookmarkStart w:id="89" w:name="_Toc501699526"/>
      <w:r w:rsidRPr="00CA0E1F">
        <w:rPr>
          <w:rFonts w:ascii="Calibri" w:eastAsia="Times New Roman" w:hAnsi="Calibri" w:cs="font202"/>
          <w:b/>
          <w:bCs/>
          <w:lang w:eastAsia="ar-SA"/>
        </w:rPr>
        <w:t>Anexa 7: Declarație pe propria răspundere privind ajutoarele de minimis</w:t>
      </w:r>
      <w:bookmarkEnd w:id="89"/>
      <w:r w:rsidRPr="00CA0E1F">
        <w:rPr>
          <w:rFonts w:ascii="Calibri" w:eastAsia="Times New Roman" w:hAnsi="Calibri" w:cs="font202"/>
          <w:b/>
          <w:bCs/>
          <w:lang w:eastAsia="ar-SA"/>
        </w:rPr>
        <w:t xml:space="preserve"> </w:t>
      </w:r>
    </w:p>
    <w:p w14:paraId="16441A33" w14:textId="6CA10EF6" w:rsidR="007B3399" w:rsidRPr="00CA0E1F" w:rsidRDefault="00F45C8A" w:rsidP="00A46037">
      <w:pPr>
        <w:keepNext/>
        <w:keepLines/>
        <w:suppressAutoHyphens/>
        <w:spacing w:before="120" w:after="120" w:line="240" w:lineRule="auto"/>
        <w:jc w:val="both"/>
        <w:outlineLvl w:val="1"/>
        <w:rPr>
          <w:rFonts w:ascii="Calibri" w:eastAsia="Times New Roman" w:hAnsi="Calibri" w:cs="font202"/>
          <w:b/>
          <w:bCs/>
          <w:lang w:eastAsia="ar-SA"/>
        </w:rPr>
      </w:pPr>
      <w:bookmarkStart w:id="90" w:name="_Toc501699527"/>
      <w:bookmarkStart w:id="91" w:name="_Toc447186369"/>
      <w:bookmarkStart w:id="92" w:name="_Toc447187334"/>
      <w:r w:rsidRPr="00CA0E1F">
        <w:rPr>
          <w:rFonts w:ascii="Calibri" w:eastAsia="Times New Roman" w:hAnsi="Calibri" w:cs="font202"/>
          <w:b/>
          <w:bCs/>
          <w:lang w:eastAsia="ar-SA"/>
        </w:rPr>
        <w:t xml:space="preserve">Anexa </w:t>
      </w:r>
      <w:r w:rsidR="00260F62" w:rsidRPr="00CA0E1F">
        <w:rPr>
          <w:rFonts w:ascii="Calibri" w:eastAsia="Times New Roman" w:hAnsi="Calibri" w:cs="font202"/>
          <w:b/>
          <w:bCs/>
          <w:lang w:eastAsia="ar-SA"/>
        </w:rPr>
        <w:t>8</w:t>
      </w:r>
      <w:r w:rsidR="007B3399" w:rsidRPr="00CA0E1F">
        <w:rPr>
          <w:rFonts w:ascii="Calibri" w:eastAsia="Times New Roman" w:hAnsi="Calibri" w:cs="font202"/>
          <w:b/>
          <w:bCs/>
          <w:lang w:eastAsia="ar-SA"/>
        </w:rPr>
        <w:t>: Declarație pe propria răspundere privind asumarea responsabilității pentru asigurarea sustenabilității măsurilor sprijinite</w:t>
      </w:r>
      <w:bookmarkEnd w:id="90"/>
    </w:p>
    <w:p w14:paraId="074061F5" w14:textId="79C7F477" w:rsidR="00426676" w:rsidRPr="00CA0E1F" w:rsidRDefault="00BC10C8" w:rsidP="00A46037">
      <w:pPr>
        <w:keepNext/>
        <w:keepLines/>
        <w:suppressAutoHyphens/>
        <w:spacing w:before="120" w:after="120" w:line="240" w:lineRule="auto"/>
        <w:jc w:val="both"/>
        <w:outlineLvl w:val="1"/>
        <w:rPr>
          <w:rFonts w:ascii="Calibri" w:eastAsia="Times New Roman" w:hAnsi="Calibri" w:cs="font202"/>
          <w:b/>
          <w:bCs/>
          <w:lang w:eastAsia="ar-SA"/>
        </w:rPr>
      </w:pPr>
      <w:bookmarkStart w:id="93" w:name="_Toc501699528"/>
      <w:r w:rsidRPr="00CA0E1F">
        <w:rPr>
          <w:rFonts w:ascii="Calibri" w:eastAsia="Times New Roman" w:hAnsi="Calibri" w:cs="font202"/>
          <w:b/>
          <w:bCs/>
          <w:lang w:eastAsia="ar-SA"/>
        </w:rPr>
        <w:t xml:space="preserve">Anexa </w:t>
      </w:r>
      <w:r w:rsidR="00260F62" w:rsidRPr="00CA0E1F">
        <w:rPr>
          <w:rFonts w:ascii="Calibri" w:eastAsia="Times New Roman" w:hAnsi="Calibri" w:cs="font202"/>
          <w:b/>
          <w:bCs/>
          <w:lang w:eastAsia="ar-SA"/>
        </w:rPr>
        <w:t>9</w:t>
      </w:r>
      <w:r w:rsidR="00451BA2" w:rsidRPr="00CA0E1F">
        <w:rPr>
          <w:rFonts w:ascii="Calibri" w:eastAsia="Times New Roman" w:hAnsi="Calibri" w:cs="font202"/>
          <w:b/>
          <w:bCs/>
          <w:lang w:eastAsia="ar-SA"/>
        </w:rPr>
        <w:t>: Contract de subvenție</w:t>
      </w:r>
      <w:bookmarkEnd w:id="93"/>
    </w:p>
    <w:p w14:paraId="7A53D567" w14:textId="06FA783D" w:rsidR="00426676" w:rsidRPr="00CA0E1F" w:rsidRDefault="006E3A46" w:rsidP="00A46037">
      <w:pPr>
        <w:keepNext/>
        <w:keepLines/>
        <w:suppressAutoHyphens/>
        <w:spacing w:before="120" w:after="120" w:line="240" w:lineRule="auto"/>
        <w:jc w:val="both"/>
        <w:outlineLvl w:val="1"/>
        <w:rPr>
          <w:rFonts w:ascii="Calibri" w:eastAsia="Times New Roman" w:hAnsi="Calibri" w:cs="font202"/>
          <w:b/>
          <w:bCs/>
          <w:lang w:eastAsia="ar-SA"/>
        </w:rPr>
      </w:pPr>
      <w:bookmarkStart w:id="94" w:name="_Toc501699529"/>
      <w:r w:rsidRPr="00CA0E1F">
        <w:rPr>
          <w:rFonts w:ascii="Calibri" w:eastAsia="Times New Roman" w:hAnsi="Calibri" w:cs="font202"/>
          <w:b/>
          <w:bCs/>
          <w:lang w:eastAsia="ar-SA"/>
        </w:rPr>
        <w:t>Anexa 1</w:t>
      </w:r>
      <w:r w:rsidR="00260F62" w:rsidRPr="00CA0E1F">
        <w:rPr>
          <w:rFonts w:ascii="Calibri" w:eastAsia="Times New Roman" w:hAnsi="Calibri" w:cs="font202"/>
          <w:b/>
          <w:bCs/>
          <w:lang w:eastAsia="ar-SA"/>
        </w:rPr>
        <w:t>0</w:t>
      </w:r>
      <w:r w:rsidR="00426676" w:rsidRPr="00CA0E1F">
        <w:rPr>
          <w:rFonts w:ascii="Calibri" w:eastAsia="Times New Roman" w:hAnsi="Calibri" w:cs="font202"/>
          <w:b/>
          <w:bCs/>
          <w:lang w:eastAsia="ar-SA"/>
        </w:rPr>
        <w:t>: Declarația pe propria răspundere privind neîncadrarea întreprinderii în categoria „întreprinderilor aflate în dificultate”</w:t>
      </w:r>
      <w:bookmarkEnd w:id="94"/>
    </w:p>
    <w:p w14:paraId="0923B260" w14:textId="008F6449" w:rsidR="00426676" w:rsidRPr="00C03675" w:rsidRDefault="00990842" w:rsidP="00A46037">
      <w:pPr>
        <w:pStyle w:val="Heading3"/>
        <w:jc w:val="both"/>
        <w:rPr>
          <w:rFonts w:ascii="Calibri" w:eastAsia="Times New Roman" w:hAnsi="Calibri"/>
          <w:b/>
          <w:bCs/>
          <w:color w:val="auto"/>
          <w:sz w:val="22"/>
          <w:szCs w:val="22"/>
        </w:rPr>
      </w:pPr>
      <w:bookmarkStart w:id="95" w:name="_Toc501699530"/>
      <w:r w:rsidRPr="00CA0E1F">
        <w:rPr>
          <w:rFonts w:ascii="Calibri" w:eastAsia="Times New Roman" w:hAnsi="Calibri" w:cs="font202"/>
          <w:b/>
          <w:bCs/>
          <w:color w:val="auto"/>
          <w:sz w:val="22"/>
          <w:szCs w:val="22"/>
          <w:lang w:eastAsia="ar-SA"/>
        </w:rPr>
        <w:t xml:space="preserve">Anexa </w:t>
      </w:r>
      <w:r w:rsidR="00451BA2" w:rsidRPr="00CA0E1F">
        <w:rPr>
          <w:rFonts w:ascii="Calibri" w:eastAsia="Times New Roman" w:hAnsi="Calibri" w:cs="font202"/>
          <w:b/>
          <w:bCs/>
          <w:color w:val="auto"/>
          <w:sz w:val="22"/>
          <w:szCs w:val="22"/>
          <w:lang w:eastAsia="ar-SA"/>
        </w:rPr>
        <w:t>1</w:t>
      </w:r>
      <w:r w:rsidR="00260F62" w:rsidRPr="00CA0E1F">
        <w:rPr>
          <w:rFonts w:ascii="Calibri" w:eastAsia="Times New Roman" w:hAnsi="Calibri" w:cs="font202"/>
          <w:b/>
          <w:bCs/>
          <w:color w:val="auto"/>
          <w:sz w:val="22"/>
          <w:szCs w:val="22"/>
          <w:lang w:eastAsia="ar-SA"/>
        </w:rPr>
        <w:t>1</w:t>
      </w:r>
      <w:r w:rsidRPr="00CA0E1F">
        <w:rPr>
          <w:rFonts w:ascii="Calibri" w:eastAsia="Times New Roman" w:hAnsi="Calibri" w:cs="font202"/>
          <w:b/>
          <w:bCs/>
          <w:color w:val="auto"/>
          <w:sz w:val="22"/>
          <w:szCs w:val="22"/>
          <w:lang w:eastAsia="ar-SA"/>
        </w:rPr>
        <w:t>: Instruc</w:t>
      </w:r>
      <w:r w:rsidR="00426676" w:rsidRPr="00CA0E1F">
        <w:rPr>
          <w:rFonts w:ascii="Calibri" w:eastAsia="Times New Roman" w:hAnsi="Calibri" w:cs="font202"/>
          <w:b/>
          <w:bCs/>
          <w:color w:val="auto"/>
          <w:sz w:val="22"/>
          <w:szCs w:val="22"/>
          <w:lang w:eastAsia="ar-SA"/>
        </w:rPr>
        <w:t>ț</w:t>
      </w:r>
      <w:r w:rsidRPr="00CA0E1F">
        <w:rPr>
          <w:rFonts w:ascii="Calibri" w:eastAsia="Times New Roman" w:hAnsi="Calibri" w:cs="font202"/>
          <w:b/>
          <w:bCs/>
          <w:color w:val="auto"/>
          <w:sz w:val="22"/>
          <w:szCs w:val="22"/>
          <w:lang w:eastAsia="ar-SA"/>
        </w:rPr>
        <w:t>iuni orientative privind completarea cererii de finan</w:t>
      </w:r>
      <w:r w:rsidR="00426676" w:rsidRPr="00CA0E1F">
        <w:rPr>
          <w:rFonts w:ascii="Calibri" w:eastAsia="Times New Roman" w:hAnsi="Calibri" w:cs="font202"/>
          <w:b/>
          <w:bCs/>
          <w:color w:val="auto"/>
          <w:sz w:val="22"/>
          <w:szCs w:val="22"/>
          <w:lang w:eastAsia="ar-SA"/>
        </w:rPr>
        <w:t>ț</w:t>
      </w:r>
      <w:r w:rsidRPr="00CA0E1F">
        <w:rPr>
          <w:rFonts w:ascii="Calibri" w:eastAsia="Times New Roman" w:hAnsi="Calibri" w:cs="font202"/>
          <w:b/>
          <w:bCs/>
          <w:color w:val="auto"/>
          <w:sz w:val="22"/>
          <w:szCs w:val="22"/>
          <w:lang w:eastAsia="ar-SA"/>
        </w:rPr>
        <w:t>are</w:t>
      </w:r>
      <w:bookmarkEnd w:id="91"/>
      <w:bookmarkEnd w:id="92"/>
      <w:bookmarkEnd w:id="95"/>
    </w:p>
    <w:p w14:paraId="4180B678" w14:textId="77777777" w:rsidR="009C5803" w:rsidRPr="003A5EF0" w:rsidRDefault="009C5803" w:rsidP="00A46037">
      <w:pPr>
        <w:spacing w:before="120" w:after="120" w:line="240" w:lineRule="auto"/>
        <w:jc w:val="both"/>
        <w:rPr>
          <w:rFonts w:ascii="Calibri" w:eastAsia="Calibri" w:hAnsi="Calibri" w:cs="Times New Roman"/>
          <w:b/>
        </w:rPr>
      </w:pPr>
    </w:p>
    <w:sectPr w:rsidR="009C5803" w:rsidRPr="003A5EF0" w:rsidSect="00D82BF0">
      <w:pgSz w:w="11906" w:h="16838"/>
      <w:pgMar w:top="289" w:right="992" w:bottom="567" w:left="1276" w:header="13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0C01CF" w14:textId="77777777" w:rsidR="007A1CA0" w:rsidRDefault="007A1CA0" w:rsidP="000331B2">
      <w:pPr>
        <w:spacing w:after="0" w:line="240" w:lineRule="auto"/>
      </w:pPr>
      <w:r>
        <w:separator/>
      </w:r>
    </w:p>
  </w:endnote>
  <w:endnote w:type="continuationSeparator" w:id="0">
    <w:p w14:paraId="2FB2F1CE" w14:textId="77777777" w:rsidR="007A1CA0" w:rsidRDefault="007A1CA0" w:rsidP="00033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horndale">
    <w:altName w:val="Times New Roman"/>
    <w:panose1 w:val="00000000000000000000"/>
    <w:charset w:val="00"/>
    <w:family w:val="roman"/>
    <w:notTrueType/>
    <w:pitch w:val="default"/>
  </w:font>
  <w:font w:name="HG Mincho Light J">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font202">
    <w:altName w:val="MS Gothic"/>
    <w:charset w:val="80"/>
    <w:family w:val="auto"/>
    <w:pitch w:val="variable"/>
  </w:font>
  <w:font w:name="PF Square Sans Pro Medium">
    <w:altName w:val="Arial"/>
    <w:panose1 w:val="00000000000000000000"/>
    <w:charset w:val="00"/>
    <w:family w:val="swiss"/>
    <w:notTrueType/>
    <w:pitch w:val="default"/>
    <w:sig w:usb0="00000003" w:usb1="00000000" w:usb2="00000000" w:usb3="00000000" w:csb0="00000001" w:csb1="00000000"/>
  </w:font>
  <w:font w:name="EUAlbertina">
    <w:altName w:val="Cambria"/>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font206">
    <w:altName w:val="MS Gothic"/>
    <w:charset w:val="80"/>
    <w:family w:val="auto"/>
    <w:pitch w:val="variable"/>
  </w:font>
  <w:font w:name="Segoe UI">
    <w:panose1 w:val="020B0502040204020203"/>
    <w:charset w:val="00"/>
    <w:family w:val="swiss"/>
    <w:pitch w:val="variable"/>
    <w:sig w:usb0="E4002EFF" w:usb1="C000E47F" w:usb2="00000009" w:usb3="00000000" w:csb0="000001FF"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TimesNewRomanPS-ItalicMT">
    <w:altName w:val="Arial"/>
    <w:panose1 w:val="00000000000000000000"/>
    <w:charset w:val="00"/>
    <w:family w:val="swiss"/>
    <w:notTrueType/>
    <w:pitch w:val="default"/>
    <w:sig w:usb0="00000007" w:usb1="00000000" w:usb2="00000000" w:usb3="00000000" w:csb0="00000003" w:csb1="00000000"/>
  </w:font>
  <w:font w:name="MS ????">
    <w:altName w:val="MS Gothic"/>
    <w:panose1 w:val="00000000000000000000"/>
    <w:charset w:val="80"/>
    <w:family w:val="auto"/>
    <w:notTrueType/>
    <w:pitch w:val="variable"/>
    <w:sig w:usb0="00000000" w:usb1="08070000" w:usb2="00000010" w:usb3="00000000" w:csb0="00020000"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B5AAF" w14:textId="77777777" w:rsidR="00A163F3" w:rsidRPr="00030775" w:rsidRDefault="00A163F3">
    <w:pPr>
      <w:pStyle w:val="Footer"/>
      <w:jc w:val="right"/>
      <w:rPr>
        <w:rFonts w:ascii="Calibri" w:hAnsi="Calibri"/>
        <w:b/>
        <w:i/>
        <w:color w:val="17365D"/>
        <w:sz w:val="20"/>
        <w:szCs w:val="20"/>
      </w:rPr>
    </w:pPr>
    <w:r w:rsidRPr="00030775">
      <w:rPr>
        <w:rFonts w:ascii="Calibri" w:hAnsi="Calibri"/>
        <w:b/>
        <w:color w:val="17365D"/>
        <w:sz w:val="20"/>
        <w:szCs w:val="20"/>
      </w:rPr>
      <w:fldChar w:fldCharType="begin"/>
    </w:r>
    <w:r w:rsidRPr="00030775">
      <w:rPr>
        <w:rFonts w:ascii="Calibri" w:hAnsi="Calibri"/>
        <w:b/>
        <w:color w:val="17365D"/>
        <w:sz w:val="20"/>
        <w:szCs w:val="20"/>
      </w:rPr>
      <w:instrText xml:space="preserve"> PAGE </w:instrText>
    </w:r>
    <w:r w:rsidRPr="00030775">
      <w:rPr>
        <w:rFonts w:ascii="Calibri" w:hAnsi="Calibri"/>
        <w:b/>
        <w:color w:val="17365D"/>
        <w:sz w:val="20"/>
        <w:szCs w:val="20"/>
      </w:rPr>
      <w:fldChar w:fldCharType="separate"/>
    </w:r>
    <w:r w:rsidR="0014411E">
      <w:rPr>
        <w:rFonts w:ascii="Calibri" w:hAnsi="Calibri"/>
        <w:b/>
        <w:noProof/>
        <w:color w:val="17365D"/>
        <w:sz w:val="20"/>
        <w:szCs w:val="20"/>
      </w:rPr>
      <w:t>22</w:t>
    </w:r>
    <w:r w:rsidRPr="00030775">
      <w:rPr>
        <w:rFonts w:ascii="Calibri" w:hAnsi="Calibri"/>
        <w:b/>
        <w:color w:val="17365D"/>
        <w:sz w:val="20"/>
        <w:szCs w:val="20"/>
      </w:rPr>
      <w:fldChar w:fldCharType="end"/>
    </w:r>
  </w:p>
  <w:p w14:paraId="7102C928" w14:textId="77777777" w:rsidR="00A163F3" w:rsidRDefault="00A163F3" w:rsidP="00030775">
    <w:pPr>
      <w:pStyle w:val="Footer"/>
      <w:jc w:val="center"/>
      <w:rPr>
        <w:rFonts w:ascii="Calibri" w:hAnsi="Calibri"/>
        <w:b/>
        <w:i/>
        <w:color w:val="1F4E79"/>
        <w:sz w:val="20"/>
        <w:szCs w:val="20"/>
      </w:rPr>
    </w:pPr>
    <w:r>
      <w:rPr>
        <w:rFonts w:ascii="Calibri" w:hAnsi="Calibri"/>
        <w:b/>
        <w:i/>
        <w:color w:val="1F4E79"/>
        <w:sz w:val="20"/>
        <w:szCs w:val="20"/>
      </w:rPr>
      <w:t>Ghidul solicitantului – condiții specifice</w:t>
    </w:r>
  </w:p>
  <w:p w14:paraId="12EBFEB7" w14:textId="77777777" w:rsidR="00A163F3" w:rsidRPr="00030775" w:rsidRDefault="00A163F3" w:rsidP="00030775">
    <w:pPr>
      <w:pStyle w:val="Footer"/>
      <w:jc w:val="center"/>
      <w:rPr>
        <w:sz w:val="20"/>
        <w:szCs w:val="20"/>
      </w:rPr>
    </w:pPr>
    <w:r w:rsidRPr="00030775">
      <w:rPr>
        <w:rFonts w:ascii="Calibri" w:hAnsi="Calibri"/>
        <w:b/>
        <w:i/>
        <w:color w:val="1F4E79"/>
        <w:sz w:val="20"/>
        <w:szCs w:val="20"/>
      </w:rPr>
      <w:t>Implementarea strategiilor de dezvoltare locală în comunitățile marginalizate din zona rurală și orașe cu o populație de până la 20.000 locuitori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949B14" w14:textId="77777777" w:rsidR="007A1CA0" w:rsidRDefault="007A1CA0" w:rsidP="000331B2">
      <w:pPr>
        <w:spacing w:after="0" w:line="240" w:lineRule="auto"/>
      </w:pPr>
      <w:r>
        <w:separator/>
      </w:r>
    </w:p>
  </w:footnote>
  <w:footnote w:type="continuationSeparator" w:id="0">
    <w:p w14:paraId="6C1F2335" w14:textId="77777777" w:rsidR="007A1CA0" w:rsidRDefault="007A1CA0" w:rsidP="000331B2">
      <w:pPr>
        <w:spacing w:after="0" w:line="240" w:lineRule="auto"/>
      </w:pPr>
      <w:r>
        <w:continuationSeparator/>
      </w:r>
    </w:p>
  </w:footnote>
  <w:footnote w:id="1">
    <w:p w14:paraId="77484384" w14:textId="62357E97" w:rsidR="00A163F3" w:rsidRPr="00A15E34" w:rsidRDefault="00A163F3">
      <w:pPr>
        <w:pStyle w:val="FootnoteText"/>
        <w:rPr>
          <w:rFonts w:asciiTheme="minorHAnsi" w:hAnsiTheme="minorHAnsi"/>
          <w:i/>
          <w:sz w:val="18"/>
          <w:szCs w:val="18"/>
        </w:rPr>
      </w:pPr>
      <w:r w:rsidRPr="00A15E34">
        <w:rPr>
          <w:rStyle w:val="FootnoteReference"/>
          <w:rFonts w:asciiTheme="minorHAnsi" w:hAnsiTheme="minorHAnsi"/>
          <w:i/>
          <w:sz w:val="18"/>
          <w:szCs w:val="18"/>
        </w:rPr>
        <w:footnoteRef/>
      </w:r>
      <w:r w:rsidRPr="00A15E34">
        <w:rPr>
          <w:rFonts w:asciiTheme="minorHAnsi" w:hAnsiTheme="minorHAnsi"/>
          <w:i/>
          <w:sz w:val="18"/>
          <w:szCs w:val="18"/>
        </w:rPr>
        <w:t xml:space="preserve"> Conform art.18 din Legea 279/2005 privind ucenicia la locul de muncă, cu modificările și completările ulterioare</w:t>
      </w:r>
    </w:p>
  </w:footnote>
  <w:footnote w:id="2">
    <w:p w14:paraId="6F9318B9" w14:textId="0280A66F" w:rsidR="00A163F3" w:rsidRPr="00A15E34" w:rsidRDefault="00A163F3" w:rsidP="00A15E34">
      <w:pPr>
        <w:pStyle w:val="FootnoteText"/>
        <w:ind w:left="180" w:hanging="180"/>
        <w:jc w:val="both"/>
        <w:rPr>
          <w:rFonts w:asciiTheme="minorHAnsi" w:hAnsiTheme="minorHAnsi"/>
          <w:i/>
          <w:sz w:val="18"/>
          <w:szCs w:val="18"/>
        </w:rPr>
      </w:pPr>
      <w:r w:rsidRPr="00A15E34">
        <w:rPr>
          <w:rFonts w:asciiTheme="minorHAnsi" w:hAnsiTheme="minorHAnsi"/>
          <w:i/>
          <w:sz w:val="18"/>
          <w:szCs w:val="18"/>
        </w:rPr>
        <w:footnoteRef/>
      </w:r>
      <w:r w:rsidRPr="00A15E34">
        <w:rPr>
          <w:rFonts w:asciiTheme="minorHAnsi" w:hAnsiTheme="minorHAnsi"/>
          <w:i/>
          <w:sz w:val="18"/>
          <w:szCs w:val="18"/>
        </w:rPr>
        <w:t xml:space="preserve"> Conform art.331 din Legea nr.335/2013 privind efectuarea stagiului pentru absolvenții de învățământ superior, cu modificările și completările ulterioare</w:t>
      </w:r>
    </w:p>
  </w:footnote>
  <w:footnote w:id="3">
    <w:p w14:paraId="6775D2FD" w14:textId="77777777" w:rsidR="00A163F3" w:rsidRDefault="00A163F3" w:rsidP="009B22D2">
      <w:pPr>
        <w:pStyle w:val="FootnoteText"/>
        <w:ind w:left="0" w:firstLine="0"/>
        <w:jc w:val="both"/>
      </w:pPr>
      <w:r w:rsidRPr="00D12D1F">
        <w:rPr>
          <w:rStyle w:val="FootnoteReference"/>
          <w:rFonts w:ascii="Calibri" w:eastAsia="MS ????" w:hAnsi="Calibri"/>
          <w:color w:val="002060"/>
          <w:sz w:val="18"/>
          <w:szCs w:val="18"/>
        </w:rPr>
        <w:footnoteRef/>
      </w:r>
      <w:r w:rsidRPr="00D12D1F">
        <w:rPr>
          <w:rFonts w:ascii="Calibri" w:hAnsi="Calibri"/>
          <w:color w:val="002060"/>
          <w:sz w:val="18"/>
          <w:szCs w:val="18"/>
        </w:rPr>
        <w:t xml:space="preserve"> Prin măsuri similare se înțelege: de exemplu participarea la un program de ucenicie, participarea la un program de formare în același domeniu și pentru același nivel de calificare, obținerea subvenției pentru deschiderea unei afaceri etc</w:t>
      </w:r>
    </w:p>
  </w:footnote>
  <w:footnote w:id="4">
    <w:p w14:paraId="0B1013A5" w14:textId="77777777" w:rsidR="00A163F3" w:rsidRPr="00CD60EF" w:rsidRDefault="00A163F3" w:rsidP="00653A4B">
      <w:pPr>
        <w:pStyle w:val="FootnoteText"/>
        <w:rPr>
          <w:rFonts w:ascii="Calibri" w:hAnsi="Calibri"/>
          <w:color w:val="17365D"/>
          <w:sz w:val="18"/>
          <w:szCs w:val="18"/>
        </w:rPr>
      </w:pPr>
      <w:r w:rsidRPr="00CD60EF">
        <w:rPr>
          <w:rStyle w:val="FootnoteReference"/>
          <w:rFonts w:ascii="Calibri" w:hAnsi="Calibri"/>
          <w:color w:val="17365D"/>
          <w:sz w:val="18"/>
          <w:szCs w:val="18"/>
        </w:rPr>
        <w:footnoteRef/>
      </w:r>
      <w:r w:rsidRPr="00CD60EF">
        <w:rPr>
          <w:rFonts w:ascii="Calibri" w:hAnsi="Calibri"/>
          <w:color w:val="17365D"/>
          <w:sz w:val="18"/>
          <w:szCs w:val="18"/>
        </w:rPr>
        <w:t xml:space="preserve"> Definiție preluată de pe pagina de internet a Comisiei Europene: </w:t>
      </w:r>
      <w:hyperlink r:id="rId1" w:history="1">
        <w:r w:rsidRPr="00CD60EF">
          <w:rPr>
            <w:rStyle w:val="Hyperlink"/>
            <w:rFonts w:ascii="Calibri" w:hAnsi="Calibri"/>
            <w:color w:val="17365D"/>
            <w:sz w:val="18"/>
            <w:szCs w:val="18"/>
          </w:rPr>
          <w:t>http://ec.europa.eu/social/main.jsp?catId=1022&amp;langId=en</w:t>
        </w:r>
      </w:hyperlink>
    </w:p>
  </w:footnote>
  <w:footnote w:id="5">
    <w:p w14:paraId="433E1F60" w14:textId="77777777" w:rsidR="00A163F3" w:rsidRPr="0065147B" w:rsidRDefault="00A163F3" w:rsidP="00B562FC">
      <w:pPr>
        <w:pStyle w:val="FootnoteText"/>
      </w:pPr>
      <w:r>
        <w:rPr>
          <w:rStyle w:val="FootnoteReference"/>
        </w:rPr>
        <w:footnoteRef/>
      </w:r>
      <w:r>
        <w:t xml:space="preserve"> </w:t>
      </w:r>
      <w:r w:rsidRPr="00BE763A">
        <w:rPr>
          <w:i/>
          <w:color w:val="17365D"/>
          <w:sz w:val="16"/>
          <w:szCs w:val="16"/>
        </w:rPr>
        <w:t>Această categorie de grup țintă vizează</w:t>
      </w:r>
      <w:r w:rsidRPr="00BE763A">
        <w:rPr>
          <w:b/>
          <w:i/>
          <w:color w:val="17365D"/>
          <w:sz w:val="16"/>
          <w:szCs w:val="16"/>
        </w:rPr>
        <w:t xml:space="preserve"> </w:t>
      </w:r>
      <w:r w:rsidRPr="00BE763A">
        <w:rPr>
          <w:i/>
          <w:color w:val="17365D"/>
          <w:sz w:val="16"/>
          <w:szCs w:val="16"/>
        </w:rPr>
        <w:t>măsurile care urmăresc creșterea accesului și participării la educația timpurie/ învățământ primar și secundar și reducerea părăsirii timpurii a școlii.</w:t>
      </w:r>
    </w:p>
  </w:footnote>
  <w:footnote w:id="6">
    <w:p w14:paraId="4146838A" w14:textId="77777777" w:rsidR="00A163F3" w:rsidRPr="00895A66" w:rsidRDefault="00A163F3" w:rsidP="00E051A1">
      <w:pPr>
        <w:pStyle w:val="FootnoteText"/>
        <w:spacing w:before="120" w:after="120" w:line="240" w:lineRule="auto"/>
        <w:ind w:left="0" w:hanging="142"/>
        <w:jc w:val="both"/>
        <w:rPr>
          <w:rFonts w:asciiTheme="minorHAnsi" w:hAnsiTheme="minorHAnsi"/>
        </w:rPr>
      </w:pPr>
      <w:r w:rsidRPr="00945BFE">
        <w:rPr>
          <w:rStyle w:val="FootnoteReference"/>
          <w:rFonts w:ascii="Calibri" w:hAnsi="Calibri"/>
          <w:color w:val="17365D" w:themeColor="text2" w:themeShade="BF"/>
          <w:sz w:val="18"/>
          <w:szCs w:val="18"/>
        </w:rPr>
        <w:footnoteRef/>
      </w:r>
      <w:r w:rsidRPr="00945BFE">
        <w:rPr>
          <w:rFonts w:ascii="Calibri" w:hAnsi="Calibri"/>
          <w:color w:val="17365D" w:themeColor="text2" w:themeShade="BF"/>
          <w:sz w:val="18"/>
          <w:szCs w:val="18"/>
        </w:rPr>
        <w:t xml:space="preserve">  Conform Legii nr. 53/2003 - Codul muncii, republicată, cu modificările și completările ulterioare - Capitolul VII „Munca prin agent de muncă temporară” (art. 88 – 102), respectiv Hotărârii de Guvern nr. 1256/2011 privind condiţiile de funcţionare, precum şi procedura de autorizare a agentului de muncă temporară.</w:t>
      </w:r>
    </w:p>
  </w:footnote>
  <w:footnote w:id="7">
    <w:p w14:paraId="6ECEA8F2" w14:textId="5C782928" w:rsidR="00A163F3" w:rsidRPr="00810A20" w:rsidRDefault="00A163F3" w:rsidP="00CA0E1F">
      <w:pPr>
        <w:pStyle w:val="ListParagraph"/>
        <w:spacing w:after="0" w:line="240" w:lineRule="auto"/>
        <w:ind w:left="0"/>
        <w:jc w:val="both"/>
      </w:pPr>
      <w:r w:rsidRPr="00810A20">
        <w:rPr>
          <w:rStyle w:val="FootnoteReference"/>
          <w:rFonts w:ascii="Calibri" w:hAnsi="Calibri"/>
          <w:color w:val="002060"/>
          <w:sz w:val="18"/>
          <w:szCs w:val="18"/>
        </w:rPr>
        <w:footnoteRef/>
      </w:r>
      <w:r w:rsidRPr="00810A20">
        <w:rPr>
          <w:rFonts w:ascii="Calibri" w:hAnsi="Calibri"/>
          <w:color w:val="002060"/>
          <w:sz w:val="18"/>
          <w:szCs w:val="18"/>
        </w:rPr>
        <w:t xml:space="preserve"> </w:t>
      </w:r>
      <w:r w:rsidRPr="00810A20">
        <w:rPr>
          <w:rStyle w:val="FootnoteReference"/>
          <w:rFonts w:eastAsia="Times New Roman" w:cs="Calibri"/>
          <w:color w:val="002060"/>
          <w:sz w:val="18"/>
          <w:szCs w:val="18"/>
          <w:vertAlign w:val="baseline"/>
          <w:lang w:eastAsia="ar-SA"/>
        </w:rPr>
        <w:t xml:space="preserve">Pentru evitarea suprapunerilor și a dublei finanțări, </w:t>
      </w:r>
      <w:r>
        <w:rPr>
          <w:rFonts w:eastAsia="Times New Roman" w:cs="Calibri"/>
          <w:color w:val="002060"/>
          <w:sz w:val="18"/>
          <w:szCs w:val="18"/>
          <w:lang w:eastAsia="ar-SA"/>
        </w:rPr>
        <w:t xml:space="preserve">pentru </w:t>
      </w:r>
      <w:r w:rsidRPr="00810A20">
        <w:rPr>
          <w:rFonts w:eastAsia="Times New Roman" w:cs="Calibri"/>
          <w:color w:val="002060"/>
          <w:sz w:val="18"/>
          <w:szCs w:val="18"/>
          <w:lang w:eastAsia="ar-SA"/>
        </w:rPr>
        <w:t>UAT</w:t>
      </w:r>
      <w:r>
        <w:rPr>
          <w:rFonts w:eastAsia="Times New Roman" w:cs="Calibri"/>
          <w:color w:val="002060"/>
          <w:sz w:val="18"/>
          <w:szCs w:val="18"/>
          <w:lang w:eastAsia="ar-SA"/>
        </w:rPr>
        <w:t>-</w:t>
      </w:r>
      <w:r w:rsidRPr="00810A20">
        <w:rPr>
          <w:rFonts w:eastAsia="Times New Roman" w:cs="Calibri"/>
          <w:color w:val="002060"/>
          <w:sz w:val="18"/>
          <w:szCs w:val="18"/>
          <w:lang w:eastAsia="ar-SA"/>
        </w:rPr>
        <w:t>urile</w:t>
      </w:r>
      <w:r w:rsidRPr="00810A20">
        <w:rPr>
          <w:rStyle w:val="FootnoteReference"/>
          <w:rFonts w:eastAsia="Times New Roman" w:cs="Calibri"/>
          <w:color w:val="002060"/>
          <w:sz w:val="18"/>
          <w:szCs w:val="18"/>
          <w:vertAlign w:val="baseline"/>
          <w:lang w:eastAsia="ar-SA"/>
        </w:rPr>
        <w:t xml:space="preserve"> care vor beneficia de măsurile vizate în cadrul PI 9.vi nu se vor finanța măsuri similare finanțate prin </w:t>
      </w:r>
      <w:r w:rsidRPr="009335DA">
        <w:rPr>
          <w:rStyle w:val="FootnoteReference"/>
          <w:rFonts w:eastAsia="Times New Roman" w:cs="Calibri"/>
          <w:color w:val="002060"/>
          <w:sz w:val="18"/>
          <w:szCs w:val="18"/>
          <w:vertAlign w:val="baseline"/>
          <w:lang w:eastAsia="ar-SA"/>
        </w:rPr>
        <w:t xml:space="preserve"> AP 6 - PI 10.i,  AP4 - PI 9.ii (OS 4.1</w:t>
      </w:r>
      <w:r w:rsidRPr="009335DA">
        <w:rPr>
          <w:rFonts w:eastAsia="Times New Roman" w:cs="Calibri"/>
          <w:color w:val="002060"/>
          <w:sz w:val="18"/>
          <w:szCs w:val="18"/>
          <w:lang w:eastAsia="ar-SA"/>
        </w:rPr>
        <w:t>,</w:t>
      </w:r>
      <w:r w:rsidRPr="009335DA">
        <w:rPr>
          <w:rStyle w:val="FootnoteReference"/>
          <w:rFonts w:eastAsia="Times New Roman" w:cs="Calibri"/>
          <w:color w:val="002060"/>
          <w:sz w:val="18"/>
          <w:szCs w:val="18"/>
          <w:vertAlign w:val="baseline"/>
          <w:lang w:eastAsia="ar-SA"/>
        </w:rPr>
        <w:t xml:space="preserve"> OS 4.2</w:t>
      </w:r>
      <w:r w:rsidRPr="009335DA">
        <w:rPr>
          <w:rFonts w:eastAsia="Times New Roman" w:cs="Calibri"/>
          <w:color w:val="002060"/>
          <w:sz w:val="18"/>
          <w:szCs w:val="18"/>
          <w:lang w:eastAsia="ar-SA"/>
        </w:rPr>
        <w:t>., 4.4</w:t>
      </w:r>
      <w:r w:rsidRPr="009335DA">
        <w:rPr>
          <w:rStyle w:val="FootnoteReference"/>
          <w:rFonts w:eastAsia="Times New Roman" w:cs="Calibri"/>
          <w:color w:val="002060"/>
          <w:sz w:val="18"/>
          <w:szCs w:val="18"/>
          <w:vertAlign w:val="baseline"/>
          <w:lang w:eastAsia="ar-SA"/>
        </w:rPr>
        <w:t>)</w:t>
      </w:r>
      <w:r w:rsidRPr="00634D85">
        <w:rPr>
          <w:rStyle w:val="FootnoteReference"/>
          <w:rFonts w:eastAsia="Times New Roman" w:cs="Calibri"/>
          <w:color w:val="002060"/>
          <w:sz w:val="18"/>
          <w:szCs w:val="18"/>
          <w:vertAlign w:val="baseline"/>
          <w:lang w:eastAsia="ar-SA"/>
        </w:rPr>
        <w:t>.</w:t>
      </w:r>
      <w:r>
        <w:rPr>
          <w:rFonts w:eastAsia="Times New Roman" w:cs="Calibri"/>
          <w:color w:val="002060"/>
          <w:sz w:val="18"/>
          <w:szCs w:val="18"/>
          <w:lang w:eastAsia="ar-SA"/>
        </w:rPr>
        <w:t xml:space="preserve"> </w:t>
      </w:r>
      <w:r w:rsidRPr="00451FF7">
        <w:rPr>
          <w:rStyle w:val="FootnoteReference"/>
          <w:rFonts w:ascii="Calibri" w:hAnsi="Calibri" w:cs="Calibri"/>
          <w:color w:val="002060"/>
          <w:sz w:val="18"/>
          <w:szCs w:val="18"/>
          <w:vertAlign w:val="baseline"/>
        </w:rPr>
        <w:t xml:space="preserve">Solicitantul/beneficiarul trebuie să se asigure </w:t>
      </w:r>
      <w:r w:rsidRPr="00451FF7">
        <w:t>î</w:t>
      </w:r>
      <w:r w:rsidRPr="00451FF7">
        <w:rPr>
          <w:rStyle w:val="FootnoteReference"/>
          <w:rFonts w:ascii="Calibri" w:hAnsi="Calibri" w:cs="Calibri"/>
          <w:color w:val="002060"/>
          <w:sz w:val="18"/>
          <w:szCs w:val="18"/>
          <w:vertAlign w:val="baseline"/>
        </w:rPr>
        <w:t xml:space="preserve">n implementare că participanţii la operaţiuni nu au reprezentat grup ţintă pentru </w:t>
      </w:r>
      <w:r w:rsidRPr="008B0BC5">
        <w:rPr>
          <w:rStyle w:val="FootnoteReference"/>
          <w:rFonts w:ascii="Calibri" w:hAnsi="Calibri"/>
          <w:color w:val="002060"/>
          <w:sz w:val="18"/>
          <w:szCs w:val="18"/>
          <w:vertAlign w:val="baseline"/>
        </w:rPr>
        <w:t>formare</w:t>
      </w:r>
      <w:r w:rsidRPr="008B0BC5">
        <w:t xml:space="preserve"> </w:t>
      </w:r>
      <w:r w:rsidRPr="00810A20">
        <w:rPr>
          <w:rStyle w:val="FootnoteReference"/>
          <w:rFonts w:ascii="Calibri" w:hAnsi="Calibri" w:cs="Calibri"/>
          <w:color w:val="002060"/>
          <w:sz w:val="18"/>
          <w:szCs w:val="18"/>
          <w:vertAlign w:val="baseline"/>
        </w:rPr>
        <w:t>profesional</w:t>
      </w:r>
      <w:r w:rsidRPr="00810A20">
        <w:rPr>
          <w:rStyle w:val="FootnoteReference"/>
          <w:rFonts w:ascii="Calibri" w:hAnsi="Calibri"/>
          <w:color w:val="002060"/>
          <w:sz w:val="18"/>
          <w:szCs w:val="18"/>
          <w:vertAlign w:val="baseline"/>
        </w:rPr>
        <w:t>ă</w:t>
      </w:r>
      <w:r w:rsidRPr="00810A20">
        <w:rPr>
          <w:rStyle w:val="FootnoteReference"/>
          <w:rFonts w:ascii="Calibri" w:hAnsi="Calibri" w:cs="Calibri"/>
          <w:color w:val="002060"/>
          <w:sz w:val="18"/>
          <w:szCs w:val="18"/>
          <w:vertAlign w:val="baseline"/>
        </w:rPr>
        <w:t xml:space="preserve"> </w:t>
      </w:r>
      <w:r w:rsidRPr="00810A20">
        <w:rPr>
          <w:rStyle w:val="FootnoteReference"/>
          <w:rFonts w:ascii="Calibri" w:hAnsi="Calibri"/>
          <w:color w:val="002060"/>
          <w:sz w:val="18"/>
          <w:szCs w:val="18"/>
          <w:vertAlign w:val="baseline"/>
        </w:rPr>
        <w:t>pe același tip de curs</w:t>
      </w:r>
      <w:r w:rsidRPr="00810A20">
        <w:t xml:space="preserve"> </w:t>
      </w:r>
      <w:r w:rsidRPr="00CA0E1F">
        <w:rPr>
          <w:sz w:val="18"/>
          <w:szCs w:val="18"/>
        </w:rPr>
        <w:t>și domeniu (și același nivel de calificare)</w:t>
      </w:r>
      <w:r w:rsidRPr="00810A20">
        <w:rPr>
          <w:rStyle w:val="FootnoteReference"/>
          <w:rFonts w:ascii="Calibri" w:hAnsi="Calibri" w:cs="Calibri"/>
          <w:color w:val="002060"/>
          <w:sz w:val="18"/>
          <w:szCs w:val="18"/>
        </w:rPr>
        <w:t xml:space="preserve">, </w:t>
      </w:r>
      <w:r w:rsidRPr="00810A20">
        <w:rPr>
          <w:rStyle w:val="FootnoteReference"/>
          <w:rFonts w:ascii="Calibri" w:hAnsi="Calibri" w:cs="Calibri"/>
          <w:color w:val="002060"/>
          <w:sz w:val="18"/>
          <w:szCs w:val="18"/>
          <w:vertAlign w:val="baseline"/>
        </w:rPr>
        <w:t>co</w:t>
      </w:r>
      <w:r w:rsidRPr="00810A20">
        <w:t>-</w:t>
      </w:r>
      <w:r w:rsidRPr="00810A20">
        <w:rPr>
          <w:rStyle w:val="FootnoteReference"/>
          <w:rFonts w:ascii="Calibri" w:hAnsi="Calibri" w:cs="Calibri"/>
          <w:color w:val="002060"/>
          <w:sz w:val="18"/>
          <w:szCs w:val="18"/>
          <w:vertAlign w:val="baseline"/>
        </w:rPr>
        <w:t>finanţat din fonduri</w:t>
      </w:r>
      <w:r w:rsidRPr="00810A20">
        <w:t xml:space="preserve"> </w:t>
      </w:r>
      <w:r w:rsidRPr="00810A20">
        <w:rPr>
          <w:rStyle w:val="FootnoteReference"/>
          <w:rFonts w:ascii="Calibri" w:hAnsi="Calibri" w:cs="Calibri"/>
          <w:color w:val="002060"/>
          <w:sz w:val="18"/>
          <w:szCs w:val="18"/>
          <w:vertAlign w:val="baseline"/>
        </w:rPr>
        <w:t>nerambursabile</w:t>
      </w:r>
      <w:r w:rsidRPr="00810A20">
        <w:t>.</w:t>
      </w:r>
    </w:p>
  </w:footnote>
  <w:footnote w:id="8">
    <w:p w14:paraId="09344A52" w14:textId="03179515" w:rsidR="00A163F3" w:rsidRPr="004E5F60" w:rsidRDefault="00A163F3">
      <w:pPr>
        <w:pStyle w:val="FootnoteText"/>
        <w:ind w:left="0" w:firstLine="0"/>
        <w:jc w:val="both"/>
        <w:rPr>
          <w:rFonts w:ascii="Calibri" w:hAnsi="Calibri"/>
          <w:color w:val="17365D"/>
          <w:sz w:val="18"/>
          <w:szCs w:val="18"/>
        </w:rPr>
      </w:pPr>
      <w:r w:rsidRPr="00CA0E1F">
        <w:rPr>
          <w:rFonts w:ascii="Calibri" w:hAnsi="Calibri"/>
          <w:color w:val="17365D"/>
          <w:sz w:val="18"/>
          <w:szCs w:val="18"/>
          <w:vertAlign w:val="superscript"/>
        </w:rPr>
        <w:t>9</w:t>
      </w:r>
      <w:r w:rsidRPr="00810A20">
        <w:rPr>
          <w:rFonts w:ascii="Calibri" w:hAnsi="Calibri"/>
          <w:color w:val="17365D"/>
          <w:sz w:val="18"/>
          <w:szCs w:val="18"/>
        </w:rPr>
        <w:t xml:space="preserve"> (a se vedea Anexa 5 referitoare la segregare)</w:t>
      </w:r>
    </w:p>
  </w:footnote>
  <w:footnote w:id="9">
    <w:p w14:paraId="3613EFC0" w14:textId="77777777" w:rsidR="00A163F3" w:rsidRDefault="00A163F3" w:rsidP="00B366F9">
      <w:pPr>
        <w:pStyle w:val="FootnoteText"/>
        <w:jc w:val="both"/>
      </w:pPr>
      <w:r w:rsidRPr="00173294">
        <w:rPr>
          <w:rStyle w:val="FootnoteReference"/>
          <w:rFonts w:ascii="Calibri" w:hAnsi="Calibri"/>
          <w:color w:val="17365D"/>
          <w:sz w:val="16"/>
          <w:szCs w:val="16"/>
        </w:rPr>
        <w:footnoteRef/>
      </w:r>
      <w:r w:rsidRPr="00173294">
        <w:rPr>
          <w:rFonts w:ascii="Calibri" w:hAnsi="Calibri"/>
          <w:color w:val="17365D"/>
          <w:sz w:val="16"/>
          <w:szCs w:val="16"/>
        </w:rPr>
        <w:t xml:space="preserve"> Conform Legii nr. 279/2005 republicată privind ucenicia la locul de muncă</w:t>
      </w:r>
    </w:p>
  </w:footnote>
  <w:footnote w:id="10">
    <w:p w14:paraId="35E168ED" w14:textId="77777777" w:rsidR="00A163F3" w:rsidRDefault="00A163F3" w:rsidP="00B366F9">
      <w:pPr>
        <w:pStyle w:val="FootnoteText"/>
        <w:jc w:val="both"/>
      </w:pPr>
      <w:r w:rsidRPr="00173294">
        <w:rPr>
          <w:rStyle w:val="FootnoteReference"/>
          <w:rFonts w:ascii="Calibri" w:hAnsi="Calibri"/>
          <w:color w:val="17365D"/>
          <w:sz w:val="16"/>
          <w:szCs w:val="16"/>
        </w:rPr>
        <w:footnoteRef/>
      </w:r>
      <w:r w:rsidRPr="00173294">
        <w:rPr>
          <w:rFonts w:ascii="Calibri" w:hAnsi="Calibri"/>
          <w:color w:val="17365D"/>
          <w:sz w:val="16"/>
          <w:szCs w:val="16"/>
        </w:rPr>
        <w:t xml:space="preserve"> Conform Legii nr. 335/2013 privind efectuarea stagiului pentru absolvenții de învățământ superior</w:t>
      </w:r>
    </w:p>
  </w:footnote>
  <w:footnote w:id="11">
    <w:p w14:paraId="23830D36" w14:textId="77777777" w:rsidR="00A163F3" w:rsidRDefault="00A163F3" w:rsidP="00B366F9">
      <w:pPr>
        <w:pStyle w:val="FootnoteText"/>
        <w:ind w:left="142" w:hanging="142"/>
        <w:jc w:val="both"/>
      </w:pPr>
      <w:r w:rsidRPr="00173294">
        <w:rPr>
          <w:rStyle w:val="FootnoteReference"/>
          <w:rFonts w:ascii="Calibri" w:hAnsi="Calibri"/>
          <w:color w:val="17365D"/>
          <w:sz w:val="16"/>
          <w:szCs w:val="16"/>
        </w:rPr>
        <w:footnoteRef/>
      </w:r>
      <w:r w:rsidRPr="00173294">
        <w:rPr>
          <w:rFonts w:ascii="Calibri" w:hAnsi="Calibri"/>
          <w:color w:val="17365D"/>
          <w:sz w:val="16"/>
          <w:szCs w:val="16"/>
        </w:rPr>
        <w:t xml:space="preserve"> Conform Legii nr. 76/2002 privind sistemul asigurărilor pentru șomaj şi stimularea ocupării forței de muncă, cu modificările și completările ulterioare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6285" w14:textId="77777777" w:rsidR="00A163F3" w:rsidRDefault="00A163F3" w:rsidP="00D56F62">
    <w:pPr>
      <w:pStyle w:val="Header"/>
      <w:jc w:val="center"/>
    </w:pPr>
    <w:r>
      <w:rPr>
        <w:noProof/>
        <w:lang w:val="en-US" w:eastAsia="en-US"/>
      </w:rPr>
      <w:drawing>
        <wp:inline distT="0" distB="0" distL="0" distR="0" wp14:anchorId="1EAF30B1" wp14:editId="41EBB874">
          <wp:extent cx="3873500" cy="1388745"/>
          <wp:effectExtent l="0" t="0" r="0" b="1905"/>
          <wp:docPr id="10"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73500" cy="1388745"/>
                  </a:xfrm>
                  <a:prstGeom prst="rect">
                    <a:avLst/>
                  </a:prstGeom>
                  <a:solidFill>
                    <a:srgbClr val="FFFFFF"/>
                  </a:solid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0000002"/>
    <w:multiLevelType w:val="multilevel"/>
    <w:tmpl w:val="00000002"/>
    <w:name w:val="WWNum2"/>
    <w:lvl w:ilvl="0">
      <w:start w:val="1"/>
      <w:numFmt w:val="bullet"/>
      <w:lvlText w:val=""/>
      <w:lvlJc w:val="left"/>
      <w:pPr>
        <w:tabs>
          <w:tab w:val="num" w:pos="0"/>
        </w:tabs>
        <w:ind w:left="360" w:hanging="360"/>
      </w:pPr>
      <w:rPr>
        <w:rFonts w:ascii="Symbol" w:hAnsi="Symbol"/>
        <w:color w:val="FFC000"/>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2" w15:restartNumberingAfterBreak="0">
    <w:nsid w:val="00000004"/>
    <w:multiLevelType w:val="multilevel"/>
    <w:tmpl w:val="00000004"/>
    <w:name w:val="WWNum5"/>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5"/>
    <w:multiLevelType w:val="multilevel"/>
    <w:tmpl w:val="00000005"/>
    <w:name w:val="WWNum6"/>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6"/>
    <w:multiLevelType w:val="multilevel"/>
    <w:tmpl w:val="00000006"/>
    <w:name w:val="WWNum8"/>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7"/>
    <w:multiLevelType w:val="multilevel"/>
    <w:tmpl w:val="00000007"/>
    <w:name w:val="WWNum9"/>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8"/>
    <w:multiLevelType w:val="multilevel"/>
    <w:tmpl w:val="00000008"/>
    <w:name w:val="WWNum10"/>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0E"/>
    <w:multiLevelType w:val="multilevel"/>
    <w:tmpl w:val="0000000E"/>
    <w:name w:val="WWNum1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0F"/>
    <w:multiLevelType w:val="multilevel"/>
    <w:tmpl w:val="0000000F"/>
    <w:name w:val="WWNum18"/>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9" w15:restartNumberingAfterBreak="0">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0" w15:restartNumberingAfterBreak="0">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cs="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cs="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cs="Courier New"/>
      </w:rPr>
    </w:lvl>
    <w:lvl w:ilvl="8">
      <w:start w:val="1"/>
      <w:numFmt w:val="bullet"/>
      <w:lvlText w:val=""/>
      <w:lvlJc w:val="left"/>
      <w:pPr>
        <w:tabs>
          <w:tab w:val="num" w:pos="0"/>
        </w:tabs>
        <w:ind w:left="6128" w:hanging="360"/>
      </w:pPr>
      <w:rPr>
        <w:rFonts w:ascii="Wingdings" w:hAnsi="Wingdings"/>
      </w:rPr>
    </w:lvl>
  </w:abstractNum>
  <w:abstractNum w:abstractNumId="11" w15:restartNumberingAfterBreak="0">
    <w:nsid w:val="00000012"/>
    <w:multiLevelType w:val="multilevel"/>
    <w:tmpl w:val="00000012"/>
    <w:name w:val="WWNum21"/>
    <w:lvl w:ilvl="0">
      <w:start w:val="1"/>
      <w:numFmt w:val="bullet"/>
      <w:lvlText w:val=""/>
      <w:lvlJc w:val="left"/>
      <w:pPr>
        <w:tabs>
          <w:tab w:val="num" w:pos="0"/>
        </w:tabs>
        <w:ind w:left="456" w:hanging="360"/>
      </w:pPr>
      <w:rPr>
        <w:rFonts w:ascii="Wingdings 3" w:hAnsi="Wingdings 3"/>
        <w:color w:val="FFC000"/>
      </w:rPr>
    </w:lvl>
    <w:lvl w:ilvl="1">
      <w:start w:val="1"/>
      <w:numFmt w:val="bullet"/>
      <w:lvlText w:val="o"/>
      <w:lvlJc w:val="left"/>
      <w:pPr>
        <w:tabs>
          <w:tab w:val="num" w:pos="0"/>
        </w:tabs>
        <w:ind w:left="1176" w:hanging="360"/>
      </w:pPr>
      <w:rPr>
        <w:rFonts w:ascii="Courier New" w:hAnsi="Courier New" w:cs="Courier New"/>
      </w:rPr>
    </w:lvl>
    <w:lvl w:ilvl="2">
      <w:start w:val="1"/>
      <w:numFmt w:val="bullet"/>
      <w:lvlText w:val=""/>
      <w:lvlJc w:val="left"/>
      <w:pPr>
        <w:tabs>
          <w:tab w:val="num" w:pos="0"/>
        </w:tabs>
        <w:ind w:left="1896" w:hanging="360"/>
      </w:pPr>
      <w:rPr>
        <w:rFonts w:ascii="Wingdings" w:hAnsi="Wingdings"/>
      </w:rPr>
    </w:lvl>
    <w:lvl w:ilvl="3">
      <w:start w:val="1"/>
      <w:numFmt w:val="bullet"/>
      <w:lvlText w:val=""/>
      <w:lvlJc w:val="left"/>
      <w:pPr>
        <w:tabs>
          <w:tab w:val="num" w:pos="0"/>
        </w:tabs>
        <w:ind w:left="2616" w:hanging="360"/>
      </w:pPr>
      <w:rPr>
        <w:rFonts w:ascii="Symbol" w:hAnsi="Symbol"/>
      </w:rPr>
    </w:lvl>
    <w:lvl w:ilvl="4">
      <w:start w:val="1"/>
      <w:numFmt w:val="bullet"/>
      <w:lvlText w:val="o"/>
      <w:lvlJc w:val="left"/>
      <w:pPr>
        <w:tabs>
          <w:tab w:val="num" w:pos="0"/>
        </w:tabs>
        <w:ind w:left="3336" w:hanging="360"/>
      </w:pPr>
      <w:rPr>
        <w:rFonts w:ascii="Courier New" w:hAnsi="Courier New" w:cs="Courier New"/>
      </w:rPr>
    </w:lvl>
    <w:lvl w:ilvl="5">
      <w:start w:val="1"/>
      <w:numFmt w:val="bullet"/>
      <w:lvlText w:val=""/>
      <w:lvlJc w:val="left"/>
      <w:pPr>
        <w:tabs>
          <w:tab w:val="num" w:pos="0"/>
        </w:tabs>
        <w:ind w:left="4056" w:hanging="360"/>
      </w:pPr>
      <w:rPr>
        <w:rFonts w:ascii="Wingdings" w:hAnsi="Wingdings"/>
      </w:rPr>
    </w:lvl>
    <w:lvl w:ilvl="6">
      <w:start w:val="1"/>
      <w:numFmt w:val="bullet"/>
      <w:lvlText w:val=""/>
      <w:lvlJc w:val="left"/>
      <w:pPr>
        <w:tabs>
          <w:tab w:val="num" w:pos="0"/>
        </w:tabs>
        <w:ind w:left="4776" w:hanging="360"/>
      </w:pPr>
      <w:rPr>
        <w:rFonts w:ascii="Symbol" w:hAnsi="Symbol"/>
      </w:rPr>
    </w:lvl>
    <w:lvl w:ilvl="7">
      <w:start w:val="1"/>
      <w:numFmt w:val="bullet"/>
      <w:lvlText w:val="o"/>
      <w:lvlJc w:val="left"/>
      <w:pPr>
        <w:tabs>
          <w:tab w:val="num" w:pos="0"/>
        </w:tabs>
        <w:ind w:left="5496" w:hanging="360"/>
      </w:pPr>
      <w:rPr>
        <w:rFonts w:ascii="Courier New" w:hAnsi="Courier New" w:cs="Courier New"/>
      </w:rPr>
    </w:lvl>
    <w:lvl w:ilvl="8">
      <w:start w:val="1"/>
      <w:numFmt w:val="bullet"/>
      <w:lvlText w:val=""/>
      <w:lvlJc w:val="left"/>
      <w:pPr>
        <w:tabs>
          <w:tab w:val="num" w:pos="0"/>
        </w:tabs>
        <w:ind w:left="6216" w:hanging="360"/>
      </w:pPr>
      <w:rPr>
        <w:rFonts w:ascii="Wingdings" w:hAnsi="Wingdings"/>
      </w:rPr>
    </w:lvl>
  </w:abstractNum>
  <w:abstractNum w:abstractNumId="12" w15:restartNumberingAfterBreak="0">
    <w:nsid w:val="00000013"/>
    <w:multiLevelType w:val="multilevel"/>
    <w:tmpl w:val="00000013"/>
    <w:name w:val="WWNum22"/>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3" w15:restartNumberingAfterBreak="0">
    <w:nsid w:val="00000016"/>
    <w:multiLevelType w:val="multilevel"/>
    <w:tmpl w:val="00000016"/>
    <w:name w:val="WWNum26"/>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17"/>
    <w:multiLevelType w:val="multilevel"/>
    <w:tmpl w:val="00000017"/>
    <w:name w:val="WWNum27"/>
    <w:lvl w:ilvl="0">
      <w:start w:val="1"/>
      <w:numFmt w:val="bullet"/>
      <w:lvlText w:val=""/>
      <w:lvlJc w:val="left"/>
      <w:pPr>
        <w:tabs>
          <w:tab w:val="num" w:pos="-360"/>
        </w:tabs>
        <w:ind w:left="360" w:hanging="360"/>
      </w:pPr>
      <w:rPr>
        <w:rFonts w:ascii="Wingdings" w:hAnsi="Wingdings"/>
        <w:color w:val="323E4F"/>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5" w15:restartNumberingAfterBreak="0">
    <w:nsid w:val="00000018"/>
    <w:multiLevelType w:val="multilevel"/>
    <w:tmpl w:val="00000018"/>
    <w:name w:val="WWNum28"/>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6" w15:restartNumberingAfterBreak="0">
    <w:nsid w:val="00000019"/>
    <w:multiLevelType w:val="multilevel"/>
    <w:tmpl w:val="00000019"/>
    <w:name w:val="WWNum29"/>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17" w15:restartNumberingAfterBreak="0">
    <w:nsid w:val="0000001A"/>
    <w:multiLevelType w:val="multilevel"/>
    <w:tmpl w:val="0000001A"/>
    <w:name w:val="WWNum30"/>
    <w:lvl w:ilvl="0">
      <w:start w:val="1"/>
      <w:numFmt w:val="bullet"/>
      <w:lvlText w:val=""/>
      <w:lvlJc w:val="left"/>
      <w:pPr>
        <w:tabs>
          <w:tab w:val="num" w:pos="0"/>
        </w:tabs>
        <w:ind w:left="720" w:hanging="360"/>
      </w:pPr>
      <w:rPr>
        <w:rFonts w:ascii="Wingdings 3" w:hAnsi="Wingdings 3" w:cs="Wingdings 3"/>
        <w:color w:val="FFC000"/>
      </w:rPr>
    </w:lvl>
    <w:lvl w:ilvl="1">
      <w:start w:val="1"/>
      <w:numFmt w:val="bullet"/>
      <w:lvlText w:val="o"/>
      <w:lvlJc w:val="left"/>
      <w:pPr>
        <w:tabs>
          <w:tab w:val="num" w:pos="0"/>
        </w:tabs>
        <w:ind w:left="1440" w:hanging="360"/>
      </w:pPr>
      <w:rPr>
        <w:rFonts w:ascii="Courier New" w:hAnsi="Courier New" w:cs="Courier New"/>
      </w:rPr>
    </w:lvl>
    <w:lvl w:ilvl="2">
      <w:start w:val="4"/>
      <w:numFmt w:val="bullet"/>
      <w:lvlText w:val="-"/>
      <w:lvlJc w:val="left"/>
      <w:pPr>
        <w:tabs>
          <w:tab w:val="num" w:pos="0"/>
        </w:tabs>
        <w:ind w:left="2160" w:hanging="360"/>
      </w:pPr>
      <w:rPr>
        <w:rFonts w:ascii="Calibri" w:hAnsi="Calibri" w:cs="Calibri"/>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8" w15:restartNumberingAfterBreak="0">
    <w:nsid w:val="0000001B"/>
    <w:multiLevelType w:val="multilevel"/>
    <w:tmpl w:val="0000001B"/>
    <w:name w:val="WWNum31"/>
    <w:lvl w:ilvl="0">
      <w:start w:val="1"/>
      <w:numFmt w:val="bullet"/>
      <w:lvlText w:val=""/>
      <w:lvlJc w:val="left"/>
      <w:pPr>
        <w:tabs>
          <w:tab w:val="num" w:pos="0"/>
        </w:tabs>
        <w:ind w:left="720" w:hanging="360"/>
      </w:pPr>
      <w:rPr>
        <w:rFonts w:ascii="Wingdings 3" w:hAnsi="Wingdings 3" w:cs="Wingdings 3"/>
        <w:color w:val="FFC0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9" w15:restartNumberingAfterBreak="0">
    <w:nsid w:val="0000001C"/>
    <w:multiLevelType w:val="multilevel"/>
    <w:tmpl w:val="0000001C"/>
    <w:name w:val="WWNum37"/>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20" w15:restartNumberingAfterBreak="0">
    <w:nsid w:val="0000001D"/>
    <w:multiLevelType w:val="multilevel"/>
    <w:tmpl w:val="0000001D"/>
    <w:name w:val="WWNum38"/>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21" w15:restartNumberingAfterBreak="0">
    <w:nsid w:val="00000023"/>
    <w:multiLevelType w:val="multilevel"/>
    <w:tmpl w:val="00000023"/>
    <w:name w:val="WWNum44"/>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2" w15:restartNumberingAfterBreak="0">
    <w:nsid w:val="005725D5"/>
    <w:multiLevelType w:val="hybridMultilevel"/>
    <w:tmpl w:val="349A7C3E"/>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3" w15:restartNumberingAfterBreak="0">
    <w:nsid w:val="02313650"/>
    <w:multiLevelType w:val="hybridMultilevel"/>
    <w:tmpl w:val="912601F6"/>
    <w:lvl w:ilvl="0" w:tplc="04090001">
      <w:start w:val="1"/>
      <w:numFmt w:val="bullet"/>
      <w:lvlText w:val=""/>
      <w:lvlJc w:val="left"/>
      <w:pPr>
        <w:ind w:left="612" w:hanging="360"/>
      </w:pPr>
      <w:rPr>
        <w:rFonts w:ascii="Symbol" w:hAnsi="Symbo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4" w15:restartNumberingAfterBreak="0">
    <w:nsid w:val="04CD6110"/>
    <w:multiLevelType w:val="hybridMultilevel"/>
    <w:tmpl w:val="98E62388"/>
    <w:lvl w:ilvl="0" w:tplc="9F52A710">
      <w:start w:val="8"/>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5C20C98"/>
    <w:multiLevelType w:val="hybridMultilevel"/>
    <w:tmpl w:val="CDFA83A4"/>
    <w:lvl w:ilvl="0" w:tplc="B56699B2">
      <w:start w:val="1"/>
      <w:numFmt w:val="bullet"/>
      <w:lvlText w:val=""/>
      <w:lvlJc w:val="left"/>
      <w:pPr>
        <w:tabs>
          <w:tab w:val="num" w:pos="720"/>
        </w:tabs>
        <w:ind w:left="720" w:hanging="360"/>
      </w:pPr>
      <w:rPr>
        <w:rFonts w:ascii="Wingdings 3" w:hAnsi="Wingdings 3" w:hint="default"/>
      </w:rPr>
    </w:lvl>
    <w:lvl w:ilvl="1" w:tplc="C6CE725C" w:tentative="1">
      <w:start w:val="1"/>
      <w:numFmt w:val="bullet"/>
      <w:lvlText w:val=""/>
      <w:lvlJc w:val="left"/>
      <w:pPr>
        <w:tabs>
          <w:tab w:val="num" w:pos="1440"/>
        </w:tabs>
        <w:ind w:left="1440" w:hanging="360"/>
      </w:pPr>
      <w:rPr>
        <w:rFonts w:ascii="Wingdings 3" w:hAnsi="Wingdings 3" w:hint="default"/>
      </w:rPr>
    </w:lvl>
    <w:lvl w:ilvl="2" w:tplc="BCE2DA5C" w:tentative="1">
      <w:start w:val="1"/>
      <w:numFmt w:val="bullet"/>
      <w:lvlText w:val=""/>
      <w:lvlJc w:val="left"/>
      <w:pPr>
        <w:tabs>
          <w:tab w:val="num" w:pos="2160"/>
        </w:tabs>
        <w:ind w:left="2160" w:hanging="360"/>
      </w:pPr>
      <w:rPr>
        <w:rFonts w:ascii="Wingdings 3" w:hAnsi="Wingdings 3" w:hint="default"/>
      </w:rPr>
    </w:lvl>
    <w:lvl w:ilvl="3" w:tplc="876EF7F0" w:tentative="1">
      <w:start w:val="1"/>
      <w:numFmt w:val="bullet"/>
      <w:lvlText w:val=""/>
      <w:lvlJc w:val="left"/>
      <w:pPr>
        <w:tabs>
          <w:tab w:val="num" w:pos="2880"/>
        </w:tabs>
        <w:ind w:left="2880" w:hanging="360"/>
      </w:pPr>
      <w:rPr>
        <w:rFonts w:ascii="Wingdings 3" w:hAnsi="Wingdings 3" w:hint="default"/>
      </w:rPr>
    </w:lvl>
    <w:lvl w:ilvl="4" w:tplc="647A2FE6" w:tentative="1">
      <w:start w:val="1"/>
      <w:numFmt w:val="bullet"/>
      <w:lvlText w:val=""/>
      <w:lvlJc w:val="left"/>
      <w:pPr>
        <w:tabs>
          <w:tab w:val="num" w:pos="3600"/>
        </w:tabs>
        <w:ind w:left="3600" w:hanging="360"/>
      </w:pPr>
      <w:rPr>
        <w:rFonts w:ascii="Wingdings 3" w:hAnsi="Wingdings 3" w:hint="default"/>
      </w:rPr>
    </w:lvl>
    <w:lvl w:ilvl="5" w:tplc="D11258CA" w:tentative="1">
      <w:start w:val="1"/>
      <w:numFmt w:val="bullet"/>
      <w:lvlText w:val=""/>
      <w:lvlJc w:val="left"/>
      <w:pPr>
        <w:tabs>
          <w:tab w:val="num" w:pos="4320"/>
        </w:tabs>
        <w:ind w:left="4320" w:hanging="360"/>
      </w:pPr>
      <w:rPr>
        <w:rFonts w:ascii="Wingdings 3" w:hAnsi="Wingdings 3" w:hint="default"/>
      </w:rPr>
    </w:lvl>
    <w:lvl w:ilvl="6" w:tplc="BE00A7BE" w:tentative="1">
      <w:start w:val="1"/>
      <w:numFmt w:val="bullet"/>
      <w:lvlText w:val=""/>
      <w:lvlJc w:val="left"/>
      <w:pPr>
        <w:tabs>
          <w:tab w:val="num" w:pos="5040"/>
        </w:tabs>
        <w:ind w:left="5040" w:hanging="360"/>
      </w:pPr>
      <w:rPr>
        <w:rFonts w:ascii="Wingdings 3" w:hAnsi="Wingdings 3" w:hint="default"/>
      </w:rPr>
    </w:lvl>
    <w:lvl w:ilvl="7" w:tplc="A89ACB8E" w:tentative="1">
      <w:start w:val="1"/>
      <w:numFmt w:val="bullet"/>
      <w:lvlText w:val=""/>
      <w:lvlJc w:val="left"/>
      <w:pPr>
        <w:tabs>
          <w:tab w:val="num" w:pos="5760"/>
        </w:tabs>
        <w:ind w:left="5760" w:hanging="360"/>
      </w:pPr>
      <w:rPr>
        <w:rFonts w:ascii="Wingdings 3" w:hAnsi="Wingdings 3" w:hint="default"/>
      </w:rPr>
    </w:lvl>
    <w:lvl w:ilvl="8" w:tplc="A6AA503A" w:tentative="1">
      <w:start w:val="1"/>
      <w:numFmt w:val="bullet"/>
      <w:lvlText w:val=""/>
      <w:lvlJc w:val="left"/>
      <w:pPr>
        <w:tabs>
          <w:tab w:val="num" w:pos="6480"/>
        </w:tabs>
        <w:ind w:left="6480" w:hanging="360"/>
      </w:pPr>
      <w:rPr>
        <w:rFonts w:ascii="Wingdings 3" w:hAnsi="Wingdings 3" w:hint="default"/>
      </w:rPr>
    </w:lvl>
  </w:abstractNum>
  <w:abstractNum w:abstractNumId="26" w15:restartNumberingAfterBreak="0">
    <w:nsid w:val="06B6227A"/>
    <w:multiLevelType w:val="hybridMultilevel"/>
    <w:tmpl w:val="74B27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7224D57"/>
    <w:multiLevelType w:val="hybridMultilevel"/>
    <w:tmpl w:val="6CDEF380"/>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0D151D2A"/>
    <w:multiLevelType w:val="hybridMultilevel"/>
    <w:tmpl w:val="FD10DA2C"/>
    <w:lvl w:ilvl="0" w:tplc="146014B0">
      <w:start w:val="1"/>
      <w:numFmt w:val="bullet"/>
      <w:lvlText w:val=""/>
      <w:lvlJc w:val="left"/>
      <w:pPr>
        <w:ind w:left="720" w:hanging="360"/>
      </w:pPr>
      <w:rPr>
        <w:rFonts w:ascii="Wingdings 3" w:hAnsi="Wingdings 3" w:cs="Wingdings 3" w:hint="default"/>
        <w:color w:val="FFC00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29" w15:restartNumberingAfterBreak="0">
    <w:nsid w:val="0D872B3A"/>
    <w:multiLevelType w:val="hybridMultilevel"/>
    <w:tmpl w:val="1FF0BA10"/>
    <w:lvl w:ilvl="0" w:tplc="A8C2A0B0">
      <w:start w:val="1"/>
      <w:numFmt w:val="bullet"/>
      <w:lvlText w:val=""/>
      <w:lvlJc w:val="left"/>
      <w:pPr>
        <w:ind w:left="1125" w:hanging="360"/>
      </w:pPr>
      <w:rPr>
        <w:rFonts w:ascii="Wingdings 3" w:hAnsi="Wingdings 3"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30" w15:restartNumberingAfterBreak="0">
    <w:nsid w:val="0E5C02C2"/>
    <w:multiLevelType w:val="hybridMultilevel"/>
    <w:tmpl w:val="192E642A"/>
    <w:lvl w:ilvl="0" w:tplc="9B4AE6B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A80BD10">
      <w:numFmt w:val="bullet"/>
      <w:lvlText w:val="-"/>
      <w:lvlJc w:val="left"/>
      <w:pPr>
        <w:ind w:left="2160" w:hanging="360"/>
      </w:pPr>
      <w:rPr>
        <w:rFonts w:ascii="Calibri" w:eastAsia="Times New Roman"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FB24F33"/>
    <w:multiLevelType w:val="hybridMultilevel"/>
    <w:tmpl w:val="16A89172"/>
    <w:lvl w:ilvl="0" w:tplc="18B68738">
      <w:start w:val="1"/>
      <w:numFmt w:val="bullet"/>
      <w:lvlText w:val=""/>
      <w:lvlJc w:val="left"/>
      <w:pPr>
        <w:ind w:left="644" w:hanging="360"/>
      </w:pPr>
      <w:rPr>
        <w:rFonts w:ascii="Wingdings 3" w:hAnsi="Wingdings 3" w:hint="default"/>
        <w:color w:val="FFC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19371D1"/>
    <w:multiLevelType w:val="hybridMultilevel"/>
    <w:tmpl w:val="AC5A8F28"/>
    <w:lvl w:ilvl="0" w:tplc="309888FE">
      <w:start w:val="1"/>
      <w:numFmt w:val="bullet"/>
      <w:lvlText w:val=""/>
      <w:lvlJc w:val="left"/>
      <w:pPr>
        <w:ind w:left="720" w:hanging="360"/>
      </w:pPr>
      <w:rPr>
        <w:rFonts w:ascii="Wingdings" w:hAnsi="Wingdings" w:hint="default"/>
        <w:color w:val="17365D" w:themeColor="text2"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1E82F4F"/>
    <w:multiLevelType w:val="hybridMultilevel"/>
    <w:tmpl w:val="51906B8E"/>
    <w:lvl w:ilvl="0" w:tplc="18B68738">
      <w:start w:val="1"/>
      <w:numFmt w:val="bullet"/>
      <w:lvlText w:val=""/>
      <w:lvlJc w:val="left"/>
      <w:pPr>
        <w:ind w:left="360" w:hanging="360"/>
      </w:pPr>
      <w:rPr>
        <w:rFonts w:ascii="Wingdings 3" w:hAnsi="Wingdings 3" w:hint="default"/>
        <w:color w:val="FFC000"/>
        <w:sz w:val="28"/>
      </w:rPr>
    </w:lvl>
    <w:lvl w:ilvl="1" w:tplc="04090003">
      <w:start w:val="1"/>
      <w:numFmt w:val="bullet"/>
      <w:lvlText w:val="o"/>
      <w:lvlJc w:val="left"/>
      <w:pPr>
        <w:ind w:left="1080" w:hanging="360"/>
      </w:pPr>
      <w:rPr>
        <w:rFonts w:ascii="Courier New" w:hAnsi="Courier New" w:cs="Courier New" w:hint="default"/>
      </w:rPr>
    </w:lvl>
    <w:lvl w:ilvl="2" w:tplc="9A80BD10">
      <w:numFmt w:val="bullet"/>
      <w:lvlText w:val="-"/>
      <w:lvlJc w:val="left"/>
      <w:pPr>
        <w:ind w:left="1800" w:hanging="360"/>
      </w:pPr>
      <w:rPr>
        <w:rFonts w:ascii="Calibri" w:eastAsia="Times New Roman" w:hAnsi="Calibri"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12E51229"/>
    <w:multiLevelType w:val="hybridMultilevel"/>
    <w:tmpl w:val="B288BD0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3FD0993"/>
    <w:multiLevelType w:val="multilevel"/>
    <w:tmpl w:val="13FD0993"/>
    <w:lvl w:ilvl="0">
      <w:start w:val="1"/>
      <w:numFmt w:val="decimal"/>
      <w:lvlText w:val="%1."/>
      <w:lvlJc w:val="left"/>
      <w:pPr>
        <w:tabs>
          <w:tab w:val="num" w:pos="1080"/>
        </w:tabs>
        <w:ind w:left="108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4343FF2"/>
    <w:multiLevelType w:val="hybridMultilevel"/>
    <w:tmpl w:val="CC7419DE"/>
    <w:lvl w:ilvl="0" w:tplc="0409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14BB78CD"/>
    <w:multiLevelType w:val="hybridMultilevel"/>
    <w:tmpl w:val="241EF1A4"/>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8" w15:restartNumberingAfterBreak="0">
    <w:nsid w:val="150F14BA"/>
    <w:multiLevelType w:val="hybridMultilevel"/>
    <w:tmpl w:val="EAECF62A"/>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1536784E"/>
    <w:multiLevelType w:val="hybridMultilevel"/>
    <w:tmpl w:val="B0A2D198"/>
    <w:lvl w:ilvl="0" w:tplc="A9106816">
      <w:start w:val="1"/>
      <w:numFmt w:val="decimal"/>
      <w:lvlText w:val="2.%1"/>
      <w:lvlJc w:val="left"/>
      <w:pPr>
        <w:ind w:left="1065" w:hanging="360"/>
      </w:pPr>
      <w:rPr>
        <w:rFonts w:hint="default"/>
      </w:rPr>
    </w:lvl>
    <w:lvl w:ilvl="1" w:tplc="04180019">
      <w:start w:val="1"/>
      <w:numFmt w:val="lowerLetter"/>
      <w:pStyle w:val="Heading2"/>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40" w15:restartNumberingAfterBreak="0">
    <w:nsid w:val="15370203"/>
    <w:multiLevelType w:val="hybridMultilevel"/>
    <w:tmpl w:val="20DE4532"/>
    <w:lvl w:ilvl="0" w:tplc="09F45750">
      <w:start w:val="1"/>
      <w:numFmt w:val="bullet"/>
      <w:lvlText w:val=""/>
      <w:lvlJc w:val="left"/>
      <w:pPr>
        <w:tabs>
          <w:tab w:val="num" w:pos="153"/>
        </w:tabs>
        <w:ind w:left="1026" w:hanging="306"/>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56631DA"/>
    <w:multiLevelType w:val="multilevel"/>
    <w:tmpl w:val="156631DA"/>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2" w15:restartNumberingAfterBreak="0">
    <w:nsid w:val="15811CCD"/>
    <w:multiLevelType w:val="hybridMultilevel"/>
    <w:tmpl w:val="3C5E4A78"/>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15A05A03"/>
    <w:multiLevelType w:val="multilevel"/>
    <w:tmpl w:val="15A05A03"/>
    <w:lvl w:ilvl="0">
      <w:start w:val="1"/>
      <w:numFmt w:val="decimal"/>
      <w:lvlText w:val="%1."/>
      <w:lvlJc w:val="left"/>
      <w:pPr>
        <w:ind w:left="720" w:hanging="360"/>
      </w:pPr>
      <w:rPr>
        <w:rFonts w:hint="default"/>
        <w:b w:val="0"/>
      </w:rPr>
    </w:lvl>
    <w:lvl w:ilvl="1">
      <w:start w:val="9"/>
      <w:numFmt w:val="decimal"/>
      <w:isLgl/>
      <w:lvlText w:val="%1.%2."/>
      <w:lvlJc w:val="left"/>
      <w:pPr>
        <w:ind w:left="1080" w:hanging="720"/>
      </w:pPr>
      <w:rPr>
        <w:rFonts w:hint="default"/>
        <w:b/>
        <w:color w:val="000000"/>
      </w:rPr>
    </w:lvl>
    <w:lvl w:ilvl="2">
      <w:start w:val="1"/>
      <w:numFmt w:val="decimal"/>
      <w:isLgl/>
      <w:lvlText w:val="%1.%2.%3."/>
      <w:lvlJc w:val="left"/>
      <w:pPr>
        <w:ind w:left="1080" w:hanging="720"/>
      </w:pPr>
      <w:rPr>
        <w:rFonts w:hint="default"/>
        <w:b/>
        <w:color w:val="000000"/>
      </w:rPr>
    </w:lvl>
    <w:lvl w:ilvl="3">
      <w:start w:val="1"/>
      <w:numFmt w:val="decimal"/>
      <w:isLgl/>
      <w:lvlText w:val="%1.%2.%3.%4."/>
      <w:lvlJc w:val="left"/>
      <w:pPr>
        <w:ind w:left="1440" w:hanging="1080"/>
      </w:pPr>
      <w:rPr>
        <w:rFonts w:hint="default"/>
        <w:b/>
        <w:color w:val="000000"/>
      </w:rPr>
    </w:lvl>
    <w:lvl w:ilvl="4">
      <w:start w:val="1"/>
      <w:numFmt w:val="decimal"/>
      <w:isLgl/>
      <w:lvlText w:val="%1.%2.%3.%4.%5."/>
      <w:lvlJc w:val="left"/>
      <w:pPr>
        <w:ind w:left="1440" w:hanging="1080"/>
      </w:pPr>
      <w:rPr>
        <w:rFonts w:hint="default"/>
        <w:b/>
        <w:color w:val="000000"/>
      </w:rPr>
    </w:lvl>
    <w:lvl w:ilvl="5">
      <w:start w:val="1"/>
      <w:numFmt w:val="decimal"/>
      <w:isLgl/>
      <w:lvlText w:val="%1.%2.%3.%4.%5.%6."/>
      <w:lvlJc w:val="left"/>
      <w:pPr>
        <w:ind w:left="1800" w:hanging="1440"/>
      </w:pPr>
      <w:rPr>
        <w:rFonts w:hint="default"/>
        <w:b/>
        <w:color w:val="000000"/>
      </w:rPr>
    </w:lvl>
    <w:lvl w:ilvl="6">
      <w:start w:val="1"/>
      <w:numFmt w:val="decimal"/>
      <w:isLgl/>
      <w:lvlText w:val="%1.%2.%3.%4.%5.%6.%7."/>
      <w:lvlJc w:val="left"/>
      <w:pPr>
        <w:ind w:left="1800" w:hanging="1440"/>
      </w:pPr>
      <w:rPr>
        <w:rFonts w:hint="default"/>
        <w:b/>
        <w:color w:val="000000"/>
      </w:rPr>
    </w:lvl>
    <w:lvl w:ilvl="7">
      <w:start w:val="1"/>
      <w:numFmt w:val="decimal"/>
      <w:isLgl/>
      <w:lvlText w:val="%1.%2.%3.%4.%5.%6.%7.%8."/>
      <w:lvlJc w:val="left"/>
      <w:pPr>
        <w:ind w:left="2160" w:hanging="1800"/>
      </w:pPr>
      <w:rPr>
        <w:rFonts w:hint="default"/>
        <w:b/>
        <w:color w:val="000000"/>
      </w:rPr>
    </w:lvl>
    <w:lvl w:ilvl="8">
      <w:start w:val="1"/>
      <w:numFmt w:val="decimal"/>
      <w:isLgl/>
      <w:lvlText w:val="%1.%2.%3.%4.%5.%6.%7.%8.%9."/>
      <w:lvlJc w:val="left"/>
      <w:pPr>
        <w:ind w:left="2520" w:hanging="2160"/>
      </w:pPr>
      <w:rPr>
        <w:rFonts w:hint="default"/>
        <w:b/>
        <w:color w:val="000000"/>
      </w:rPr>
    </w:lvl>
  </w:abstractNum>
  <w:abstractNum w:abstractNumId="44" w15:restartNumberingAfterBreak="0">
    <w:nsid w:val="15B85D65"/>
    <w:multiLevelType w:val="hybridMultilevel"/>
    <w:tmpl w:val="35345B86"/>
    <w:lvl w:ilvl="0" w:tplc="A8C2A0B0">
      <w:start w:val="1"/>
      <w:numFmt w:val="bullet"/>
      <w:lvlText w:val=""/>
      <w:lvlJc w:val="left"/>
      <w:pPr>
        <w:tabs>
          <w:tab w:val="num" w:pos="720"/>
        </w:tabs>
        <w:ind w:left="720" w:hanging="360"/>
      </w:pPr>
      <w:rPr>
        <w:rFonts w:ascii="Wingdings 3" w:hAnsi="Wingdings 3" w:hint="default"/>
      </w:rPr>
    </w:lvl>
    <w:lvl w:ilvl="1" w:tplc="ED22BF18" w:tentative="1">
      <w:start w:val="1"/>
      <w:numFmt w:val="bullet"/>
      <w:lvlText w:val=""/>
      <w:lvlJc w:val="left"/>
      <w:pPr>
        <w:tabs>
          <w:tab w:val="num" w:pos="1440"/>
        </w:tabs>
        <w:ind w:left="1440" w:hanging="360"/>
      </w:pPr>
      <w:rPr>
        <w:rFonts w:ascii="Wingdings 3" w:hAnsi="Wingdings 3" w:hint="default"/>
      </w:rPr>
    </w:lvl>
    <w:lvl w:ilvl="2" w:tplc="8BC0DAB0" w:tentative="1">
      <w:start w:val="1"/>
      <w:numFmt w:val="bullet"/>
      <w:lvlText w:val=""/>
      <w:lvlJc w:val="left"/>
      <w:pPr>
        <w:tabs>
          <w:tab w:val="num" w:pos="2160"/>
        </w:tabs>
        <w:ind w:left="2160" w:hanging="360"/>
      </w:pPr>
      <w:rPr>
        <w:rFonts w:ascii="Wingdings 3" w:hAnsi="Wingdings 3" w:hint="default"/>
      </w:rPr>
    </w:lvl>
    <w:lvl w:ilvl="3" w:tplc="3D04379A" w:tentative="1">
      <w:start w:val="1"/>
      <w:numFmt w:val="bullet"/>
      <w:lvlText w:val=""/>
      <w:lvlJc w:val="left"/>
      <w:pPr>
        <w:tabs>
          <w:tab w:val="num" w:pos="2880"/>
        </w:tabs>
        <w:ind w:left="2880" w:hanging="360"/>
      </w:pPr>
      <w:rPr>
        <w:rFonts w:ascii="Wingdings 3" w:hAnsi="Wingdings 3" w:hint="default"/>
      </w:rPr>
    </w:lvl>
    <w:lvl w:ilvl="4" w:tplc="74600AEA" w:tentative="1">
      <w:start w:val="1"/>
      <w:numFmt w:val="bullet"/>
      <w:lvlText w:val=""/>
      <w:lvlJc w:val="left"/>
      <w:pPr>
        <w:tabs>
          <w:tab w:val="num" w:pos="3600"/>
        </w:tabs>
        <w:ind w:left="3600" w:hanging="360"/>
      </w:pPr>
      <w:rPr>
        <w:rFonts w:ascii="Wingdings 3" w:hAnsi="Wingdings 3" w:hint="default"/>
      </w:rPr>
    </w:lvl>
    <w:lvl w:ilvl="5" w:tplc="1B5ACAEC" w:tentative="1">
      <w:start w:val="1"/>
      <w:numFmt w:val="bullet"/>
      <w:lvlText w:val=""/>
      <w:lvlJc w:val="left"/>
      <w:pPr>
        <w:tabs>
          <w:tab w:val="num" w:pos="4320"/>
        </w:tabs>
        <w:ind w:left="4320" w:hanging="360"/>
      </w:pPr>
      <w:rPr>
        <w:rFonts w:ascii="Wingdings 3" w:hAnsi="Wingdings 3" w:hint="default"/>
      </w:rPr>
    </w:lvl>
    <w:lvl w:ilvl="6" w:tplc="798C791A" w:tentative="1">
      <w:start w:val="1"/>
      <w:numFmt w:val="bullet"/>
      <w:lvlText w:val=""/>
      <w:lvlJc w:val="left"/>
      <w:pPr>
        <w:tabs>
          <w:tab w:val="num" w:pos="5040"/>
        </w:tabs>
        <w:ind w:left="5040" w:hanging="360"/>
      </w:pPr>
      <w:rPr>
        <w:rFonts w:ascii="Wingdings 3" w:hAnsi="Wingdings 3" w:hint="default"/>
      </w:rPr>
    </w:lvl>
    <w:lvl w:ilvl="7" w:tplc="3BB2A626" w:tentative="1">
      <w:start w:val="1"/>
      <w:numFmt w:val="bullet"/>
      <w:lvlText w:val=""/>
      <w:lvlJc w:val="left"/>
      <w:pPr>
        <w:tabs>
          <w:tab w:val="num" w:pos="5760"/>
        </w:tabs>
        <w:ind w:left="5760" w:hanging="360"/>
      </w:pPr>
      <w:rPr>
        <w:rFonts w:ascii="Wingdings 3" w:hAnsi="Wingdings 3" w:hint="default"/>
      </w:rPr>
    </w:lvl>
    <w:lvl w:ilvl="8" w:tplc="8F764148" w:tentative="1">
      <w:start w:val="1"/>
      <w:numFmt w:val="bullet"/>
      <w:lvlText w:val=""/>
      <w:lvlJc w:val="left"/>
      <w:pPr>
        <w:tabs>
          <w:tab w:val="num" w:pos="6480"/>
        </w:tabs>
        <w:ind w:left="6480" w:hanging="360"/>
      </w:pPr>
      <w:rPr>
        <w:rFonts w:ascii="Wingdings 3" w:hAnsi="Wingdings 3" w:hint="default"/>
      </w:rPr>
    </w:lvl>
  </w:abstractNum>
  <w:abstractNum w:abstractNumId="45" w15:restartNumberingAfterBreak="0">
    <w:nsid w:val="16492432"/>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199A6135"/>
    <w:multiLevelType w:val="hybridMultilevel"/>
    <w:tmpl w:val="137E22F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1AE20289"/>
    <w:multiLevelType w:val="hybridMultilevel"/>
    <w:tmpl w:val="F8F67898"/>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15:restartNumberingAfterBreak="0">
    <w:nsid w:val="1B9A25C6"/>
    <w:multiLevelType w:val="hybridMultilevel"/>
    <w:tmpl w:val="6C929170"/>
    <w:lvl w:ilvl="0" w:tplc="EE0A84C8">
      <w:start w:val="1"/>
      <w:numFmt w:val="decimal"/>
      <w:lvlText w:val="%1."/>
      <w:lvlJc w:val="left"/>
      <w:pPr>
        <w:ind w:left="360" w:hanging="360"/>
      </w:pPr>
      <w:rPr>
        <w:rFonts w:hint="default"/>
        <w:color w:val="17365D" w:themeColor="text2" w:themeShade="BF"/>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9" w15:restartNumberingAfterBreak="0">
    <w:nsid w:val="1BDD2CEE"/>
    <w:multiLevelType w:val="hybridMultilevel"/>
    <w:tmpl w:val="E68E7EBC"/>
    <w:lvl w:ilvl="0" w:tplc="04090001">
      <w:start w:val="1"/>
      <w:numFmt w:val="bullet"/>
      <w:lvlText w:val=""/>
      <w:lvlJc w:val="left"/>
      <w:pPr>
        <w:ind w:left="1085" w:hanging="360"/>
      </w:pPr>
      <w:rPr>
        <w:rFonts w:ascii="Symbol" w:hAnsi="Symbol" w:hint="default"/>
      </w:rPr>
    </w:lvl>
    <w:lvl w:ilvl="1" w:tplc="04090003" w:tentative="1">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50" w15:restartNumberingAfterBreak="0">
    <w:nsid w:val="1C1F7B4C"/>
    <w:multiLevelType w:val="hybridMultilevel"/>
    <w:tmpl w:val="8B34E3B8"/>
    <w:lvl w:ilvl="0" w:tplc="18B68738">
      <w:start w:val="1"/>
      <w:numFmt w:val="bullet"/>
      <w:lvlText w:val=""/>
      <w:lvlJc w:val="left"/>
      <w:pPr>
        <w:ind w:left="360" w:hanging="360"/>
      </w:pPr>
      <w:rPr>
        <w:rFonts w:ascii="Wingdings 3" w:hAnsi="Wingdings 3" w:hint="default"/>
        <w:color w:val="FFC000"/>
        <w:sz w:val="28"/>
      </w:rPr>
    </w:lvl>
    <w:lvl w:ilvl="1" w:tplc="04090005">
      <w:start w:val="1"/>
      <w:numFmt w:val="bullet"/>
      <w:lvlText w:val=""/>
      <w:lvlJc w:val="left"/>
      <w:pPr>
        <w:tabs>
          <w:tab w:val="num" w:pos="1260"/>
        </w:tabs>
        <w:ind w:left="1260" w:hanging="360"/>
      </w:pPr>
      <w:rPr>
        <w:rFonts w:ascii="Wingdings" w:hAnsi="Wingdings" w:hint="default"/>
        <w:color w:val="FFC000"/>
        <w:sz w:val="28"/>
      </w:rPr>
    </w:lvl>
    <w:lvl w:ilvl="2" w:tplc="04180005" w:tentative="1">
      <w:start w:val="1"/>
      <w:numFmt w:val="bullet"/>
      <w:lvlText w:val=""/>
      <w:lvlJc w:val="left"/>
      <w:pPr>
        <w:ind w:left="1980" w:hanging="360"/>
      </w:pPr>
      <w:rPr>
        <w:rFonts w:ascii="Wingdings" w:hAnsi="Wingdings" w:hint="default"/>
      </w:rPr>
    </w:lvl>
    <w:lvl w:ilvl="3" w:tplc="04180001" w:tentative="1">
      <w:start w:val="1"/>
      <w:numFmt w:val="bullet"/>
      <w:lvlText w:val=""/>
      <w:lvlJc w:val="left"/>
      <w:pPr>
        <w:ind w:left="2700" w:hanging="360"/>
      </w:pPr>
      <w:rPr>
        <w:rFonts w:ascii="Symbol" w:hAnsi="Symbol" w:hint="default"/>
      </w:rPr>
    </w:lvl>
    <w:lvl w:ilvl="4" w:tplc="04180003" w:tentative="1">
      <w:start w:val="1"/>
      <w:numFmt w:val="bullet"/>
      <w:lvlText w:val="o"/>
      <w:lvlJc w:val="left"/>
      <w:pPr>
        <w:ind w:left="3420" w:hanging="360"/>
      </w:pPr>
      <w:rPr>
        <w:rFonts w:ascii="Courier New" w:hAnsi="Courier New" w:hint="default"/>
      </w:rPr>
    </w:lvl>
    <w:lvl w:ilvl="5" w:tplc="04180005" w:tentative="1">
      <w:start w:val="1"/>
      <w:numFmt w:val="bullet"/>
      <w:lvlText w:val=""/>
      <w:lvlJc w:val="left"/>
      <w:pPr>
        <w:ind w:left="4140" w:hanging="360"/>
      </w:pPr>
      <w:rPr>
        <w:rFonts w:ascii="Wingdings" w:hAnsi="Wingdings" w:hint="default"/>
      </w:rPr>
    </w:lvl>
    <w:lvl w:ilvl="6" w:tplc="04180001" w:tentative="1">
      <w:start w:val="1"/>
      <w:numFmt w:val="bullet"/>
      <w:lvlText w:val=""/>
      <w:lvlJc w:val="left"/>
      <w:pPr>
        <w:ind w:left="4860" w:hanging="360"/>
      </w:pPr>
      <w:rPr>
        <w:rFonts w:ascii="Symbol" w:hAnsi="Symbol" w:hint="default"/>
      </w:rPr>
    </w:lvl>
    <w:lvl w:ilvl="7" w:tplc="04180003" w:tentative="1">
      <w:start w:val="1"/>
      <w:numFmt w:val="bullet"/>
      <w:lvlText w:val="o"/>
      <w:lvlJc w:val="left"/>
      <w:pPr>
        <w:ind w:left="5580" w:hanging="360"/>
      </w:pPr>
      <w:rPr>
        <w:rFonts w:ascii="Courier New" w:hAnsi="Courier New" w:hint="default"/>
      </w:rPr>
    </w:lvl>
    <w:lvl w:ilvl="8" w:tplc="04180005" w:tentative="1">
      <w:start w:val="1"/>
      <w:numFmt w:val="bullet"/>
      <w:lvlText w:val=""/>
      <w:lvlJc w:val="left"/>
      <w:pPr>
        <w:ind w:left="6300" w:hanging="360"/>
      </w:pPr>
      <w:rPr>
        <w:rFonts w:ascii="Wingdings" w:hAnsi="Wingdings" w:hint="default"/>
      </w:rPr>
    </w:lvl>
  </w:abstractNum>
  <w:abstractNum w:abstractNumId="51" w15:restartNumberingAfterBreak="0">
    <w:nsid w:val="1E1001AA"/>
    <w:multiLevelType w:val="hybridMultilevel"/>
    <w:tmpl w:val="9F6C647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1EBC52B9"/>
    <w:multiLevelType w:val="hybridMultilevel"/>
    <w:tmpl w:val="910C06C4"/>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214F141F"/>
    <w:multiLevelType w:val="hybridMultilevel"/>
    <w:tmpl w:val="7D025C4E"/>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21F55BD5"/>
    <w:multiLevelType w:val="hybridMultilevel"/>
    <w:tmpl w:val="A0EE41DA"/>
    <w:lvl w:ilvl="0" w:tplc="7BD2A7A6">
      <w:start w:val="1"/>
      <w:numFmt w:val="decimal"/>
      <w:lvlText w:val="%1."/>
      <w:lvlJc w:val="left"/>
      <w:pPr>
        <w:ind w:left="360" w:hanging="360"/>
      </w:pPr>
      <w:rPr>
        <w:rFonts w:hint="default"/>
        <w:caps w:val="0"/>
        <w:strike w:val="0"/>
        <w:dstrike w:val="0"/>
        <w:vanish w:val="0"/>
        <w:color w:val="002060"/>
        <w:sz w:val="24"/>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5" w15:restartNumberingAfterBreak="0">
    <w:nsid w:val="23E94F82"/>
    <w:multiLevelType w:val="hybridMultilevel"/>
    <w:tmpl w:val="FE14D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7D602FA"/>
    <w:multiLevelType w:val="hybridMultilevel"/>
    <w:tmpl w:val="D326FA2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7" w15:restartNumberingAfterBreak="0">
    <w:nsid w:val="283819C9"/>
    <w:multiLevelType w:val="hybridMultilevel"/>
    <w:tmpl w:val="C01EE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B38451A"/>
    <w:multiLevelType w:val="hybridMultilevel"/>
    <w:tmpl w:val="93FCA840"/>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9" w15:restartNumberingAfterBreak="0">
    <w:nsid w:val="2BC909CF"/>
    <w:multiLevelType w:val="hybridMultilevel"/>
    <w:tmpl w:val="087A8736"/>
    <w:lvl w:ilvl="0" w:tplc="840E7D88">
      <w:start w:val="1"/>
      <w:numFmt w:val="decimal"/>
      <w:lvlText w:val="%1."/>
      <w:lvlJc w:val="left"/>
      <w:pPr>
        <w:ind w:left="360" w:hanging="360"/>
      </w:pPr>
      <w:rPr>
        <w:rFonts w:hint="default"/>
        <w:color w:val="17365D" w:themeColor="text2" w:themeShade="BF"/>
        <w:sz w:val="22"/>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0" w15:restartNumberingAfterBreak="0">
    <w:nsid w:val="2C7F3F19"/>
    <w:multiLevelType w:val="multilevel"/>
    <w:tmpl w:val="2C7F3F19"/>
    <w:lvl w:ilvl="0">
      <w:start w:val="1"/>
      <w:numFmt w:val="decimal"/>
      <w:lvlText w:val="%1."/>
      <w:lvlJc w:val="left"/>
      <w:pPr>
        <w:tabs>
          <w:tab w:val="num" w:pos="1080"/>
        </w:tabs>
        <w:ind w:left="1080" w:hanging="360"/>
      </w:pPr>
      <w:rPr>
        <w:rFonts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61" w15:restartNumberingAfterBreak="0">
    <w:nsid w:val="2E8B428A"/>
    <w:multiLevelType w:val="hybridMultilevel"/>
    <w:tmpl w:val="B2144280"/>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F0C1A56"/>
    <w:multiLevelType w:val="hybridMultilevel"/>
    <w:tmpl w:val="26ACE58C"/>
    <w:lvl w:ilvl="0" w:tplc="309888FE">
      <w:start w:val="1"/>
      <w:numFmt w:val="bullet"/>
      <w:lvlText w:val=""/>
      <w:lvlJc w:val="left"/>
      <w:pPr>
        <w:ind w:left="1068" w:hanging="360"/>
      </w:pPr>
      <w:rPr>
        <w:rFonts w:ascii="Wingdings" w:hAnsi="Wingdings" w:hint="default"/>
        <w:color w:val="17365D" w:themeColor="text2" w:themeShade="BF"/>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63" w15:restartNumberingAfterBreak="0">
    <w:nsid w:val="2F2E4318"/>
    <w:multiLevelType w:val="hybridMultilevel"/>
    <w:tmpl w:val="72E65C84"/>
    <w:lvl w:ilvl="0" w:tplc="04090001">
      <w:start w:val="1"/>
      <w:numFmt w:val="bullet"/>
      <w:lvlText w:val=""/>
      <w:lvlJc w:val="left"/>
      <w:pPr>
        <w:ind w:left="1133" w:hanging="360"/>
      </w:pPr>
      <w:rPr>
        <w:rFonts w:ascii="Symbol" w:hAnsi="Symbol"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64" w15:restartNumberingAfterBreak="0">
    <w:nsid w:val="2F44781D"/>
    <w:multiLevelType w:val="hybridMultilevel"/>
    <w:tmpl w:val="59A6C64A"/>
    <w:lvl w:ilvl="0" w:tplc="BA7A7FC8">
      <w:start w:val="1"/>
      <w:numFmt w:val="decimal"/>
      <w:lvlText w:val="(%1)"/>
      <w:lvlJc w:val="left"/>
      <w:pPr>
        <w:tabs>
          <w:tab w:val="num" w:pos="720"/>
        </w:tabs>
        <w:ind w:left="720" w:hanging="360"/>
      </w:pPr>
      <w:rPr>
        <w:rFonts w:hint="default"/>
        <w:color w:val="2E74B5"/>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2FF9208A"/>
    <w:multiLevelType w:val="hybridMultilevel"/>
    <w:tmpl w:val="28D255AA"/>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66" w15:restartNumberingAfterBreak="0">
    <w:nsid w:val="316C3C8A"/>
    <w:multiLevelType w:val="hybridMultilevel"/>
    <w:tmpl w:val="C082BB54"/>
    <w:lvl w:ilvl="0" w:tplc="A84024CA">
      <w:start w:val="1"/>
      <w:numFmt w:val="lowerLetter"/>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31EF59D2"/>
    <w:multiLevelType w:val="hybridMultilevel"/>
    <w:tmpl w:val="209455E2"/>
    <w:lvl w:ilvl="0" w:tplc="ABF689F6">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8" w15:restartNumberingAfterBreak="0">
    <w:nsid w:val="3321491C"/>
    <w:multiLevelType w:val="hybridMultilevel"/>
    <w:tmpl w:val="5378A7F4"/>
    <w:lvl w:ilvl="0" w:tplc="D2FEDFA2">
      <w:start w:val="22"/>
      <w:numFmt w:val="bullet"/>
      <w:lvlText w:val="-"/>
      <w:lvlJc w:val="left"/>
      <w:pPr>
        <w:ind w:left="720" w:hanging="360"/>
      </w:pPr>
      <w:rPr>
        <w:rFonts w:ascii="Trebuchet MS" w:eastAsia="MS Mincho" w:hAnsi="Trebuchet MS"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9" w15:restartNumberingAfterBreak="0">
    <w:nsid w:val="3578021C"/>
    <w:multiLevelType w:val="hybridMultilevel"/>
    <w:tmpl w:val="249E3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1" w15:restartNumberingAfterBreak="0">
    <w:nsid w:val="363A189F"/>
    <w:multiLevelType w:val="hybridMultilevel"/>
    <w:tmpl w:val="6A443CA8"/>
    <w:lvl w:ilvl="0" w:tplc="04090001">
      <w:start w:val="1"/>
      <w:numFmt w:val="bullet"/>
      <w:lvlText w:val=""/>
      <w:lvlJc w:val="left"/>
      <w:pPr>
        <w:ind w:left="360" w:hanging="360"/>
      </w:pPr>
      <w:rPr>
        <w:rFonts w:ascii="Symbol" w:hAnsi="Symbol"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2" w15:restartNumberingAfterBreak="0">
    <w:nsid w:val="364B1814"/>
    <w:multiLevelType w:val="hybridMultilevel"/>
    <w:tmpl w:val="C750FEA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3" w15:restartNumberingAfterBreak="0">
    <w:nsid w:val="365238A3"/>
    <w:multiLevelType w:val="hybridMultilevel"/>
    <w:tmpl w:val="9FC85116"/>
    <w:lvl w:ilvl="0" w:tplc="146014B0">
      <w:start w:val="1"/>
      <w:numFmt w:val="bullet"/>
      <w:lvlText w:val=""/>
      <w:lvlJc w:val="left"/>
      <w:pPr>
        <w:ind w:left="360" w:hanging="360"/>
      </w:pPr>
      <w:rPr>
        <w:rFonts w:ascii="Wingdings 3" w:hAnsi="Wingdings 3" w:hint="default"/>
        <w:color w:val="FFC000"/>
      </w:rPr>
    </w:lvl>
    <w:lvl w:ilvl="1" w:tplc="516048B2">
      <w:start w:val="5"/>
      <w:numFmt w:val="bullet"/>
      <w:lvlText w:val="-"/>
      <w:lvlJc w:val="left"/>
      <w:pPr>
        <w:ind w:left="1080" w:hanging="360"/>
      </w:pPr>
      <w:rPr>
        <w:rFonts w:ascii="Calibri" w:eastAsiaTheme="minorHAnsi" w:hAnsi="Calibri" w:cstheme="minorBidi"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4" w15:restartNumberingAfterBreak="0">
    <w:nsid w:val="39F65059"/>
    <w:multiLevelType w:val="hybridMultilevel"/>
    <w:tmpl w:val="42E82018"/>
    <w:lvl w:ilvl="0" w:tplc="146014B0">
      <w:start w:val="1"/>
      <w:numFmt w:val="bullet"/>
      <w:lvlText w:val=""/>
      <w:lvlJc w:val="left"/>
      <w:pPr>
        <w:tabs>
          <w:tab w:val="num" w:pos="141"/>
        </w:tabs>
        <w:ind w:left="1014" w:hanging="306"/>
      </w:pPr>
      <w:rPr>
        <w:rFonts w:ascii="Wingdings 3" w:hAnsi="Wingdings 3" w:hint="default"/>
        <w:color w:val="FFC000"/>
      </w:rPr>
    </w:lvl>
    <w:lvl w:ilvl="1" w:tplc="04090003" w:tentative="1">
      <w:start w:val="1"/>
      <w:numFmt w:val="bullet"/>
      <w:lvlText w:val="o"/>
      <w:lvlJc w:val="left"/>
      <w:pPr>
        <w:tabs>
          <w:tab w:val="num" w:pos="1428"/>
        </w:tabs>
        <w:ind w:left="1428" w:hanging="360"/>
      </w:pPr>
      <w:rPr>
        <w:rFonts w:ascii="Courier New" w:hAnsi="Courier New" w:hint="default"/>
      </w:rPr>
    </w:lvl>
    <w:lvl w:ilvl="2" w:tplc="04090005" w:tentative="1">
      <w:start w:val="1"/>
      <w:numFmt w:val="bullet"/>
      <w:lvlText w:val=""/>
      <w:lvlJc w:val="left"/>
      <w:pPr>
        <w:tabs>
          <w:tab w:val="num" w:pos="2148"/>
        </w:tabs>
        <w:ind w:left="2148" w:hanging="360"/>
      </w:pPr>
      <w:rPr>
        <w:rFonts w:ascii="Wingdings" w:hAnsi="Wingdings" w:hint="default"/>
      </w:rPr>
    </w:lvl>
    <w:lvl w:ilvl="3" w:tplc="04090001" w:tentative="1">
      <w:start w:val="1"/>
      <w:numFmt w:val="bullet"/>
      <w:lvlText w:val=""/>
      <w:lvlJc w:val="left"/>
      <w:pPr>
        <w:tabs>
          <w:tab w:val="num" w:pos="2868"/>
        </w:tabs>
        <w:ind w:left="2868" w:hanging="360"/>
      </w:pPr>
      <w:rPr>
        <w:rFonts w:ascii="Symbol" w:hAnsi="Symbol" w:hint="default"/>
      </w:rPr>
    </w:lvl>
    <w:lvl w:ilvl="4" w:tplc="04090003" w:tentative="1">
      <w:start w:val="1"/>
      <w:numFmt w:val="bullet"/>
      <w:lvlText w:val="o"/>
      <w:lvlJc w:val="left"/>
      <w:pPr>
        <w:tabs>
          <w:tab w:val="num" w:pos="3588"/>
        </w:tabs>
        <w:ind w:left="3588" w:hanging="360"/>
      </w:pPr>
      <w:rPr>
        <w:rFonts w:ascii="Courier New" w:hAnsi="Courier New" w:hint="default"/>
      </w:rPr>
    </w:lvl>
    <w:lvl w:ilvl="5" w:tplc="04090005" w:tentative="1">
      <w:start w:val="1"/>
      <w:numFmt w:val="bullet"/>
      <w:lvlText w:val=""/>
      <w:lvlJc w:val="left"/>
      <w:pPr>
        <w:tabs>
          <w:tab w:val="num" w:pos="4308"/>
        </w:tabs>
        <w:ind w:left="4308" w:hanging="360"/>
      </w:pPr>
      <w:rPr>
        <w:rFonts w:ascii="Wingdings" w:hAnsi="Wingdings" w:hint="default"/>
      </w:rPr>
    </w:lvl>
    <w:lvl w:ilvl="6" w:tplc="04090001" w:tentative="1">
      <w:start w:val="1"/>
      <w:numFmt w:val="bullet"/>
      <w:lvlText w:val=""/>
      <w:lvlJc w:val="left"/>
      <w:pPr>
        <w:tabs>
          <w:tab w:val="num" w:pos="5028"/>
        </w:tabs>
        <w:ind w:left="5028" w:hanging="360"/>
      </w:pPr>
      <w:rPr>
        <w:rFonts w:ascii="Symbol" w:hAnsi="Symbol" w:hint="default"/>
      </w:rPr>
    </w:lvl>
    <w:lvl w:ilvl="7" w:tplc="04090003" w:tentative="1">
      <w:start w:val="1"/>
      <w:numFmt w:val="bullet"/>
      <w:lvlText w:val="o"/>
      <w:lvlJc w:val="left"/>
      <w:pPr>
        <w:tabs>
          <w:tab w:val="num" w:pos="5748"/>
        </w:tabs>
        <w:ind w:left="5748" w:hanging="360"/>
      </w:pPr>
      <w:rPr>
        <w:rFonts w:ascii="Courier New" w:hAnsi="Courier New" w:hint="default"/>
      </w:rPr>
    </w:lvl>
    <w:lvl w:ilvl="8" w:tplc="04090005" w:tentative="1">
      <w:start w:val="1"/>
      <w:numFmt w:val="bullet"/>
      <w:lvlText w:val=""/>
      <w:lvlJc w:val="left"/>
      <w:pPr>
        <w:tabs>
          <w:tab w:val="num" w:pos="6468"/>
        </w:tabs>
        <w:ind w:left="6468" w:hanging="360"/>
      </w:pPr>
      <w:rPr>
        <w:rFonts w:ascii="Wingdings" w:hAnsi="Wingdings" w:hint="default"/>
      </w:rPr>
    </w:lvl>
  </w:abstractNum>
  <w:abstractNum w:abstractNumId="75" w15:restartNumberingAfterBreak="0">
    <w:nsid w:val="3B4160F9"/>
    <w:multiLevelType w:val="hybridMultilevel"/>
    <w:tmpl w:val="DA86091A"/>
    <w:lvl w:ilvl="0" w:tplc="146014B0">
      <w:start w:val="1"/>
      <w:numFmt w:val="bullet"/>
      <w:lvlText w:val=""/>
      <w:lvlJc w:val="left"/>
      <w:pPr>
        <w:tabs>
          <w:tab w:val="num" w:pos="360"/>
        </w:tabs>
        <w:ind w:left="360" w:hanging="360"/>
      </w:pPr>
      <w:rPr>
        <w:rFonts w:ascii="Wingdings 3" w:hAnsi="Wingdings 3" w:hint="default"/>
        <w:color w:val="FFC00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3BA620DF"/>
    <w:multiLevelType w:val="hybridMultilevel"/>
    <w:tmpl w:val="A46C507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DB46CD0"/>
    <w:multiLevelType w:val="hybridMultilevel"/>
    <w:tmpl w:val="76AE5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E005951"/>
    <w:multiLevelType w:val="hybridMultilevel"/>
    <w:tmpl w:val="9F4CB664"/>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9" w15:restartNumberingAfterBreak="0">
    <w:nsid w:val="3FAF6A36"/>
    <w:multiLevelType w:val="hybridMultilevel"/>
    <w:tmpl w:val="9E244238"/>
    <w:lvl w:ilvl="0" w:tplc="EA4E5A60">
      <w:start w:val="1"/>
      <w:numFmt w:val="bullet"/>
      <w:lvlText w:val=""/>
      <w:lvlJc w:val="left"/>
      <w:pPr>
        <w:tabs>
          <w:tab w:val="num" w:pos="153"/>
        </w:tabs>
        <w:ind w:left="1026" w:hanging="306"/>
      </w:pPr>
      <w:rPr>
        <w:rFonts w:ascii="Symbol" w:hAnsi="Symbol" w:hint="default"/>
        <w:sz w:val="20"/>
        <w:szCs w:val="20"/>
      </w:rPr>
    </w:lvl>
    <w:lvl w:ilvl="1" w:tplc="04090003">
      <w:start w:val="1"/>
      <w:numFmt w:val="bullet"/>
      <w:lvlText w:val="o"/>
      <w:lvlJc w:val="left"/>
      <w:pPr>
        <w:tabs>
          <w:tab w:val="num" w:pos="1026"/>
        </w:tabs>
        <w:ind w:left="1026" w:hanging="360"/>
      </w:pPr>
      <w:rPr>
        <w:rFonts w:ascii="Courier New" w:hAnsi="Courier New" w:hint="default"/>
      </w:rPr>
    </w:lvl>
    <w:lvl w:ilvl="2" w:tplc="04090005">
      <w:start w:val="1"/>
      <w:numFmt w:val="bullet"/>
      <w:lvlText w:val=""/>
      <w:lvlJc w:val="left"/>
      <w:pPr>
        <w:tabs>
          <w:tab w:val="num" w:pos="1746"/>
        </w:tabs>
        <w:ind w:left="1746" w:hanging="360"/>
      </w:pPr>
      <w:rPr>
        <w:rFonts w:ascii="Wingdings" w:hAnsi="Wingdings" w:hint="default"/>
      </w:rPr>
    </w:lvl>
    <w:lvl w:ilvl="3" w:tplc="043CCEC2">
      <w:start w:val="1"/>
      <w:numFmt w:val="decimal"/>
      <w:lvlText w:val="%4."/>
      <w:lvlJc w:val="left"/>
      <w:pPr>
        <w:tabs>
          <w:tab w:val="num" w:pos="360"/>
        </w:tabs>
        <w:ind w:left="360" w:hanging="360"/>
      </w:pPr>
      <w:rPr>
        <w:rFonts w:ascii="Times New (W1)" w:eastAsia="MS Mincho" w:hAnsi="Times New (W1)" w:cs="Times New Roman"/>
      </w:rPr>
    </w:lvl>
    <w:lvl w:ilvl="4" w:tplc="04090003" w:tentative="1">
      <w:start w:val="1"/>
      <w:numFmt w:val="bullet"/>
      <w:lvlText w:val="o"/>
      <w:lvlJc w:val="left"/>
      <w:pPr>
        <w:tabs>
          <w:tab w:val="num" w:pos="3186"/>
        </w:tabs>
        <w:ind w:left="3186" w:hanging="360"/>
      </w:pPr>
      <w:rPr>
        <w:rFonts w:ascii="Courier New" w:hAnsi="Courier New" w:hint="default"/>
      </w:rPr>
    </w:lvl>
    <w:lvl w:ilvl="5" w:tplc="04090005" w:tentative="1">
      <w:start w:val="1"/>
      <w:numFmt w:val="bullet"/>
      <w:lvlText w:val=""/>
      <w:lvlJc w:val="left"/>
      <w:pPr>
        <w:tabs>
          <w:tab w:val="num" w:pos="3906"/>
        </w:tabs>
        <w:ind w:left="3906" w:hanging="360"/>
      </w:pPr>
      <w:rPr>
        <w:rFonts w:ascii="Wingdings" w:hAnsi="Wingdings" w:hint="default"/>
      </w:rPr>
    </w:lvl>
    <w:lvl w:ilvl="6" w:tplc="04090001" w:tentative="1">
      <w:start w:val="1"/>
      <w:numFmt w:val="bullet"/>
      <w:lvlText w:val=""/>
      <w:lvlJc w:val="left"/>
      <w:pPr>
        <w:tabs>
          <w:tab w:val="num" w:pos="4626"/>
        </w:tabs>
        <w:ind w:left="4626" w:hanging="360"/>
      </w:pPr>
      <w:rPr>
        <w:rFonts w:ascii="Symbol" w:hAnsi="Symbol" w:hint="default"/>
      </w:rPr>
    </w:lvl>
    <w:lvl w:ilvl="7" w:tplc="04090003" w:tentative="1">
      <w:start w:val="1"/>
      <w:numFmt w:val="bullet"/>
      <w:lvlText w:val="o"/>
      <w:lvlJc w:val="left"/>
      <w:pPr>
        <w:tabs>
          <w:tab w:val="num" w:pos="5346"/>
        </w:tabs>
        <w:ind w:left="5346" w:hanging="360"/>
      </w:pPr>
      <w:rPr>
        <w:rFonts w:ascii="Courier New" w:hAnsi="Courier New" w:hint="default"/>
      </w:rPr>
    </w:lvl>
    <w:lvl w:ilvl="8" w:tplc="04090005" w:tentative="1">
      <w:start w:val="1"/>
      <w:numFmt w:val="bullet"/>
      <w:lvlText w:val=""/>
      <w:lvlJc w:val="left"/>
      <w:pPr>
        <w:tabs>
          <w:tab w:val="num" w:pos="6066"/>
        </w:tabs>
        <w:ind w:left="6066" w:hanging="360"/>
      </w:pPr>
      <w:rPr>
        <w:rFonts w:ascii="Wingdings" w:hAnsi="Wingdings" w:hint="default"/>
      </w:rPr>
    </w:lvl>
  </w:abstractNum>
  <w:abstractNum w:abstractNumId="80" w15:restartNumberingAfterBreak="0">
    <w:nsid w:val="3FEA31E8"/>
    <w:multiLevelType w:val="hybridMultilevel"/>
    <w:tmpl w:val="62061756"/>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cs="Wingdings" w:hint="default"/>
      </w:rPr>
    </w:lvl>
    <w:lvl w:ilvl="3" w:tplc="04180001">
      <w:start w:val="1"/>
      <w:numFmt w:val="bullet"/>
      <w:lvlText w:val=""/>
      <w:lvlJc w:val="left"/>
      <w:pPr>
        <w:ind w:left="2520" w:hanging="360"/>
      </w:pPr>
      <w:rPr>
        <w:rFonts w:ascii="Symbol" w:hAnsi="Symbol" w:cs="Symbol" w:hint="default"/>
      </w:rPr>
    </w:lvl>
    <w:lvl w:ilvl="4" w:tplc="04180003">
      <w:start w:val="1"/>
      <w:numFmt w:val="bullet"/>
      <w:lvlText w:val="o"/>
      <w:lvlJc w:val="left"/>
      <w:pPr>
        <w:ind w:left="3240" w:hanging="360"/>
      </w:pPr>
      <w:rPr>
        <w:rFonts w:ascii="Courier New" w:hAnsi="Courier New" w:cs="Courier New" w:hint="default"/>
      </w:rPr>
    </w:lvl>
    <w:lvl w:ilvl="5" w:tplc="04180005">
      <w:start w:val="1"/>
      <w:numFmt w:val="bullet"/>
      <w:lvlText w:val=""/>
      <w:lvlJc w:val="left"/>
      <w:pPr>
        <w:ind w:left="3960" w:hanging="360"/>
      </w:pPr>
      <w:rPr>
        <w:rFonts w:ascii="Wingdings" w:hAnsi="Wingdings" w:cs="Wingdings" w:hint="default"/>
      </w:rPr>
    </w:lvl>
    <w:lvl w:ilvl="6" w:tplc="04180001">
      <w:start w:val="1"/>
      <w:numFmt w:val="bullet"/>
      <w:lvlText w:val=""/>
      <w:lvlJc w:val="left"/>
      <w:pPr>
        <w:ind w:left="4680" w:hanging="360"/>
      </w:pPr>
      <w:rPr>
        <w:rFonts w:ascii="Symbol" w:hAnsi="Symbol" w:cs="Symbol" w:hint="default"/>
      </w:rPr>
    </w:lvl>
    <w:lvl w:ilvl="7" w:tplc="04180003">
      <w:start w:val="1"/>
      <w:numFmt w:val="bullet"/>
      <w:lvlText w:val="o"/>
      <w:lvlJc w:val="left"/>
      <w:pPr>
        <w:ind w:left="5400" w:hanging="360"/>
      </w:pPr>
      <w:rPr>
        <w:rFonts w:ascii="Courier New" w:hAnsi="Courier New" w:cs="Courier New" w:hint="default"/>
      </w:rPr>
    </w:lvl>
    <w:lvl w:ilvl="8" w:tplc="04180005">
      <w:start w:val="1"/>
      <w:numFmt w:val="bullet"/>
      <w:lvlText w:val=""/>
      <w:lvlJc w:val="left"/>
      <w:pPr>
        <w:ind w:left="6120" w:hanging="360"/>
      </w:pPr>
      <w:rPr>
        <w:rFonts w:ascii="Wingdings" w:hAnsi="Wingdings" w:cs="Wingdings" w:hint="default"/>
      </w:rPr>
    </w:lvl>
  </w:abstractNum>
  <w:abstractNum w:abstractNumId="81" w15:restartNumberingAfterBreak="0">
    <w:nsid w:val="412566FB"/>
    <w:multiLevelType w:val="hybridMultilevel"/>
    <w:tmpl w:val="CEE6DFC8"/>
    <w:lvl w:ilvl="0" w:tplc="309888FE">
      <w:start w:val="1"/>
      <w:numFmt w:val="bullet"/>
      <w:lvlText w:val=""/>
      <w:lvlJc w:val="left"/>
      <w:pPr>
        <w:ind w:left="360" w:hanging="360"/>
      </w:pPr>
      <w:rPr>
        <w:rFonts w:ascii="Wingdings" w:hAnsi="Wingdings" w:hint="default"/>
        <w:color w:val="17365D" w:themeColor="text2" w:themeShade="BF"/>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2" w15:restartNumberingAfterBreak="0">
    <w:nsid w:val="43764EFF"/>
    <w:multiLevelType w:val="hybridMultilevel"/>
    <w:tmpl w:val="BE64A3CE"/>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3" w15:restartNumberingAfterBreak="0">
    <w:nsid w:val="44123213"/>
    <w:multiLevelType w:val="hybridMultilevel"/>
    <w:tmpl w:val="761C9C8C"/>
    <w:lvl w:ilvl="0" w:tplc="146014B0">
      <w:start w:val="1"/>
      <w:numFmt w:val="bullet"/>
      <w:lvlText w:val=""/>
      <w:lvlJc w:val="left"/>
      <w:pPr>
        <w:tabs>
          <w:tab w:val="num" w:pos="360"/>
        </w:tabs>
        <w:ind w:left="360" w:hanging="360"/>
      </w:pPr>
      <w:rPr>
        <w:rFonts w:ascii="Wingdings 3" w:hAnsi="Wingdings 3" w:hint="default"/>
        <w:color w:val="FFC000"/>
        <w:sz w:val="2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66D75E3"/>
    <w:multiLevelType w:val="hybridMultilevel"/>
    <w:tmpl w:val="9904A2E0"/>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5" w15:restartNumberingAfterBreak="0">
    <w:nsid w:val="47AA7E54"/>
    <w:multiLevelType w:val="hybridMultilevel"/>
    <w:tmpl w:val="652A6C60"/>
    <w:lvl w:ilvl="0" w:tplc="04090001">
      <w:start w:val="1"/>
      <w:numFmt w:val="bullet"/>
      <w:lvlText w:val=""/>
      <w:lvlJc w:val="left"/>
      <w:pPr>
        <w:ind w:left="1085" w:hanging="360"/>
      </w:pPr>
      <w:rPr>
        <w:rFonts w:ascii="Symbol" w:hAnsi="Symbol" w:hint="default"/>
      </w:rPr>
    </w:lvl>
    <w:lvl w:ilvl="1" w:tplc="04090003" w:tentative="1">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86" w15:restartNumberingAfterBreak="0">
    <w:nsid w:val="47D465F4"/>
    <w:multiLevelType w:val="hybridMultilevel"/>
    <w:tmpl w:val="352E708A"/>
    <w:lvl w:ilvl="0" w:tplc="9B52FFF2">
      <w:start w:val="1"/>
      <w:numFmt w:val="decimal"/>
      <w:lvlText w:val="(%1)"/>
      <w:lvlJc w:val="left"/>
      <w:pPr>
        <w:tabs>
          <w:tab w:val="num" w:pos="360"/>
        </w:tabs>
        <w:ind w:left="360" w:hanging="360"/>
      </w:pPr>
      <w:rPr>
        <w:rFonts w:hint="default"/>
      </w:rPr>
    </w:lvl>
    <w:lvl w:ilvl="1" w:tplc="D708F0E8">
      <w:numFmt w:val="bullet"/>
      <w:lvlText w:val="-"/>
      <w:lvlJc w:val="left"/>
      <w:pPr>
        <w:ind w:left="720" w:hanging="360"/>
      </w:pPr>
      <w:rPr>
        <w:rFonts w:ascii="Calibri" w:eastAsia="Times New Roman" w:hAnsi="Calibri" w:cs="Arial" w:hint="default"/>
      </w:rPr>
    </w:lvl>
    <w:lvl w:ilvl="2" w:tplc="0418001B" w:tentative="1">
      <w:start w:val="1"/>
      <w:numFmt w:val="lowerRoman"/>
      <w:lvlText w:val="%3."/>
      <w:lvlJc w:val="right"/>
      <w:pPr>
        <w:tabs>
          <w:tab w:val="num" w:pos="1440"/>
        </w:tabs>
        <w:ind w:left="1440" w:hanging="180"/>
      </w:pPr>
    </w:lvl>
    <w:lvl w:ilvl="3" w:tplc="0418000F" w:tentative="1">
      <w:start w:val="1"/>
      <w:numFmt w:val="decimal"/>
      <w:lvlText w:val="%4."/>
      <w:lvlJc w:val="left"/>
      <w:pPr>
        <w:tabs>
          <w:tab w:val="num" w:pos="2160"/>
        </w:tabs>
        <w:ind w:left="2160" w:hanging="360"/>
      </w:pPr>
    </w:lvl>
    <w:lvl w:ilvl="4" w:tplc="04180019" w:tentative="1">
      <w:start w:val="1"/>
      <w:numFmt w:val="lowerLetter"/>
      <w:lvlText w:val="%5."/>
      <w:lvlJc w:val="left"/>
      <w:pPr>
        <w:tabs>
          <w:tab w:val="num" w:pos="2880"/>
        </w:tabs>
        <w:ind w:left="2880" w:hanging="360"/>
      </w:pPr>
    </w:lvl>
    <w:lvl w:ilvl="5" w:tplc="0418001B" w:tentative="1">
      <w:start w:val="1"/>
      <w:numFmt w:val="lowerRoman"/>
      <w:lvlText w:val="%6."/>
      <w:lvlJc w:val="right"/>
      <w:pPr>
        <w:tabs>
          <w:tab w:val="num" w:pos="3600"/>
        </w:tabs>
        <w:ind w:left="3600" w:hanging="180"/>
      </w:pPr>
    </w:lvl>
    <w:lvl w:ilvl="6" w:tplc="0418000F" w:tentative="1">
      <w:start w:val="1"/>
      <w:numFmt w:val="decimal"/>
      <w:lvlText w:val="%7."/>
      <w:lvlJc w:val="left"/>
      <w:pPr>
        <w:tabs>
          <w:tab w:val="num" w:pos="4320"/>
        </w:tabs>
        <w:ind w:left="4320" w:hanging="360"/>
      </w:pPr>
    </w:lvl>
    <w:lvl w:ilvl="7" w:tplc="04180019" w:tentative="1">
      <w:start w:val="1"/>
      <w:numFmt w:val="lowerLetter"/>
      <w:lvlText w:val="%8."/>
      <w:lvlJc w:val="left"/>
      <w:pPr>
        <w:tabs>
          <w:tab w:val="num" w:pos="5040"/>
        </w:tabs>
        <w:ind w:left="5040" w:hanging="360"/>
      </w:pPr>
    </w:lvl>
    <w:lvl w:ilvl="8" w:tplc="0418001B" w:tentative="1">
      <w:start w:val="1"/>
      <w:numFmt w:val="lowerRoman"/>
      <w:lvlText w:val="%9."/>
      <w:lvlJc w:val="right"/>
      <w:pPr>
        <w:tabs>
          <w:tab w:val="num" w:pos="5760"/>
        </w:tabs>
        <w:ind w:left="5760" w:hanging="180"/>
      </w:pPr>
    </w:lvl>
  </w:abstractNum>
  <w:abstractNum w:abstractNumId="87" w15:restartNumberingAfterBreak="0">
    <w:nsid w:val="4832583B"/>
    <w:multiLevelType w:val="hybridMultilevel"/>
    <w:tmpl w:val="29C0FED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8" w15:restartNumberingAfterBreak="0">
    <w:nsid w:val="4965695C"/>
    <w:multiLevelType w:val="hybridMultilevel"/>
    <w:tmpl w:val="96CC8FA0"/>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4A376F79"/>
    <w:multiLevelType w:val="hybridMultilevel"/>
    <w:tmpl w:val="E216E2C2"/>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AF5637F"/>
    <w:multiLevelType w:val="hybridMultilevel"/>
    <w:tmpl w:val="E190FB1E"/>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BBA51F4"/>
    <w:multiLevelType w:val="hybridMultilevel"/>
    <w:tmpl w:val="1D56C9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2" w15:restartNumberingAfterBreak="0">
    <w:nsid w:val="4C121FFB"/>
    <w:multiLevelType w:val="hybridMultilevel"/>
    <w:tmpl w:val="397CB77E"/>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3" w15:restartNumberingAfterBreak="0">
    <w:nsid w:val="4C2D323D"/>
    <w:multiLevelType w:val="hybridMultilevel"/>
    <w:tmpl w:val="35C64974"/>
    <w:lvl w:ilvl="0" w:tplc="04180003">
      <w:start w:val="1"/>
      <w:numFmt w:val="bullet"/>
      <w:lvlText w:val="o"/>
      <w:lvlJc w:val="left"/>
      <w:pPr>
        <w:ind w:left="1068" w:hanging="360"/>
      </w:pPr>
      <w:rPr>
        <w:rFonts w:ascii="Courier New" w:hAnsi="Courier New" w:cs="Courier New" w:hint="default"/>
        <w:color w:val="FFC000"/>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94" w15:restartNumberingAfterBreak="0">
    <w:nsid w:val="4C661C9B"/>
    <w:multiLevelType w:val="hybridMultilevel"/>
    <w:tmpl w:val="0FF0C1FA"/>
    <w:lvl w:ilvl="0" w:tplc="309888FE">
      <w:start w:val="1"/>
      <w:numFmt w:val="bullet"/>
      <w:lvlText w:val=""/>
      <w:lvlJc w:val="left"/>
      <w:pPr>
        <w:ind w:left="720" w:hanging="360"/>
      </w:pPr>
      <w:rPr>
        <w:rFonts w:ascii="Wingdings" w:hAnsi="Wingdings" w:hint="default"/>
        <w:color w:val="17365D" w:themeColor="text2"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CB907E7"/>
    <w:multiLevelType w:val="hybridMultilevel"/>
    <w:tmpl w:val="D4963FBE"/>
    <w:lvl w:ilvl="0" w:tplc="1D5C515E">
      <w:start w:val="28"/>
      <w:numFmt w:val="bullet"/>
      <w:lvlText w:val="-"/>
      <w:lvlJc w:val="left"/>
      <w:pPr>
        <w:ind w:left="720" w:hanging="360"/>
      </w:pPr>
      <w:rPr>
        <w:rFonts w:ascii="Thorndale" w:eastAsia="HG Mincho Light J" w:hAnsi="Thorndal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D3D63C1"/>
    <w:multiLevelType w:val="hybridMultilevel"/>
    <w:tmpl w:val="569C2DEC"/>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4F955BDB"/>
    <w:multiLevelType w:val="hybridMultilevel"/>
    <w:tmpl w:val="28825EEA"/>
    <w:lvl w:ilvl="0" w:tplc="C7688596">
      <w:start w:val="1"/>
      <w:numFmt w:val="bullet"/>
      <w:lvlText w:val=""/>
      <w:lvlJc w:val="left"/>
      <w:pPr>
        <w:ind w:left="360" w:hanging="360"/>
      </w:pPr>
      <w:rPr>
        <w:rFonts w:ascii="Symbol" w:hAnsi="Symbol" w:hint="default"/>
        <w:color w:val="auto"/>
        <w:sz w:val="28"/>
      </w:rPr>
    </w:lvl>
    <w:lvl w:ilvl="1" w:tplc="04090003">
      <w:start w:val="1"/>
      <w:numFmt w:val="bullet"/>
      <w:lvlText w:val="o"/>
      <w:lvlJc w:val="left"/>
      <w:pPr>
        <w:ind w:left="1080" w:hanging="360"/>
      </w:pPr>
      <w:rPr>
        <w:rFonts w:ascii="Courier New" w:hAnsi="Courier New" w:cs="Courier New" w:hint="default"/>
      </w:rPr>
    </w:lvl>
    <w:lvl w:ilvl="2" w:tplc="9A80BD10">
      <w:numFmt w:val="bullet"/>
      <w:lvlText w:val="-"/>
      <w:lvlJc w:val="left"/>
      <w:pPr>
        <w:ind w:left="1800" w:hanging="360"/>
      </w:pPr>
      <w:rPr>
        <w:rFonts w:ascii="Calibri" w:eastAsia="Times New Roman" w:hAnsi="Calibri"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4FC614A3"/>
    <w:multiLevelType w:val="hybridMultilevel"/>
    <w:tmpl w:val="1D709B9E"/>
    <w:lvl w:ilvl="0" w:tplc="A48C1654">
      <w:start w:val="5"/>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510609ED"/>
    <w:multiLevelType w:val="hybridMultilevel"/>
    <w:tmpl w:val="5DD421B8"/>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0" w15:restartNumberingAfterBreak="0">
    <w:nsid w:val="51587440"/>
    <w:multiLevelType w:val="hybridMultilevel"/>
    <w:tmpl w:val="DC08D496"/>
    <w:lvl w:ilvl="0" w:tplc="A00A07BE">
      <w:start w:val="1"/>
      <w:numFmt w:val="bullet"/>
      <w:lvlText w:val=""/>
      <w:lvlJc w:val="left"/>
      <w:pPr>
        <w:tabs>
          <w:tab w:val="num" w:pos="153"/>
        </w:tabs>
        <w:ind w:left="1026" w:hanging="306"/>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51C52986"/>
    <w:multiLevelType w:val="hybridMultilevel"/>
    <w:tmpl w:val="B70A8C16"/>
    <w:lvl w:ilvl="0" w:tplc="0B168E82">
      <w:numFmt w:val="bullet"/>
      <w:lvlText w:val="-"/>
      <w:lvlJc w:val="left"/>
      <w:pPr>
        <w:ind w:left="720" w:hanging="360"/>
      </w:pPr>
      <w:rPr>
        <w:rFonts w:ascii="Calibri" w:eastAsiaTheme="minorHAnsi" w:hAnsi="Calibri"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3570990"/>
    <w:multiLevelType w:val="hybridMultilevel"/>
    <w:tmpl w:val="089E0A88"/>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3" w15:restartNumberingAfterBreak="0">
    <w:nsid w:val="54B443F2"/>
    <w:multiLevelType w:val="hybridMultilevel"/>
    <w:tmpl w:val="A3E0658C"/>
    <w:lvl w:ilvl="0" w:tplc="13A0671C">
      <w:start w:val="1"/>
      <w:numFmt w:val="bullet"/>
      <w:lvlText w:val=""/>
      <w:lvlJc w:val="left"/>
      <w:pPr>
        <w:ind w:left="1324" w:hanging="360"/>
      </w:pPr>
      <w:rPr>
        <w:rFonts w:ascii="Symbol" w:hAnsi="Symbol" w:hint="default"/>
      </w:rPr>
    </w:lvl>
    <w:lvl w:ilvl="1" w:tplc="18B68738">
      <w:start w:val="1"/>
      <w:numFmt w:val="bullet"/>
      <w:lvlText w:val=""/>
      <w:lvlJc w:val="left"/>
      <w:pPr>
        <w:ind w:left="2044" w:hanging="360"/>
      </w:pPr>
      <w:rPr>
        <w:rFonts w:ascii="Wingdings 3" w:hAnsi="Wingdings 3" w:hint="default"/>
        <w:color w:val="FFC000"/>
        <w:sz w:val="28"/>
      </w:rPr>
    </w:lvl>
    <w:lvl w:ilvl="2" w:tplc="040C0005">
      <w:start w:val="1"/>
      <w:numFmt w:val="bullet"/>
      <w:lvlText w:val=""/>
      <w:lvlJc w:val="left"/>
      <w:pPr>
        <w:ind w:left="2764" w:hanging="360"/>
      </w:pPr>
      <w:rPr>
        <w:rFonts w:ascii="Wingdings" w:hAnsi="Wingdings" w:hint="default"/>
      </w:rPr>
    </w:lvl>
    <w:lvl w:ilvl="3" w:tplc="040C0001" w:tentative="1">
      <w:start w:val="1"/>
      <w:numFmt w:val="bullet"/>
      <w:lvlText w:val=""/>
      <w:lvlJc w:val="left"/>
      <w:pPr>
        <w:ind w:left="3484" w:hanging="360"/>
      </w:pPr>
      <w:rPr>
        <w:rFonts w:ascii="Symbol" w:hAnsi="Symbol" w:hint="default"/>
      </w:rPr>
    </w:lvl>
    <w:lvl w:ilvl="4" w:tplc="040C0003" w:tentative="1">
      <w:start w:val="1"/>
      <w:numFmt w:val="bullet"/>
      <w:lvlText w:val="o"/>
      <w:lvlJc w:val="left"/>
      <w:pPr>
        <w:ind w:left="4204" w:hanging="360"/>
      </w:pPr>
      <w:rPr>
        <w:rFonts w:ascii="Courier New" w:hAnsi="Courier New" w:cs="Courier New" w:hint="default"/>
      </w:rPr>
    </w:lvl>
    <w:lvl w:ilvl="5" w:tplc="040C0005" w:tentative="1">
      <w:start w:val="1"/>
      <w:numFmt w:val="bullet"/>
      <w:lvlText w:val=""/>
      <w:lvlJc w:val="left"/>
      <w:pPr>
        <w:ind w:left="4924" w:hanging="360"/>
      </w:pPr>
      <w:rPr>
        <w:rFonts w:ascii="Wingdings" w:hAnsi="Wingdings" w:hint="default"/>
      </w:rPr>
    </w:lvl>
    <w:lvl w:ilvl="6" w:tplc="040C0001" w:tentative="1">
      <w:start w:val="1"/>
      <w:numFmt w:val="bullet"/>
      <w:lvlText w:val=""/>
      <w:lvlJc w:val="left"/>
      <w:pPr>
        <w:ind w:left="5644" w:hanging="360"/>
      </w:pPr>
      <w:rPr>
        <w:rFonts w:ascii="Symbol" w:hAnsi="Symbol" w:hint="default"/>
      </w:rPr>
    </w:lvl>
    <w:lvl w:ilvl="7" w:tplc="040C0003" w:tentative="1">
      <w:start w:val="1"/>
      <w:numFmt w:val="bullet"/>
      <w:lvlText w:val="o"/>
      <w:lvlJc w:val="left"/>
      <w:pPr>
        <w:ind w:left="6364" w:hanging="360"/>
      </w:pPr>
      <w:rPr>
        <w:rFonts w:ascii="Courier New" w:hAnsi="Courier New" w:cs="Courier New" w:hint="default"/>
      </w:rPr>
    </w:lvl>
    <w:lvl w:ilvl="8" w:tplc="040C0005" w:tentative="1">
      <w:start w:val="1"/>
      <w:numFmt w:val="bullet"/>
      <w:lvlText w:val=""/>
      <w:lvlJc w:val="left"/>
      <w:pPr>
        <w:ind w:left="7084" w:hanging="360"/>
      </w:pPr>
      <w:rPr>
        <w:rFonts w:ascii="Wingdings" w:hAnsi="Wingdings" w:hint="default"/>
      </w:rPr>
    </w:lvl>
  </w:abstractNum>
  <w:abstractNum w:abstractNumId="104" w15:restartNumberingAfterBreak="0">
    <w:nsid w:val="551A051A"/>
    <w:multiLevelType w:val="hybridMultilevel"/>
    <w:tmpl w:val="CD6AF81C"/>
    <w:lvl w:ilvl="0" w:tplc="18B68738">
      <w:start w:val="1"/>
      <w:numFmt w:val="bullet"/>
      <w:lvlText w:val=""/>
      <w:lvlJc w:val="left"/>
      <w:pPr>
        <w:ind w:left="720" w:hanging="360"/>
      </w:pPr>
      <w:rPr>
        <w:rFonts w:ascii="Wingdings 3" w:hAnsi="Wingdings 3" w:hint="default"/>
        <w:color w:val="FFC000"/>
        <w:sz w:val="2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5" w15:restartNumberingAfterBreak="0">
    <w:nsid w:val="56105908"/>
    <w:multiLevelType w:val="multilevel"/>
    <w:tmpl w:val="56105908"/>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500"/>
        </w:tabs>
        <w:ind w:left="1500" w:hanging="360"/>
      </w:pPr>
      <w:rPr>
        <w:rFonts w:ascii="Courier New" w:hAnsi="Courier New" w:hint="default"/>
      </w:rPr>
    </w:lvl>
    <w:lvl w:ilvl="2">
      <w:start w:val="1"/>
      <w:numFmt w:val="bullet"/>
      <w:lvlText w:val=""/>
      <w:lvlJc w:val="left"/>
      <w:pPr>
        <w:tabs>
          <w:tab w:val="num" w:pos="2220"/>
        </w:tabs>
        <w:ind w:left="2220" w:hanging="360"/>
      </w:pPr>
      <w:rPr>
        <w:rFonts w:ascii="Wingdings" w:hAnsi="Wingdings" w:hint="default"/>
      </w:rPr>
    </w:lvl>
    <w:lvl w:ilvl="3">
      <w:start w:val="1"/>
      <w:numFmt w:val="decimal"/>
      <w:lvlText w:val="%4."/>
      <w:lvlJc w:val="left"/>
      <w:pPr>
        <w:tabs>
          <w:tab w:val="num" w:pos="1440"/>
        </w:tabs>
        <w:ind w:left="1440" w:hanging="360"/>
      </w:pPr>
      <w:rPr>
        <w:rFonts w:hint="default"/>
      </w:rPr>
    </w:lvl>
    <w:lvl w:ilvl="4">
      <w:start w:val="1"/>
      <w:numFmt w:val="bullet"/>
      <w:lvlText w:val="o"/>
      <w:lvlJc w:val="left"/>
      <w:pPr>
        <w:tabs>
          <w:tab w:val="num" w:pos="3660"/>
        </w:tabs>
        <w:ind w:left="3660" w:hanging="360"/>
      </w:pPr>
      <w:rPr>
        <w:rFonts w:ascii="Courier New" w:hAnsi="Courier New" w:hint="default"/>
      </w:rPr>
    </w:lvl>
    <w:lvl w:ilvl="5">
      <w:start w:val="1"/>
      <w:numFmt w:val="bullet"/>
      <w:lvlText w:val=""/>
      <w:lvlJc w:val="left"/>
      <w:pPr>
        <w:tabs>
          <w:tab w:val="num" w:pos="4380"/>
        </w:tabs>
        <w:ind w:left="4380" w:hanging="360"/>
      </w:pPr>
      <w:rPr>
        <w:rFonts w:ascii="Wingdings" w:hAnsi="Wingdings" w:hint="default"/>
      </w:rPr>
    </w:lvl>
    <w:lvl w:ilvl="6">
      <w:start w:val="1"/>
      <w:numFmt w:val="bullet"/>
      <w:lvlText w:val=""/>
      <w:lvlJc w:val="left"/>
      <w:pPr>
        <w:tabs>
          <w:tab w:val="num" w:pos="5100"/>
        </w:tabs>
        <w:ind w:left="5100" w:hanging="360"/>
      </w:pPr>
      <w:rPr>
        <w:rFonts w:ascii="Symbol" w:hAnsi="Symbol" w:hint="default"/>
      </w:rPr>
    </w:lvl>
    <w:lvl w:ilvl="7">
      <w:start w:val="1"/>
      <w:numFmt w:val="bullet"/>
      <w:lvlText w:val="o"/>
      <w:lvlJc w:val="left"/>
      <w:pPr>
        <w:tabs>
          <w:tab w:val="num" w:pos="5820"/>
        </w:tabs>
        <w:ind w:left="5820" w:hanging="360"/>
      </w:pPr>
      <w:rPr>
        <w:rFonts w:ascii="Courier New" w:hAnsi="Courier New" w:hint="default"/>
      </w:rPr>
    </w:lvl>
    <w:lvl w:ilvl="8">
      <w:start w:val="1"/>
      <w:numFmt w:val="bullet"/>
      <w:lvlText w:val=""/>
      <w:lvlJc w:val="left"/>
      <w:pPr>
        <w:tabs>
          <w:tab w:val="num" w:pos="6540"/>
        </w:tabs>
        <w:ind w:left="6540" w:hanging="360"/>
      </w:pPr>
      <w:rPr>
        <w:rFonts w:ascii="Wingdings" w:hAnsi="Wingdings" w:hint="default"/>
      </w:rPr>
    </w:lvl>
  </w:abstractNum>
  <w:abstractNum w:abstractNumId="106" w15:restartNumberingAfterBreak="0">
    <w:nsid w:val="56210579"/>
    <w:multiLevelType w:val="hybridMultilevel"/>
    <w:tmpl w:val="3588238A"/>
    <w:lvl w:ilvl="0" w:tplc="146014B0">
      <w:start w:val="1"/>
      <w:numFmt w:val="bullet"/>
      <w:lvlText w:val=""/>
      <w:lvlJc w:val="left"/>
      <w:pPr>
        <w:ind w:left="360" w:hanging="360"/>
      </w:pPr>
      <w:rPr>
        <w:rFonts w:ascii="Wingdings 3" w:hAnsi="Wingdings 3" w:cs="Wingdings 3" w:hint="default"/>
        <w:color w:val="auto"/>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cs="Wingdings" w:hint="default"/>
      </w:rPr>
    </w:lvl>
    <w:lvl w:ilvl="3" w:tplc="04180001">
      <w:start w:val="1"/>
      <w:numFmt w:val="bullet"/>
      <w:lvlText w:val=""/>
      <w:lvlJc w:val="left"/>
      <w:pPr>
        <w:ind w:left="2520" w:hanging="360"/>
      </w:pPr>
      <w:rPr>
        <w:rFonts w:ascii="Symbol" w:hAnsi="Symbol" w:cs="Symbol" w:hint="default"/>
      </w:rPr>
    </w:lvl>
    <w:lvl w:ilvl="4" w:tplc="04180003">
      <w:start w:val="1"/>
      <w:numFmt w:val="bullet"/>
      <w:lvlText w:val="o"/>
      <w:lvlJc w:val="left"/>
      <w:pPr>
        <w:ind w:left="3240" w:hanging="360"/>
      </w:pPr>
      <w:rPr>
        <w:rFonts w:ascii="Courier New" w:hAnsi="Courier New" w:cs="Courier New" w:hint="default"/>
      </w:rPr>
    </w:lvl>
    <w:lvl w:ilvl="5" w:tplc="04180005">
      <w:start w:val="1"/>
      <w:numFmt w:val="bullet"/>
      <w:lvlText w:val=""/>
      <w:lvlJc w:val="left"/>
      <w:pPr>
        <w:ind w:left="3960" w:hanging="360"/>
      </w:pPr>
      <w:rPr>
        <w:rFonts w:ascii="Wingdings" w:hAnsi="Wingdings" w:cs="Wingdings" w:hint="default"/>
      </w:rPr>
    </w:lvl>
    <w:lvl w:ilvl="6" w:tplc="04180001">
      <w:start w:val="1"/>
      <w:numFmt w:val="bullet"/>
      <w:lvlText w:val=""/>
      <w:lvlJc w:val="left"/>
      <w:pPr>
        <w:ind w:left="4680" w:hanging="360"/>
      </w:pPr>
      <w:rPr>
        <w:rFonts w:ascii="Symbol" w:hAnsi="Symbol" w:cs="Symbol" w:hint="default"/>
      </w:rPr>
    </w:lvl>
    <w:lvl w:ilvl="7" w:tplc="04180003">
      <w:start w:val="1"/>
      <w:numFmt w:val="bullet"/>
      <w:lvlText w:val="o"/>
      <w:lvlJc w:val="left"/>
      <w:pPr>
        <w:ind w:left="5400" w:hanging="360"/>
      </w:pPr>
      <w:rPr>
        <w:rFonts w:ascii="Courier New" w:hAnsi="Courier New" w:cs="Courier New" w:hint="default"/>
      </w:rPr>
    </w:lvl>
    <w:lvl w:ilvl="8" w:tplc="04180005">
      <w:start w:val="1"/>
      <w:numFmt w:val="bullet"/>
      <w:lvlText w:val=""/>
      <w:lvlJc w:val="left"/>
      <w:pPr>
        <w:ind w:left="6120" w:hanging="360"/>
      </w:pPr>
      <w:rPr>
        <w:rFonts w:ascii="Wingdings" w:hAnsi="Wingdings" w:cs="Wingdings" w:hint="default"/>
      </w:rPr>
    </w:lvl>
  </w:abstractNum>
  <w:abstractNum w:abstractNumId="107" w15:restartNumberingAfterBreak="0">
    <w:nsid w:val="57CE319E"/>
    <w:multiLevelType w:val="hybridMultilevel"/>
    <w:tmpl w:val="EC2AB6C2"/>
    <w:lvl w:ilvl="0" w:tplc="98708828">
      <w:numFmt w:val="bullet"/>
      <w:lvlText w:val="-"/>
      <w:lvlJc w:val="left"/>
      <w:pPr>
        <w:ind w:left="1080" w:hanging="360"/>
      </w:pPr>
      <w:rPr>
        <w:rFonts w:ascii="Calibri" w:eastAsia="MS Mincho" w:hAnsi="Calibri"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8" w15:restartNumberingAfterBreak="0">
    <w:nsid w:val="57F50AEE"/>
    <w:multiLevelType w:val="hybridMultilevel"/>
    <w:tmpl w:val="DA684658"/>
    <w:lvl w:ilvl="0" w:tplc="146014B0">
      <w:start w:val="1"/>
      <w:numFmt w:val="bullet"/>
      <w:lvlText w:val=""/>
      <w:lvlJc w:val="left"/>
      <w:pPr>
        <w:ind w:left="720" w:hanging="360"/>
      </w:pPr>
      <w:rPr>
        <w:rFonts w:ascii="Wingdings 3" w:hAnsi="Wingdings 3" w:cs="Wingdings 3" w:hint="default"/>
        <w:color w:val="FFC00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109" w15:restartNumberingAfterBreak="0">
    <w:nsid w:val="58CA0FCD"/>
    <w:multiLevelType w:val="multilevel"/>
    <w:tmpl w:val="D43C8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5B6A4953"/>
    <w:multiLevelType w:val="hybridMultilevel"/>
    <w:tmpl w:val="147EAE3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5C492911"/>
    <w:multiLevelType w:val="hybridMultilevel"/>
    <w:tmpl w:val="323ECACC"/>
    <w:lvl w:ilvl="0" w:tplc="146014B0">
      <w:start w:val="1"/>
      <w:numFmt w:val="bullet"/>
      <w:lvlText w:val=""/>
      <w:lvlJc w:val="left"/>
      <w:pPr>
        <w:ind w:left="360" w:hanging="360"/>
      </w:pPr>
      <w:rPr>
        <w:rFonts w:ascii="Wingdings 3" w:hAnsi="Wingdings 3" w:hint="default"/>
        <w:color w:val="FFC000"/>
        <w:sz w:val="16"/>
      </w:rPr>
    </w:lvl>
    <w:lvl w:ilvl="1" w:tplc="883E2028">
      <w:numFmt w:val="bullet"/>
      <w:lvlText w:val="•"/>
      <w:lvlJc w:val="left"/>
      <w:pPr>
        <w:ind w:left="1425" w:hanging="705"/>
      </w:pPr>
      <w:rPr>
        <w:rFonts w:ascii="Calibri" w:eastAsiaTheme="minorEastAsia" w:hAnsi="Calibri" w:cstheme="minorBidi"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2" w15:restartNumberingAfterBreak="0">
    <w:nsid w:val="5D15277D"/>
    <w:multiLevelType w:val="hybridMultilevel"/>
    <w:tmpl w:val="F58EE604"/>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3" w15:restartNumberingAfterBreak="0">
    <w:nsid w:val="5E220BD4"/>
    <w:multiLevelType w:val="hybridMultilevel"/>
    <w:tmpl w:val="EC003B8E"/>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4" w15:restartNumberingAfterBreak="0">
    <w:nsid w:val="5FDD6FA9"/>
    <w:multiLevelType w:val="hybridMultilevel"/>
    <w:tmpl w:val="CE763C4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03E68E0"/>
    <w:multiLevelType w:val="hybridMultilevel"/>
    <w:tmpl w:val="53AEB49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6" w15:restartNumberingAfterBreak="0">
    <w:nsid w:val="60F436A6"/>
    <w:multiLevelType w:val="hybridMultilevel"/>
    <w:tmpl w:val="81E6EF38"/>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7" w15:restartNumberingAfterBreak="0">
    <w:nsid w:val="61943F6F"/>
    <w:multiLevelType w:val="hybridMultilevel"/>
    <w:tmpl w:val="85D0E2DC"/>
    <w:lvl w:ilvl="0" w:tplc="91EEECFA">
      <w:start w:val="1"/>
      <w:numFmt w:val="decimal"/>
      <w:lvlText w:val="3.%1"/>
      <w:lvlJc w:val="left"/>
      <w:pPr>
        <w:ind w:left="719" w:hanging="360"/>
      </w:pPr>
      <w:rPr>
        <w:rFonts w:hint="default"/>
      </w:rPr>
    </w:lvl>
    <w:lvl w:ilvl="1" w:tplc="04180019" w:tentative="1">
      <w:start w:val="1"/>
      <w:numFmt w:val="lowerLetter"/>
      <w:lvlText w:val="%2."/>
      <w:lvlJc w:val="left"/>
      <w:pPr>
        <w:ind w:left="746" w:hanging="360"/>
      </w:pPr>
    </w:lvl>
    <w:lvl w:ilvl="2" w:tplc="0418001B" w:tentative="1">
      <w:start w:val="1"/>
      <w:numFmt w:val="lowerRoman"/>
      <w:lvlText w:val="%3."/>
      <w:lvlJc w:val="right"/>
      <w:pPr>
        <w:ind w:left="1466" w:hanging="180"/>
      </w:pPr>
    </w:lvl>
    <w:lvl w:ilvl="3" w:tplc="0418000F" w:tentative="1">
      <w:start w:val="1"/>
      <w:numFmt w:val="decimal"/>
      <w:lvlText w:val="%4."/>
      <w:lvlJc w:val="left"/>
      <w:pPr>
        <w:ind w:left="2186" w:hanging="360"/>
      </w:pPr>
    </w:lvl>
    <w:lvl w:ilvl="4" w:tplc="04180019" w:tentative="1">
      <w:start w:val="1"/>
      <w:numFmt w:val="lowerLetter"/>
      <w:lvlText w:val="%5."/>
      <w:lvlJc w:val="left"/>
      <w:pPr>
        <w:ind w:left="2906" w:hanging="360"/>
      </w:pPr>
    </w:lvl>
    <w:lvl w:ilvl="5" w:tplc="0418001B" w:tentative="1">
      <w:start w:val="1"/>
      <w:numFmt w:val="lowerRoman"/>
      <w:lvlText w:val="%6."/>
      <w:lvlJc w:val="right"/>
      <w:pPr>
        <w:ind w:left="3626" w:hanging="180"/>
      </w:pPr>
    </w:lvl>
    <w:lvl w:ilvl="6" w:tplc="0418000F" w:tentative="1">
      <w:start w:val="1"/>
      <w:numFmt w:val="decimal"/>
      <w:lvlText w:val="%7."/>
      <w:lvlJc w:val="left"/>
      <w:pPr>
        <w:ind w:left="4346" w:hanging="360"/>
      </w:pPr>
    </w:lvl>
    <w:lvl w:ilvl="7" w:tplc="04180019" w:tentative="1">
      <w:start w:val="1"/>
      <w:numFmt w:val="lowerLetter"/>
      <w:lvlText w:val="%8."/>
      <w:lvlJc w:val="left"/>
      <w:pPr>
        <w:ind w:left="5066" w:hanging="360"/>
      </w:pPr>
    </w:lvl>
    <w:lvl w:ilvl="8" w:tplc="0418001B" w:tentative="1">
      <w:start w:val="1"/>
      <w:numFmt w:val="lowerRoman"/>
      <w:lvlText w:val="%9."/>
      <w:lvlJc w:val="right"/>
      <w:pPr>
        <w:ind w:left="5786" w:hanging="180"/>
      </w:pPr>
    </w:lvl>
  </w:abstractNum>
  <w:abstractNum w:abstractNumId="118" w15:restartNumberingAfterBreak="0">
    <w:nsid w:val="647240F2"/>
    <w:multiLevelType w:val="hybridMultilevel"/>
    <w:tmpl w:val="9426D8FE"/>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9" w15:restartNumberingAfterBreak="0">
    <w:nsid w:val="649201AC"/>
    <w:multiLevelType w:val="hybridMultilevel"/>
    <w:tmpl w:val="CC70A098"/>
    <w:lvl w:ilvl="0" w:tplc="309888FE">
      <w:start w:val="1"/>
      <w:numFmt w:val="bullet"/>
      <w:lvlText w:val=""/>
      <w:lvlJc w:val="left"/>
      <w:pPr>
        <w:ind w:left="720" w:hanging="360"/>
      </w:pPr>
      <w:rPr>
        <w:rFonts w:ascii="Wingdings" w:hAnsi="Wingdings" w:hint="default"/>
        <w:color w:val="17365D" w:themeColor="text2" w:themeShade="BF"/>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0" w15:restartNumberingAfterBreak="0">
    <w:nsid w:val="65D56DEA"/>
    <w:multiLevelType w:val="hybridMultilevel"/>
    <w:tmpl w:val="05B2D276"/>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1" w15:restartNumberingAfterBreak="0">
    <w:nsid w:val="66AD4774"/>
    <w:multiLevelType w:val="hybridMultilevel"/>
    <w:tmpl w:val="5E8A68CA"/>
    <w:lvl w:ilvl="0" w:tplc="04090017">
      <w:start w:val="1"/>
      <w:numFmt w:val="lowerLetter"/>
      <w:lvlText w:val="%1)"/>
      <w:lvlJc w:val="left"/>
      <w:pPr>
        <w:tabs>
          <w:tab w:val="num" w:pos="360"/>
        </w:tabs>
        <w:ind w:left="360" w:hanging="360"/>
      </w:pPr>
      <w:rPr>
        <w:rFonts w:hint="default"/>
      </w:rPr>
    </w:lvl>
    <w:lvl w:ilvl="1" w:tplc="04180019" w:tentative="1">
      <w:start w:val="1"/>
      <w:numFmt w:val="lowerLetter"/>
      <w:lvlText w:val="%2."/>
      <w:lvlJc w:val="left"/>
      <w:pPr>
        <w:tabs>
          <w:tab w:val="num" w:pos="720"/>
        </w:tabs>
        <w:ind w:left="720" w:hanging="360"/>
      </w:pPr>
    </w:lvl>
    <w:lvl w:ilvl="2" w:tplc="0418001B" w:tentative="1">
      <w:start w:val="1"/>
      <w:numFmt w:val="lowerRoman"/>
      <w:lvlText w:val="%3."/>
      <w:lvlJc w:val="right"/>
      <w:pPr>
        <w:tabs>
          <w:tab w:val="num" w:pos="1440"/>
        </w:tabs>
        <w:ind w:left="1440" w:hanging="180"/>
      </w:pPr>
    </w:lvl>
    <w:lvl w:ilvl="3" w:tplc="0418000F" w:tentative="1">
      <w:start w:val="1"/>
      <w:numFmt w:val="decimal"/>
      <w:lvlText w:val="%4."/>
      <w:lvlJc w:val="left"/>
      <w:pPr>
        <w:tabs>
          <w:tab w:val="num" w:pos="2160"/>
        </w:tabs>
        <w:ind w:left="2160" w:hanging="360"/>
      </w:pPr>
    </w:lvl>
    <w:lvl w:ilvl="4" w:tplc="04180019" w:tentative="1">
      <w:start w:val="1"/>
      <w:numFmt w:val="lowerLetter"/>
      <w:lvlText w:val="%5."/>
      <w:lvlJc w:val="left"/>
      <w:pPr>
        <w:tabs>
          <w:tab w:val="num" w:pos="2880"/>
        </w:tabs>
        <w:ind w:left="2880" w:hanging="360"/>
      </w:pPr>
    </w:lvl>
    <w:lvl w:ilvl="5" w:tplc="0418001B" w:tentative="1">
      <w:start w:val="1"/>
      <w:numFmt w:val="lowerRoman"/>
      <w:lvlText w:val="%6."/>
      <w:lvlJc w:val="right"/>
      <w:pPr>
        <w:tabs>
          <w:tab w:val="num" w:pos="3600"/>
        </w:tabs>
        <w:ind w:left="3600" w:hanging="180"/>
      </w:pPr>
    </w:lvl>
    <w:lvl w:ilvl="6" w:tplc="0418000F" w:tentative="1">
      <w:start w:val="1"/>
      <w:numFmt w:val="decimal"/>
      <w:lvlText w:val="%7."/>
      <w:lvlJc w:val="left"/>
      <w:pPr>
        <w:tabs>
          <w:tab w:val="num" w:pos="4320"/>
        </w:tabs>
        <w:ind w:left="4320" w:hanging="360"/>
      </w:pPr>
    </w:lvl>
    <w:lvl w:ilvl="7" w:tplc="04180019" w:tentative="1">
      <w:start w:val="1"/>
      <w:numFmt w:val="lowerLetter"/>
      <w:lvlText w:val="%8."/>
      <w:lvlJc w:val="left"/>
      <w:pPr>
        <w:tabs>
          <w:tab w:val="num" w:pos="5040"/>
        </w:tabs>
        <w:ind w:left="5040" w:hanging="360"/>
      </w:pPr>
    </w:lvl>
    <w:lvl w:ilvl="8" w:tplc="0418001B" w:tentative="1">
      <w:start w:val="1"/>
      <w:numFmt w:val="lowerRoman"/>
      <w:lvlText w:val="%9."/>
      <w:lvlJc w:val="right"/>
      <w:pPr>
        <w:tabs>
          <w:tab w:val="num" w:pos="5760"/>
        </w:tabs>
        <w:ind w:left="5760" w:hanging="180"/>
      </w:pPr>
    </w:lvl>
  </w:abstractNum>
  <w:abstractNum w:abstractNumId="122" w15:restartNumberingAfterBreak="0">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123" w15:restartNumberingAfterBreak="0">
    <w:nsid w:val="68DD4522"/>
    <w:multiLevelType w:val="hybridMultilevel"/>
    <w:tmpl w:val="B6BE06EC"/>
    <w:lvl w:ilvl="0" w:tplc="146014B0">
      <w:start w:val="1"/>
      <w:numFmt w:val="bullet"/>
      <w:lvlText w:val=""/>
      <w:lvlJc w:val="left"/>
      <w:pPr>
        <w:tabs>
          <w:tab w:val="num" w:pos="-567"/>
        </w:tabs>
        <w:ind w:left="306" w:hanging="306"/>
      </w:pPr>
      <w:rPr>
        <w:rFonts w:ascii="Wingdings 3" w:hAnsi="Wingdings 3" w:hint="default"/>
        <w:color w:val="FFC000"/>
      </w:rPr>
    </w:lvl>
    <w:lvl w:ilvl="1" w:tplc="C7FCB2D2">
      <w:start w:val="3"/>
      <w:numFmt w:val="bullet"/>
      <w:lvlText w:val="•"/>
      <w:lvlJc w:val="left"/>
      <w:pPr>
        <w:ind w:left="945" w:hanging="585"/>
      </w:pPr>
      <w:rPr>
        <w:rFonts w:ascii="Calibri" w:eastAsia="Times New Roman" w:hAnsi="Calibri" w:cs="Times New Roman"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24" w15:restartNumberingAfterBreak="0">
    <w:nsid w:val="69942C12"/>
    <w:multiLevelType w:val="hybridMultilevel"/>
    <w:tmpl w:val="93689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6BE21522"/>
    <w:multiLevelType w:val="hybridMultilevel"/>
    <w:tmpl w:val="12525540"/>
    <w:lvl w:ilvl="0" w:tplc="5A7A567A">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6" w15:restartNumberingAfterBreak="0">
    <w:nsid w:val="6BE57006"/>
    <w:multiLevelType w:val="hybridMultilevel"/>
    <w:tmpl w:val="E76488E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7" w15:restartNumberingAfterBreak="0">
    <w:nsid w:val="6BFD2815"/>
    <w:multiLevelType w:val="hybridMultilevel"/>
    <w:tmpl w:val="A9A22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6D5D574C"/>
    <w:multiLevelType w:val="multilevel"/>
    <w:tmpl w:val="8EFA7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6DA52834"/>
    <w:multiLevelType w:val="hybridMultilevel"/>
    <w:tmpl w:val="0F5C7FCA"/>
    <w:lvl w:ilvl="0" w:tplc="04090001">
      <w:start w:val="1"/>
      <w:numFmt w:val="bullet"/>
      <w:lvlText w:val=""/>
      <w:lvlJc w:val="left"/>
      <w:pPr>
        <w:ind w:left="1085" w:hanging="360"/>
      </w:pPr>
      <w:rPr>
        <w:rFonts w:ascii="Symbol" w:hAnsi="Symbol" w:hint="default"/>
      </w:rPr>
    </w:lvl>
    <w:lvl w:ilvl="1" w:tplc="04090003" w:tentative="1">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130" w15:restartNumberingAfterBreak="0">
    <w:nsid w:val="6DFD4170"/>
    <w:multiLevelType w:val="hybridMultilevel"/>
    <w:tmpl w:val="D62AB9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6E197792"/>
    <w:multiLevelType w:val="hybridMultilevel"/>
    <w:tmpl w:val="CE867AAC"/>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2" w15:restartNumberingAfterBreak="0">
    <w:nsid w:val="6F9163EC"/>
    <w:multiLevelType w:val="hybridMultilevel"/>
    <w:tmpl w:val="2E42E220"/>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3" w15:restartNumberingAfterBreak="0">
    <w:nsid w:val="6FDB690A"/>
    <w:multiLevelType w:val="hybridMultilevel"/>
    <w:tmpl w:val="C32E51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15:restartNumberingAfterBreak="0">
    <w:nsid w:val="71E116CA"/>
    <w:multiLevelType w:val="hybridMultilevel"/>
    <w:tmpl w:val="F224FA3C"/>
    <w:lvl w:ilvl="0" w:tplc="04180003">
      <w:start w:val="1"/>
      <w:numFmt w:val="bullet"/>
      <w:lvlText w:val="o"/>
      <w:lvlJc w:val="left"/>
      <w:pPr>
        <w:ind w:left="360" w:hanging="360"/>
      </w:pPr>
      <w:rPr>
        <w:rFonts w:ascii="Courier New" w:hAnsi="Courier New" w:cs="Times New Roman"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5" w15:restartNumberingAfterBreak="0">
    <w:nsid w:val="724A510D"/>
    <w:multiLevelType w:val="hybridMultilevel"/>
    <w:tmpl w:val="32C060B8"/>
    <w:lvl w:ilvl="0" w:tplc="3B769C90">
      <w:start w:val="1"/>
      <w:numFmt w:val="bullet"/>
      <w:lvlText w:val=""/>
      <w:lvlJc w:val="left"/>
      <w:pPr>
        <w:ind w:left="1788" w:hanging="360"/>
      </w:pPr>
      <w:rPr>
        <w:rFonts w:ascii="Symbol" w:hAnsi="Symbol" w:hint="default"/>
      </w:rPr>
    </w:lvl>
    <w:lvl w:ilvl="1" w:tplc="04090003" w:tentative="1">
      <w:start w:val="1"/>
      <w:numFmt w:val="bullet"/>
      <w:lvlText w:val="o"/>
      <w:lvlJc w:val="left"/>
      <w:pPr>
        <w:ind w:left="2508" w:hanging="360"/>
      </w:pPr>
      <w:rPr>
        <w:rFonts w:ascii="Courier New" w:hAnsi="Courier New" w:cs="Courier New" w:hint="default"/>
      </w:rPr>
    </w:lvl>
    <w:lvl w:ilvl="2" w:tplc="04090005" w:tentative="1">
      <w:start w:val="1"/>
      <w:numFmt w:val="bullet"/>
      <w:lvlText w:val=""/>
      <w:lvlJc w:val="left"/>
      <w:pPr>
        <w:ind w:left="3228" w:hanging="360"/>
      </w:pPr>
      <w:rPr>
        <w:rFonts w:ascii="Wingdings" w:hAnsi="Wingdings" w:hint="default"/>
      </w:rPr>
    </w:lvl>
    <w:lvl w:ilvl="3" w:tplc="04090001" w:tentative="1">
      <w:start w:val="1"/>
      <w:numFmt w:val="bullet"/>
      <w:lvlText w:val=""/>
      <w:lvlJc w:val="left"/>
      <w:pPr>
        <w:ind w:left="3948" w:hanging="360"/>
      </w:pPr>
      <w:rPr>
        <w:rFonts w:ascii="Symbol" w:hAnsi="Symbol" w:hint="default"/>
      </w:rPr>
    </w:lvl>
    <w:lvl w:ilvl="4" w:tplc="04090003" w:tentative="1">
      <w:start w:val="1"/>
      <w:numFmt w:val="bullet"/>
      <w:lvlText w:val="o"/>
      <w:lvlJc w:val="left"/>
      <w:pPr>
        <w:ind w:left="4668" w:hanging="360"/>
      </w:pPr>
      <w:rPr>
        <w:rFonts w:ascii="Courier New" w:hAnsi="Courier New" w:cs="Courier New" w:hint="default"/>
      </w:rPr>
    </w:lvl>
    <w:lvl w:ilvl="5" w:tplc="04090005" w:tentative="1">
      <w:start w:val="1"/>
      <w:numFmt w:val="bullet"/>
      <w:lvlText w:val=""/>
      <w:lvlJc w:val="left"/>
      <w:pPr>
        <w:ind w:left="5388" w:hanging="360"/>
      </w:pPr>
      <w:rPr>
        <w:rFonts w:ascii="Wingdings" w:hAnsi="Wingdings" w:hint="default"/>
      </w:rPr>
    </w:lvl>
    <w:lvl w:ilvl="6" w:tplc="04090001" w:tentative="1">
      <w:start w:val="1"/>
      <w:numFmt w:val="bullet"/>
      <w:lvlText w:val=""/>
      <w:lvlJc w:val="left"/>
      <w:pPr>
        <w:ind w:left="6108" w:hanging="360"/>
      </w:pPr>
      <w:rPr>
        <w:rFonts w:ascii="Symbol" w:hAnsi="Symbol" w:hint="default"/>
      </w:rPr>
    </w:lvl>
    <w:lvl w:ilvl="7" w:tplc="04090003" w:tentative="1">
      <w:start w:val="1"/>
      <w:numFmt w:val="bullet"/>
      <w:lvlText w:val="o"/>
      <w:lvlJc w:val="left"/>
      <w:pPr>
        <w:ind w:left="6828" w:hanging="360"/>
      </w:pPr>
      <w:rPr>
        <w:rFonts w:ascii="Courier New" w:hAnsi="Courier New" w:cs="Courier New" w:hint="default"/>
      </w:rPr>
    </w:lvl>
    <w:lvl w:ilvl="8" w:tplc="04090005" w:tentative="1">
      <w:start w:val="1"/>
      <w:numFmt w:val="bullet"/>
      <w:lvlText w:val=""/>
      <w:lvlJc w:val="left"/>
      <w:pPr>
        <w:ind w:left="7548" w:hanging="360"/>
      </w:pPr>
      <w:rPr>
        <w:rFonts w:ascii="Wingdings" w:hAnsi="Wingdings" w:hint="default"/>
      </w:rPr>
    </w:lvl>
  </w:abstractNum>
  <w:abstractNum w:abstractNumId="136" w15:restartNumberingAfterBreak="0">
    <w:nsid w:val="73E60721"/>
    <w:multiLevelType w:val="hybridMultilevel"/>
    <w:tmpl w:val="64F0DB64"/>
    <w:lvl w:ilvl="0" w:tplc="309888FE">
      <w:start w:val="1"/>
      <w:numFmt w:val="bullet"/>
      <w:lvlText w:val=""/>
      <w:lvlJc w:val="left"/>
      <w:pPr>
        <w:ind w:left="720" w:hanging="360"/>
      </w:pPr>
      <w:rPr>
        <w:rFonts w:ascii="Wingdings" w:hAnsi="Wingdings" w:hint="default"/>
        <w:color w:val="17365D" w:themeColor="text2"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41B06D3"/>
    <w:multiLevelType w:val="multilevel"/>
    <w:tmpl w:val="F1920168"/>
    <w:lvl w:ilvl="0">
      <w:start w:val="1"/>
      <w:numFmt w:val="bullet"/>
      <w:lvlText w:val=""/>
      <w:lvlJc w:val="left"/>
      <w:pPr>
        <w:tabs>
          <w:tab w:val="num" w:pos="-360"/>
        </w:tabs>
        <w:ind w:left="360" w:hanging="360"/>
      </w:pPr>
      <w:rPr>
        <w:rFonts w:ascii="Wingdings 3" w:hAnsi="Wingdings 3" w:hint="default"/>
        <w:color w:val="FFC000"/>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38" w15:restartNumberingAfterBreak="0">
    <w:nsid w:val="74703C03"/>
    <w:multiLevelType w:val="hybridMultilevel"/>
    <w:tmpl w:val="156652B8"/>
    <w:lvl w:ilvl="0" w:tplc="309888FE">
      <w:start w:val="1"/>
      <w:numFmt w:val="bullet"/>
      <w:lvlText w:val=""/>
      <w:lvlJc w:val="left"/>
      <w:pPr>
        <w:ind w:left="1068" w:hanging="360"/>
      </w:pPr>
      <w:rPr>
        <w:rFonts w:ascii="Wingdings" w:hAnsi="Wingdings" w:hint="default"/>
        <w:color w:val="17365D" w:themeColor="text2" w:themeShade="BF"/>
        <w:sz w:val="16"/>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39" w15:restartNumberingAfterBreak="0">
    <w:nsid w:val="78676198"/>
    <w:multiLevelType w:val="hybridMultilevel"/>
    <w:tmpl w:val="8EC0D308"/>
    <w:lvl w:ilvl="0" w:tplc="2FD68A96">
      <w:start w:val="1"/>
      <w:numFmt w:val="bullet"/>
      <w:lvlText w:val=""/>
      <w:lvlJc w:val="left"/>
      <w:pPr>
        <w:ind w:left="720" w:hanging="360"/>
      </w:pPr>
      <w:rPr>
        <w:rFonts w:ascii="Wingdings" w:hAnsi="Wingding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794B04AE"/>
    <w:multiLevelType w:val="hybridMultilevel"/>
    <w:tmpl w:val="0352A3B2"/>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1" w15:restartNumberingAfterBreak="0">
    <w:nsid w:val="7CBE48D3"/>
    <w:multiLevelType w:val="hybridMultilevel"/>
    <w:tmpl w:val="7CBE48D3"/>
    <w:lvl w:ilvl="0" w:tplc="CB22962C">
      <w:start w:val="1"/>
      <w:numFmt w:val="bullet"/>
      <w:lvlText w:val=""/>
      <w:lvlJc w:val="left"/>
      <w:pPr>
        <w:ind w:left="720" w:hanging="360"/>
      </w:pPr>
      <w:rPr>
        <w:rFonts w:ascii="Symbol" w:hAnsi="Symbol"/>
      </w:rPr>
    </w:lvl>
    <w:lvl w:ilvl="1" w:tplc="8B049D80">
      <w:start w:val="1"/>
      <w:numFmt w:val="bullet"/>
      <w:lvlText w:val="o"/>
      <w:lvlJc w:val="left"/>
      <w:pPr>
        <w:tabs>
          <w:tab w:val="num" w:pos="1440"/>
        </w:tabs>
        <w:ind w:left="1440" w:hanging="360"/>
      </w:pPr>
      <w:rPr>
        <w:rFonts w:ascii="Courier New" w:hAnsi="Courier New"/>
      </w:rPr>
    </w:lvl>
    <w:lvl w:ilvl="2" w:tplc="D2D4C3EC">
      <w:start w:val="1"/>
      <w:numFmt w:val="bullet"/>
      <w:lvlText w:val=""/>
      <w:lvlJc w:val="left"/>
      <w:pPr>
        <w:tabs>
          <w:tab w:val="num" w:pos="2160"/>
        </w:tabs>
        <w:ind w:left="2160" w:hanging="360"/>
      </w:pPr>
      <w:rPr>
        <w:rFonts w:ascii="Wingdings" w:hAnsi="Wingdings"/>
      </w:rPr>
    </w:lvl>
    <w:lvl w:ilvl="3" w:tplc="C42093A4">
      <w:start w:val="1"/>
      <w:numFmt w:val="bullet"/>
      <w:lvlText w:val=""/>
      <w:lvlJc w:val="left"/>
      <w:pPr>
        <w:tabs>
          <w:tab w:val="num" w:pos="2880"/>
        </w:tabs>
        <w:ind w:left="2880" w:hanging="360"/>
      </w:pPr>
      <w:rPr>
        <w:rFonts w:ascii="Symbol" w:hAnsi="Symbol"/>
      </w:rPr>
    </w:lvl>
    <w:lvl w:ilvl="4" w:tplc="7B748016">
      <w:start w:val="1"/>
      <w:numFmt w:val="bullet"/>
      <w:lvlText w:val="o"/>
      <w:lvlJc w:val="left"/>
      <w:pPr>
        <w:tabs>
          <w:tab w:val="num" w:pos="3600"/>
        </w:tabs>
        <w:ind w:left="3600" w:hanging="360"/>
      </w:pPr>
      <w:rPr>
        <w:rFonts w:ascii="Courier New" w:hAnsi="Courier New"/>
      </w:rPr>
    </w:lvl>
    <w:lvl w:ilvl="5" w:tplc="71F06106">
      <w:start w:val="1"/>
      <w:numFmt w:val="bullet"/>
      <w:lvlText w:val=""/>
      <w:lvlJc w:val="left"/>
      <w:pPr>
        <w:tabs>
          <w:tab w:val="num" w:pos="4320"/>
        </w:tabs>
        <w:ind w:left="4320" w:hanging="360"/>
      </w:pPr>
      <w:rPr>
        <w:rFonts w:ascii="Wingdings" w:hAnsi="Wingdings"/>
      </w:rPr>
    </w:lvl>
    <w:lvl w:ilvl="6" w:tplc="94285CA4">
      <w:start w:val="1"/>
      <w:numFmt w:val="bullet"/>
      <w:lvlText w:val=""/>
      <w:lvlJc w:val="left"/>
      <w:pPr>
        <w:tabs>
          <w:tab w:val="num" w:pos="5040"/>
        </w:tabs>
        <w:ind w:left="5040" w:hanging="360"/>
      </w:pPr>
      <w:rPr>
        <w:rFonts w:ascii="Symbol" w:hAnsi="Symbol"/>
      </w:rPr>
    </w:lvl>
    <w:lvl w:ilvl="7" w:tplc="5366DE04">
      <w:start w:val="1"/>
      <w:numFmt w:val="bullet"/>
      <w:lvlText w:val="o"/>
      <w:lvlJc w:val="left"/>
      <w:pPr>
        <w:tabs>
          <w:tab w:val="num" w:pos="5760"/>
        </w:tabs>
        <w:ind w:left="5760" w:hanging="360"/>
      </w:pPr>
      <w:rPr>
        <w:rFonts w:ascii="Courier New" w:hAnsi="Courier New"/>
      </w:rPr>
    </w:lvl>
    <w:lvl w:ilvl="8" w:tplc="EC14443A">
      <w:start w:val="1"/>
      <w:numFmt w:val="bullet"/>
      <w:lvlText w:val=""/>
      <w:lvlJc w:val="left"/>
      <w:pPr>
        <w:tabs>
          <w:tab w:val="num" w:pos="6480"/>
        </w:tabs>
        <w:ind w:left="6480" w:hanging="360"/>
      </w:pPr>
      <w:rPr>
        <w:rFonts w:ascii="Wingdings" w:hAnsi="Wingdings"/>
      </w:rPr>
    </w:lvl>
  </w:abstractNum>
  <w:abstractNum w:abstractNumId="142" w15:restartNumberingAfterBreak="0">
    <w:nsid w:val="7CCD1CDB"/>
    <w:multiLevelType w:val="hybridMultilevel"/>
    <w:tmpl w:val="027EEC96"/>
    <w:lvl w:ilvl="0" w:tplc="309888FE">
      <w:start w:val="1"/>
      <w:numFmt w:val="bullet"/>
      <w:lvlText w:val=""/>
      <w:lvlJc w:val="left"/>
      <w:pPr>
        <w:ind w:left="360" w:hanging="360"/>
      </w:pPr>
      <w:rPr>
        <w:rFonts w:ascii="Wingdings" w:hAnsi="Wingdings" w:hint="default"/>
        <w:color w:val="17365D" w:themeColor="text2" w:themeShade="BF"/>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cs="Wingdings" w:hint="default"/>
      </w:rPr>
    </w:lvl>
    <w:lvl w:ilvl="3" w:tplc="04180001">
      <w:start w:val="1"/>
      <w:numFmt w:val="bullet"/>
      <w:lvlText w:val=""/>
      <w:lvlJc w:val="left"/>
      <w:pPr>
        <w:ind w:left="2520" w:hanging="360"/>
      </w:pPr>
      <w:rPr>
        <w:rFonts w:ascii="Symbol" w:hAnsi="Symbol" w:cs="Symbol" w:hint="default"/>
      </w:rPr>
    </w:lvl>
    <w:lvl w:ilvl="4" w:tplc="04180003">
      <w:start w:val="1"/>
      <w:numFmt w:val="bullet"/>
      <w:lvlText w:val="o"/>
      <w:lvlJc w:val="left"/>
      <w:pPr>
        <w:ind w:left="3240" w:hanging="360"/>
      </w:pPr>
      <w:rPr>
        <w:rFonts w:ascii="Courier New" w:hAnsi="Courier New" w:cs="Courier New" w:hint="default"/>
      </w:rPr>
    </w:lvl>
    <w:lvl w:ilvl="5" w:tplc="04180005">
      <w:start w:val="1"/>
      <w:numFmt w:val="bullet"/>
      <w:lvlText w:val=""/>
      <w:lvlJc w:val="left"/>
      <w:pPr>
        <w:ind w:left="3960" w:hanging="360"/>
      </w:pPr>
      <w:rPr>
        <w:rFonts w:ascii="Wingdings" w:hAnsi="Wingdings" w:cs="Wingdings" w:hint="default"/>
      </w:rPr>
    </w:lvl>
    <w:lvl w:ilvl="6" w:tplc="04180001">
      <w:start w:val="1"/>
      <w:numFmt w:val="bullet"/>
      <w:lvlText w:val=""/>
      <w:lvlJc w:val="left"/>
      <w:pPr>
        <w:ind w:left="4680" w:hanging="360"/>
      </w:pPr>
      <w:rPr>
        <w:rFonts w:ascii="Symbol" w:hAnsi="Symbol" w:cs="Symbol" w:hint="default"/>
      </w:rPr>
    </w:lvl>
    <w:lvl w:ilvl="7" w:tplc="04180003">
      <w:start w:val="1"/>
      <w:numFmt w:val="bullet"/>
      <w:lvlText w:val="o"/>
      <w:lvlJc w:val="left"/>
      <w:pPr>
        <w:ind w:left="5400" w:hanging="360"/>
      </w:pPr>
      <w:rPr>
        <w:rFonts w:ascii="Courier New" w:hAnsi="Courier New" w:cs="Courier New" w:hint="default"/>
      </w:rPr>
    </w:lvl>
    <w:lvl w:ilvl="8" w:tplc="04180005">
      <w:start w:val="1"/>
      <w:numFmt w:val="bullet"/>
      <w:lvlText w:val=""/>
      <w:lvlJc w:val="left"/>
      <w:pPr>
        <w:ind w:left="6120" w:hanging="360"/>
      </w:pPr>
      <w:rPr>
        <w:rFonts w:ascii="Wingdings" w:hAnsi="Wingdings" w:cs="Wingdings" w:hint="default"/>
      </w:rPr>
    </w:lvl>
  </w:abstractNum>
  <w:abstractNum w:abstractNumId="143" w15:restartNumberingAfterBreak="0">
    <w:nsid w:val="7D806584"/>
    <w:multiLevelType w:val="hybridMultilevel"/>
    <w:tmpl w:val="82DCB562"/>
    <w:lvl w:ilvl="0" w:tplc="3B769C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117"/>
  </w:num>
  <w:num w:numId="3">
    <w:abstractNumId w:val="115"/>
  </w:num>
  <w:num w:numId="4">
    <w:abstractNumId w:val="0"/>
  </w:num>
  <w:num w:numId="5">
    <w:abstractNumId w:val="12"/>
  </w:num>
  <w:num w:numId="6">
    <w:abstractNumId w:val="4"/>
  </w:num>
  <w:num w:numId="7">
    <w:abstractNumId w:val="13"/>
  </w:num>
  <w:num w:numId="8">
    <w:abstractNumId w:val="72"/>
  </w:num>
  <w:num w:numId="9">
    <w:abstractNumId w:val="1"/>
  </w:num>
  <w:num w:numId="10">
    <w:abstractNumId w:val="5"/>
  </w:num>
  <w:num w:numId="11">
    <w:abstractNumId w:val="6"/>
  </w:num>
  <w:num w:numId="12">
    <w:abstractNumId w:val="16"/>
  </w:num>
  <w:num w:numId="13">
    <w:abstractNumId w:val="20"/>
  </w:num>
  <w:num w:numId="14">
    <w:abstractNumId w:val="2"/>
  </w:num>
  <w:num w:numId="15">
    <w:abstractNumId w:val="19"/>
  </w:num>
  <w:num w:numId="16">
    <w:abstractNumId w:val="7"/>
  </w:num>
  <w:num w:numId="17">
    <w:abstractNumId w:val="8"/>
  </w:num>
  <w:num w:numId="18">
    <w:abstractNumId w:val="17"/>
  </w:num>
  <w:num w:numId="19">
    <w:abstractNumId w:val="100"/>
  </w:num>
  <w:num w:numId="20">
    <w:abstractNumId w:val="79"/>
  </w:num>
  <w:num w:numId="21">
    <w:abstractNumId w:val="40"/>
  </w:num>
  <w:num w:numId="22">
    <w:abstractNumId w:val="30"/>
  </w:num>
  <w:num w:numId="23">
    <w:abstractNumId w:val="18"/>
  </w:num>
  <w:num w:numId="24">
    <w:abstractNumId w:val="14"/>
  </w:num>
  <w:num w:numId="25">
    <w:abstractNumId w:val="15"/>
  </w:num>
  <w:num w:numId="26">
    <w:abstractNumId w:val="61"/>
  </w:num>
  <w:num w:numId="27">
    <w:abstractNumId w:val="103"/>
  </w:num>
  <w:num w:numId="28">
    <w:abstractNumId w:val="104"/>
  </w:num>
  <w:num w:numId="29">
    <w:abstractNumId w:val="9"/>
  </w:num>
  <w:num w:numId="30">
    <w:abstractNumId w:val="10"/>
  </w:num>
  <w:num w:numId="31">
    <w:abstractNumId w:val="11"/>
  </w:num>
  <w:num w:numId="32">
    <w:abstractNumId w:val="3"/>
  </w:num>
  <w:num w:numId="33">
    <w:abstractNumId w:val="21"/>
  </w:num>
  <w:num w:numId="34">
    <w:abstractNumId w:val="137"/>
  </w:num>
  <w:num w:numId="35">
    <w:abstractNumId w:val="78"/>
  </w:num>
  <w:num w:numId="36">
    <w:abstractNumId w:val="125"/>
  </w:num>
  <w:num w:numId="37">
    <w:abstractNumId w:val="62"/>
  </w:num>
  <w:num w:numId="38">
    <w:abstractNumId w:val="74"/>
  </w:num>
  <w:num w:numId="39">
    <w:abstractNumId w:val="31"/>
  </w:num>
  <w:num w:numId="40">
    <w:abstractNumId w:val="142"/>
  </w:num>
  <w:num w:numId="41">
    <w:abstractNumId w:val="34"/>
  </w:num>
  <w:num w:numId="42">
    <w:abstractNumId w:val="58"/>
  </w:num>
  <w:num w:numId="43">
    <w:abstractNumId w:val="105"/>
  </w:num>
  <w:num w:numId="44">
    <w:abstractNumId w:val="43"/>
  </w:num>
  <w:num w:numId="45">
    <w:abstractNumId w:val="60"/>
  </w:num>
  <w:num w:numId="46">
    <w:abstractNumId w:val="41"/>
  </w:num>
  <w:num w:numId="47">
    <w:abstractNumId w:val="71"/>
  </w:num>
  <w:num w:numId="48">
    <w:abstractNumId w:val="80"/>
  </w:num>
  <w:num w:numId="49">
    <w:abstractNumId w:val="35"/>
  </w:num>
  <w:num w:numId="50">
    <w:abstractNumId w:val="106"/>
  </w:num>
  <w:num w:numId="51">
    <w:abstractNumId w:val="143"/>
  </w:num>
  <w:num w:numId="52">
    <w:abstractNumId w:val="23"/>
  </w:num>
  <w:num w:numId="53">
    <w:abstractNumId w:val="26"/>
  </w:num>
  <w:num w:numId="54">
    <w:abstractNumId w:val="135"/>
  </w:num>
  <w:num w:numId="55">
    <w:abstractNumId w:val="32"/>
  </w:num>
  <w:num w:numId="56">
    <w:abstractNumId w:val="64"/>
  </w:num>
  <w:num w:numId="57">
    <w:abstractNumId w:val="66"/>
  </w:num>
  <w:num w:numId="58">
    <w:abstractNumId w:val="75"/>
  </w:num>
  <w:num w:numId="59">
    <w:abstractNumId w:val="83"/>
  </w:num>
  <w:num w:numId="60">
    <w:abstractNumId w:val="42"/>
  </w:num>
  <w:num w:numId="61">
    <w:abstractNumId w:val="81"/>
  </w:num>
  <w:num w:numId="62">
    <w:abstractNumId w:val="134"/>
  </w:num>
  <w:num w:numId="63">
    <w:abstractNumId w:val="92"/>
  </w:num>
  <w:num w:numId="64">
    <w:abstractNumId w:val="119"/>
  </w:num>
  <w:num w:numId="65">
    <w:abstractNumId w:val="59"/>
  </w:num>
  <w:num w:numId="66">
    <w:abstractNumId w:val="123"/>
  </w:num>
  <w:num w:numId="67">
    <w:abstractNumId w:val="22"/>
  </w:num>
  <w:num w:numId="68">
    <w:abstractNumId w:val="33"/>
  </w:num>
  <w:num w:numId="69">
    <w:abstractNumId w:val="108"/>
  </w:num>
  <w:num w:numId="70">
    <w:abstractNumId w:val="28"/>
  </w:num>
  <w:num w:numId="71">
    <w:abstractNumId w:val="36"/>
  </w:num>
  <w:num w:numId="72">
    <w:abstractNumId w:val="124"/>
  </w:num>
  <w:num w:numId="73">
    <w:abstractNumId w:val="54"/>
  </w:num>
  <w:num w:numId="74">
    <w:abstractNumId w:val="116"/>
  </w:num>
  <w:num w:numId="75">
    <w:abstractNumId w:val="131"/>
  </w:num>
  <w:num w:numId="76">
    <w:abstractNumId w:val="122"/>
  </w:num>
  <w:num w:numId="77">
    <w:abstractNumId w:val="99"/>
  </w:num>
  <w:num w:numId="78">
    <w:abstractNumId w:val="112"/>
  </w:num>
  <w:num w:numId="79">
    <w:abstractNumId w:val="132"/>
  </w:num>
  <w:num w:numId="80">
    <w:abstractNumId w:val="102"/>
  </w:num>
  <w:num w:numId="81">
    <w:abstractNumId w:val="82"/>
  </w:num>
  <w:num w:numId="82">
    <w:abstractNumId w:val="93"/>
  </w:num>
  <w:num w:numId="83">
    <w:abstractNumId w:val="48"/>
  </w:num>
  <w:num w:numId="84">
    <w:abstractNumId w:val="113"/>
  </w:num>
  <w:num w:numId="85">
    <w:abstractNumId w:val="95"/>
  </w:num>
  <w:num w:numId="86">
    <w:abstractNumId w:val="140"/>
  </w:num>
  <w:num w:numId="87">
    <w:abstractNumId w:val="120"/>
  </w:num>
  <w:num w:numId="88">
    <w:abstractNumId w:val="111"/>
  </w:num>
  <w:num w:numId="89">
    <w:abstractNumId w:val="37"/>
  </w:num>
  <w:num w:numId="90">
    <w:abstractNumId w:val="56"/>
  </w:num>
  <w:num w:numId="91">
    <w:abstractNumId w:val="47"/>
  </w:num>
  <w:num w:numId="92">
    <w:abstractNumId w:val="73"/>
  </w:num>
  <w:num w:numId="93">
    <w:abstractNumId w:val="118"/>
  </w:num>
  <w:num w:numId="94">
    <w:abstractNumId w:val="138"/>
  </w:num>
  <w:num w:numId="95">
    <w:abstractNumId w:val="39"/>
  </w:num>
  <w:num w:numId="96">
    <w:abstractNumId w:val="45"/>
  </w:num>
  <w:num w:numId="97">
    <w:abstractNumId w:val="84"/>
  </w:num>
  <w:num w:numId="98">
    <w:abstractNumId w:val="141"/>
  </w:num>
  <w:num w:numId="99">
    <w:abstractNumId w:val="98"/>
  </w:num>
  <w:num w:numId="100">
    <w:abstractNumId w:val="57"/>
  </w:num>
  <w:num w:numId="101">
    <w:abstractNumId w:val="50"/>
  </w:num>
  <w:num w:numId="102">
    <w:abstractNumId w:val="97"/>
  </w:num>
  <w:num w:numId="103">
    <w:abstractNumId w:val="110"/>
  </w:num>
  <w:num w:numId="104">
    <w:abstractNumId w:val="89"/>
  </w:num>
  <w:num w:numId="105">
    <w:abstractNumId w:val="96"/>
  </w:num>
  <w:num w:numId="106">
    <w:abstractNumId w:val="52"/>
  </w:num>
  <w:num w:numId="107">
    <w:abstractNumId w:val="53"/>
  </w:num>
  <w:num w:numId="108">
    <w:abstractNumId w:val="90"/>
  </w:num>
  <w:num w:numId="109">
    <w:abstractNumId w:val="46"/>
  </w:num>
  <w:num w:numId="110">
    <w:abstractNumId w:val="88"/>
  </w:num>
  <w:num w:numId="111">
    <w:abstractNumId w:val="70"/>
  </w:num>
  <w:num w:numId="112">
    <w:abstractNumId w:val="101"/>
  </w:num>
  <w:num w:numId="113">
    <w:abstractNumId w:val="44"/>
  </w:num>
  <w:num w:numId="114">
    <w:abstractNumId w:val="68"/>
  </w:num>
  <w:num w:numId="115">
    <w:abstractNumId w:val="25"/>
  </w:num>
  <w:num w:numId="116">
    <w:abstractNumId w:val="128"/>
  </w:num>
  <w:num w:numId="117">
    <w:abstractNumId w:val="109"/>
  </w:num>
  <w:num w:numId="118">
    <w:abstractNumId w:val="129"/>
  </w:num>
  <w:num w:numId="119">
    <w:abstractNumId w:val="85"/>
  </w:num>
  <w:num w:numId="120">
    <w:abstractNumId w:val="49"/>
  </w:num>
  <w:num w:numId="121">
    <w:abstractNumId w:val="63"/>
  </w:num>
  <w:num w:numId="122">
    <w:abstractNumId w:val="29"/>
  </w:num>
  <w:num w:numId="123">
    <w:abstractNumId w:val="136"/>
  </w:num>
  <w:num w:numId="124">
    <w:abstractNumId w:val="94"/>
  </w:num>
  <w:num w:numId="125">
    <w:abstractNumId w:val="107"/>
  </w:num>
  <w:num w:numId="126">
    <w:abstractNumId w:val="114"/>
  </w:num>
  <w:num w:numId="127">
    <w:abstractNumId w:val="77"/>
  </w:num>
  <w:num w:numId="128">
    <w:abstractNumId w:val="130"/>
  </w:num>
  <w:num w:numId="129">
    <w:abstractNumId w:val="127"/>
  </w:num>
  <w:num w:numId="130">
    <w:abstractNumId w:val="133"/>
  </w:num>
  <w:num w:numId="131">
    <w:abstractNumId w:val="91"/>
  </w:num>
  <w:num w:numId="132">
    <w:abstractNumId w:val="121"/>
  </w:num>
  <w:num w:numId="133">
    <w:abstractNumId w:val="65"/>
  </w:num>
  <w:num w:numId="134">
    <w:abstractNumId w:val="51"/>
  </w:num>
  <w:num w:numId="135">
    <w:abstractNumId w:val="86"/>
  </w:num>
  <w:num w:numId="136">
    <w:abstractNumId w:val="126"/>
  </w:num>
  <w:num w:numId="137">
    <w:abstractNumId w:val="67"/>
  </w:num>
  <w:num w:numId="138">
    <w:abstractNumId w:val="38"/>
  </w:num>
  <w:num w:numId="139">
    <w:abstractNumId w:val="69"/>
  </w:num>
  <w:num w:numId="140">
    <w:abstractNumId w:val="27"/>
  </w:num>
  <w:num w:numId="141">
    <w:abstractNumId w:val="24"/>
  </w:num>
  <w:num w:numId="142">
    <w:abstractNumId w:val="139"/>
  </w:num>
  <w:num w:numId="143">
    <w:abstractNumId w:val="87"/>
  </w:num>
  <w:num w:numId="144">
    <w:abstractNumId w:val="55"/>
  </w:num>
  <w:num w:numId="145">
    <w:abstractNumId w:val="76"/>
  </w:num>
  <w:numIdMacAtCleanup w:val="1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88D"/>
    <w:rsid w:val="00001363"/>
    <w:rsid w:val="00001571"/>
    <w:rsid w:val="00001F70"/>
    <w:rsid w:val="000021A8"/>
    <w:rsid w:val="000024BD"/>
    <w:rsid w:val="00004BE3"/>
    <w:rsid w:val="00005513"/>
    <w:rsid w:val="00007B41"/>
    <w:rsid w:val="00010637"/>
    <w:rsid w:val="00013042"/>
    <w:rsid w:val="00015DB4"/>
    <w:rsid w:val="000178A1"/>
    <w:rsid w:val="00017B9D"/>
    <w:rsid w:val="00021A0D"/>
    <w:rsid w:val="00021EA6"/>
    <w:rsid w:val="0002271B"/>
    <w:rsid w:val="00024623"/>
    <w:rsid w:val="000263AE"/>
    <w:rsid w:val="00026E68"/>
    <w:rsid w:val="00027774"/>
    <w:rsid w:val="00030775"/>
    <w:rsid w:val="00033182"/>
    <w:rsid w:val="000331B2"/>
    <w:rsid w:val="00033827"/>
    <w:rsid w:val="00034733"/>
    <w:rsid w:val="00036155"/>
    <w:rsid w:val="00040B41"/>
    <w:rsid w:val="00040B54"/>
    <w:rsid w:val="00040C0C"/>
    <w:rsid w:val="0004232F"/>
    <w:rsid w:val="000430EE"/>
    <w:rsid w:val="000430FD"/>
    <w:rsid w:val="00050028"/>
    <w:rsid w:val="000517F2"/>
    <w:rsid w:val="00054368"/>
    <w:rsid w:val="0005516D"/>
    <w:rsid w:val="00055F3F"/>
    <w:rsid w:val="0005630F"/>
    <w:rsid w:val="00056D71"/>
    <w:rsid w:val="0006056A"/>
    <w:rsid w:val="00063D75"/>
    <w:rsid w:val="000660E4"/>
    <w:rsid w:val="00066225"/>
    <w:rsid w:val="00066D4B"/>
    <w:rsid w:val="00070615"/>
    <w:rsid w:val="00072033"/>
    <w:rsid w:val="000732FD"/>
    <w:rsid w:val="00073556"/>
    <w:rsid w:val="000737DE"/>
    <w:rsid w:val="00074EF2"/>
    <w:rsid w:val="00075779"/>
    <w:rsid w:val="00077DB4"/>
    <w:rsid w:val="00081E2A"/>
    <w:rsid w:val="0008332F"/>
    <w:rsid w:val="000900B5"/>
    <w:rsid w:val="000915C8"/>
    <w:rsid w:val="00091C8C"/>
    <w:rsid w:val="0009308F"/>
    <w:rsid w:val="00093E7E"/>
    <w:rsid w:val="0009424C"/>
    <w:rsid w:val="00097A69"/>
    <w:rsid w:val="000A00AF"/>
    <w:rsid w:val="000A037C"/>
    <w:rsid w:val="000A16B6"/>
    <w:rsid w:val="000A2A2E"/>
    <w:rsid w:val="000A5667"/>
    <w:rsid w:val="000A7567"/>
    <w:rsid w:val="000B2B99"/>
    <w:rsid w:val="000B3EE5"/>
    <w:rsid w:val="000B407F"/>
    <w:rsid w:val="000B444B"/>
    <w:rsid w:val="000B4DA1"/>
    <w:rsid w:val="000B7A70"/>
    <w:rsid w:val="000C1E27"/>
    <w:rsid w:val="000C2069"/>
    <w:rsid w:val="000C57F3"/>
    <w:rsid w:val="000C69E9"/>
    <w:rsid w:val="000C6E62"/>
    <w:rsid w:val="000C776C"/>
    <w:rsid w:val="000D34D2"/>
    <w:rsid w:val="000D4087"/>
    <w:rsid w:val="000D43F9"/>
    <w:rsid w:val="000D450D"/>
    <w:rsid w:val="000D522A"/>
    <w:rsid w:val="000D5704"/>
    <w:rsid w:val="000D5DEE"/>
    <w:rsid w:val="000D62A5"/>
    <w:rsid w:val="000E0123"/>
    <w:rsid w:val="000E0599"/>
    <w:rsid w:val="000E0CFE"/>
    <w:rsid w:val="000E0DEB"/>
    <w:rsid w:val="000E5374"/>
    <w:rsid w:val="000F0A20"/>
    <w:rsid w:val="000F1264"/>
    <w:rsid w:val="000F1DAA"/>
    <w:rsid w:val="000F4658"/>
    <w:rsid w:val="00102BA3"/>
    <w:rsid w:val="00103318"/>
    <w:rsid w:val="001049D2"/>
    <w:rsid w:val="001050C0"/>
    <w:rsid w:val="001077BD"/>
    <w:rsid w:val="00113F7B"/>
    <w:rsid w:val="00113F8D"/>
    <w:rsid w:val="0011475B"/>
    <w:rsid w:val="00114D40"/>
    <w:rsid w:val="00116DBA"/>
    <w:rsid w:val="00121E8A"/>
    <w:rsid w:val="001223B3"/>
    <w:rsid w:val="00122E05"/>
    <w:rsid w:val="001252A3"/>
    <w:rsid w:val="00125EED"/>
    <w:rsid w:val="00126F9F"/>
    <w:rsid w:val="001273A1"/>
    <w:rsid w:val="00130A84"/>
    <w:rsid w:val="0013778A"/>
    <w:rsid w:val="001378B1"/>
    <w:rsid w:val="00137C2D"/>
    <w:rsid w:val="00137C74"/>
    <w:rsid w:val="00140364"/>
    <w:rsid w:val="001411B7"/>
    <w:rsid w:val="00141B08"/>
    <w:rsid w:val="00142D65"/>
    <w:rsid w:val="0014411E"/>
    <w:rsid w:val="00144907"/>
    <w:rsid w:val="001470F3"/>
    <w:rsid w:val="001477D7"/>
    <w:rsid w:val="00147D7E"/>
    <w:rsid w:val="001501F0"/>
    <w:rsid w:val="00150947"/>
    <w:rsid w:val="00150BB4"/>
    <w:rsid w:val="00151186"/>
    <w:rsid w:val="0015205B"/>
    <w:rsid w:val="00152D76"/>
    <w:rsid w:val="00152E4A"/>
    <w:rsid w:val="001535F0"/>
    <w:rsid w:val="001542B7"/>
    <w:rsid w:val="00154EA7"/>
    <w:rsid w:val="001555F7"/>
    <w:rsid w:val="0015651D"/>
    <w:rsid w:val="001569A1"/>
    <w:rsid w:val="001573BF"/>
    <w:rsid w:val="00160DE1"/>
    <w:rsid w:val="00162E2A"/>
    <w:rsid w:val="0016334B"/>
    <w:rsid w:val="00163914"/>
    <w:rsid w:val="00165B34"/>
    <w:rsid w:val="001673EA"/>
    <w:rsid w:val="00170413"/>
    <w:rsid w:val="00173294"/>
    <w:rsid w:val="00176095"/>
    <w:rsid w:val="00177F5E"/>
    <w:rsid w:val="00182713"/>
    <w:rsid w:val="001830E2"/>
    <w:rsid w:val="00190501"/>
    <w:rsid w:val="0019055E"/>
    <w:rsid w:val="00192721"/>
    <w:rsid w:val="00195860"/>
    <w:rsid w:val="00196216"/>
    <w:rsid w:val="001A0AC4"/>
    <w:rsid w:val="001A16A0"/>
    <w:rsid w:val="001A1EF1"/>
    <w:rsid w:val="001A21CE"/>
    <w:rsid w:val="001A2BD0"/>
    <w:rsid w:val="001A31BF"/>
    <w:rsid w:val="001A3CE3"/>
    <w:rsid w:val="001A5092"/>
    <w:rsid w:val="001A5CCA"/>
    <w:rsid w:val="001A6C58"/>
    <w:rsid w:val="001A6D5E"/>
    <w:rsid w:val="001B01C4"/>
    <w:rsid w:val="001B05A3"/>
    <w:rsid w:val="001B0DEE"/>
    <w:rsid w:val="001B2C52"/>
    <w:rsid w:val="001B5AB5"/>
    <w:rsid w:val="001C1083"/>
    <w:rsid w:val="001C2A0A"/>
    <w:rsid w:val="001C3A55"/>
    <w:rsid w:val="001C3C4E"/>
    <w:rsid w:val="001C5F8C"/>
    <w:rsid w:val="001C67A7"/>
    <w:rsid w:val="001C6B8D"/>
    <w:rsid w:val="001C6F15"/>
    <w:rsid w:val="001C77FC"/>
    <w:rsid w:val="001D0654"/>
    <w:rsid w:val="001D171F"/>
    <w:rsid w:val="001D2865"/>
    <w:rsid w:val="001D297F"/>
    <w:rsid w:val="001D402F"/>
    <w:rsid w:val="001D5B34"/>
    <w:rsid w:val="001D6762"/>
    <w:rsid w:val="001E02BB"/>
    <w:rsid w:val="001E07ED"/>
    <w:rsid w:val="001E329C"/>
    <w:rsid w:val="001E3B69"/>
    <w:rsid w:val="001E40FA"/>
    <w:rsid w:val="001E4324"/>
    <w:rsid w:val="001E699B"/>
    <w:rsid w:val="001E7218"/>
    <w:rsid w:val="001F3963"/>
    <w:rsid w:val="001F4015"/>
    <w:rsid w:val="001F42FF"/>
    <w:rsid w:val="001F56CD"/>
    <w:rsid w:val="00200024"/>
    <w:rsid w:val="00201504"/>
    <w:rsid w:val="002034E6"/>
    <w:rsid w:val="0020396C"/>
    <w:rsid w:val="00205D86"/>
    <w:rsid w:val="0020638B"/>
    <w:rsid w:val="002073E7"/>
    <w:rsid w:val="00211079"/>
    <w:rsid w:val="002129A6"/>
    <w:rsid w:val="0021397F"/>
    <w:rsid w:val="00216C8D"/>
    <w:rsid w:val="002200FA"/>
    <w:rsid w:val="00220235"/>
    <w:rsid w:val="00221C67"/>
    <w:rsid w:val="00223947"/>
    <w:rsid w:val="00225CBE"/>
    <w:rsid w:val="00232649"/>
    <w:rsid w:val="00232FAB"/>
    <w:rsid w:val="00233478"/>
    <w:rsid w:val="002334A4"/>
    <w:rsid w:val="00234B45"/>
    <w:rsid w:val="002354B5"/>
    <w:rsid w:val="002419AC"/>
    <w:rsid w:val="00242588"/>
    <w:rsid w:val="00243EB4"/>
    <w:rsid w:val="0024658D"/>
    <w:rsid w:val="002476E2"/>
    <w:rsid w:val="00250380"/>
    <w:rsid w:val="00250B69"/>
    <w:rsid w:val="0025183B"/>
    <w:rsid w:val="00251C8E"/>
    <w:rsid w:val="00252B4B"/>
    <w:rsid w:val="002548C9"/>
    <w:rsid w:val="00256607"/>
    <w:rsid w:val="00256884"/>
    <w:rsid w:val="002578AC"/>
    <w:rsid w:val="00260D8C"/>
    <w:rsid w:val="00260F62"/>
    <w:rsid w:val="00261106"/>
    <w:rsid w:val="002617F6"/>
    <w:rsid w:val="002638B2"/>
    <w:rsid w:val="00265AFD"/>
    <w:rsid w:val="00272B08"/>
    <w:rsid w:val="00273B44"/>
    <w:rsid w:val="0027442E"/>
    <w:rsid w:val="00275DD0"/>
    <w:rsid w:val="002804E9"/>
    <w:rsid w:val="00283AEC"/>
    <w:rsid w:val="00286290"/>
    <w:rsid w:val="00286B5F"/>
    <w:rsid w:val="00287F05"/>
    <w:rsid w:val="00291F3A"/>
    <w:rsid w:val="0029250B"/>
    <w:rsid w:val="0029299A"/>
    <w:rsid w:val="0029579D"/>
    <w:rsid w:val="002959EF"/>
    <w:rsid w:val="0029678F"/>
    <w:rsid w:val="00296B1B"/>
    <w:rsid w:val="0029776D"/>
    <w:rsid w:val="002A458C"/>
    <w:rsid w:val="002A4B24"/>
    <w:rsid w:val="002A58BB"/>
    <w:rsid w:val="002A76AE"/>
    <w:rsid w:val="002A77B0"/>
    <w:rsid w:val="002B0856"/>
    <w:rsid w:val="002B4FB0"/>
    <w:rsid w:val="002B5626"/>
    <w:rsid w:val="002B5A0F"/>
    <w:rsid w:val="002B7A0B"/>
    <w:rsid w:val="002B7D80"/>
    <w:rsid w:val="002C08C3"/>
    <w:rsid w:val="002C0CE7"/>
    <w:rsid w:val="002C2292"/>
    <w:rsid w:val="002C3312"/>
    <w:rsid w:val="002C3E86"/>
    <w:rsid w:val="002C3F3E"/>
    <w:rsid w:val="002C45D8"/>
    <w:rsid w:val="002C683F"/>
    <w:rsid w:val="002D1866"/>
    <w:rsid w:val="002D5627"/>
    <w:rsid w:val="002D5C07"/>
    <w:rsid w:val="002D6D1D"/>
    <w:rsid w:val="002D6EBF"/>
    <w:rsid w:val="002E1E34"/>
    <w:rsid w:val="002E1FFC"/>
    <w:rsid w:val="002E348F"/>
    <w:rsid w:val="002E409E"/>
    <w:rsid w:val="002E6292"/>
    <w:rsid w:val="002F07D4"/>
    <w:rsid w:val="002F0B72"/>
    <w:rsid w:val="002F0C1C"/>
    <w:rsid w:val="002F0CFD"/>
    <w:rsid w:val="002F3050"/>
    <w:rsid w:val="002F39EC"/>
    <w:rsid w:val="002F3EC7"/>
    <w:rsid w:val="002F4783"/>
    <w:rsid w:val="002F5015"/>
    <w:rsid w:val="002F5904"/>
    <w:rsid w:val="002F6337"/>
    <w:rsid w:val="002F6667"/>
    <w:rsid w:val="0030245D"/>
    <w:rsid w:val="0030257B"/>
    <w:rsid w:val="00304917"/>
    <w:rsid w:val="00304E22"/>
    <w:rsid w:val="00305651"/>
    <w:rsid w:val="00310C86"/>
    <w:rsid w:val="00311151"/>
    <w:rsid w:val="00315A6F"/>
    <w:rsid w:val="00316D75"/>
    <w:rsid w:val="00320CA2"/>
    <w:rsid w:val="00320E06"/>
    <w:rsid w:val="00322AC0"/>
    <w:rsid w:val="00324EA2"/>
    <w:rsid w:val="00326170"/>
    <w:rsid w:val="00333F06"/>
    <w:rsid w:val="00334509"/>
    <w:rsid w:val="00335DBF"/>
    <w:rsid w:val="00335E34"/>
    <w:rsid w:val="00335F23"/>
    <w:rsid w:val="0034085C"/>
    <w:rsid w:val="00340F5B"/>
    <w:rsid w:val="00341BF1"/>
    <w:rsid w:val="00342303"/>
    <w:rsid w:val="00343740"/>
    <w:rsid w:val="0034508A"/>
    <w:rsid w:val="003455E3"/>
    <w:rsid w:val="00345A77"/>
    <w:rsid w:val="003468E5"/>
    <w:rsid w:val="0034726E"/>
    <w:rsid w:val="0035172A"/>
    <w:rsid w:val="003517D4"/>
    <w:rsid w:val="00354989"/>
    <w:rsid w:val="003552A4"/>
    <w:rsid w:val="00355C1B"/>
    <w:rsid w:val="00356423"/>
    <w:rsid w:val="00356B77"/>
    <w:rsid w:val="003609C2"/>
    <w:rsid w:val="003619B5"/>
    <w:rsid w:val="00362BCB"/>
    <w:rsid w:val="003642F9"/>
    <w:rsid w:val="00364F2B"/>
    <w:rsid w:val="00365009"/>
    <w:rsid w:val="00366132"/>
    <w:rsid w:val="00366D71"/>
    <w:rsid w:val="003737DB"/>
    <w:rsid w:val="003739BA"/>
    <w:rsid w:val="00375313"/>
    <w:rsid w:val="003759BD"/>
    <w:rsid w:val="00376214"/>
    <w:rsid w:val="00376602"/>
    <w:rsid w:val="00380ED0"/>
    <w:rsid w:val="00381301"/>
    <w:rsid w:val="00382AB9"/>
    <w:rsid w:val="00383741"/>
    <w:rsid w:val="00383EBA"/>
    <w:rsid w:val="00384377"/>
    <w:rsid w:val="00386A1A"/>
    <w:rsid w:val="00386D88"/>
    <w:rsid w:val="003913AC"/>
    <w:rsid w:val="00391EA7"/>
    <w:rsid w:val="00393293"/>
    <w:rsid w:val="003939D2"/>
    <w:rsid w:val="00393CB3"/>
    <w:rsid w:val="0039452E"/>
    <w:rsid w:val="00395739"/>
    <w:rsid w:val="003961D0"/>
    <w:rsid w:val="00396C81"/>
    <w:rsid w:val="00396CAB"/>
    <w:rsid w:val="003970F7"/>
    <w:rsid w:val="0039788E"/>
    <w:rsid w:val="003A095E"/>
    <w:rsid w:val="003A09A4"/>
    <w:rsid w:val="003A2248"/>
    <w:rsid w:val="003A316D"/>
    <w:rsid w:val="003A46B9"/>
    <w:rsid w:val="003A48B8"/>
    <w:rsid w:val="003A5B2D"/>
    <w:rsid w:val="003A5EF0"/>
    <w:rsid w:val="003A6311"/>
    <w:rsid w:val="003A7D29"/>
    <w:rsid w:val="003B02AD"/>
    <w:rsid w:val="003B3FB3"/>
    <w:rsid w:val="003B7D60"/>
    <w:rsid w:val="003C0F23"/>
    <w:rsid w:val="003C1845"/>
    <w:rsid w:val="003C27D1"/>
    <w:rsid w:val="003C2BC3"/>
    <w:rsid w:val="003C3076"/>
    <w:rsid w:val="003C7466"/>
    <w:rsid w:val="003D05B2"/>
    <w:rsid w:val="003D222E"/>
    <w:rsid w:val="003D3AE5"/>
    <w:rsid w:val="003D3D33"/>
    <w:rsid w:val="003D3FFF"/>
    <w:rsid w:val="003D46EB"/>
    <w:rsid w:val="003D6611"/>
    <w:rsid w:val="003D6B2E"/>
    <w:rsid w:val="003D70AF"/>
    <w:rsid w:val="003D77ED"/>
    <w:rsid w:val="003D7886"/>
    <w:rsid w:val="003E2E64"/>
    <w:rsid w:val="003E3E7F"/>
    <w:rsid w:val="003E5F99"/>
    <w:rsid w:val="003E6A53"/>
    <w:rsid w:val="003E6A5C"/>
    <w:rsid w:val="003F00DF"/>
    <w:rsid w:val="003F1BE2"/>
    <w:rsid w:val="003F28B8"/>
    <w:rsid w:val="003F2D83"/>
    <w:rsid w:val="003F2F79"/>
    <w:rsid w:val="003F3BFE"/>
    <w:rsid w:val="003F424C"/>
    <w:rsid w:val="003F5F32"/>
    <w:rsid w:val="003F707C"/>
    <w:rsid w:val="003F77B0"/>
    <w:rsid w:val="00402A43"/>
    <w:rsid w:val="00403190"/>
    <w:rsid w:val="004033B3"/>
    <w:rsid w:val="00403D94"/>
    <w:rsid w:val="00404354"/>
    <w:rsid w:val="00405B6B"/>
    <w:rsid w:val="00405C65"/>
    <w:rsid w:val="0040646E"/>
    <w:rsid w:val="00407A08"/>
    <w:rsid w:val="00407DA6"/>
    <w:rsid w:val="0041000D"/>
    <w:rsid w:val="004102AD"/>
    <w:rsid w:val="00412048"/>
    <w:rsid w:val="00414047"/>
    <w:rsid w:val="00414DC2"/>
    <w:rsid w:val="0041679A"/>
    <w:rsid w:val="00416B05"/>
    <w:rsid w:val="004216B5"/>
    <w:rsid w:val="00422547"/>
    <w:rsid w:val="00424A45"/>
    <w:rsid w:val="00425B3B"/>
    <w:rsid w:val="00426676"/>
    <w:rsid w:val="00431E64"/>
    <w:rsid w:val="00432AC6"/>
    <w:rsid w:val="00433FAD"/>
    <w:rsid w:val="004346BA"/>
    <w:rsid w:val="00434DD9"/>
    <w:rsid w:val="0043548B"/>
    <w:rsid w:val="0043585A"/>
    <w:rsid w:val="00436285"/>
    <w:rsid w:val="00441EC0"/>
    <w:rsid w:val="00442610"/>
    <w:rsid w:val="004427E5"/>
    <w:rsid w:val="00443274"/>
    <w:rsid w:val="00444B4C"/>
    <w:rsid w:val="00444B98"/>
    <w:rsid w:val="00445530"/>
    <w:rsid w:val="0044567E"/>
    <w:rsid w:val="004456D3"/>
    <w:rsid w:val="004462A6"/>
    <w:rsid w:val="00446999"/>
    <w:rsid w:val="00446E3D"/>
    <w:rsid w:val="00450846"/>
    <w:rsid w:val="00450905"/>
    <w:rsid w:val="00450AEE"/>
    <w:rsid w:val="00451BA2"/>
    <w:rsid w:val="00451C0A"/>
    <w:rsid w:val="00451FF7"/>
    <w:rsid w:val="00456674"/>
    <w:rsid w:val="00460C4D"/>
    <w:rsid w:val="00462061"/>
    <w:rsid w:val="004627E8"/>
    <w:rsid w:val="00462CE9"/>
    <w:rsid w:val="00463DCA"/>
    <w:rsid w:val="004657E1"/>
    <w:rsid w:val="00466EB9"/>
    <w:rsid w:val="00466EED"/>
    <w:rsid w:val="00470272"/>
    <w:rsid w:val="004714EB"/>
    <w:rsid w:val="00475700"/>
    <w:rsid w:val="0048013E"/>
    <w:rsid w:val="00484096"/>
    <w:rsid w:val="00490A00"/>
    <w:rsid w:val="004914FF"/>
    <w:rsid w:val="00491586"/>
    <w:rsid w:val="00492B3A"/>
    <w:rsid w:val="0049460E"/>
    <w:rsid w:val="0049512C"/>
    <w:rsid w:val="0049691E"/>
    <w:rsid w:val="00496F16"/>
    <w:rsid w:val="004973E1"/>
    <w:rsid w:val="00497B30"/>
    <w:rsid w:val="004A0055"/>
    <w:rsid w:val="004A0FF1"/>
    <w:rsid w:val="004A21A1"/>
    <w:rsid w:val="004A2821"/>
    <w:rsid w:val="004A2D8D"/>
    <w:rsid w:val="004A412A"/>
    <w:rsid w:val="004A4141"/>
    <w:rsid w:val="004A56B6"/>
    <w:rsid w:val="004A6DE3"/>
    <w:rsid w:val="004A6E43"/>
    <w:rsid w:val="004A6E9B"/>
    <w:rsid w:val="004B0B15"/>
    <w:rsid w:val="004B2415"/>
    <w:rsid w:val="004B2985"/>
    <w:rsid w:val="004B3248"/>
    <w:rsid w:val="004B4D12"/>
    <w:rsid w:val="004B51F9"/>
    <w:rsid w:val="004B5E72"/>
    <w:rsid w:val="004B5FAC"/>
    <w:rsid w:val="004B6C13"/>
    <w:rsid w:val="004B6FCF"/>
    <w:rsid w:val="004B7772"/>
    <w:rsid w:val="004B7EBE"/>
    <w:rsid w:val="004B7F32"/>
    <w:rsid w:val="004C0127"/>
    <w:rsid w:val="004C171A"/>
    <w:rsid w:val="004C17F4"/>
    <w:rsid w:val="004C25C2"/>
    <w:rsid w:val="004C41BE"/>
    <w:rsid w:val="004C481B"/>
    <w:rsid w:val="004C5794"/>
    <w:rsid w:val="004C5FE1"/>
    <w:rsid w:val="004D4952"/>
    <w:rsid w:val="004D7D73"/>
    <w:rsid w:val="004E03EB"/>
    <w:rsid w:val="004E1174"/>
    <w:rsid w:val="004E1E5B"/>
    <w:rsid w:val="004E45B0"/>
    <w:rsid w:val="004E7BCD"/>
    <w:rsid w:val="004E7CBC"/>
    <w:rsid w:val="004F019E"/>
    <w:rsid w:val="004F4128"/>
    <w:rsid w:val="004F4F8A"/>
    <w:rsid w:val="004F659F"/>
    <w:rsid w:val="004F6CDB"/>
    <w:rsid w:val="005008D6"/>
    <w:rsid w:val="0050095F"/>
    <w:rsid w:val="0050162F"/>
    <w:rsid w:val="005019CA"/>
    <w:rsid w:val="005024EA"/>
    <w:rsid w:val="005075EE"/>
    <w:rsid w:val="00511308"/>
    <w:rsid w:val="00511B5A"/>
    <w:rsid w:val="00512287"/>
    <w:rsid w:val="00512642"/>
    <w:rsid w:val="005136A6"/>
    <w:rsid w:val="005136ED"/>
    <w:rsid w:val="00514AB8"/>
    <w:rsid w:val="0051510A"/>
    <w:rsid w:val="00516526"/>
    <w:rsid w:val="00516693"/>
    <w:rsid w:val="00517C72"/>
    <w:rsid w:val="00520BCA"/>
    <w:rsid w:val="00521417"/>
    <w:rsid w:val="005223D9"/>
    <w:rsid w:val="00522C16"/>
    <w:rsid w:val="00523056"/>
    <w:rsid w:val="0052473E"/>
    <w:rsid w:val="005247E7"/>
    <w:rsid w:val="005247F6"/>
    <w:rsid w:val="00525B44"/>
    <w:rsid w:val="00527359"/>
    <w:rsid w:val="00531383"/>
    <w:rsid w:val="005321A9"/>
    <w:rsid w:val="00532204"/>
    <w:rsid w:val="00532AEC"/>
    <w:rsid w:val="005341FF"/>
    <w:rsid w:val="005352EC"/>
    <w:rsid w:val="00536ABC"/>
    <w:rsid w:val="00536EE7"/>
    <w:rsid w:val="00540F89"/>
    <w:rsid w:val="005419FB"/>
    <w:rsid w:val="00545103"/>
    <w:rsid w:val="0054743A"/>
    <w:rsid w:val="00550BF9"/>
    <w:rsid w:val="005516EF"/>
    <w:rsid w:val="0055491F"/>
    <w:rsid w:val="00554D24"/>
    <w:rsid w:val="00554D64"/>
    <w:rsid w:val="0055500D"/>
    <w:rsid w:val="00555BCD"/>
    <w:rsid w:val="005575E7"/>
    <w:rsid w:val="005605AD"/>
    <w:rsid w:val="005614EA"/>
    <w:rsid w:val="00561791"/>
    <w:rsid w:val="00561F67"/>
    <w:rsid w:val="00564EA1"/>
    <w:rsid w:val="00565144"/>
    <w:rsid w:val="00565E16"/>
    <w:rsid w:val="00571AAE"/>
    <w:rsid w:val="00571E76"/>
    <w:rsid w:val="005727AB"/>
    <w:rsid w:val="00572D6D"/>
    <w:rsid w:val="00573851"/>
    <w:rsid w:val="00577A05"/>
    <w:rsid w:val="00577B18"/>
    <w:rsid w:val="00577E53"/>
    <w:rsid w:val="0058026B"/>
    <w:rsid w:val="00581F30"/>
    <w:rsid w:val="0058328B"/>
    <w:rsid w:val="00585F8B"/>
    <w:rsid w:val="005865E8"/>
    <w:rsid w:val="0059197D"/>
    <w:rsid w:val="00593163"/>
    <w:rsid w:val="0059425A"/>
    <w:rsid w:val="005955DD"/>
    <w:rsid w:val="00596680"/>
    <w:rsid w:val="00596DEB"/>
    <w:rsid w:val="005A0EF9"/>
    <w:rsid w:val="005A1FF4"/>
    <w:rsid w:val="005A3A99"/>
    <w:rsid w:val="005A6C4B"/>
    <w:rsid w:val="005A7A10"/>
    <w:rsid w:val="005A7D0B"/>
    <w:rsid w:val="005B1DA3"/>
    <w:rsid w:val="005B20CC"/>
    <w:rsid w:val="005B2316"/>
    <w:rsid w:val="005B52D3"/>
    <w:rsid w:val="005B5DD3"/>
    <w:rsid w:val="005B7664"/>
    <w:rsid w:val="005B7F7D"/>
    <w:rsid w:val="005C100D"/>
    <w:rsid w:val="005C1B80"/>
    <w:rsid w:val="005C3B5F"/>
    <w:rsid w:val="005C588D"/>
    <w:rsid w:val="005D3E4D"/>
    <w:rsid w:val="005D5690"/>
    <w:rsid w:val="005D5FC5"/>
    <w:rsid w:val="005D6ED9"/>
    <w:rsid w:val="005D6FD0"/>
    <w:rsid w:val="005D7A20"/>
    <w:rsid w:val="005D7A90"/>
    <w:rsid w:val="005E28F4"/>
    <w:rsid w:val="005E3636"/>
    <w:rsid w:val="005E46CF"/>
    <w:rsid w:val="005E49AE"/>
    <w:rsid w:val="005E57ED"/>
    <w:rsid w:val="005E5D1B"/>
    <w:rsid w:val="005E66F7"/>
    <w:rsid w:val="005E6913"/>
    <w:rsid w:val="005E69BD"/>
    <w:rsid w:val="005F06CF"/>
    <w:rsid w:val="005F4AA9"/>
    <w:rsid w:val="005F57D8"/>
    <w:rsid w:val="005F59D8"/>
    <w:rsid w:val="005F62D6"/>
    <w:rsid w:val="005F7BBC"/>
    <w:rsid w:val="0060013C"/>
    <w:rsid w:val="00600D28"/>
    <w:rsid w:val="00604E8A"/>
    <w:rsid w:val="0060504D"/>
    <w:rsid w:val="006065F3"/>
    <w:rsid w:val="00606665"/>
    <w:rsid w:val="00607CA0"/>
    <w:rsid w:val="00610712"/>
    <w:rsid w:val="00611DFB"/>
    <w:rsid w:val="00622065"/>
    <w:rsid w:val="006223CD"/>
    <w:rsid w:val="00623B9C"/>
    <w:rsid w:val="00623EF4"/>
    <w:rsid w:val="00630D41"/>
    <w:rsid w:val="0063165D"/>
    <w:rsid w:val="00632480"/>
    <w:rsid w:val="00633EA7"/>
    <w:rsid w:val="00634165"/>
    <w:rsid w:val="0063447E"/>
    <w:rsid w:val="00634D85"/>
    <w:rsid w:val="00635F52"/>
    <w:rsid w:val="006364B5"/>
    <w:rsid w:val="00637262"/>
    <w:rsid w:val="00640040"/>
    <w:rsid w:val="006419C0"/>
    <w:rsid w:val="00645B3E"/>
    <w:rsid w:val="00647AAB"/>
    <w:rsid w:val="00650C13"/>
    <w:rsid w:val="00653A4B"/>
    <w:rsid w:val="00654168"/>
    <w:rsid w:val="00654BA2"/>
    <w:rsid w:val="0065525F"/>
    <w:rsid w:val="006558F9"/>
    <w:rsid w:val="006560E0"/>
    <w:rsid w:val="00657ACB"/>
    <w:rsid w:val="006605C3"/>
    <w:rsid w:val="00661F84"/>
    <w:rsid w:val="00663D26"/>
    <w:rsid w:val="00664EA0"/>
    <w:rsid w:val="00664F88"/>
    <w:rsid w:val="00665CB4"/>
    <w:rsid w:val="006669CE"/>
    <w:rsid w:val="00667545"/>
    <w:rsid w:val="00671901"/>
    <w:rsid w:val="00673C80"/>
    <w:rsid w:val="006763D1"/>
    <w:rsid w:val="006768AC"/>
    <w:rsid w:val="006773A6"/>
    <w:rsid w:val="00681559"/>
    <w:rsid w:val="00686373"/>
    <w:rsid w:val="00687538"/>
    <w:rsid w:val="00687E2E"/>
    <w:rsid w:val="00693EAA"/>
    <w:rsid w:val="00694AD7"/>
    <w:rsid w:val="00695CF0"/>
    <w:rsid w:val="006A12F5"/>
    <w:rsid w:val="006A2232"/>
    <w:rsid w:val="006A2705"/>
    <w:rsid w:val="006A3786"/>
    <w:rsid w:val="006A4391"/>
    <w:rsid w:val="006A6B97"/>
    <w:rsid w:val="006A750C"/>
    <w:rsid w:val="006A75E2"/>
    <w:rsid w:val="006B0CE5"/>
    <w:rsid w:val="006B1CB5"/>
    <w:rsid w:val="006B2A1C"/>
    <w:rsid w:val="006B37E0"/>
    <w:rsid w:val="006B51AA"/>
    <w:rsid w:val="006B5A8A"/>
    <w:rsid w:val="006B660A"/>
    <w:rsid w:val="006B74CD"/>
    <w:rsid w:val="006B7A27"/>
    <w:rsid w:val="006C0B38"/>
    <w:rsid w:val="006C35AC"/>
    <w:rsid w:val="006C47EA"/>
    <w:rsid w:val="006C685B"/>
    <w:rsid w:val="006C6B8C"/>
    <w:rsid w:val="006D15CC"/>
    <w:rsid w:val="006D1914"/>
    <w:rsid w:val="006D2162"/>
    <w:rsid w:val="006D3824"/>
    <w:rsid w:val="006D3A6C"/>
    <w:rsid w:val="006D3CEC"/>
    <w:rsid w:val="006D4430"/>
    <w:rsid w:val="006D6CCB"/>
    <w:rsid w:val="006E075E"/>
    <w:rsid w:val="006E1DBD"/>
    <w:rsid w:val="006E227A"/>
    <w:rsid w:val="006E33E2"/>
    <w:rsid w:val="006E3A46"/>
    <w:rsid w:val="006F0046"/>
    <w:rsid w:val="006F0DF8"/>
    <w:rsid w:val="006F292A"/>
    <w:rsid w:val="006F304E"/>
    <w:rsid w:val="006F3D9D"/>
    <w:rsid w:val="006F53AC"/>
    <w:rsid w:val="006F57EE"/>
    <w:rsid w:val="00703C84"/>
    <w:rsid w:val="0070439E"/>
    <w:rsid w:val="0070535F"/>
    <w:rsid w:val="00705A71"/>
    <w:rsid w:val="007066F5"/>
    <w:rsid w:val="00710296"/>
    <w:rsid w:val="007127EA"/>
    <w:rsid w:val="00712860"/>
    <w:rsid w:val="00715DC5"/>
    <w:rsid w:val="00721121"/>
    <w:rsid w:val="00722EC4"/>
    <w:rsid w:val="007234E0"/>
    <w:rsid w:val="007263E7"/>
    <w:rsid w:val="00726E62"/>
    <w:rsid w:val="00727094"/>
    <w:rsid w:val="00727CBA"/>
    <w:rsid w:val="00727F75"/>
    <w:rsid w:val="0073070B"/>
    <w:rsid w:val="00730A05"/>
    <w:rsid w:val="0073170C"/>
    <w:rsid w:val="00732030"/>
    <w:rsid w:val="0073346B"/>
    <w:rsid w:val="00733F84"/>
    <w:rsid w:val="00736EE6"/>
    <w:rsid w:val="00741039"/>
    <w:rsid w:val="0074246D"/>
    <w:rsid w:val="00743B3B"/>
    <w:rsid w:val="00751903"/>
    <w:rsid w:val="007525FC"/>
    <w:rsid w:val="00755929"/>
    <w:rsid w:val="0075690A"/>
    <w:rsid w:val="00756C5D"/>
    <w:rsid w:val="00757FD1"/>
    <w:rsid w:val="00764310"/>
    <w:rsid w:val="007646DF"/>
    <w:rsid w:val="00770F82"/>
    <w:rsid w:val="00771971"/>
    <w:rsid w:val="00773382"/>
    <w:rsid w:val="007737D0"/>
    <w:rsid w:val="00777BF8"/>
    <w:rsid w:val="00777DEF"/>
    <w:rsid w:val="00780563"/>
    <w:rsid w:val="007833D0"/>
    <w:rsid w:val="00783BE2"/>
    <w:rsid w:val="00783D7F"/>
    <w:rsid w:val="00791ADE"/>
    <w:rsid w:val="0079214F"/>
    <w:rsid w:val="0079431B"/>
    <w:rsid w:val="007967D9"/>
    <w:rsid w:val="007A1CA0"/>
    <w:rsid w:val="007A20E0"/>
    <w:rsid w:val="007B01FE"/>
    <w:rsid w:val="007B0CB5"/>
    <w:rsid w:val="007B1203"/>
    <w:rsid w:val="007B17F9"/>
    <w:rsid w:val="007B1831"/>
    <w:rsid w:val="007B2940"/>
    <w:rsid w:val="007B2A2B"/>
    <w:rsid w:val="007B3399"/>
    <w:rsid w:val="007B4C26"/>
    <w:rsid w:val="007B5A8E"/>
    <w:rsid w:val="007B5B9F"/>
    <w:rsid w:val="007B6569"/>
    <w:rsid w:val="007B7B46"/>
    <w:rsid w:val="007C31DA"/>
    <w:rsid w:val="007C65F4"/>
    <w:rsid w:val="007C72BD"/>
    <w:rsid w:val="007D0010"/>
    <w:rsid w:val="007D003E"/>
    <w:rsid w:val="007D1A79"/>
    <w:rsid w:val="007D2331"/>
    <w:rsid w:val="007D2657"/>
    <w:rsid w:val="007D26F2"/>
    <w:rsid w:val="007D5374"/>
    <w:rsid w:val="007D726F"/>
    <w:rsid w:val="007E01F4"/>
    <w:rsid w:val="007E0645"/>
    <w:rsid w:val="007E145A"/>
    <w:rsid w:val="007E3B90"/>
    <w:rsid w:val="007E4A1F"/>
    <w:rsid w:val="007E4D44"/>
    <w:rsid w:val="007E4E11"/>
    <w:rsid w:val="007E743B"/>
    <w:rsid w:val="007E7B97"/>
    <w:rsid w:val="007E7FA0"/>
    <w:rsid w:val="007F0FB7"/>
    <w:rsid w:val="007F7266"/>
    <w:rsid w:val="007F7481"/>
    <w:rsid w:val="007F7572"/>
    <w:rsid w:val="00800BB1"/>
    <w:rsid w:val="008017A8"/>
    <w:rsid w:val="0080214F"/>
    <w:rsid w:val="0080361C"/>
    <w:rsid w:val="008038D4"/>
    <w:rsid w:val="0080546A"/>
    <w:rsid w:val="008072B8"/>
    <w:rsid w:val="00810A20"/>
    <w:rsid w:val="0081146F"/>
    <w:rsid w:val="008119F9"/>
    <w:rsid w:val="0081432D"/>
    <w:rsid w:val="008163E7"/>
    <w:rsid w:val="0082112F"/>
    <w:rsid w:val="0082257D"/>
    <w:rsid w:val="00822C1D"/>
    <w:rsid w:val="008230C4"/>
    <w:rsid w:val="00823BC5"/>
    <w:rsid w:val="00825128"/>
    <w:rsid w:val="00825848"/>
    <w:rsid w:val="008279EF"/>
    <w:rsid w:val="00832A9B"/>
    <w:rsid w:val="00834FD0"/>
    <w:rsid w:val="00836375"/>
    <w:rsid w:val="00836E59"/>
    <w:rsid w:val="00840137"/>
    <w:rsid w:val="008403C5"/>
    <w:rsid w:val="008405AA"/>
    <w:rsid w:val="008440DA"/>
    <w:rsid w:val="00845C2F"/>
    <w:rsid w:val="008464BF"/>
    <w:rsid w:val="00850183"/>
    <w:rsid w:val="00850280"/>
    <w:rsid w:val="00850404"/>
    <w:rsid w:val="00850724"/>
    <w:rsid w:val="008520DD"/>
    <w:rsid w:val="00853E98"/>
    <w:rsid w:val="008540FF"/>
    <w:rsid w:val="00854CA8"/>
    <w:rsid w:val="00856A0A"/>
    <w:rsid w:val="0085775E"/>
    <w:rsid w:val="00861249"/>
    <w:rsid w:val="00861294"/>
    <w:rsid w:val="00861295"/>
    <w:rsid w:val="00863BC1"/>
    <w:rsid w:val="0086518E"/>
    <w:rsid w:val="008656A2"/>
    <w:rsid w:val="0086611B"/>
    <w:rsid w:val="00866624"/>
    <w:rsid w:val="00870C37"/>
    <w:rsid w:val="00873ED3"/>
    <w:rsid w:val="008750C6"/>
    <w:rsid w:val="00875770"/>
    <w:rsid w:val="00880CC9"/>
    <w:rsid w:val="00882E6E"/>
    <w:rsid w:val="00884431"/>
    <w:rsid w:val="008848B0"/>
    <w:rsid w:val="00885953"/>
    <w:rsid w:val="00885998"/>
    <w:rsid w:val="00886C8D"/>
    <w:rsid w:val="00887231"/>
    <w:rsid w:val="008873E9"/>
    <w:rsid w:val="008909B5"/>
    <w:rsid w:val="0089152F"/>
    <w:rsid w:val="00893556"/>
    <w:rsid w:val="0089431D"/>
    <w:rsid w:val="0089480E"/>
    <w:rsid w:val="00895A66"/>
    <w:rsid w:val="00896BC1"/>
    <w:rsid w:val="008972E0"/>
    <w:rsid w:val="008976F7"/>
    <w:rsid w:val="008A096E"/>
    <w:rsid w:val="008A4826"/>
    <w:rsid w:val="008A7A66"/>
    <w:rsid w:val="008A7B53"/>
    <w:rsid w:val="008B0BC5"/>
    <w:rsid w:val="008B41A3"/>
    <w:rsid w:val="008B4E40"/>
    <w:rsid w:val="008B6691"/>
    <w:rsid w:val="008B77F2"/>
    <w:rsid w:val="008C07FB"/>
    <w:rsid w:val="008C24A0"/>
    <w:rsid w:val="008C53C5"/>
    <w:rsid w:val="008C5A51"/>
    <w:rsid w:val="008C6434"/>
    <w:rsid w:val="008D24F9"/>
    <w:rsid w:val="008D271A"/>
    <w:rsid w:val="008D3932"/>
    <w:rsid w:val="008D6AD4"/>
    <w:rsid w:val="008E0425"/>
    <w:rsid w:val="008E0DAE"/>
    <w:rsid w:val="008E15E8"/>
    <w:rsid w:val="008E1C34"/>
    <w:rsid w:val="008E2729"/>
    <w:rsid w:val="008E3839"/>
    <w:rsid w:val="008E3AFF"/>
    <w:rsid w:val="008E5446"/>
    <w:rsid w:val="008E661A"/>
    <w:rsid w:val="008F00FB"/>
    <w:rsid w:val="008F38B1"/>
    <w:rsid w:val="008F3E48"/>
    <w:rsid w:val="008F3FDA"/>
    <w:rsid w:val="008F4D76"/>
    <w:rsid w:val="008F4EDD"/>
    <w:rsid w:val="008F5AD7"/>
    <w:rsid w:val="00900821"/>
    <w:rsid w:val="00900AB0"/>
    <w:rsid w:val="00903ED3"/>
    <w:rsid w:val="009063D8"/>
    <w:rsid w:val="00906818"/>
    <w:rsid w:val="00906DA8"/>
    <w:rsid w:val="0091000F"/>
    <w:rsid w:val="0091271E"/>
    <w:rsid w:val="0091330D"/>
    <w:rsid w:val="009142D9"/>
    <w:rsid w:val="00914FA8"/>
    <w:rsid w:val="00915FF1"/>
    <w:rsid w:val="0091780B"/>
    <w:rsid w:val="00917ADA"/>
    <w:rsid w:val="009207A6"/>
    <w:rsid w:val="009224DF"/>
    <w:rsid w:val="0092323A"/>
    <w:rsid w:val="0092353F"/>
    <w:rsid w:val="00923708"/>
    <w:rsid w:val="00924688"/>
    <w:rsid w:val="0092597C"/>
    <w:rsid w:val="009266D2"/>
    <w:rsid w:val="00926A57"/>
    <w:rsid w:val="00930BA4"/>
    <w:rsid w:val="00930E54"/>
    <w:rsid w:val="009311EF"/>
    <w:rsid w:val="00932089"/>
    <w:rsid w:val="009332BD"/>
    <w:rsid w:val="00933555"/>
    <w:rsid w:val="009335DA"/>
    <w:rsid w:val="00933987"/>
    <w:rsid w:val="00934CC8"/>
    <w:rsid w:val="00934D78"/>
    <w:rsid w:val="009409FF"/>
    <w:rsid w:val="00940A92"/>
    <w:rsid w:val="009419A8"/>
    <w:rsid w:val="0094523E"/>
    <w:rsid w:val="00945BFE"/>
    <w:rsid w:val="00946605"/>
    <w:rsid w:val="009505B2"/>
    <w:rsid w:val="009602BF"/>
    <w:rsid w:val="00960416"/>
    <w:rsid w:val="00962AC3"/>
    <w:rsid w:val="00963752"/>
    <w:rsid w:val="009642D9"/>
    <w:rsid w:val="00965520"/>
    <w:rsid w:val="0096673C"/>
    <w:rsid w:val="00966830"/>
    <w:rsid w:val="00966E02"/>
    <w:rsid w:val="009675C0"/>
    <w:rsid w:val="00970BEA"/>
    <w:rsid w:val="00970F89"/>
    <w:rsid w:val="0097163A"/>
    <w:rsid w:val="00971AED"/>
    <w:rsid w:val="009733D6"/>
    <w:rsid w:val="009734EC"/>
    <w:rsid w:val="009746C7"/>
    <w:rsid w:val="009752B8"/>
    <w:rsid w:val="00977C78"/>
    <w:rsid w:val="00980FC6"/>
    <w:rsid w:val="0098250D"/>
    <w:rsid w:val="009838FB"/>
    <w:rsid w:val="009862D0"/>
    <w:rsid w:val="00990842"/>
    <w:rsid w:val="00991615"/>
    <w:rsid w:val="00992CB8"/>
    <w:rsid w:val="00993D60"/>
    <w:rsid w:val="00995AA5"/>
    <w:rsid w:val="009973B7"/>
    <w:rsid w:val="00997BAE"/>
    <w:rsid w:val="00997C0B"/>
    <w:rsid w:val="009A1706"/>
    <w:rsid w:val="009A3A44"/>
    <w:rsid w:val="009A53E8"/>
    <w:rsid w:val="009A7677"/>
    <w:rsid w:val="009A79F9"/>
    <w:rsid w:val="009B15FB"/>
    <w:rsid w:val="009B17A6"/>
    <w:rsid w:val="009B22D2"/>
    <w:rsid w:val="009B2700"/>
    <w:rsid w:val="009B27A7"/>
    <w:rsid w:val="009B7383"/>
    <w:rsid w:val="009B7E62"/>
    <w:rsid w:val="009C07C9"/>
    <w:rsid w:val="009C284C"/>
    <w:rsid w:val="009C3152"/>
    <w:rsid w:val="009C5803"/>
    <w:rsid w:val="009D136E"/>
    <w:rsid w:val="009D294C"/>
    <w:rsid w:val="009D2A8D"/>
    <w:rsid w:val="009D5CA4"/>
    <w:rsid w:val="009D6AB1"/>
    <w:rsid w:val="009D7AA0"/>
    <w:rsid w:val="009D7D69"/>
    <w:rsid w:val="009E056A"/>
    <w:rsid w:val="009E2040"/>
    <w:rsid w:val="009E25DA"/>
    <w:rsid w:val="009E28DD"/>
    <w:rsid w:val="009E351A"/>
    <w:rsid w:val="009E6981"/>
    <w:rsid w:val="009E733E"/>
    <w:rsid w:val="009F028B"/>
    <w:rsid w:val="009F0BC6"/>
    <w:rsid w:val="009F23F1"/>
    <w:rsid w:val="009F46D5"/>
    <w:rsid w:val="009F5C06"/>
    <w:rsid w:val="009F7290"/>
    <w:rsid w:val="009F7C51"/>
    <w:rsid w:val="00A013AB"/>
    <w:rsid w:val="00A0338D"/>
    <w:rsid w:val="00A03510"/>
    <w:rsid w:val="00A0354C"/>
    <w:rsid w:val="00A04751"/>
    <w:rsid w:val="00A05409"/>
    <w:rsid w:val="00A05A05"/>
    <w:rsid w:val="00A05D2D"/>
    <w:rsid w:val="00A07215"/>
    <w:rsid w:val="00A10FF6"/>
    <w:rsid w:val="00A12A89"/>
    <w:rsid w:val="00A149C5"/>
    <w:rsid w:val="00A15E34"/>
    <w:rsid w:val="00A162EE"/>
    <w:rsid w:val="00A163F3"/>
    <w:rsid w:val="00A2218D"/>
    <w:rsid w:val="00A22D32"/>
    <w:rsid w:val="00A235EB"/>
    <w:rsid w:val="00A25900"/>
    <w:rsid w:val="00A262C3"/>
    <w:rsid w:val="00A279A3"/>
    <w:rsid w:val="00A30F37"/>
    <w:rsid w:val="00A311DC"/>
    <w:rsid w:val="00A34892"/>
    <w:rsid w:val="00A35398"/>
    <w:rsid w:val="00A360C9"/>
    <w:rsid w:val="00A36617"/>
    <w:rsid w:val="00A36972"/>
    <w:rsid w:val="00A376ED"/>
    <w:rsid w:val="00A37F20"/>
    <w:rsid w:val="00A4256C"/>
    <w:rsid w:val="00A4297D"/>
    <w:rsid w:val="00A42C05"/>
    <w:rsid w:val="00A438AE"/>
    <w:rsid w:val="00A46037"/>
    <w:rsid w:val="00A46B7C"/>
    <w:rsid w:val="00A47544"/>
    <w:rsid w:val="00A478CF"/>
    <w:rsid w:val="00A51B4E"/>
    <w:rsid w:val="00A51F63"/>
    <w:rsid w:val="00A5283C"/>
    <w:rsid w:val="00A53870"/>
    <w:rsid w:val="00A542D7"/>
    <w:rsid w:val="00A54993"/>
    <w:rsid w:val="00A54BFF"/>
    <w:rsid w:val="00A563E7"/>
    <w:rsid w:val="00A569F9"/>
    <w:rsid w:val="00A60326"/>
    <w:rsid w:val="00A62CD6"/>
    <w:rsid w:val="00A63C41"/>
    <w:rsid w:val="00A664FF"/>
    <w:rsid w:val="00A72114"/>
    <w:rsid w:val="00A7461D"/>
    <w:rsid w:val="00A74A5E"/>
    <w:rsid w:val="00A74E6D"/>
    <w:rsid w:val="00A76560"/>
    <w:rsid w:val="00A76A8C"/>
    <w:rsid w:val="00A7790F"/>
    <w:rsid w:val="00A80D23"/>
    <w:rsid w:val="00A811C2"/>
    <w:rsid w:val="00A81EF1"/>
    <w:rsid w:val="00A83EE5"/>
    <w:rsid w:val="00A9165F"/>
    <w:rsid w:val="00A920FF"/>
    <w:rsid w:val="00A92190"/>
    <w:rsid w:val="00A92842"/>
    <w:rsid w:val="00A9294B"/>
    <w:rsid w:val="00A94E57"/>
    <w:rsid w:val="00A95069"/>
    <w:rsid w:val="00A95A58"/>
    <w:rsid w:val="00A97135"/>
    <w:rsid w:val="00A97699"/>
    <w:rsid w:val="00AA028B"/>
    <w:rsid w:val="00AA077D"/>
    <w:rsid w:val="00AA0F4B"/>
    <w:rsid w:val="00AA1725"/>
    <w:rsid w:val="00AA2415"/>
    <w:rsid w:val="00AA44C8"/>
    <w:rsid w:val="00AA63FD"/>
    <w:rsid w:val="00AA679F"/>
    <w:rsid w:val="00AA698D"/>
    <w:rsid w:val="00AA7405"/>
    <w:rsid w:val="00AB13FC"/>
    <w:rsid w:val="00AB2008"/>
    <w:rsid w:val="00AB40B9"/>
    <w:rsid w:val="00AB43FC"/>
    <w:rsid w:val="00AB6CCF"/>
    <w:rsid w:val="00AB7FC6"/>
    <w:rsid w:val="00AC0606"/>
    <w:rsid w:val="00AC0FA2"/>
    <w:rsid w:val="00AC2633"/>
    <w:rsid w:val="00AC2A32"/>
    <w:rsid w:val="00AC64B4"/>
    <w:rsid w:val="00AC66DA"/>
    <w:rsid w:val="00AC6A42"/>
    <w:rsid w:val="00AC7FB7"/>
    <w:rsid w:val="00AD19BD"/>
    <w:rsid w:val="00AD228F"/>
    <w:rsid w:val="00AD3A7A"/>
    <w:rsid w:val="00AD3F84"/>
    <w:rsid w:val="00AD4BE5"/>
    <w:rsid w:val="00AE0A50"/>
    <w:rsid w:val="00AE12ED"/>
    <w:rsid w:val="00AE1302"/>
    <w:rsid w:val="00AE1D66"/>
    <w:rsid w:val="00AE36AC"/>
    <w:rsid w:val="00AE3DAE"/>
    <w:rsid w:val="00AE7076"/>
    <w:rsid w:val="00AE746B"/>
    <w:rsid w:val="00AE7ADA"/>
    <w:rsid w:val="00AF0DE1"/>
    <w:rsid w:val="00AF2624"/>
    <w:rsid w:val="00AF3951"/>
    <w:rsid w:val="00AF49A1"/>
    <w:rsid w:val="00AF700E"/>
    <w:rsid w:val="00B03A40"/>
    <w:rsid w:val="00B05CB3"/>
    <w:rsid w:val="00B05E1E"/>
    <w:rsid w:val="00B10DD0"/>
    <w:rsid w:val="00B130A5"/>
    <w:rsid w:val="00B14743"/>
    <w:rsid w:val="00B16D2A"/>
    <w:rsid w:val="00B2151F"/>
    <w:rsid w:val="00B22997"/>
    <w:rsid w:val="00B22A15"/>
    <w:rsid w:val="00B22CDF"/>
    <w:rsid w:val="00B2365A"/>
    <w:rsid w:val="00B23AF3"/>
    <w:rsid w:val="00B247B2"/>
    <w:rsid w:val="00B24994"/>
    <w:rsid w:val="00B26DA8"/>
    <w:rsid w:val="00B30342"/>
    <w:rsid w:val="00B308C2"/>
    <w:rsid w:val="00B30915"/>
    <w:rsid w:val="00B3241A"/>
    <w:rsid w:val="00B35C29"/>
    <w:rsid w:val="00B363D1"/>
    <w:rsid w:val="00B366F9"/>
    <w:rsid w:val="00B375FB"/>
    <w:rsid w:val="00B37691"/>
    <w:rsid w:val="00B40EC7"/>
    <w:rsid w:val="00B41536"/>
    <w:rsid w:val="00B42072"/>
    <w:rsid w:val="00B44077"/>
    <w:rsid w:val="00B44366"/>
    <w:rsid w:val="00B44D6F"/>
    <w:rsid w:val="00B4666D"/>
    <w:rsid w:val="00B50284"/>
    <w:rsid w:val="00B5177A"/>
    <w:rsid w:val="00B5192F"/>
    <w:rsid w:val="00B51B03"/>
    <w:rsid w:val="00B538AF"/>
    <w:rsid w:val="00B53DB6"/>
    <w:rsid w:val="00B55880"/>
    <w:rsid w:val="00B562FC"/>
    <w:rsid w:val="00B566B8"/>
    <w:rsid w:val="00B56B97"/>
    <w:rsid w:val="00B615C2"/>
    <w:rsid w:val="00B61857"/>
    <w:rsid w:val="00B62808"/>
    <w:rsid w:val="00B630D2"/>
    <w:rsid w:val="00B634C1"/>
    <w:rsid w:val="00B63678"/>
    <w:rsid w:val="00B64032"/>
    <w:rsid w:val="00B745E3"/>
    <w:rsid w:val="00B7469D"/>
    <w:rsid w:val="00B751D5"/>
    <w:rsid w:val="00B76029"/>
    <w:rsid w:val="00B770C0"/>
    <w:rsid w:val="00B774C9"/>
    <w:rsid w:val="00B80963"/>
    <w:rsid w:val="00B82108"/>
    <w:rsid w:val="00B83157"/>
    <w:rsid w:val="00B836AE"/>
    <w:rsid w:val="00B84E90"/>
    <w:rsid w:val="00B868F8"/>
    <w:rsid w:val="00B87A74"/>
    <w:rsid w:val="00B9430D"/>
    <w:rsid w:val="00B948CC"/>
    <w:rsid w:val="00B94CE6"/>
    <w:rsid w:val="00B97CEE"/>
    <w:rsid w:val="00BA0755"/>
    <w:rsid w:val="00BA1528"/>
    <w:rsid w:val="00BA2681"/>
    <w:rsid w:val="00BA2DE2"/>
    <w:rsid w:val="00BA3581"/>
    <w:rsid w:val="00BA4A66"/>
    <w:rsid w:val="00BA6A6D"/>
    <w:rsid w:val="00BA76BF"/>
    <w:rsid w:val="00BB1D73"/>
    <w:rsid w:val="00BB58EE"/>
    <w:rsid w:val="00BB5F66"/>
    <w:rsid w:val="00BB6616"/>
    <w:rsid w:val="00BB7A0D"/>
    <w:rsid w:val="00BC0112"/>
    <w:rsid w:val="00BC10C8"/>
    <w:rsid w:val="00BC273D"/>
    <w:rsid w:val="00BC2798"/>
    <w:rsid w:val="00BC4FEE"/>
    <w:rsid w:val="00BC5373"/>
    <w:rsid w:val="00BD391B"/>
    <w:rsid w:val="00BD65E2"/>
    <w:rsid w:val="00BD6B5F"/>
    <w:rsid w:val="00BD762C"/>
    <w:rsid w:val="00BE0A59"/>
    <w:rsid w:val="00BE43A2"/>
    <w:rsid w:val="00BE5DE1"/>
    <w:rsid w:val="00BE6B22"/>
    <w:rsid w:val="00BE75B4"/>
    <w:rsid w:val="00BF0F64"/>
    <w:rsid w:val="00BF4D78"/>
    <w:rsid w:val="00BF507F"/>
    <w:rsid w:val="00BF5677"/>
    <w:rsid w:val="00BF5F48"/>
    <w:rsid w:val="00BF6246"/>
    <w:rsid w:val="00BF706E"/>
    <w:rsid w:val="00BF7E7C"/>
    <w:rsid w:val="00C00515"/>
    <w:rsid w:val="00C00EEE"/>
    <w:rsid w:val="00C0153F"/>
    <w:rsid w:val="00C03675"/>
    <w:rsid w:val="00C102C0"/>
    <w:rsid w:val="00C114A3"/>
    <w:rsid w:val="00C12D49"/>
    <w:rsid w:val="00C15445"/>
    <w:rsid w:val="00C162AD"/>
    <w:rsid w:val="00C17114"/>
    <w:rsid w:val="00C20B07"/>
    <w:rsid w:val="00C21BA8"/>
    <w:rsid w:val="00C23498"/>
    <w:rsid w:val="00C24DC2"/>
    <w:rsid w:val="00C2601F"/>
    <w:rsid w:val="00C26885"/>
    <w:rsid w:val="00C27C30"/>
    <w:rsid w:val="00C27F5E"/>
    <w:rsid w:val="00C309E4"/>
    <w:rsid w:val="00C315EF"/>
    <w:rsid w:val="00C3551C"/>
    <w:rsid w:val="00C43E38"/>
    <w:rsid w:val="00C44FBD"/>
    <w:rsid w:val="00C52F49"/>
    <w:rsid w:val="00C54EA8"/>
    <w:rsid w:val="00C54F95"/>
    <w:rsid w:val="00C55589"/>
    <w:rsid w:val="00C55993"/>
    <w:rsid w:val="00C60BAC"/>
    <w:rsid w:val="00C60C58"/>
    <w:rsid w:val="00C6131D"/>
    <w:rsid w:val="00C62ACB"/>
    <w:rsid w:val="00C637FD"/>
    <w:rsid w:val="00C664E3"/>
    <w:rsid w:val="00C67E3A"/>
    <w:rsid w:val="00C708FB"/>
    <w:rsid w:val="00C70C6E"/>
    <w:rsid w:val="00C7162B"/>
    <w:rsid w:val="00C727EB"/>
    <w:rsid w:val="00C72AC5"/>
    <w:rsid w:val="00C72B3C"/>
    <w:rsid w:val="00C73863"/>
    <w:rsid w:val="00C73BBE"/>
    <w:rsid w:val="00C73D7A"/>
    <w:rsid w:val="00C745A7"/>
    <w:rsid w:val="00C74F45"/>
    <w:rsid w:val="00C7539A"/>
    <w:rsid w:val="00C753EA"/>
    <w:rsid w:val="00C7604C"/>
    <w:rsid w:val="00C760CE"/>
    <w:rsid w:val="00C76F4B"/>
    <w:rsid w:val="00C80E21"/>
    <w:rsid w:val="00C8244A"/>
    <w:rsid w:val="00C82F59"/>
    <w:rsid w:val="00C845DC"/>
    <w:rsid w:val="00C86A74"/>
    <w:rsid w:val="00C9132F"/>
    <w:rsid w:val="00C917EF"/>
    <w:rsid w:val="00C93184"/>
    <w:rsid w:val="00C94834"/>
    <w:rsid w:val="00CA0E1F"/>
    <w:rsid w:val="00CA22E4"/>
    <w:rsid w:val="00CA2304"/>
    <w:rsid w:val="00CA2755"/>
    <w:rsid w:val="00CA28DD"/>
    <w:rsid w:val="00CA51F3"/>
    <w:rsid w:val="00CA5ADC"/>
    <w:rsid w:val="00CA75B5"/>
    <w:rsid w:val="00CB1068"/>
    <w:rsid w:val="00CB12A3"/>
    <w:rsid w:val="00CB1976"/>
    <w:rsid w:val="00CB5571"/>
    <w:rsid w:val="00CB5579"/>
    <w:rsid w:val="00CB603E"/>
    <w:rsid w:val="00CB6512"/>
    <w:rsid w:val="00CB6EB0"/>
    <w:rsid w:val="00CB70EF"/>
    <w:rsid w:val="00CC0539"/>
    <w:rsid w:val="00CC0B8E"/>
    <w:rsid w:val="00CC292F"/>
    <w:rsid w:val="00CC3425"/>
    <w:rsid w:val="00CC4FBD"/>
    <w:rsid w:val="00CC66AB"/>
    <w:rsid w:val="00CC7130"/>
    <w:rsid w:val="00CC7783"/>
    <w:rsid w:val="00CD42A1"/>
    <w:rsid w:val="00CD44FB"/>
    <w:rsid w:val="00CD4EEE"/>
    <w:rsid w:val="00CD5DFC"/>
    <w:rsid w:val="00CD60EF"/>
    <w:rsid w:val="00CD65F1"/>
    <w:rsid w:val="00CE1C18"/>
    <w:rsid w:val="00CE1F0D"/>
    <w:rsid w:val="00CE2669"/>
    <w:rsid w:val="00CE3286"/>
    <w:rsid w:val="00CE364D"/>
    <w:rsid w:val="00CE4C83"/>
    <w:rsid w:val="00CE6444"/>
    <w:rsid w:val="00CE7710"/>
    <w:rsid w:val="00CF1823"/>
    <w:rsid w:val="00CF1F22"/>
    <w:rsid w:val="00CF2138"/>
    <w:rsid w:val="00CF2CDA"/>
    <w:rsid w:val="00CF2F92"/>
    <w:rsid w:val="00CF3BBB"/>
    <w:rsid w:val="00CF45CE"/>
    <w:rsid w:val="00CF7056"/>
    <w:rsid w:val="00D007DB"/>
    <w:rsid w:val="00D00D64"/>
    <w:rsid w:val="00D0205C"/>
    <w:rsid w:val="00D02064"/>
    <w:rsid w:val="00D03846"/>
    <w:rsid w:val="00D03885"/>
    <w:rsid w:val="00D0538C"/>
    <w:rsid w:val="00D05A60"/>
    <w:rsid w:val="00D07D0C"/>
    <w:rsid w:val="00D11B7C"/>
    <w:rsid w:val="00D1204B"/>
    <w:rsid w:val="00D121C6"/>
    <w:rsid w:val="00D14688"/>
    <w:rsid w:val="00D176CD"/>
    <w:rsid w:val="00D17881"/>
    <w:rsid w:val="00D20EE4"/>
    <w:rsid w:val="00D21082"/>
    <w:rsid w:val="00D21C11"/>
    <w:rsid w:val="00D231C3"/>
    <w:rsid w:val="00D23757"/>
    <w:rsid w:val="00D2388C"/>
    <w:rsid w:val="00D23D02"/>
    <w:rsid w:val="00D24815"/>
    <w:rsid w:val="00D2702A"/>
    <w:rsid w:val="00D277B6"/>
    <w:rsid w:val="00D312D4"/>
    <w:rsid w:val="00D33EC2"/>
    <w:rsid w:val="00D36E18"/>
    <w:rsid w:val="00D37C0A"/>
    <w:rsid w:val="00D40C18"/>
    <w:rsid w:val="00D435B2"/>
    <w:rsid w:val="00D43B98"/>
    <w:rsid w:val="00D44BAA"/>
    <w:rsid w:val="00D512B3"/>
    <w:rsid w:val="00D51544"/>
    <w:rsid w:val="00D53487"/>
    <w:rsid w:val="00D55606"/>
    <w:rsid w:val="00D56F62"/>
    <w:rsid w:val="00D60860"/>
    <w:rsid w:val="00D608B7"/>
    <w:rsid w:val="00D610CE"/>
    <w:rsid w:val="00D62CF2"/>
    <w:rsid w:val="00D64289"/>
    <w:rsid w:val="00D6621E"/>
    <w:rsid w:val="00D70303"/>
    <w:rsid w:val="00D7142A"/>
    <w:rsid w:val="00D71D9A"/>
    <w:rsid w:val="00D737CC"/>
    <w:rsid w:val="00D757D0"/>
    <w:rsid w:val="00D8004A"/>
    <w:rsid w:val="00D8019F"/>
    <w:rsid w:val="00D82BF0"/>
    <w:rsid w:val="00D83FD7"/>
    <w:rsid w:val="00D87406"/>
    <w:rsid w:val="00D879BE"/>
    <w:rsid w:val="00D906F4"/>
    <w:rsid w:val="00D92133"/>
    <w:rsid w:val="00D926E2"/>
    <w:rsid w:val="00D92C57"/>
    <w:rsid w:val="00D932C5"/>
    <w:rsid w:val="00D97A9A"/>
    <w:rsid w:val="00DA0BDB"/>
    <w:rsid w:val="00DA1C2D"/>
    <w:rsid w:val="00DA3A95"/>
    <w:rsid w:val="00DA5159"/>
    <w:rsid w:val="00DB1DE8"/>
    <w:rsid w:val="00DB219C"/>
    <w:rsid w:val="00DB26FC"/>
    <w:rsid w:val="00DB3A31"/>
    <w:rsid w:val="00DB449B"/>
    <w:rsid w:val="00DB4AA3"/>
    <w:rsid w:val="00DB50FB"/>
    <w:rsid w:val="00DB537E"/>
    <w:rsid w:val="00DB592B"/>
    <w:rsid w:val="00DB7536"/>
    <w:rsid w:val="00DB7831"/>
    <w:rsid w:val="00DC0338"/>
    <w:rsid w:val="00DC1732"/>
    <w:rsid w:val="00DC4B7D"/>
    <w:rsid w:val="00DC7C2B"/>
    <w:rsid w:val="00DC7DDA"/>
    <w:rsid w:val="00DD1038"/>
    <w:rsid w:val="00DD1DC0"/>
    <w:rsid w:val="00DD5155"/>
    <w:rsid w:val="00DD6171"/>
    <w:rsid w:val="00DD7017"/>
    <w:rsid w:val="00DD7CAF"/>
    <w:rsid w:val="00DD7F8E"/>
    <w:rsid w:val="00DE0653"/>
    <w:rsid w:val="00DE0752"/>
    <w:rsid w:val="00DE0DA2"/>
    <w:rsid w:val="00DE1AE1"/>
    <w:rsid w:val="00DE4C5C"/>
    <w:rsid w:val="00DE4DA6"/>
    <w:rsid w:val="00DE4EE8"/>
    <w:rsid w:val="00DE56F4"/>
    <w:rsid w:val="00DF0435"/>
    <w:rsid w:val="00DF1C9C"/>
    <w:rsid w:val="00DF2574"/>
    <w:rsid w:val="00DF3082"/>
    <w:rsid w:val="00DF3A9E"/>
    <w:rsid w:val="00DF68B1"/>
    <w:rsid w:val="00DF7A1A"/>
    <w:rsid w:val="00E0059F"/>
    <w:rsid w:val="00E00837"/>
    <w:rsid w:val="00E011ED"/>
    <w:rsid w:val="00E02484"/>
    <w:rsid w:val="00E02E4A"/>
    <w:rsid w:val="00E04825"/>
    <w:rsid w:val="00E051A1"/>
    <w:rsid w:val="00E06B2D"/>
    <w:rsid w:val="00E06E1C"/>
    <w:rsid w:val="00E0774C"/>
    <w:rsid w:val="00E10056"/>
    <w:rsid w:val="00E1232D"/>
    <w:rsid w:val="00E1387B"/>
    <w:rsid w:val="00E13EC7"/>
    <w:rsid w:val="00E146B4"/>
    <w:rsid w:val="00E149AE"/>
    <w:rsid w:val="00E16984"/>
    <w:rsid w:val="00E16CC9"/>
    <w:rsid w:val="00E20251"/>
    <w:rsid w:val="00E204F9"/>
    <w:rsid w:val="00E20FE6"/>
    <w:rsid w:val="00E222E4"/>
    <w:rsid w:val="00E22525"/>
    <w:rsid w:val="00E22DEF"/>
    <w:rsid w:val="00E241EC"/>
    <w:rsid w:val="00E25A23"/>
    <w:rsid w:val="00E2636F"/>
    <w:rsid w:val="00E269A2"/>
    <w:rsid w:val="00E27428"/>
    <w:rsid w:val="00E31C75"/>
    <w:rsid w:val="00E3248C"/>
    <w:rsid w:val="00E33099"/>
    <w:rsid w:val="00E3367F"/>
    <w:rsid w:val="00E3454A"/>
    <w:rsid w:val="00E35E93"/>
    <w:rsid w:val="00E35EB7"/>
    <w:rsid w:val="00E3709F"/>
    <w:rsid w:val="00E37975"/>
    <w:rsid w:val="00E37B23"/>
    <w:rsid w:val="00E40DDB"/>
    <w:rsid w:val="00E40FAF"/>
    <w:rsid w:val="00E4149D"/>
    <w:rsid w:val="00E4175E"/>
    <w:rsid w:val="00E429FF"/>
    <w:rsid w:val="00E42EC8"/>
    <w:rsid w:val="00E444DC"/>
    <w:rsid w:val="00E44DAB"/>
    <w:rsid w:val="00E44F45"/>
    <w:rsid w:val="00E45896"/>
    <w:rsid w:val="00E45E28"/>
    <w:rsid w:val="00E47B25"/>
    <w:rsid w:val="00E50C0B"/>
    <w:rsid w:val="00E52AE7"/>
    <w:rsid w:val="00E54DF6"/>
    <w:rsid w:val="00E55146"/>
    <w:rsid w:val="00E57819"/>
    <w:rsid w:val="00E61B3C"/>
    <w:rsid w:val="00E62558"/>
    <w:rsid w:val="00E63778"/>
    <w:rsid w:val="00E63970"/>
    <w:rsid w:val="00E6401B"/>
    <w:rsid w:val="00E640E5"/>
    <w:rsid w:val="00E64E1A"/>
    <w:rsid w:val="00E66213"/>
    <w:rsid w:val="00E6750D"/>
    <w:rsid w:val="00E70F07"/>
    <w:rsid w:val="00E71B80"/>
    <w:rsid w:val="00E7340D"/>
    <w:rsid w:val="00E73AD1"/>
    <w:rsid w:val="00E77D54"/>
    <w:rsid w:val="00E77FDB"/>
    <w:rsid w:val="00E81553"/>
    <w:rsid w:val="00E8162D"/>
    <w:rsid w:val="00E86E5A"/>
    <w:rsid w:val="00E903FD"/>
    <w:rsid w:val="00E9376E"/>
    <w:rsid w:val="00E947F1"/>
    <w:rsid w:val="00E97A95"/>
    <w:rsid w:val="00EA0C25"/>
    <w:rsid w:val="00EA32D7"/>
    <w:rsid w:val="00EA3C7B"/>
    <w:rsid w:val="00EA45F3"/>
    <w:rsid w:val="00EA5513"/>
    <w:rsid w:val="00EB065E"/>
    <w:rsid w:val="00EB2B03"/>
    <w:rsid w:val="00EB3E66"/>
    <w:rsid w:val="00EB4E99"/>
    <w:rsid w:val="00EB6310"/>
    <w:rsid w:val="00EB7ACB"/>
    <w:rsid w:val="00EC0174"/>
    <w:rsid w:val="00EC0890"/>
    <w:rsid w:val="00EC210E"/>
    <w:rsid w:val="00EC2CCA"/>
    <w:rsid w:val="00EC2FC3"/>
    <w:rsid w:val="00EC3468"/>
    <w:rsid w:val="00EC5015"/>
    <w:rsid w:val="00ED0420"/>
    <w:rsid w:val="00ED07E2"/>
    <w:rsid w:val="00ED6B61"/>
    <w:rsid w:val="00EE035C"/>
    <w:rsid w:val="00EE23B3"/>
    <w:rsid w:val="00EE26DD"/>
    <w:rsid w:val="00EE34E2"/>
    <w:rsid w:val="00EE39DB"/>
    <w:rsid w:val="00EE47F4"/>
    <w:rsid w:val="00EF1ADE"/>
    <w:rsid w:val="00EF24D0"/>
    <w:rsid w:val="00EF2FA3"/>
    <w:rsid w:val="00EF38A1"/>
    <w:rsid w:val="00EF6A2B"/>
    <w:rsid w:val="00EF6A4F"/>
    <w:rsid w:val="00EF75C1"/>
    <w:rsid w:val="00F00D45"/>
    <w:rsid w:val="00F0102D"/>
    <w:rsid w:val="00F016BB"/>
    <w:rsid w:val="00F01EEF"/>
    <w:rsid w:val="00F0365F"/>
    <w:rsid w:val="00F0399C"/>
    <w:rsid w:val="00F04C21"/>
    <w:rsid w:val="00F0610B"/>
    <w:rsid w:val="00F10BCF"/>
    <w:rsid w:val="00F12559"/>
    <w:rsid w:val="00F1284C"/>
    <w:rsid w:val="00F12AD5"/>
    <w:rsid w:val="00F140C9"/>
    <w:rsid w:val="00F1456B"/>
    <w:rsid w:val="00F14C75"/>
    <w:rsid w:val="00F14F47"/>
    <w:rsid w:val="00F22211"/>
    <w:rsid w:val="00F234B4"/>
    <w:rsid w:val="00F23D34"/>
    <w:rsid w:val="00F2470D"/>
    <w:rsid w:val="00F253DB"/>
    <w:rsid w:val="00F25C8C"/>
    <w:rsid w:val="00F25FA8"/>
    <w:rsid w:val="00F25FE3"/>
    <w:rsid w:val="00F276EC"/>
    <w:rsid w:val="00F301AD"/>
    <w:rsid w:val="00F30599"/>
    <w:rsid w:val="00F30EE4"/>
    <w:rsid w:val="00F3156D"/>
    <w:rsid w:val="00F33A25"/>
    <w:rsid w:val="00F34D2F"/>
    <w:rsid w:val="00F36306"/>
    <w:rsid w:val="00F373A1"/>
    <w:rsid w:val="00F42097"/>
    <w:rsid w:val="00F45295"/>
    <w:rsid w:val="00F45528"/>
    <w:rsid w:val="00F45BDB"/>
    <w:rsid w:val="00F45C8A"/>
    <w:rsid w:val="00F46346"/>
    <w:rsid w:val="00F473E1"/>
    <w:rsid w:val="00F5120F"/>
    <w:rsid w:val="00F51F27"/>
    <w:rsid w:val="00F537BE"/>
    <w:rsid w:val="00F53C79"/>
    <w:rsid w:val="00F55354"/>
    <w:rsid w:val="00F5549C"/>
    <w:rsid w:val="00F57B0F"/>
    <w:rsid w:val="00F60966"/>
    <w:rsid w:val="00F60E0D"/>
    <w:rsid w:val="00F61E1D"/>
    <w:rsid w:val="00F61F58"/>
    <w:rsid w:val="00F63C92"/>
    <w:rsid w:val="00F63EC3"/>
    <w:rsid w:val="00F70918"/>
    <w:rsid w:val="00F71403"/>
    <w:rsid w:val="00F71BBA"/>
    <w:rsid w:val="00F74AE6"/>
    <w:rsid w:val="00F755A8"/>
    <w:rsid w:val="00F7788B"/>
    <w:rsid w:val="00F81996"/>
    <w:rsid w:val="00F83208"/>
    <w:rsid w:val="00F91338"/>
    <w:rsid w:val="00F92B0A"/>
    <w:rsid w:val="00F92BE6"/>
    <w:rsid w:val="00F94850"/>
    <w:rsid w:val="00F94FB0"/>
    <w:rsid w:val="00F965FB"/>
    <w:rsid w:val="00FA166D"/>
    <w:rsid w:val="00FA2210"/>
    <w:rsid w:val="00FA300E"/>
    <w:rsid w:val="00FA400D"/>
    <w:rsid w:val="00FA4479"/>
    <w:rsid w:val="00FA589B"/>
    <w:rsid w:val="00FA6114"/>
    <w:rsid w:val="00FA61E2"/>
    <w:rsid w:val="00FA6C94"/>
    <w:rsid w:val="00FA7FCD"/>
    <w:rsid w:val="00FB2A33"/>
    <w:rsid w:val="00FB4041"/>
    <w:rsid w:val="00FB4D6E"/>
    <w:rsid w:val="00FB6B75"/>
    <w:rsid w:val="00FB7898"/>
    <w:rsid w:val="00FC1A25"/>
    <w:rsid w:val="00FC2D1D"/>
    <w:rsid w:val="00FC6412"/>
    <w:rsid w:val="00FC6A0B"/>
    <w:rsid w:val="00FC6ADA"/>
    <w:rsid w:val="00FC6D1C"/>
    <w:rsid w:val="00FD0411"/>
    <w:rsid w:val="00FD0ADA"/>
    <w:rsid w:val="00FD0C04"/>
    <w:rsid w:val="00FD10E4"/>
    <w:rsid w:val="00FD37B0"/>
    <w:rsid w:val="00FD6EC3"/>
    <w:rsid w:val="00FE0129"/>
    <w:rsid w:val="00FE1B24"/>
    <w:rsid w:val="00FE1BA9"/>
    <w:rsid w:val="00FE28ED"/>
    <w:rsid w:val="00FE2D77"/>
    <w:rsid w:val="00FE4829"/>
    <w:rsid w:val="00FE4DEF"/>
    <w:rsid w:val="00FE60BE"/>
    <w:rsid w:val="00FE6FD8"/>
    <w:rsid w:val="00FE7B52"/>
    <w:rsid w:val="00FF1F17"/>
    <w:rsid w:val="00FF37E3"/>
    <w:rsid w:val="00FF61C4"/>
    <w:rsid w:val="00FF62A2"/>
    <w:rsid w:val="00FF7532"/>
    <w:rsid w:val="00FF7C9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1D11673"/>
  <w15:docId w15:val="{2489BAAA-0F2D-419C-AF97-A9B130CE8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B404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BodyText"/>
    <w:link w:val="Heading2Char"/>
    <w:qFormat/>
    <w:rsid w:val="000331B2"/>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Heading3">
    <w:name w:val="heading 3"/>
    <w:basedOn w:val="Normal"/>
    <w:next w:val="Normal"/>
    <w:link w:val="Heading3Char"/>
    <w:uiPriority w:val="9"/>
    <w:semiHidden/>
    <w:unhideWhenUsed/>
    <w:qFormat/>
    <w:rsid w:val="00EC2FC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9B7E6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body 2,List Paragraph11,List Paragraph111,Antes de enumeración,Listă colorată - Accentuare 11,Bullet,Citation List,List_Paragraph,Multilevel para_II"/>
    <w:basedOn w:val="Normal"/>
    <w:link w:val="ListParagraphChar"/>
    <w:uiPriority w:val="99"/>
    <w:qFormat/>
    <w:rsid w:val="00861294"/>
    <w:pPr>
      <w:ind w:left="720"/>
      <w:contextualSpacing/>
    </w:pPr>
  </w:style>
  <w:style w:type="character" w:customStyle="1" w:styleId="Heading2Char">
    <w:name w:val="Heading 2 Char"/>
    <w:basedOn w:val="DefaultParagraphFont"/>
    <w:link w:val="Heading2"/>
    <w:rsid w:val="000331B2"/>
    <w:rPr>
      <w:rFonts w:ascii="Calibri Light" w:eastAsia="Times New Roman" w:hAnsi="Calibri Light" w:cs="font202"/>
      <w:color w:val="2E74B5"/>
      <w:sz w:val="26"/>
      <w:szCs w:val="26"/>
      <w:lang w:eastAsia="ar-SA"/>
    </w:rPr>
  </w:style>
  <w:style w:type="character" w:styleId="Hyperlink">
    <w:name w:val="Hyperlink"/>
    <w:uiPriority w:val="99"/>
    <w:rsid w:val="000331B2"/>
    <w:rPr>
      <w:color w:val="0563C1"/>
      <w:u w:val="single"/>
    </w:rPr>
  </w:style>
  <w:style w:type="character" w:styleId="FootnoteReference">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0331B2"/>
    <w:rPr>
      <w:vertAlign w:val="superscript"/>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0331B2"/>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basedOn w:val="DefaultParagraphFont"/>
    <w:link w:val="FootnoteText"/>
    <w:uiPriority w:val="99"/>
    <w:rsid w:val="000331B2"/>
    <w:rPr>
      <w:rFonts w:ascii="PF Square Sans Pro Medium" w:eastAsia="Times New Roman" w:hAnsi="PF Square Sans Pro Medium" w:cs="PF Square Sans Pro Medium"/>
      <w:color w:val="000000"/>
      <w:sz w:val="20"/>
      <w:szCs w:val="20"/>
      <w:lang w:eastAsia="ar-SA"/>
    </w:rPr>
  </w:style>
  <w:style w:type="paragraph" w:styleId="BodyText">
    <w:name w:val="Body Text"/>
    <w:basedOn w:val="Normal"/>
    <w:link w:val="BodyTextChar"/>
    <w:uiPriority w:val="99"/>
    <w:unhideWhenUsed/>
    <w:rsid w:val="000331B2"/>
    <w:pPr>
      <w:spacing w:after="120"/>
    </w:pPr>
  </w:style>
  <w:style w:type="character" w:customStyle="1" w:styleId="BodyTextChar">
    <w:name w:val="Body Text Char"/>
    <w:basedOn w:val="DefaultParagraphFont"/>
    <w:link w:val="BodyText"/>
    <w:uiPriority w:val="99"/>
    <w:rsid w:val="000331B2"/>
  </w:style>
  <w:style w:type="paragraph" w:customStyle="1" w:styleId="Listparagraf1">
    <w:name w:val="Listă paragraf1"/>
    <w:basedOn w:val="Normal"/>
    <w:rsid w:val="000331B2"/>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customStyle="1" w:styleId="Listparagraf2">
    <w:name w:val="Listă paragraf2"/>
    <w:basedOn w:val="Normal"/>
    <w:uiPriority w:val="99"/>
    <w:rsid w:val="009642D9"/>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Heading3Char">
    <w:name w:val="Heading 3 Char"/>
    <w:basedOn w:val="DefaultParagraphFont"/>
    <w:link w:val="Heading3"/>
    <w:uiPriority w:val="9"/>
    <w:semiHidden/>
    <w:rsid w:val="00EC2FC3"/>
    <w:rPr>
      <w:rFonts w:asciiTheme="majorHAnsi" w:eastAsiaTheme="majorEastAsia" w:hAnsiTheme="majorHAnsi" w:cstheme="majorBidi"/>
      <w:color w:val="243F60" w:themeColor="accent1" w:themeShade="7F"/>
      <w:sz w:val="24"/>
      <w:szCs w:val="24"/>
    </w:r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List_Paragraph Char"/>
    <w:link w:val="ListParagraph"/>
    <w:uiPriority w:val="99"/>
    <w:rsid w:val="00EC2FC3"/>
  </w:style>
  <w:style w:type="paragraph" w:customStyle="1" w:styleId="CM1">
    <w:name w:val="CM1"/>
    <w:basedOn w:val="Normal"/>
    <w:rsid w:val="002F3EC7"/>
    <w:pPr>
      <w:suppressAutoHyphens/>
      <w:spacing w:after="0" w:line="100" w:lineRule="atLeast"/>
    </w:pPr>
    <w:rPr>
      <w:rFonts w:ascii="EUAlbertina" w:eastAsia="Times New Roman" w:hAnsi="EUAlbertina" w:cs="PF Square Sans Pro Medium"/>
      <w:color w:val="000000"/>
      <w:sz w:val="24"/>
      <w:szCs w:val="24"/>
      <w:lang w:eastAsia="ar-SA"/>
    </w:rPr>
  </w:style>
  <w:style w:type="paragraph" w:styleId="Header">
    <w:name w:val="header"/>
    <w:basedOn w:val="Normal"/>
    <w:link w:val="HeaderChar"/>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HeaderChar">
    <w:name w:val="Header Char"/>
    <w:basedOn w:val="DefaultParagraphFont"/>
    <w:link w:val="Header"/>
    <w:rsid w:val="00A4297D"/>
    <w:rPr>
      <w:rFonts w:ascii="PF Square Sans Pro Medium" w:eastAsia="Times New Roman" w:hAnsi="PF Square Sans Pro Medium" w:cs="PF Square Sans Pro Medium"/>
      <w:color w:val="000000"/>
      <w:sz w:val="24"/>
      <w:szCs w:val="24"/>
      <w:lang w:eastAsia="ar-SA"/>
    </w:rPr>
  </w:style>
  <w:style w:type="paragraph" w:styleId="Footer">
    <w:name w:val="footer"/>
    <w:basedOn w:val="Normal"/>
    <w:link w:val="FooterChar"/>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FooterChar">
    <w:name w:val="Footer Char"/>
    <w:basedOn w:val="DefaultParagraphFont"/>
    <w:link w:val="Footer"/>
    <w:rsid w:val="00A4297D"/>
    <w:rPr>
      <w:rFonts w:ascii="PF Square Sans Pro Medium" w:eastAsia="Times New Roman" w:hAnsi="PF Square Sans Pro Medium" w:cs="PF Square Sans Pro Medium"/>
      <w:color w:val="000000"/>
      <w:sz w:val="24"/>
      <w:szCs w:val="24"/>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qFormat/>
    <w:rsid w:val="00C44FBD"/>
    <w:pPr>
      <w:spacing w:after="160" w:line="240" w:lineRule="exact"/>
    </w:pPr>
    <w:rPr>
      <w:vertAlign w:val="superscript"/>
    </w:rPr>
  </w:style>
  <w:style w:type="character" w:customStyle="1" w:styleId="Heading1Char">
    <w:name w:val="Heading 1 Char"/>
    <w:basedOn w:val="DefaultParagraphFont"/>
    <w:link w:val="Heading1"/>
    <w:uiPriority w:val="9"/>
    <w:rsid w:val="00FB4041"/>
    <w:rPr>
      <w:rFonts w:asciiTheme="majorHAnsi" w:eastAsiaTheme="majorEastAsia" w:hAnsiTheme="majorHAnsi" w:cstheme="majorBidi"/>
      <w:color w:val="365F91" w:themeColor="accent1" w:themeShade="BF"/>
      <w:sz w:val="32"/>
      <w:szCs w:val="32"/>
    </w:rPr>
  </w:style>
  <w:style w:type="paragraph" w:customStyle="1" w:styleId="Listparagraf3">
    <w:name w:val="Listă paragraf3"/>
    <w:basedOn w:val="Normal"/>
    <w:rsid w:val="00FB4041"/>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styleId="BalloonText">
    <w:name w:val="Balloon Text"/>
    <w:basedOn w:val="Normal"/>
    <w:link w:val="BalloonTextChar"/>
    <w:uiPriority w:val="99"/>
    <w:semiHidden/>
    <w:unhideWhenUsed/>
    <w:rsid w:val="009F7C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7C51"/>
    <w:rPr>
      <w:rFonts w:ascii="Tahoma" w:hAnsi="Tahoma" w:cs="Tahoma"/>
      <w:sz w:val="16"/>
      <w:szCs w:val="16"/>
    </w:rPr>
  </w:style>
  <w:style w:type="paragraph" w:styleId="TOCHeading">
    <w:name w:val="TOC Heading"/>
    <w:basedOn w:val="Heading1"/>
    <w:next w:val="Normal"/>
    <w:uiPriority w:val="39"/>
    <w:unhideWhenUsed/>
    <w:qFormat/>
    <w:rsid w:val="00470272"/>
    <w:pPr>
      <w:spacing w:before="480"/>
      <w:outlineLvl w:val="9"/>
    </w:pPr>
    <w:rPr>
      <w:b/>
      <w:bCs/>
      <w:sz w:val="28"/>
      <w:szCs w:val="28"/>
    </w:rPr>
  </w:style>
  <w:style w:type="paragraph" w:styleId="TOC1">
    <w:name w:val="toc 1"/>
    <w:basedOn w:val="Normal"/>
    <w:next w:val="Normal"/>
    <w:autoRedefine/>
    <w:uiPriority w:val="39"/>
    <w:unhideWhenUsed/>
    <w:rsid w:val="00470272"/>
    <w:pPr>
      <w:spacing w:after="100"/>
    </w:pPr>
  </w:style>
  <w:style w:type="paragraph" w:styleId="TOC2">
    <w:name w:val="toc 2"/>
    <w:basedOn w:val="Normal"/>
    <w:next w:val="Normal"/>
    <w:autoRedefine/>
    <w:uiPriority w:val="39"/>
    <w:unhideWhenUsed/>
    <w:rsid w:val="001A2BD0"/>
    <w:pPr>
      <w:tabs>
        <w:tab w:val="right" w:leader="dot" w:pos="9628"/>
      </w:tabs>
      <w:spacing w:after="100"/>
      <w:ind w:left="220"/>
    </w:pPr>
  </w:style>
  <w:style w:type="paragraph" w:styleId="TOC3">
    <w:name w:val="toc 3"/>
    <w:basedOn w:val="Normal"/>
    <w:next w:val="Normal"/>
    <w:autoRedefine/>
    <w:uiPriority w:val="39"/>
    <w:unhideWhenUsed/>
    <w:rsid w:val="007263E7"/>
    <w:pPr>
      <w:tabs>
        <w:tab w:val="right" w:leader="dot" w:pos="9628"/>
      </w:tabs>
      <w:spacing w:after="100"/>
      <w:ind w:firstLine="180"/>
    </w:pPr>
  </w:style>
  <w:style w:type="character" w:styleId="CommentReference">
    <w:name w:val="annotation reference"/>
    <w:basedOn w:val="DefaultParagraphFont"/>
    <w:uiPriority w:val="99"/>
    <w:semiHidden/>
    <w:unhideWhenUsed/>
    <w:rsid w:val="00CB1976"/>
    <w:rPr>
      <w:sz w:val="16"/>
      <w:szCs w:val="16"/>
    </w:rPr>
  </w:style>
  <w:style w:type="paragraph" w:styleId="CommentText">
    <w:name w:val="annotation text"/>
    <w:basedOn w:val="Normal"/>
    <w:link w:val="CommentTextChar"/>
    <w:uiPriority w:val="99"/>
    <w:unhideWhenUsed/>
    <w:rsid w:val="00CB1976"/>
    <w:pPr>
      <w:spacing w:line="240" w:lineRule="auto"/>
    </w:pPr>
    <w:rPr>
      <w:sz w:val="20"/>
      <w:szCs w:val="20"/>
    </w:rPr>
  </w:style>
  <w:style w:type="character" w:customStyle="1" w:styleId="CommentTextChar">
    <w:name w:val="Comment Text Char"/>
    <w:basedOn w:val="DefaultParagraphFont"/>
    <w:link w:val="CommentText"/>
    <w:uiPriority w:val="99"/>
    <w:rsid w:val="00CB1976"/>
    <w:rPr>
      <w:sz w:val="20"/>
      <w:szCs w:val="20"/>
    </w:rPr>
  </w:style>
  <w:style w:type="paragraph" w:styleId="CommentSubject">
    <w:name w:val="annotation subject"/>
    <w:basedOn w:val="CommentText"/>
    <w:next w:val="CommentText"/>
    <w:link w:val="CommentSubjectChar"/>
    <w:uiPriority w:val="99"/>
    <w:semiHidden/>
    <w:unhideWhenUsed/>
    <w:rsid w:val="00CB1976"/>
    <w:rPr>
      <w:b/>
      <w:bCs/>
    </w:rPr>
  </w:style>
  <w:style w:type="character" w:customStyle="1" w:styleId="CommentSubjectChar">
    <w:name w:val="Comment Subject Char"/>
    <w:basedOn w:val="CommentTextChar"/>
    <w:link w:val="CommentSubject"/>
    <w:uiPriority w:val="99"/>
    <w:semiHidden/>
    <w:rsid w:val="00CB1976"/>
    <w:rPr>
      <w:b/>
      <w:bCs/>
      <w:sz w:val="20"/>
      <w:szCs w:val="20"/>
    </w:rPr>
  </w:style>
  <w:style w:type="character" w:customStyle="1" w:styleId="Heading4Char">
    <w:name w:val="Heading 4 Char"/>
    <w:basedOn w:val="DefaultParagraphFont"/>
    <w:link w:val="Heading4"/>
    <w:uiPriority w:val="9"/>
    <w:semiHidden/>
    <w:rsid w:val="009B7E62"/>
    <w:rPr>
      <w:rFonts w:asciiTheme="majorHAnsi" w:eastAsiaTheme="majorEastAsia" w:hAnsiTheme="majorHAnsi" w:cstheme="majorBidi"/>
      <w:b/>
      <w:bCs/>
      <w:i/>
      <w:iCs/>
      <w:color w:val="4F81BD" w:themeColor="accent1"/>
    </w:rPr>
  </w:style>
  <w:style w:type="paragraph" w:styleId="Caption">
    <w:name w:val="caption"/>
    <w:basedOn w:val="Normal"/>
    <w:next w:val="Normal"/>
    <w:link w:val="CaptionChar"/>
    <w:uiPriority w:val="99"/>
    <w:qFormat/>
    <w:rsid w:val="009B7E62"/>
    <w:pPr>
      <w:spacing w:before="240" w:after="0"/>
      <w:jc w:val="both"/>
    </w:pPr>
    <w:rPr>
      <w:rFonts w:ascii="Calibri" w:eastAsia="Times New Roman" w:hAnsi="Calibri" w:cs="Times New Roman"/>
      <w:b/>
      <w:bCs/>
      <w:sz w:val="20"/>
      <w:szCs w:val="18"/>
    </w:rPr>
  </w:style>
  <w:style w:type="paragraph" w:customStyle="1" w:styleId="tabelsmalFirstline0cm">
    <w:name w:val="tabel smal + First line:  0 cm"/>
    <w:basedOn w:val="Normal"/>
    <w:link w:val="tabelsmalFirstline0cmChar"/>
    <w:uiPriority w:val="99"/>
    <w:rsid w:val="009B7E62"/>
    <w:pPr>
      <w:keepLines/>
      <w:tabs>
        <w:tab w:val="right" w:pos="-227"/>
        <w:tab w:val="left" w:pos="0"/>
        <w:tab w:val="left" w:pos="227"/>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371"/>
        <w:tab w:val="right" w:pos="7938"/>
      </w:tabs>
      <w:suppressAutoHyphens/>
      <w:spacing w:before="120" w:after="240"/>
      <w:jc w:val="both"/>
    </w:pPr>
    <w:rPr>
      <w:rFonts w:ascii="Calibri" w:eastAsia="Times New Roman" w:hAnsi="Calibri" w:cs="Times New Roman"/>
      <w:noProof/>
      <w:sz w:val="20"/>
      <w:szCs w:val="20"/>
    </w:rPr>
  </w:style>
  <w:style w:type="character" w:customStyle="1" w:styleId="tabelsmalFirstline0cmChar">
    <w:name w:val="tabel smal + First line:  0 cm Char"/>
    <w:link w:val="tabelsmalFirstline0cm"/>
    <w:uiPriority w:val="99"/>
    <w:locked/>
    <w:rsid w:val="009B7E62"/>
    <w:rPr>
      <w:rFonts w:ascii="Calibri" w:eastAsia="Times New Roman" w:hAnsi="Calibri" w:cs="Times New Roman"/>
      <w:noProof/>
      <w:sz w:val="20"/>
      <w:szCs w:val="20"/>
    </w:rPr>
  </w:style>
  <w:style w:type="character" w:customStyle="1" w:styleId="CaptionChar">
    <w:name w:val="Caption Char"/>
    <w:link w:val="Caption"/>
    <w:uiPriority w:val="99"/>
    <w:rsid w:val="009B7E62"/>
    <w:rPr>
      <w:rFonts w:ascii="Calibri" w:eastAsia="Times New Roman" w:hAnsi="Calibri" w:cs="Times New Roman"/>
      <w:b/>
      <w:bCs/>
      <w:sz w:val="20"/>
      <w:szCs w:val="18"/>
    </w:rPr>
  </w:style>
  <w:style w:type="character" w:styleId="FollowedHyperlink">
    <w:name w:val="FollowedHyperlink"/>
    <w:basedOn w:val="DefaultParagraphFont"/>
    <w:uiPriority w:val="99"/>
    <w:semiHidden/>
    <w:unhideWhenUsed/>
    <w:rsid w:val="00F25FE3"/>
    <w:rPr>
      <w:color w:val="800080" w:themeColor="followedHyperlink"/>
      <w:u w:val="single"/>
    </w:rPr>
  </w:style>
  <w:style w:type="paragraph" w:styleId="Revision">
    <w:name w:val="Revision"/>
    <w:hidden/>
    <w:uiPriority w:val="99"/>
    <w:semiHidden/>
    <w:rsid w:val="005419FB"/>
    <w:pPr>
      <w:spacing w:after="0" w:line="240" w:lineRule="auto"/>
    </w:pPr>
  </w:style>
  <w:style w:type="table" w:styleId="TableGrid">
    <w:name w:val="Table Grid"/>
    <w:basedOn w:val="TableNormal"/>
    <w:uiPriority w:val="59"/>
    <w:rsid w:val="007833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E1F0D"/>
    <w:rPr>
      <w:b/>
      <w:bCs/>
    </w:rPr>
  </w:style>
  <w:style w:type="character" w:styleId="Emphasis">
    <w:name w:val="Emphasis"/>
    <w:basedOn w:val="DefaultParagraphFont"/>
    <w:uiPriority w:val="20"/>
    <w:qFormat/>
    <w:rsid w:val="00CE1F0D"/>
    <w:rPr>
      <w:i/>
      <w:iCs/>
    </w:rPr>
  </w:style>
  <w:style w:type="character" w:customStyle="1" w:styleId="xar-title1">
    <w:name w:val="xar-title1"/>
    <w:basedOn w:val="DefaultParagraphFont"/>
    <w:rsid w:val="00FA6C94"/>
    <w:rPr>
      <w:rFonts w:ascii="Arial" w:hAnsi="Arial" w:cs="Arial" w:hint="default"/>
      <w:b/>
      <w:bCs/>
      <w:color w:val="16587C"/>
      <w:spacing w:val="15"/>
      <w:sz w:val="31"/>
      <w:szCs w:val="31"/>
    </w:rPr>
  </w:style>
  <w:style w:type="paragraph" w:customStyle="1" w:styleId="ListDash1">
    <w:name w:val="List Dash 1"/>
    <w:basedOn w:val="Normal"/>
    <w:uiPriority w:val="99"/>
    <w:rsid w:val="00E27428"/>
    <w:pPr>
      <w:numPr>
        <w:numId w:val="76"/>
      </w:numPr>
      <w:spacing w:after="240" w:line="240" w:lineRule="auto"/>
    </w:pPr>
    <w:rPr>
      <w:rFonts w:ascii="Times New Roman" w:eastAsia="Times New Roman" w:hAnsi="Times New Roman" w:cs="Times New Roman"/>
      <w:sz w:val="24"/>
    </w:rPr>
  </w:style>
  <w:style w:type="character" w:customStyle="1" w:styleId="FootnoteTextChar1">
    <w:name w:val="Footnote Text Char1"/>
    <w:aliases w:val="Footnote Text Char Char Char1 Char,Char Char Char Char Char,Char Char Char1 Char,Char Char Char Char Char Char Char,Footnote Text Char Char Char Char Char,Char Char Char Char Char1 Char,Char Char Char Char1,f Char,ft Char"/>
    <w:uiPriority w:val="99"/>
    <w:locked/>
    <w:rsid w:val="00B562FC"/>
    <w:rPr>
      <w:rFonts w:eastAsia="Times New Roman"/>
      <w:sz w:val="18"/>
      <w:lang w:eastAsia="en-US"/>
    </w:rPr>
  </w:style>
  <w:style w:type="paragraph" w:customStyle="1" w:styleId="BVIfnrChar">
    <w:name w:val="BVI fnr Char"/>
    <w:aliases w:val=" BVI fnr Char,ftref Char,Footnotes refss Char,Fussnota Char,Footnote symbol Char,Footnote reference number Char,Times 10 Point Char,Exposant 3 Point Char,EN Footnote Reference Char,note TESI Char,16 Point,Footnotes "/>
    <w:basedOn w:val="Normal"/>
    <w:next w:val="Normal"/>
    <w:rsid w:val="00B562FC"/>
    <w:pPr>
      <w:spacing w:before="120" w:after="120" w:line="240" w:lineRule="exact"/>
    </w:pPr>
    <w:rPr>
      <w:rFonts w:ascii="Calibri" w:eastAsia="Times New Roman" w:hAnsi="Calibri" w:cs="Times New Roman"/>
      <w:color w:val="003366"/>
      <w:sz w:val="20"/>
      <w:szCs w:val="20"/>
      <w:vertAlign w:val="superscript"/>
      <w:lang w:val="en-US"/>
    </w:rPr>
  </w:style>
  <w:style w:type="character" w:customStyle="1" w:styleId="ListParagraphChar1">
    <w:name w:val="List Paragraph Char1"/>
    <w:link w:val="ListParagraph2"/>
    <w:uiPriority w:val="34"/>
    <w:rsid w:val="00B562FC"/>
  </w:style>
  <w:style w:type="paragraph" w:customStyle="1" w:styleId="ListParagraph2">
    <w:name w:val="List Paragraph2"/>
    <w:basedOn w:val="Normal"/>
    <w:link w:val="ListParagraphChar1"/>
    <w:uiPriority w:val="34"/>
    <w:qFormat/>
    <w:rsid w:val="00B562FC"/>
    <w:pPr>
      <w:spacing w:after="0"/>
      <w:ind w:left="708"/>
      <w:jc w:val="both"/>
    </w:pPr>
  </w:style>
  <w:style w:type="paragraph" w:styleId="NormalWeb">
    <w:name w:val="Normal (Web)"/>
    <w:basedOn w:val="Normal"/>
    <w:uiPriority w:val="99"/>
    <w:unhideWhenUsed/>
    <w:rsid w:val="009973B7"/>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304862">
      <w:bodyDiv w:val="1"/>
      <w:marLeft w:val="0"/>
      <w:marRight w:val="0"/>
      <w:marTop w:val="0"/>
      <w:marBottom w:val="0"/>
      <w:divBdr>
        <w:top w:val="none" w:sz="0" w:space="0" w:color="auto"/>
        <w:left w:val="none" w:sz="0" w:space="0" w:color="auto"/>
        <w:bottom w:val="none" w:sz="0" w:space="0" w:color="auto"/>
        <w:right w:val="none" w:sz="0" w:space="0" w:color="auto"/>
      </w:divBdr>
    </w:div>
    <w:div w:id="50691871">
      <w:bodyDiv w:val="1"/>
      <w:marLeft w:val="0"/>
      <w:marRight w:val="0"/>
      <w:marTop w:val="0"/>
      <w:marBottom w:val="0"/>
      <w:divBdr>
        <w:top w:val="none" w:sz="0" w:space="0" w:color="auto"/>
        <w:left w:val="none" w:sz="0" w:space="0" w:color="auto"/>
        <w:bottom w:val="none" w:sz="0" w:space="0" w:color="auto"/>
        <w:right w:val="none" w:sz="0" w:space="0" w:color="auto"/>
      </w:divBdr>
    </w:div>
    <w:div w:id="98917098">
      <w:bodyDiv w:val="1"/>
      <w:marLeft w:val="0"/>
      <w:marRight w:val="0"/>
      <w:marTop w:val="0"/>
      <w:marBottom w:val="0"/>
      <w:divBdr>
        <w:top w:val="none" w:sz="0" w:space="0" w:color="auto"/>
        <w:left w:val="none" w:sz="0" w:space="0" w:color="auto"/>
        <w:bottom w:val="none" w:sz="0" w:space="0" w:color="auto"/>
        <w:right w:val="none" w:sz="0" w:space="0" w:color="auto"/>
      </w:divBdr>
    </w:div>
    <w:div w:id="146289321">
      <w:bodyDiv w:val="1"/>
      <w:marLeft w:val="0"/>
      <w:marRight w:val="0"/>
      <w:marTop w:val="0"/>
      <w:marBottom w:val="0"/>
      <w:divBdr>
        <w:top w:val="none" w:sz="0" w:space="0" w:color="auto"/>
        <w:left w:val="none" w:sz="0" w:space="0" w:color="auto"/>
        <w:bottom w:val="none" w:sz="0" w:space="0" w:color="auto"/>
        <w:right w:val="none" w:sz="0" w:space="0" w:color="auto"/>
      </w:divBdr>
    </w:div>
    <w:div w:id="160243382">
      <w:bodyDiv w:val="1"/>
      <w:marLeft w:val="0"/>
      <w:marRight w:val="0"/>
      <w:marTop w:val="0"/>
      <w:marBottom w:val="0"/>
      <w:divBdr>
        <w:top w:val="none" w:sz="0" w:space="0" w:color="auto"/>
        <w:left w:val="none" w:sz="0" w:space="0" w:color="auto"/>
        <w:bottom w:val="none" w:sz="0" w:space="0" w:color="auto"/>
        <w:right w:val="none" w:sz="0" w:space="0" w:color="auto"/>
      </w:divBdr>
    </w:div>
    <w:div w:id="275217966">
      <w:bodyDiv w:val="1"/>
      <w:marLeft w:val="0"/>
      <w:marRight w:val="0"/>
      <w:marTop w:val="0"/>
      <w:marBottom w:val="0"/>
      <w:divBdr>
        <w:top w:val="none" w:sz="0" w:space="0" w:color="auto"/>
        <w:left w:val="none" w:sz="0" w:space="0" w:color="auto"/>
        <w:bottom w:val="none" w:sz="0" w:space="0" w:color="auto"/>
        <w:right w:val="none" w:sz="0" w:space="0" w:color="auto"/>
      </w:divBdr>
    </w:div>
    <w:div w:id="418792819">
      <w:bodyDiv w:val="1"/>
      <w:marLeft w:val="0"/>
      <w:marRight w:val="0"/>
      <w:marTop w:val="0"/>
      <w:marBottom w:val="0"/>
      <w:divBdr>
        <w:top w:val="none" w:sz="0" w:space="0" w:color="auto"/>
        <w:left w:val="none" w:sz="0" w:space="0" w:color="auto"/>
        <w:bottom w:val="none" w:sz="0" w:space="0" w:color="auto"/>
        <w:right w:val="none" w:sz="0" w:space="0" w:color="auto"/>
      </w:divBdr>
    </w:div>
    <w:div w:id="424808987">
      <w:bodyDiv w:val="1"/>
      <w:marLeft w:val="0"/>
      <w:marRight w:val="0"/>
      <w:marTop w:val="0"/>
      <w:marBottom w:val="0"/>
      <w:divBdr>
        <w:top w:val="none" w:sz="0" w:space="0" w:color="auto"/>
        <w:left w:val="none" w:sz="0" w:space="0" w:color="auto"/>
        <w:bottom w:val="none" w:sz="0" w:space="0" w:color="auto"/>
        <w:right w:val="none" w:sz="0" w:space="0" w:color="auto"/>
      </w:divBdr>
    </w:div>
    <w:div w:id="436876270">
      <w:bodyDiv w:val="1"/>
      <w:marLeft w:val="0"/>
      <w:marRight w:val="0"/>
      <w:marTop w:val="0"/>
      <w:marBottom w:val="0"/>
      <w:divBdr>
        <w:top w:val="none" w:sz="0" w:space="0" w:color="auto"/>
        <w:left w:val="none" w:sz="0" w:space="0" w:color="auto"/>
        <w:bottom w:val="none" w:sz="0" w:space="0" w:color="auto"/>
        <w:right w:val="none" w:sz="0" w:space="0" w:color="auto"/>
      </w:divBdr>
    </w:div>
    <w:div w:id="488637849">
      <w:bodyDiv w:val="1"/>
      <w:marLeft w:val="0"/>
      <w:marRight w:val="0"/>
      <w:marTop w:val="0"/>
      <w:marBottom w:val="0"/>
      <w:divBdr>
        <w:top w:val="none" w:sz="0" w:space="0" w:color="auto"/>
        <w:left w:val="none" w:sz="0" w:space="0" w:color="auto"/>
        <w:bottom w:val="none" w:sz="0" w:space="0" w:color="auto"/>
        <w:right w:val="none" w:sz="0" w:space="0" w:color="auto"/>
      </w:divBdr>
    </w:div>
    <w:div w:id="494033485">
      <w:bodyDiv w:val="1"/>
      <w:marLeft w:val="0"/>
      <w:marRight w:val="0"/>
      <w:marTop w:val="0"/>
      <w:marBottom w:val="0"/>
      <w:divBdr>
        <w:top w:val="none" w:sz="0" w:space="0" w:color="auto"/>
        <w:left w:val="none" w:sz="0" w:space="0" w:color="auto"/>
        <w:bottom w:val="none" w:sz="0" w:space="0" w:color="auto"/>
        <w:right w:val="none" w:sz="0" w:space="0" w:color="auto"/>
      </w:divBdr>
    </w:div>
    <w:div w:id="542408208">
      <w:bodyDiv w:val="1"/>
      <w:marLeft w:val="0"/>
      <w:marRight w:val="0"/>
      <w:marTop w:val="0"/>
      <w:marBottom w:val="0"/>
      <w:divBdr>
        <w:top w:val="none" w:sz="0" w:space="0" w:color="auto"/>
        <w:left w:val="none" w:sz="0" w:space="0" w:color="auto"/>
        <w:bottom w:val="none" w:sz="0" w:space="0" w:color="auto"/>
        <w:right w:val="none" w:sz="0" w:space="0" w:color="auto"/>
      </w:divBdr>
    </w:div>
    <w:div w:id="571279380">
      <w:bodyDiv w:val="1"/>
      <w:marLeft w:val="0"/>
      <w:marRight w:val="0"/>
      <w:marTop w:val="0"/>
      <w:marBottom w:val="0"/>
      <w:divBdr>
        <w:top w:val="none" w:sz="0" w:space="0" w:color="auto"/>
        <w:left w:val="none" w:sz="0" w:space="0" w:color="auto"/>
        <w:bottom w:val="none" w:sz="0" w:space="0" w:color="auto"/>
        <w:right w:val="none" w:sz="0" w:space="0" w:color="auto"/>
      </w:divBdr>
    </w:div>
    <w:div w:id="703218473">
      <w:bodyDiv w:val="1"/>
      <w:marLeft w:val="0"/>
      <w:marRight w:val="0"/>
      <w:marTop w:val="0"/>
      <w:marBottom w:val="0"/>
      <w:divBdr>
        <w:top w:val="none" w:sz="0" w:space="0" w:color="auto"/>
        <w:left w:val="none" w:sz="0" w:space="0" w:color="auto"/>
        <w:bottom w:val="none" w:sz="0" w:space="0" w:color="auto"/>
        <w:right w:val="none" w:sz="0" w:space="0" w:color="auto"/>
      </w:divBdr>
    </w:div>
    <w:div w:id="713508894">
      <w:bodyDiv w:val="1"/>
      <w:marLeft w:val="0"/>
      <w:marRight w:val="0"/>
      <w:marTop w:val="0"/>
      <w:marBottom w:val="0"/>
      <w:divBdr>
        <w:top w:val="none" w:sz="0" w:space="0" w:color="auto"/>
        <w:left w:val="none" w:sz="0" w:space="0" w:color="auto"/>
        <w:bottom w:val="none" w:sz="0" w:space="0" w:color="auto"/>
        <w:right w:val="none" w:sz="0" w:space="0" w:color="auto"/>
      </w:divBdr>
    </w:div>
    <w:div w:id="722485323">
      <w:bodyDiv w:val="1"/>
      <w:marLeft w:val="0"/>
      <w:marRight w:val="0"/>
      <w:marTop w:val="0"/>
      <w:marBottom w:val="0"/>
      <w:divBdr>
        <w:top w:val="none" w:sz="0" w:space="0" w:color="auto"/>
        <w:left w:val="none" w:sz="0" w:space="0" w:color="auto"/>
        <w:bottom w:val="none" w:sz="0" w:space="0" w:color="auto"/>
        <w:right w:val="none" w:sz="0" w:space="0" w:color="auto"/>
      </w:divBdr>
    </w:div>
    <w:div w:id="727150456">
      <w:bodyDiv w:val="1"/>
      <w:marLeft w:val="0"/>
      <w:marRight w:val="0"/>
      <w:marTop w:val="0"/>
      <w:marBottom w:val="0"/>
      <w:divBdr>
        <w:top w:val="none" w:sz="0" w:space="0" w:color="auto"/>
        <w:left w:val="none" w:sz="0" w:space="0" w:color="auto"/>
        <w:bottom w:val="none" w:sz="0" w:space="0" w:color="auto"/>
        <w:right w:val="none" w:sz="0" w:space="0" w:color="auto"/>
      </w:divBdr>
    </w:div>
    <w:div w:id="784539214">
      <w:bodyDiv w:val="1"/>
      <w:marLeft w:val="0"/>
      <w:marRight w:val="0"/>
      <w:marTop w:val="0"/>
      <w:marBottom w:val="0"/>
      <w:divBdr>
        <w:top w:val="none" w:sz="0" w:space="0" w:color="auto"/>
        <w:left w:val="none" w:sz="0" w:space="0" w:color="auto"/>
        <w:bottom w:val="none" w:sz="0" w:space="0" w:color="auto"/>
        <w:right w:val="none" w:sz="0" w:space="0" w:color="auto"/>
      </w:divBdr>
    </w:div>
    <w:div w:id="939528876">
      <w:bodyDiv w:val="1"/>
      <w:marLeft w:val="0"/>
      <w:marRight w:val="0"/>
      <w:marTop w:val="0"/>
      <w:marBottom w:val="0"/>
      <w:divBdr>
        <w:top w:val="none" w:sz="0" w:space="0" w:color="auto"/>
        <w:left w:val="none" w:sz="0" w:space="0" w:color="auto"/>
        <w:bottom w:val="none" w:sz="0" w:space="0" w:color="auto"/>
        <w:right w:val="none" w:sz="0" w:space="0" w:color="auto"/>
      </w:divBdr>
    </w:div>
    <w:div w:id="1013803730">
      <w:bodyDiv w:val="1"/>
      <w:marLeft w:val="0"/>
      <w:marRight w:val="0"/>
      <w:marTop w:val="0"/>
      <w:marBottom w:val="0"/>
      <w:divBdr>
        <w:top w:val="none" w:sz="0" w:space="0" w:color="auto"/>
        <w:left w:val="none" w:sz="0" w:space="0" w:color="auto"/>
        <w:bottom w:val="none" w:sz="0" w:space="0" w:color="auto"/>
        <w:right w:val="none" w:sz="0" w:space="0" w:color="auto"/>
      </w:divBdr>
    </w:div>
    <w:div w:id="1063480768">
      <w:bodyDiv w:val="1"/>
      <w:marLeft w:val="0"/>
      <w:marRight w:val="0"/>
      <w:marTop w:val="0"/>
      <w:marBottom w:val="0"/>
      <w:divBdr>
        <w:top w:val="none" w:sz="0" w:space="0" w:color="auto"/>
        <w:left w:val="none" w:sz="0" w:space="0" w:color="auto"/>
        <w:bottom w:val="none" w:sz="0" w:space="0" w:color="auto"/>
        <w:right w:val="none" w:sz="0" w:space="0" w:color="auto"/>
      </w:divBdr>
    </w:div>
    <w:div w:id="1157919954">
      <w:bodyDiv w:val="1"/>
      <w:marLeft w:val="0"/>
      <w:marRight w:val="0"/>
      <w:marTop w:val="0"/>
      <w:marBottom w:val="0"/>
      <w:divBdr>
        <w:top w:val="none" w:sz="0" w:space="0" w:color="auto"/>
        <w:left w:val="none" w:sz="0" w:space="0" w:color="auto"/>
        <w:bottom w:val="none" w:sz="0" w:space="0" w:color="auto"/>
        <w:right w:val="none" w:sz="0" w:space="0" w:color="auto"/>
      </w:divBdr>
    </w:div>
    <w:div w:id="1237202811">
      <w:bodyDiv w:val="1"/>
      <w:marLeft w:val="0"/>
      <w:marRight w:val="0"/>
      <w:marTop w:val="0"/>
      <w:marBottom w:val="0"/>
      <w:divBdr>
        <w:top w:val="none" w:sz="0" w:space="0" w:color="auto"/>
        <w:left w:val="none" w:sz="0" w:space="0" w:color="auto"/>
        <w:bottom w:val="none" w:sz="0" w:space="0" w:color="auto"/>
        <w:right w:val="none" w:sz="0" w:space="0" w:color="auto"/>
      </w:divBdr>
      <w:divsChild>
        <w:div w:id="640158352">
          <w:marLeft w:val="0"/>
          <w:marRight w:val="0"/>
          <w:marTop w:val="0"/>
          <w:marBottom w:val="0"/>
          <w:divBdr>
            <w:top w:val="none" w:sz="0" w:space="0" w:color="auto"/>
            <w:left w:val="none" w:sz="0" w:space="0" w:color="auto"/>
            <w:bottom w:val="none" w:sz="0" w:space="0" w:color="auto"/>
            <w:right w:val="none" w:sz="0" w:space="0" w:color="auto"/>
          </w:divBdr>
          <w:divsChild>
            <w:div w:id="2126272029">
              <w:marLeft w:val="0"/>
              <w:marRight w:val="0"/>
              <w:marTop w:val="0"/>
              <w:marBottom w:val="0"/>
              <w:divBdr>
                <w:top w:val="none" w:sz="0" w:space="0" w:color="auto"/>
                <w:left w:val="none" w:sz="0" w:space="0" w:color="auto"/>
                <w:bottom w:val="none" w:sz="0" w:space="0" w:color="auto"/>
                <w:right w:val="none" w:sz="0" w:space="0" w:color="auto"/>
              </w:divBdr>
              <w:divsChild>
                <w:div w:id="1993295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5525249">
      <w:bodyDiv w:val="1"/>
      <w:marLeft w:val="0"/>
      <w:marRight w:val="0"/>
      <w:marTop w:val="0"/>
      <w:marBottom w:val="0"/>
      <w:divBdr>
        <w:top w:val="none" w:sz="0" w:space="0" w:color="auto"/>
        <w:left w:val="none" w:sz="0" w:space="0" w:color="auto"/>
        <w:bottom w:val="none" w:sz="0" w:space="0" w:color="auto"/>
        <w:right w:val="none" w:sz="0" w:space="0" w:color="auto"/>
      </w:divBdr>
    </w:div>
    <w:div w:id="1354109765">
      <w:bodyDiv w:val="1"/>
      <w:marLeft w:val="0"/>
      <w:marRight w:val="0"/>
      <w:marTop w:val="0"/>
      <w:marBottom w:val="0"/>
      <w:divBdr>
        <w:top w:val="none" w:sz="0" w:space="0" w:color="auto"/>
        <w:left w:val="none" w:sz="0" w:space="0" w:color="auto"/>
        <w:bottom w:val="none" w:sz="0" w:space="0" w:color="auto"/>
        <w:right w:val="none" w:sz="0" w:space="0" w:color="auto"/>
      </w:divBdr>
    </w:div>
    <w:div w:id="1355107036">
      <w:bodyDiv w:val="1"/>
      <w:marLeft w:val="0"/>
      <w:marRight w:val="0"/>
      <w:marTop w:val="0"/>
      <w:marBottom w:val="0"/>
      <w:divBdr>
        <w:top w:val="none" w:sz="0" w:space="0" w:color="auto"/>
        <w:left w:val="none" w:sz="0" w:space="0" w:color="auto"/>
        <w:bottom w:val="none" w:sz="0" w:space="0" w:color="auto"/>
        <w:right w:val="none" w:sz="0" w:space="0" w:color="auto"/>
      </w:divBdr>
    </w:div>
    <w:div w:id="1509129760">
      <w:bodyDiv w:val="1"/>
      <w:marLeft w:val="0"/>
      <w:marRight w:val="0"/>
      <w:marTop w:val="0"/>
      <w:marBottom w:val="0"/>
      <w:divBdr>
        <w:top w:val="none" w:sz="0" w:space="0" w:color="auto"/>
        <w:left w:val="none" w:sz="0" w:space="0" w:color="auto"/>
        <w:bottom w:val="none" w:sz="0" w:space="0" w:color="auto"/>
        <w:right w:val="none" w:sz="0" w:space="0" w:color="auto"/>
      </w:divBdr>
    </w:div>
    <w:div w:id="1524125955">
      <w:bodyDiv w:val="1"/>
      <w:marLeft w:val="0"/>
      <w:marRight w:val="0"/>
      <w:marTop w:val="0"/>
      <w:marBottom w:val="0"/>
      <w:divBdr>
        <w:top w:val="none" w:sz="0" w:space="0" w:color="auto"/>
        <w:left w:val="none" w:sz="0" w:space="0" w:color="auto"/>
        <w:bottom w:val="none" w:sz="0" w:space="0" w:color="auto"/>
        <w:right w:val="none" w:sz="0" w:space="0" w:color="auto"/>
      </w:divBdr>
    </w:div>
    <w:div w:id="1536036629">
      <w:bodyDiv w:val="1"/>
      <w:marLeft w:val="0"/>
      <w:marRight w:val="0"/>
      <w:marTop w:val="0"/>
      <w:marBottom w:val="0"/>
      <w:divBdr>
        <w:top w:val="none" w:sz="0" w:space="0" w:color="auto"/>
        <w:left w:val="none" w:sz="0" w:space="0" w:color="auto"/>
        <w:bottom w:val="none" w:sz="0" w:space="0" w:color="auto"/>
        <w:right w:val="none" w:sz="0" w:space="0" w:color="auto"/>
      </w:divBdr>
    </w:div>
    <w:div w:id="1575818183">
      <w:bodyDiv w:val="1"/>
      <w:marLeft w:val="0"/>
      <w:marRight w:val="0"/>
      <w:marTop w:val="0"/>
      <w:marBottom w:val="0"/>
      <w:divBdr>
        <w:top w:val="none" w:sz="0" w:space="0" w:color="auto"/>
        <w:left w:val="none" w:sz="0" w:space="0" w:color="auto"/>
        <w:bottom w:val="none" w:sz="0" w:space="0" w:color="auto"/>
        <w:right w:val="none" w:sz="0" w:space="0" w:color="auto"/>
      </w:divBdr>
    </w:div>
    <w:div w:id="1647321025">
      <w:bodyDiv w:val="1"/>
      <w:marLeft w:val="0"/>
      <w:marRight w:val="0"/>
      <w:marTop w:val="0"/>
      <w:marBottom w:val="0"/>
      <w:divBdr>
        <w:top w:val="none" w:sz="0" w:space="0" w:color="auto"/>
        <w:left w:val="none" w:sz="0" w:space="0" w:color="auto"/>
        <w:bottom w:val="none" w:sz="0" w:space="0" w:color="auto"/>
        <w:right w:val="none" w:sz="0" w:space="0" w:color="auto"/>
      </w:divBdr>
    </w:div>
    <w:div w:id="1680960180">
      <w:bodyDiv w:val="1"/>
      <w:marLeft w:val="0"/>
      <w:marRight w:val="0"/>
      <w:marTop w:val="0"/>
      <w:marBottom w:val="0"/>
      <w:divBdr>
        <w:top w:val="none" w:sz="0" w:space="0" w:color="auto"/>
        <w:left w:val="none" w:sz="0" w:space="0" w:color="auto"/>
        <w:bottom w:val="none" w:sz="0" w:space="0" w:color="auto"/>
        <w:right w:val="none" w:sz="0" w:space="0" w:color="auto"/>
      </w:divBdr>
    </w:div>
    <w:div w:id="1718235685">
      <w:bodyDiv w:val="1"/>
      <w:marLeft w:val="0"/>
      <w:marRight w:val="0"/>
      <w:marTop w:val="0"/>
      <w:marBottom w:val="0"/>
      <w:divBdr>
        <w:top w:val="none" w:sz="0" w:space="0" w:color="auto"/>
        <w:left w:val="none" w:sz="0" w:space="0" w:color="auto"/>
        <w:bottom w:val="none" w:sz="0" w:space="0" w:color="auto"/>
        <w:right w:val="none" w:sz="0" w:space="0" w:color="auto"/>
      </w:divBdr>
    </w:div>
    <w:div w:id="1816331349">
      <w:bodyDiv w:val="1"/>
      <w:marLeft w:val="0"/>
      <w:marRight w:val="0"/>
      <w:marTop w:val="0"/>
      <w:marBottom w:val="0"/>
      <w:divBdr>
        <w:top w:val="none" w:sz="0" w:space="0" w:color="auto"/>
        <w:left w:val="none" w:sz="0" w:space="0" w:color="auto"/>
        <w:bottom w:val="none" w:sz="0" w:space="0" w:color="auto"/>
        <w:right w:val="none" w:sz="0" w:space="0" w:color="auto"/>
      </w:divBdr>
    </w:div>
    <w:div w:id="1870869068">
      <w:bodyDiv w:val="1"/>
      <w:marLeft w:val="0"/>
      <w:marRight w:val="0"/>
      <w:marTop w:val="0"/>
      <w:marBottom w:val="0"/>
      <w:divBdr>
        <w:top w:val="none" w:sz="0" w:space="0" w:color="auto"/>
        <w:left w:val="none" w:sz="0" w:space="0" w:color="auto"/>
        <w:bottom w:val="none" w:sz="0" w:space="0" w:color="auto"/>
        <w:right w:val="none" w:sz="0" w:space="0" w:color="auto"/>
      </w:divBdr>
    </w:div>
    <w:div w:id="1873684515">
      <w:bodyDiv w:val="1"/>
      <w:marLeft w:val="0"/>
      <w:marRight w:val="0"/>
      <w:marTop w:val="0"/>
      <w:marBottom w:val="0"/>
      <w:divBdr>
        <w:top w:val="none" w:sz="0" w:space="0" w:color="auto"/>
        <w:left w:val="none" w:sz="0" w:space="0" w:color="auto"/>
        <w:bottom w:val="none" w:sz="0" w:space="0" w:color="auto"/>
        <w:right w:val="none" w:sz="0" w:space="0" w:color="auto"/>
      </w:divBdr>
      <w:divsChild>
        <w:div w:id="942032353">
          <w:marLeft w:val="0"/>
          <w:marRight w:val="0"/>
          <w:marTop w:val="0"/>
          <w:marBottom w:val="0"/>
          <w:divBdr>
            <w:top w:val="none" w:sz="0" w:space="0" w:color="auto"/>
            <w:left w:val="none" w:sz="0" w:space="0" w:color="auto"/>
            <w:bottom w:val="none" w:sz="0" w:space="0" w:color="auto"/>
            <w:right w:val="none" w:sz="0" w:space="0" w:color="auto"/>
          </w:divBdr>
          <w:divsChild>
            <w:div w:id="1512066275">
              <w:marLeft w:val="0"/>
              <w:marRight w:val="0"/>
              <w:marTop w:val="0"/>
              <w:marBottom w:val="0"/>
              <w:divBdr>
                <w:top w:val="none" w:sz="0" w:space="0" w:color="auto"/>
                <w:left w:val="none" w:sz="0" w:space="0" w:color="auto"/>
                <w:bottom w:val="none" w:sz="0" w:space="0" w:color="auto"/>
                <w:right w:val="none" w:sz="0" w:space="0" w:color="auto"/>
              </w:divBdr>
              <w:divsChild>
                <w:div w:id="537550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340010">
      <w:bodyDiv w:val="1"/>
      <w:marLeft w:val="0"/>
      <w:marRight w:val="0"/>
      <w:marTop w:val="0"/>
      <w:marBottom w:val="0"/>
      <w:divBdr>
        <w:top w:val="none" w:sz="0" w:space="0" w:color="auto"/>
        <w:left w:val="none" w:sz="0" w:space="0" w:color="auto"/>
        <w:bottom w:val="none" w:sz="0" w:space="0" w:color="auto"/>
        <w:right w:val="none" w:sz="0" w:space="0" w:color="auto"/>
      </w:divBdr>
    </w:div>
    <w:div w:id="1960644185">
      <w:bodyDiv w:val="1"/>
      <w:marLeft w:val="0"/>
      <w:marRight w:val="0"/>
      <w:marTop w:val="0"/>
      <w:marBottom w:val="0"/>
      <w:divBdr>
        <w:top w:val="none" w:sz="0" w:space="0" w:color="auto"/>
        <w:left w:val="none" w:sz="0" w:space="0" w:color="auto"/>
        <w:bottom w:val="none" w:sz="0" w:space="0" w:color="auto"/>
        <w:right w:val="none" w:sz="0" w:space="0" w:color="auto"/>
      </w:divBdr>
    </w:div>
    <w:div w:id="2034839787">
      <w:bodyDiv w:val="1"/>
      <w:marLeft w:val="0"/>
      <w:marRight w:val="0"/>
      <w:marTop w:val="0"/>
      <w:marBottom w:val="0"/>
      <w:divBdr>
        <w:top w:val="none" w:sz="0" w:space="0" w:color="auto"/>
        <w:left w:val="none" w:sz="0" w:space="0" w:color="auto"/>
        <w:bottom w:val="none" w:sz="0" w:space="0" w:color="auto"/>
        <w:right w:val="none" w:sz="0" w:space="0" w:color="auto"/>
      </w:divBdr>
    </w:div>
    <w:div w:id="2112621497">
      <w:bodyDiv w:val="1"/>
      <w:marLeft w:val="0"/>
      <w:marRight w:val="0"/>
      <w:marTop w:val="0"/>
      <w:marBottom w:val="0"/>
      <w:divBdr>
        <w:top w:val="none" w:sz="0" w:space="0" w:color="auto"/>
        <w:left w:val="none" w:sz="0" w:space="0" w:color="auto"/>
        <w:bottom w:val="none" w:sz="0" w:space="0" w:color="auto"/>
        <w:right w:val="none" w:sz="0" w:space="0" w:color="auto"/>
      </w:divBdr>
    </w:div>
    <w:div w:id="2124493627">
      <w:bodyDiv w:val="1"/>
      <w:marLeft w:val="0"/>
      <w:marRight w:val="0"/>
      <w:marTop w:val="0"/>
      <w:marBottom w:val="0"/>
      <w:divBdr>
        <w:top w:val="none" w:sz="0" w:space="0" w:color="auto"/>
        <w:left w:val="none" w:sz="0" w:space="0" w:color="auto"/>
        <w:bottom w:val="none" w:sz="0" w:space="0" w:color="auto"/>
        <w:right w:val="none" w:sz="0" w:space="0" w:color="auto"/>
      </w:divBdr>
    </w:div>
    <w:div w:id="2143190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cornelia.parleteanu\Desktop\AP%205%20OS%205.2%20DLRC\GCS%20OS%205.2.%20FINAL\00162677.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npd.gov.ro/web/wp-content/uploads/2016/09/MO-nr-737Bis-din-22-septembrie-2016.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anpd.gov.ro/web/wp-content/uploads/2016/09/MO-nr-737Bis-din-22-septembrie-2016.pdf" TargetMode="External"/><Relationship Id="rId4" Type="http://schemas.openxmlformats.org/officeDocument/2006/relationships/settings" Target="settings.xml"/><Relationship Id="rId9" Type="http://schemas.openxmlformats.org/officeDocument/2006/relationships/hyperlink" Target="http://www.fonduri-ue.ro/orientari-beneficiari" TargetMode="External"/><Relationship Id="rId14" Type="http://schemas.openxmlformats.org/officeDocument/2006/relationships/hyperlink" Target="http://www.fonduri-ue.ro/images/files/programe/CU/POCU-2014/2017/Metodologia_de_evaluare_POCU_mai_2017_1.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c.europa.eu/social/main.jsp?catId=1022&amp;langId=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58E1F-95A9-4E39-8B6E-F87D65172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52</Pages>
  <Words>19823</Words>
  <Characters>112995</Characters>
  <Application>Microsoft Office Word</Application>
  <DocSecurity>0</DocSecurity>
  <Lines>941</Lines>
  <Paragraphs>265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132553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Florentina Ciocanel</dc:creator>
  <cp:lastModifiedBy>Ana-Maria.Busoniu</cp:lastModifiedBy>
  <cp:revision>4</cp:revision>
  <cp:lastPrinted>2017-12-20T13:03:00Z</cp:lastPrinted>
  <dcterms:created xsi:type="dcterms:W3CDTF">2017-12-29T10:34:00Z</dcterms:created>
  <dcterms:modified xsi:type="dcterms:W3CDTF">2017-12-29T13:27:00Z</dcterms:modified>
</cp:coreProperties>
</file>